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CE63D" w14:textId="77777777" w:rsidR="00337947" w:rsidRPr="00A577E1" w:rsidRDefault="004C72F2" w:rsidP="004C72F2">
      <w:pPr>
        <w:pStyle w:val="ListParagraph1"/>
        <w:rPr>
          <w:rFonts w:ascii="Trebuchet MS" w:eastAsia="Calibri" w:hAnsi="Trebuchet MS"/>
          <w:sz w:val="22"/>
          <w:szCs w:val="22"/>
        </w:rPr>
      </w:pPr>
      <w:bookmarkStart w:id="0" w:name="_Toc479144044"/>
      <w:r w:rsidRPr="00A577E1">
        <w:rPr>
          <w:rFonts w:ascii="Trebuchet MS" w:eastAsia="Calibri" w:hAnsi="Trebuchet MS"/>
          <w:sz w:val="22"/>
          <w:szCs w:val="22"/>
        </w:rPr>
        <w:tab/>
      </w:r>
    </w:p>
    <w:p w14:paraId="6149BA4E" w14:textId="77777777" w:rsidR="004C72F2" w:rsidRPr="00A577E1" w:rsidRDefault="004C72F2" w:rsidP="004C72F2">
      <w:pPr>
        <w:spacing w:after="200" w:line="276" w:lineRule="auto"/>
        <w:ind w:left="708" w:firstLine="708"/>
        <w:jc w:val="center"/>
        <w:rPr>
          <w:rFonts w:ascii="Trebuchet MS" w:eastAsia="Calibri" w:hAnsi="Trebuchet MS" w:cstheme="minorHAnsi"/>
          <w:b/>
          <w:color w:val="2E74B5" w:themeColor="accent5" w:themeShade="BF"/>
          <w:lang w:eastAsia="en-US"/>
        </w:rPr>
      </w:pPr>
      <w:r w:rsidRPr="00A577E1">
        <w:rPr>
          <w:rFonts w:ascii="Trebuchet MS" w:eastAsia="Calibri" w:hAnsi="Trebuchet MS" w:cstheme="minorHAnsi"/>
          <w:b/>
          <w:noProof/>
          <w:color w:val="2E74B5" w:themeColor="accent5" w:themeShade="BF"/>
        </w:rPr>
        <w:drawing>
          <wp:anchor distT="0" distB="0" distL="114300" distR="114300" simplePos="0" relativeHeight="251659264" behindDoc="1" locked="0" layoutInCell="1" allowOverlap="1" wp14:anchorId="7F484D2C" wp14:editId="13C585E0">
            <wp:simplePos x="0" y="0"/>
            <wp:positionH relativeFrom="column">
              <wp:posOffset>-393685</wp:posOffset>
            </wp:positionH>
            <wp:positionV relativeFrom="paragraph">
              <wp:posOffset>-367060</wp:posOffset>
            </wp:positionV>
            <wp:extent cx="1367155" cy="1099185"/>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155" cy="1099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577E1">
        <w:rPr>
          <w:rFonts w:ascii="Trebuchet MS" w:eastAsia="Calibri" w:hAnsi="Trebuchet MS" w:cstheme="minorHAnsi"/>
          <w:b/>
          <w:color w:val="2E74B5" w:themeColor="accent5" w:themeShade="BF"/>
          <w:lang w:eastAsia="en-US"/>
        </w:rPr>
        <w:t>ASOCI</w:t>
      </w:r>
      <w:r w:rsidR="00DB69D8">
        <w:rPr>
          <w:rFonts w:ascii="Trebuchet MS" w:eastAsia="Calibri" w:hAnsi="Trebuchet MS" w:cstheme="minorHAnsi"/>
          <w:b/>
          <w:color w:val="2E74B5" w:themeColor="accent5" w:themeShade="BF"/>
          <w:lang w:eastAsia="en-US"/>
        </w:rPr>
        <w:t xml:space="preserve">AȚIA GRUPUL DE ACȚIUNE LOCALĂ  </w:t>
      </w:r>
      <w:r w:rsidRPr="00A577E1">
        <w:rPr>
          <w:rFonts w:ascii="Trebuchet MS" w:eastAsia="Calibri" w:hAnsi="Trebuchet MS" w:cstheme="minorHAnsi"/>
          <w:b/>
          <w:color w:val="2E74B5" w:themeColor="accent5" w:themeShade="BF"/>
          <w:lang w:eastAsia="en-US"/>
        </w:rPr>
        <w:t>C</w:t>
      </w:r>
      <w:r w:rsidR="00DB69D8">
        <w:rPr>
          <w:rFonts w:ascii="Trebuchet MS" w:eastAsia="Calibri" w:hAnsi="Trebuchet MS" w:cstheme="minorHAnsi"/>
          <w:b/>
          <w:color w:val="2E74B5" w:themeColor="accent5" w:themeShade="BF"/>
          <w:lang w:eastAsia="en-US"/>
        </w:rPr>
        <w:t>ONFLUENȚE NORDICE</w:t>
      </w:r>
    </w:p>
    <w:p w14:paraId="647D1DD2" w14:textId="77777777" w:rsidR="00DB69D8" w:rsidRPr="00A577E1" w:rsidRDefault="004F23E5" w:rsidP="00DB69D8">
      <w:pPr>
        <w:keepNext/>
        <w:keepLines/>
        <w:spacing w:before="480" w:after="0" w:line="276" w:lineRule="auto"/>
        <w:outlineLvl w:val="0"/>
        <w:rPr>
          <w:rFonts w:ascii="Trebuchet MS" w:eastAsia="Calibri" w:hAnsi="Trebuchet MS" w:cstheme="minorHAnsi"/>
          <w:b/>
          <w:color w:val="2E74B5" w:themeColor="accent5" w:themeShade="BF"/>
          <w:lang w:eastAsia="en-US"/>
        </w:rPr>
      </w:pPr>
      <w:r w:rsidRPr="00A577E1">
        <w:rPr>
          <w:rFonts w:ascii="Trebuchet MS" w:eastAsia="Calibri" w:hAnsi="Trebuchet MS" w:cstheme="minorHAnsi"/>
          <w:b/>
          <w:color w:val="2E74B5" w:themeColor="accent5" w:themeShade="BF"/>
          <w:lang w:eastAsia="en-US"/>
        </w:rPr>
        <w:t xml:space="preserve"> </w:t>
      </w:r>
    </w:p>
    <w:p w14:paraId="2EEDF92D" w14:textId="77777777" w:rsidR="004C72F2" w:rsidRPr="00A577E1" w:rsidRDefault="004C72F2" w:rsidP="00440957">
      <w:pPr>
        <w:spacing w:after="0" w:line="276" w:lineRule="auto"/>
        <w:jc w:val="center"/>
        <w:rPr>
          <w:rFonts w:ascii="Trebuchet MS" w:eastAsia="Calibri" w:hAnsi="Trebuchet MS" w:cstheme="minorHAnsi"/>
          <w:b/>
          <w:color w:val="2E74B5" w:themeColor="accent5" w:themeShade="BF"/>
          <w:lang w:eastAsia="en-US"/>
        </w:rPr>
      </w:pPr>
      <w:r w:rsidRPr="00A577E1">
        <w:rPr>
          <w:rFonts w:ascii="Trebuchet MS" w:eastAsia="Calibri" w:hAnsi="Trebuchet MS" w:cstheme="minorHAnsi"/>
          <w:b/>
          <w:color w:val="2E74B5" w:themeColor="accent5" w:themeShade="BF"/>
          <w:lang w:eastAsia="en-US"/>
        </w:rPr>
        <w:t>FIȘA DE EVALUARE A CRITERIILOR DE ELIGIBILITATE ALE PROIECTULUI</w:t>
      </w:r>
    </w:p>
    <w:p w14:paraId="7A7CFECC" w14:textId="43C473F4" w:rsidR="00161DC1" w:rsidRPr="00A577E1" w:rsidRDefault="00161DC1" w:rsidP="00440957">
      <w:pPr>
        <w:overflowPunct w:val="0"/>
        <w:autoSpaceDE w:val="0"/>
        <w:autoSpaceDN w:val="0"/>
        <w:adjustRightInd w:val="0"/>
        <w:spacing w:after="0" w:line="240" w:lineRule="auto"/>
        <w:jc w:val="center"/>
        <w:textAlignment w:val="baseline"/>
        <w:rPr>
          <w:rFonts w:ascii="Trebuchet MS" w:eastAsia="Calibri" w:hAnsi="Trebuchet MS" w:cstheme="minorHAnsi"/>
          <w:b/>
          <w:color w:val="2E74B5" w:themeColor="accent5" w:themeShade="BF"/>
          <w:lang w:eastAsia="en-US"/>
        </w:rPr>
      </w:pPr>
      <w:bookmarkStart w:id="1" w:name="_Hlk483671050"/>
      <w:bookmarkStart w:id="2" w:name="_Hlk482876423"/>
      <w:bookmarkEnd w:id="0"/>
      <w:r w:rsidRPr="00A577E1">
        <w:rPr>
          <w:rFonts w:ascii="Trebuchet MS" w:eastAsia="Calibri" w:hAnsi="Trebuchet MS" w:cstheme="minorHAnsi"/>
          <w:b/>
          <w:color w:val="2E74B5" w:themeColor="accent5" w:themeShade="BF"/>
          <w:lang w:eastAsia="en-US"/>
        </w:rPr>
        <w:t xml:space="preserve">M4 </w:t>
      </w:r>
      <w:r w:rsidR="00440957" w:rsidRPr="00A577E1">
        <w:rPr>
          <w:rFonts w:ascii="Trebuchet MS" w:eastAsia="Calibri" w:hAnsi="Trebuchet MS" w:cstheme="minorHAnsi"/>
          <w:b/>
          <w:color w:val="2E74B5" w:themeColor="accent5" w:themeShade="BF"/>
          <w:lang w:eastAsia="en-US"/>
        </w:rPr>
        <w:t xml:space="preserve">– DEZVOLTAREA </w:t>
      </w:r>
      <w:bookmarkEnd w:id="1"/>
      <w:r w:rsidR="00440957" w:rsidRPr="00A577E1">
        <w:rPr>
          <w:rFonts w:ascii="Trebuchet MS" w:eastAsia="Calibri" w:hAnsi="Trebuchet MS" w:cstheme="minorHAnsi"/>
          <w:b/>
          <w:color w:val="2E74B5" w:themeColor="accent5" w:themeShade="BF"/>
          <w:lang w:eastAsia="en-US"/>
        </w:rPr>
        <w:t>ACTIVITĂȚILOR NON-AGRICOLE</w:t>
      </w:r>
    </w:p>
    <w:p w14:paraId="4C4CE8DD" w14:textId="77777777" w:rsidR="007A50C7" w:rsidRPr="00A577E1" w:rsidRDefault="007A50C7" w:rsidP="00440957">
      <w:pPr>
        <w:tabs>
          <w:tab w:val="left" w:pos="0"/>
        </w:tabs>
        <w:spacing w:after="120" w:line="240" w:lineRule="auto"/>
        <w:ind w:right="-109"/>
        <w:rPr>
          <w:rFonts w:ascii="Trebuchet MS" w:hAnsi="Trebuchet MS" w:cs="Calibri"/>
          <w:b/>
          <w:i/>
          <w:noProof/>
          <w:lang w:eastAsia="en-US"/>
        </w:rPr>
      </w:pPr>
    </w:p>
    <w:bookmarkEnd w:id="2"/>
    <w:p w14:paraId="66C0ECB4" w14:textId="404AD2E6" w:rsidR="00FC4243" w:rsidRPr="00A577E1" w:rsidRDefault="00F4075D" w:rsidP="0027762A">
      <w:pPr>
        <w:overflowPunct w:val="0"/>
        <w:autoSpaceDE w:val="0"/>
        <w:autoSpaceDN w:val="0"/>
        <w:adjustRightInd w:val="0"/>
        <w:spacing w:after="0" w:line="276" w:lineRule="auto"/>
        <w:jc w:val="center"/>
        <w:textAlignment w:val="baseline"/>
        <w:rPr>
          <w:rFonts w:ascii="Trebuchet MS" w:hAnsi="Trebuchet MS" w:cs="Calibri"/>
          <w:b/>
          <w:i/>
          <w:noProof/>
          <w:lang w:eastAsia="en-US"/>
        </w:rPr>
      </w:pPr>
      <w:r w:rsidRPr="00A577E1">
        <w:rPr>
          <w:rFonts w:ascii="Trebuchet MS" w:hAnsi="Trebuchet MS" w:cs="Calibri"/>
          <w:b/>
          <w:i/>
          <w:noProof/>
          <w:lang w:eastAsia="en-US"/>
        </w:rPr>
        <w:t xml:space="preserve">cu obiective care se încadrează în prevederile art. </w:t>
      </w:r>
      <w:bookmarkStart w:id="3" w:name="_Hlk503717194"/>
      <w:r w:rsidRPr="00A577E1">
        <w:rPr>
          <w:rFonts w:ascii="Trebuchet MS" w:hAnsi="Trebuchet MS" w:cs="Calibri"/>
          <w:b/>
          <w:i/>
          <w:noProof/>
          <w:lang w:eastAsia="en-US"/>
        </w:rPr>
        <w:t>19,  alin. (1), lit. (b)</w:t>
      </w:r>
      <w:bookmarkEnd w:id="3"/>
      <w:r w:rsidRPr="00A577E1">
        <w:rPr>
          <w:rFonts w:ascii="Trebuchet MS" w:hAnsi="Trebuchet MS" w:cs="Calibri"/>
          <w:b/>
          <w:i/>
          <w:noProof/>
          <w:lang w:eastAsia="en-US"/>
        </w:rPr>
        <w:t xml:space="preserve"> din Reg. (UE) nr. </w:t>
      </w:r>
      <w:r w:rsidR="002A4B28">
        <w:rPr>
          <w:rFonts w:ascii="Trebuchet MS" w:hAnsi="Trebuchet MS" w:cs="Calibri"/>
          <w:b/>
          <w:i/>
          <w:noProof/>
          <w:lang w:eastAsia="en-US"/>
        </w:rPr>
        <w:t xml:space="preserve">1305/2013 corespondență SM 6.4 </w:t>
      </w:r>
      <w:r w:rsidRPr="00A577E1">
        <w:rPr>
          <w:rFonts w:ascii="Trebuchet MS" w:hAnsi="Trebuchet MS" w:cs="Calibri"/>
          <w:b/>
          <w:i/>
          <w:noProof/>
          <w:lang w:eastAsia="en-US"/>
        </w:rPr>
        <w:t>–,, Investiţii în crearea şi dezvoltarea de activităţi neagricole”</w:t>
      </w:r>
    </w:p>
    <w:p w14:paraId="1245965A" w14:textId="77777777" w:rsidR="00FC4243" w:rsidRPr="00A577E1" w:rsidRDefault="00FC4243" w:rsidP="00E420AA">
      <w:pPr>
        <w:overflowPunct w:val="0"/>
        <w:autoSpaceDE w:val="0"/>
        <w:autoSpaceDN w:val="0"/>
        <w:adjustRightInd w:val="0"/>
        <w:spacing w:after="0" w:line="276" w:lineRule="auto"/>
        <w:textAlignment w:val="baseline"/>
        <w:rPr>
          <w:rFonts w:ascii="Trebuchet MS" w:hAnsi="Trebuchet MS" w:cs="Calibri"/>
          <w:b/>
          <w:i/>
          <w:noProof/>
          <w:lang w:eastAsia="en-US"/>
        </w:rPr>
      </w:pPr>
    </w:p>
    <w:p w14:paraId="48F308F6" w14:textId="562444BE" w:rsidR="0044594F" w:rsidRPr="0044594F" w:rsidRDefault="0044594F" w:rsidP="0044594F">
      <w:pPr>
        <w:overflowPunct w:val="0"/>
        <w:autoSpaceDE w:val="0"/>
        <w:autoSpaceDN w:val="0"/>
        <w:adjustRightInd w:val="0"/>
        <w:spacing w:after="0" w:line="240" w:lineRule="auto"/>
        <w:ind w:hanging="284"/>
        <w:textAlignment w:val="baseline"/>
        <w:rPr>
          <w:rFonts w:ascii="Trebuchet MS" w:eastAsia="Calibri" w:hAnsi="Trebuchet MS"/>
          <w:lang w:eastAsia="en-US"/>
        </w:rPr>
      </w:pPr>
      <w:r>
        <w:rPr>
          <w:rFonts w:ascii="Trebuchet MS" w:eastAsia="Calibri" w:hAnsi="Trebuchet MS"/>
          <w:lang w:eastAsia="en-US"/>
        </w:rPr>
        <w:t xml:space="preserve"> </w:t>
      </w:r>
      <w:r w:rsidRPr="0044594F">
        <w:rPr>
          <w:rFonts w:ascii="Trebuchet MS" w:eastAsia="Calibri" w:hAnsi="Trebuchet MS"/>
          <w:lang w:eastAsia="en-US"/>
        </w:rPr>
        <w:t>Denumire solicitant:__________________________________________________________________</w:t>
      </w:r>
      <w:r w:rsidR="00440957">
        <w:rPr>
          <w:rFonts w:ascii="Trebuchet MS" w:eastAsia="Calibri" w:hAnsi="Trebuchet MS"/>
          <w:lang w:eastAsia="en-US"/>
        </w:rPr>
        <w:t>______</w:t>
      </w:r>
      <w:r w:rsidRPr="0044594F">
        <w:rPr>
          <w:rFonts w:ascii="Trebuchet MS" w:eastAsia="Calibri" w:hAnsi="Trebuchet MS"/>
          <w:lang w:eastAsia="en-US"/>
        </w:rPr>
        <w:t>__</w:t>
      </w:r>
    </w:p>
    <w:p w14:paraId="0EB8B8D9" w14:textId="77777777" w:rsidR="007A50C7" w:rsidRDefault="007A50C7" w:rsidP="0044594F">
      <w:pPr>
        <w:overflowPunct w:val="0"/>
        <w:autoSpaceDE w:val="0"/>
        <w:autoSpaceDN w:val="0"/>
        <w:adjustRightInd w:val="0"/>
        <w:spacing w:after="0" w:line="360" w:lineRule="auto"/>
        <w:textAlignment w:val="baseline"/>
        <w:rPr>
          <w:rFonts w:ascii="Trebuchet MS" w:eastAsia="Calibri" w:hAnsi="Trebuchet MS"/>
          <w:lang w:eastAsia="en-US"/>
        </w:rPr>
      </w:pPr>
    </w:p>
    <w:p w14:paraId="748474F6" w14:textId="10EC69B6" w:rsidR="0044594F" w:rsidRDefault="0044594F" w:rsidP="0044594F">
      <w:pPr>
        <w:overflowPunct w:val="0"/>
        <w:autoSpaceDE w:val="0"/>
        <w:autoSpaceDN w:val="0"/>
        <w:adjustRightInd w:val="0"/>
        <w:spacing w:after="0" w:line="360" w:lineRule="auto"/>
        <w:textAlignment w:val="baseline"/>
        <w:rPr>
          <w:rFonts w:ascii="Trebuchet MS" w:eastAsia="Calibri" w:hAnsi="Trebuchet MS"/>
          <w:lang w:eastAsia="en-US"/>
        </w:rPr>
      </w:pPr>
      <w:r w:rsidRPr="0044594F">
        <w:rPr>
          <w:rFonts w:ascii="Trebuchet MS" w:eastAsia="Calibri" w:hAnsi="Trebuchet MS"/>
          <w:lang w:eastAsia="en-US"/>
        </w:rPr>
        <w:t>Titlu proiect: _____________________________________________________________________</w:t>
      </w:r>
      <w:r w:rsidR="00440957">
        <w:rPr>
          <w:rFonts w:ascii="Trebuchet MS" w:eastAsia="Calibri" w:hAnsi="Trebuchet MS"/>
          <w:lang w:eastAsia="en-US"/>
        </w:rPr>
        <w:t>______</w:t>
      </w:r>
      <w:r w:rsidRPr="0044594F">
        <w:rPr>
          <w:rFonts w:ascii="Trebuchet MS" w:eastAsia="Calibri" w:hAnsi="Trebuchet MS"/>
          <w:lang w:eastAsia="en-US"/>
        </w:rPr>
        <w:t xml:space="preserve">___         </w:t>
      </w:r>
      <w:r>
        <w:rPr>
          <w:rFonts w:ascii="Trebuchet MS" w:eastAsia="Calibri" w:hAnsi="Trebuchet MS"/>
          <w:lang w:eastAsia="en-US"/>
        </w:rPr>
        <w:t xml:space="preserve"> </w:t>
      </w:r>
      <w:r w:rsidRPr="0044594F">
        <w:rPr>
          <w:rFonts w:ascii="Trebuchet MS" w:eastAsia="Calibri" w:hAnsi="Trebuchet MS"/>
          <w:lang w:eastAsia="en-US"/>
        </w:rPr>
        <w:t>_____________________________________________________________________________________________________________________________________________________________________</w:t>
      </w:r>
      <w:r w:rsidR="00440957">
        <w:rPr>
          <w:rFonts w:ascii="Trebuchet MS" w:eastAsia="Calibri" w:hAnsi="Trebuchet MS"/>
          <w:lang w:eastAsia="en-US"/>
        </w:rPr>
        <w:t>______________</w:t>
      </w:r>
      <w:r w:rsidRPr="0044594F">
        <w:rPr>
          <w:rFonts w:ascii="Trebuchet MS" w:eastAsia="Calibri" w:hAnsi="Trebuchet MS"/>
          <w:lang w:eastAsia="en-US"/>
        </w:rPr>
        <w:t>_</w:t>
      </w:r>
    </w:p>
    <w:p w14:paraId="2EAB9C5C" w14:textId="50FE3E0A" w:rsidR="0044594F" w:rsidRPr="0044594F" w:rsidRDefault="0044594F" w:rsidP="0044594F">
      <w:pPr>
        <w:overflowPunct w:val="0"/>
        <w:autoSpaceDE w:val="0"/>
        <w:autoSpaceDN w:val="0"/>
        <w:adjustRightInd w:val="0"/>
        <w:spacing w:after="0" w:line="360" w:lineRule="auto"/>
        <w:textAlignment w:val="baseline"/>
        <w:rPr>
          <w:rFonts w:ascii="Trebuchet MS" w:eastAsia="Calibri" w:hAnsi="Trebuchet MS"/>
          <w:lang w:eastAsia="en-US"/>
        </w:rPr>
      </w:pPr>
      <w:r w:rsidRPr="0044594F">
        <w:rPr>
          <w:rFonts w:ascii="Trebuchet MS" w:eastAsia="Calibri" w:hAnsi="Trebuchet MS"/>
          <w:lang w:eastAsia="en-US"/>
        </w:rPr>
        <w:t>__________________________________________________________________________________</w:t>
      </w:r>
      <w:r w:rsidR="00440957">
        <w:rPr>
          <w:rFonts w:ascii="Trebuchet MS" w:eastAsia="Calibri" w:hAnsi="Trebuchet MS"/>
          <w:lang w:eastAsia="en-US"/>
        </w:rPr>
        <w:t>_______</w:t>
      </w:r>
      <w:r w:rsidRPr="0044594F">
        <w:rPr>
          <w:rFonts w:ascii="Trebuchet MS" w:eastAsia="Calibri" w:hAnsi="Trebuchet MS"/>
          <w:lang w:eastAsia="en-US"/>
        </w:rPr>
        <w:t>_</w:t>
      </w:r>
    </w:p>
    <w:p w14:paraId="089A4AD8" w14:textId="2039D0AA" w:rsidR="0044594F" w:rsidRPr="0044594F" w:rsidRDefault="0044594F" w:rsidP="0044594F">
      <w:pPr>
        <w:overflowPunct w:val="0"/>
        <w:autoSpaceDE w:val="0"/>
        <w:autoSpaceDN w:val="0"/>
        <w:adjustRightInd w:val="0"/>
        <w:spacing w:after="0" w:line="360" w:lineRule="auto"/>
        <w:textAlignment w:val="baseline"/>
        <w:rPr>
          <w:rFonts w:ascii="Trebuchet MS" w:eastAsia="Calibri" w:hAnsi="Trebuchet MS"/>
          <w:lang w:eastAsia="en-US"/>
        </w:rPr>
      </w:pPr>
      <w:r w:rsidRPr="0044594F">
        <w:rPr>
          <w:rFonts w:ascii="Trebuchet MS" w:eastAsia="Calibri" w:hAnsi="Trebuchet MS"/>
          <w:lang w:eastAsia="en-US"/>
        </w:rPr>
        <w:t>Data lansării apelului de selecție de către GAL: _____________________________________</w:t>
      </w:r>
      <w:r w:rsidR="00440957">
        <w:rPr>
          <w:rFonts w:ascii="Trebuchet MS" w:eastAsia="Calibri" w:hAnsi="Trebuchet MS"/>
          <w:lang w:eastAsia="en-US"/>
        </w:rPr>
        <w:t>_______</w:t>
      </w:r>
      <w:r w:rsidRPr="0044594F">
        <w:rPr>
          <w:rFonts w:ascii="Trebuchet MS" w:eastAsia="Calibri" w:hAnsi="Trebuchet MS"/>
          <w:lang w:eastAsia="en-US"/>
        </w:rPr>
        <w:t>_____</w:t>
      </w:r>
    </w:p>
    <w:p w14:paraId="2235F6A5" w14:textId="0B95C670" w:rsidR="0044594F" w:rsidRPr="0044594F" w:rsidRDefault="0044594F" w:rsidP="0044594F">
      <w:pPr>
        <w:overflowPunct w:val="0"/>
        <w:autoSpaceDE w:val="0"/>
        <w:autoSpaceDN w:val="0"/>
        <w:adjustRightInd w:val="0"/>
        <w:spacing w:after="0" w:line="360" w:lineRule="auto"/>
        <w:textAlignment w:val="baseline"/>
        <w:rPr>
          <w:rFonts w:ascii="Trebuchet MS" w:eastAsia="Calibri" w:hAnsi="Trebuchet MS"/>
          <w:lang w:eastAsia="en-US"/>
        </w:rPr>
      </w:pPr>
      <w:r w:rsidRPr="0044594F">
        <w:rPr>
          <w:rFonts w:ascii="Trebuchet MS" w:eastAsia="Calibri" w:hAnsi="Trebuchet MS"/>
          <w:lang w:eastAsia="en-US"/>
        </w:rPr>
        <w:t>Data înregistrării proiectului la GAL: ____________________________________________</w:t>
      </w:r>
      <w:r w:rsidR="00440957">
        <w:rPr>
          <w:rFonts w:ascii="Trebuchet MS" w:eastAsia="Calibri" w:hAnsi="Trebuchet MS"/>
          <w:lang w:eastAsia="en-US"/>
        </w:rPr>
        <w:t>_______</w:t>
      </w:r>
      <w:r w:rsidRPr="0044594F">
        <w:rPr>
          <w:rFonts w:ascii="Trebuchet MS" w:eastAsia="Calibri" w:hAnsi="Trebuchet MS"/>
          <w:lang w:eastAsia="en-US"/>
        </w:rPr>
        <w:t>_______</w:t>
      </w:r>
    </w:p>
    <w:p w14:paraId="0B43D7EF" w14:textId="0886E4E7" w:rsidR="0044594F" w:rsidRDefault="0044594F" w:rsidP="0044594F">
      <w:pPr>
        <w:overflowPunct w:val="0"/>
        <w:autoSpaceDE w:val="0"/>
        <w:autoSpaceDN w:val="0"/>
        <w:adjustRightInd w:val="0"/>
        <w:spacing w:after="0" w:line="360" w:lineRule="auto"/>
        <w:textAlignment w:val="baseline"/>
        <w:rPr>
          <w:rFonts w:ascii="Trebuchet MS" w:eastAsia="Calibri" w:hAnsi="Trebuchet MS"/>
          <w:lang w:eastAsia="en-US"/>
        </w:rPr>
      </w:pPr>
      <w:r w:rsidRPr="0044594F">
        <w:rPr>
          <w:rFonts w:ascii="Trebuchet MS" w:eastAsia="Calibri" w:hAnsi="Trebuchet MS"/>
          <w:lang w:eastAsia="en-US"/>
        </w:rPr>
        <w:t>Obiectivul proiectului: ___________________________________________________________</w:t>
      </w:r>
      <w:r w:rsidR="00440957">
        <w:rPr>
          <w:rFonts w:ascii="Trebuchet MS" w:eastAsia="Calibri" w:hAnsi="Trebuchet MS"/>
          <w:lang w:eastAsia="en-US"/>
        </w:rPr>
        <w:t>_______</w:t>
      </w:r>
      <w:r w:rsidRPr="0044594F">
        <w:rPr>
          <w:rFonts w:ascii="Trebuchet MS" w:eastAsia="Calibri" w:hAnsi="Trebuchet MS"/>
          <w:lang w:eastAsia="en-US"/>
        </w:rPr>
        <w:t>____</w:t>
      </w:r>
    </w:p>
    <w:p w14:paraId="6F312C0A" w14:textId="31A3D607" w:rsidR="0044594F" w:rsidRPr="0044594F" w:rsidRDefault="0044594F" w:rsidP="0044594F">
      <w:pPr>
        <w:overflowPunct w:val="0"/>
        <w:autoSpaceDE w:val="0"/>
        <w:autoSpaceDN w:val="0"/>
        <w:adjustRightInd w:val="0"/>
        <w:spacing w:after="0" w:line="360" w:lineRule="auto"/>
        <w:textAlignment w:val="baseline"/>
        <w:rPr>
          <w:rFonts w:ascii="Trebuchet MS" w:eastAsia="Calibri" w:hAnsi="Trebuchet MS"/>
          <w:lang w:eastAsia="en-US"/>
        </w:rPr>
      </w:pPr>
      <w:r>
        <w:rPr>
          <w:rFonts w:ascii="Trebuchet MS" w:eastAsia="Calibri" w:hAnsi="Trebuchet MS"/>
          <w:lang w:eastAsia="en-US"/>
        </w:rPr>
        <w:t>_______________________________________________________________________________</w:t>
      </w:r>
      <w:r w:rsidR="00440957">
        <w:rPr>
          <w:rFonts w:ascii="Trebuchet MS" w:eastAsia="Calibri" w:hAnsi="Trebuchet MS"/>
          <w:lang w:eastAsia="en-US"/>
        </w:rPr>
        <w:t>_______</w:t>
      </w:r>
      <w:r>
        <w:rPr>
          <w:rFonts w:ascii="Trebuchet MS" w:eastAsia="Calibri" w:hAnsi="Trebuchet MS"/>
          <w:lang w:eastAsia="en-US"/>
        </w:rPr>
        <w:t>____</w:t>
      </w:r>
    </w:p>
    <w:p w14:paraId="44BFA3F2" w14:textId="69879BA1" w:rsidR="0044594F" w:rsidRPr="0044594F" w:rsidRDefault="0044594F" w:rsidP="0044594F">
      <w:pPr>
        <w:overflowPunct w:val="0"/>
        <w:autoSpaceDE w:val="0"/>
        <w:autoSpaceDN w:val="0"/>
        <w:adjustRightInd w:val="0"/>
        <w:spacing w:after="0" w:line="360" w:lineRule="auto"/>
        <w:textAlignment w:val="baseline"/>
        <w:rPr>
          <w:rFonts w:ascii="Trebuchet MS" w:eastAsia="Calibri" w:hAnsi="Trebuchet MS"/>
          <w:lang w:eastAsia="en-US"/>
        </w:rPr>
      </w:pPr>
      <w:r w:rsidRPr="0044594F">
        <w:rPr>
          <w:rFonts w:ascii="Trebuchet MS" w:eastAsia="Calibri" w:hAnsi="Trebuchet MS"/>
          <w:lang w:eastAsia="en-US"/>
        </w:rPr>
        <w:t xml:space="preserve">Obiectivele proiectului se încadrează în prevederile Reg.  (UE) nr. 1305/2013, art. </w:t>
      </w:r>
      <w:r w:rsidRPr="00A577E1">
        <w:rPr>
          <w:rFonts w:ascii="Trebuchet MS" w:hAnsi="Trebuchet MS" w:cs="Calibri"/>
          <w:b/>
          <w:i/>
          <w:noProof/>
          <w:lang w:eastAsia="en-US"/>
        </w:rPr>
        <w:t>19,  alin. (1), lit. (b)</w:t>
      </w:r>
      <w:r w:rsidRPr="0044594F">
        <w:rPr>
          <w:rFonts w:ascii="Trebuchet MS" w:eastAsia="Calibri" w:hAnsi="Trebuchet MS"/>
          <w:lang w:eastAsia="en-US"/>
        </w:rPr>
        <w:t xml:space="preserve"> </w:t>
      </w:r>
    </w:p>
    <w:p w14:paraId="070156A1" w14:textId="77777777" w:rsidR="0044594F" w:rsidRPr="0044594F" w:rsidRDefault="0044594F" w:rsidP="0044594F">
      <w:pPr>
        <w:overflowPunct w:val="0"/>
        <w:autoSpaceDE w:val="0"/>
        <w:autoSpaceDN w:val="0"/>
        <w:adjustRightInd w:val="0"/>
        <w:spacing w:after="0" w:line="360" w:lineRule="auto"/>
        <w:textAlignment w:val="baseline"/>
        <w:rPr>
          <w:rFonts w:ascii="Trebuchet MS" w:eastAsia="Calibri" w:hAnsi="Trebuchet MS"/>
          <w:lang w:eastAsia="en-US"/>
        </w:rPr>
      </w:pPr>
      <w:r w:rsidRPr="0044594F">
        <w:rPr>
          <w:rFonts w:ascii="Trebuchet MS" w:eastAsia="Calibri" w:hAnsi="Trebuchet MS"/>
          <w:lang w:eastAsia="en-US"/>
        </w:rPr>
        <w:t>Amplasare proiect (localitate):_____________________________________________________________</w:t>
      </w:r>
    </w:p>
    <w:p w14:paraId="59651E8D" w14:textId="77777777" w:rsidR="0044594F" w:rsidRPr="0044594F" w:rsidRDefault="0044594F" w:rsidP="0044594F">
      <w:pPr>
        <w:overflowPunct w:val="0"/>
        <w:autoSpaceDE w:val="0"/>
        <w:autoSpaceDN w:val="0"/>
        <w:adjustRightInd w:val="0"/>
        <w:spacing w:after="0" w:line="360" w:lineRule="auto"/>
        <w:textAlignment w:val="baseline"/>
        <w:rPr>
          <w:rFonts w:ascii="Trebuchet MS" w:eastAsia="Calibri" w:hAnsi="Trebuchet MS"/>
          <w:lang w:eastAsia="en-US"/>
        </w:rPr>
      </w:pPr>
      <w:r w:rsidRPr="0044594F">
        <w:rPr>
          <w:rFonts w:ascii="Trebuchet MS" w:eastAsia="Calibri" w:hAnsi="Trebuchet MS"/>
          <w:lang w:eastAsia="en-US"/>
        </w:rPr>
        <w:t>Statut juridic solicitant:___________________________________________________________________</w:t>
      </w:r>
    </w:p>
    <w:p w14:paraId="2231BF4D" w14:textId="77777777" w:rsidR="007A50C7" w:rsidRDefault="007A50C7" w:rsidP="0044594F">
      <w:pPr>
        <w:overflowPunct w:val="0"/>
        <w:autoSpaceDE w:val="0"/>
        <w:autoSpaceDN w:val="0"/>
        <w:adjustRightInd w:val="0"/>
        <w:spacing w:after="0" w:line="360" w:lineRule="auto"/>
        <w:textAlignment w:val="baseline"/>
        <w:rPr>
          <w:rFonts w:ascii="Trebuchet MS" w:eastAsia="Calibri" w:hAnsi="Trebuchet MS"/>
          <w:i/>
          <w:u w:val="single"/>
          <w:lang w:eastAsia="en-US"/>
        </w:rPr>
      </w:pPr>
    </w:p>
    <w:p w14:paraId="1751ECAE" w14:textId="601BB669" w:rsidR="0044594F" w:rsidRPr="0044594F" w:rsidRDefault="0044594F" w:rsidP="0044594F">
      <w:pPr>
        <w:overflowPunct w:val="0"/>
        <w:autoSpaceDE w:val="0"/>
        <w:autoSpaceDN w:val="0"/>
        <w:adjustRightInd w:val="0"/>
        <w:spacing w:after="0" w:line="360" w:lineRule="auto"/>
        <w:textAlignment w:val="baseline"/>
        <w:rPr>
          <w:rFonts w:ascii="Trebuchet MS" w:eastAsia="Calibri" w:hAnsi="Trebuchet MS"/>
          <w:i/>
          <w:u w:val="single"/>
          <w:lang w:eastAsia="en-US"/>
        </w:rPr>
      </w:pPr>
      <w:r w:rsidRPr="0044594F">
        <w:rPr>
          <w:rFonts w:ascii="Trebuchet MS" w:eastAsia="Calibri" w:hAnsi="Trebuchet MS"/>
          <w:i/>
          <w:u w:val="single"/>
          <w:lang w:eastAsia="en-US"/>
        </w:rPr>
        <w:t>Date personale reprezentant legal</w:t>
      </w:r>
    </w:p>
    <w:p w14:paraId="3CF18070" w14:textId="77777777" w:rsidR="0044594F" w:rsidRPr="0044594F" w:rsidRDefault="0044594F" w:rsidP="0044594F">
      <w:pPr>
        <w:overflowPunct w:val="0"/>
        <w:autoSpaceDE w:val="0"/>
        <w:autoSpaceDN w:val="0"/>
        <w:adjustRightInd w:val="0"/>
        <w:spacing w:after="0" w:line="360" w:lineRule="auto"/>
        <w:textAlignment w:val="baseline"/>
        <w:rPr>
          <w:rFonts w:ascii="Trebuchet MS" w:eastAsia="Calibri" w:hAnsi="Trebuchet MS"/>
          <w:lang w:eastAsia="en-US"/>
        </w:rPr>
      </w:pPr>
      <w:r w:rsidRPr="0044594F">
        <w:rPr>
          <w:rFonts w:ascii="Trebuchet MS" w:eastAsia="Calibri" w:hAnsi="Trebuchet MS"/>
          <w:lang w:eastAsia="en-US"/>
        </w:rPr>
        <w:t>Nume: _______________________________Prenume:_________________________________________</w:t>
      </w:r>
    </w:p>
    <w:p w14:paraId="019EAD93" w14:textId="59E67750" w:rsidR="00DB69D8" w:rsidRPr="007A50C7" w:rsidRDefault="0044594F" w:rsidP="007A50C7">
      <w:pPr>
        <w:spacing w:after="0" w:line="360" w:lineRule="auto"/>
        <w:rPr>
          <w:rFonts w:ascii="Trebuchet MS" w:eastAsia="Calibri" w:hAnsi="Trebuchet MS"/>
          <w:lang w:eastAsia="en-US"/>
        </w:rPr>
      </w:pPr>
      <w:r w:rsidRPr="0044594F">
        <w:rPr>
          <w:rFonts w:ascii="Trebuchet MS" w:eastAsia="Calibri" w:hAnsi="Trebuchet MS"/>
          <w:lang w:eastAsia="en-US"/>
        </w:rPr>
        <w:t>Funcţie reprezentant legal:________________________________________________________________</w:t>
      </w:r>
    </w:p>
    <w:p w14:paraId="221BEED6" w14:textId="77777777" w:rsidR="007A50C7" w:rsidRPr="00A577E1" w:rsidRDefault="007A50C7" w:rsidP="00E420AA">
      <w:pPr>
        <w:overflowPunct w:val="0"/>
        <w:autoSpaceDE w:val="0"/>
        <w:autoSpaceDN w:val="0"/>
        <w:adjustRightInd w:val="0"/>
        <w:spacing w:after="0" w:line="276" w:lineRule="auto"/>
        <w:textAlignment w:val="baseline"/>
        <w:rPr>
          <w:rFonts w:ascii="Trebuchet MS" w:hAnsi="Trebuchet MS" w:cs="Calibri"/>
          <w:bCs/>
          <w:noProof/>
          <w:lang w:eastAsia="fr-FR"/>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1"/>
        <w:gridCol w:w="1417"/>
        <w:gridCol w:w="1238"/>
      </w:tblGrid>
      <w:tr w:rsidR="004B39D0" w:rsidRPr="00A577E1" w14:paraId="369A1B37" w14:textId="77777777" w:rsidTr="00214734">
        <w:trPr>
          <w:trHeight w:val="53"/>
        </w:trPr>
        <w:tc>
          <w:tcPr>
            <w:tcW w:w="7551" w:type="dxa"/>
            <w:vMerge w:val="restart"/>
            <w:shd w:val="clear" w:color="auto" w:fill="auto"/>
          </w:tcPr>
          <w:p w14:paraId="1E40BEB2" w14:textId="77777777" w:rsidR="006A007A" w:rsidRPr="00A577E1" w:rsidRDefault="006A007A" w:rsidP="004D7BC3">
            <w:pPr>
              <w:spacing w:after="120" w:line="240" w:lineRule="auto"/>
              <w:rPr>
                <w:rFonts w:ascii="Trebuchet MS" w:hAnsi="Trebuchet MS" w:cstheme="minorHAnsi"/>
                <w:noProof/>
                <w:lang w:eastAsia="en-US"/>
              </w:rPr>
            </w:pPr>
          </w:p>
          <w:p w14:paraId="34E07C05" w14:textId="77777777" w:rsidR="006A007A" w:rsidRPr="00A577E1" w:rsidRDefault="006A007A" w:rsidP="004D7BC3">
            <w:pPr>
              <w:spacing w:after="120" w:line="240" w:lineRule="auto"/>
              <w:rPr>
                <w:rFonts w:ascii="Trebuchet MS" w:hAnsi="Trebuchet MS" w:cstheme="minorHAnsi"/>
                <w:b/>
                <w:noProof/>
                <w:u w:val="single"/>
                <w:lang w:eastAsia="en-US"/>
              </w:rPr>
            </w:pPr>
            <w:r w:rsidRPr="00A577E1">
              <w:rPr>
                <w:rFonts w:ascii="Trebuchet MS" w:hAnsi="Trebuchet MS" w:cstheme="minorHAnsi"/>
                <w:noProof/>
                <w:lang w:eastAsia="en-US"/>
              </w:rPr>
              <w:t xml:space="preserve">1. </w:t>
            </w:r>
            <w:r w:rsidRPr="00DB69D8">
              <w:rPr>
                <w:rFonts w:ascii="Trebuchet MS" w:hAnsi="Trebuchet MS" w:cstheme="minorHAnsi"/>
                <w:b/>
                <w:noProof/>
                <w:lang w:eastAsia="en-US"/>
              </w:rPr>
              <w:t>Verificarea eligibilităţii solicitantului</w:t>
            </w:r>
          </w:p>
        </w:tc>
        <w:tc>
          <w:tcPr>
            <w:tcW w:w="2655" w:type="dxa"/>
            <w:gridSpan w:val="2"/>
            <w:vAlign w:val="center"/>
          </w:tcPr>
          <w:p w14:paraId="23029EFD" w14:textId="77777777" w:rsidR="006A007A" w:rsidRPr="00A577E1" w:rsidRDefault="006A007A" w:rsidP="00214734">
            <w:pPr>
              <w:spacing w:after="120" w:line="240" w:lineRule="auto"/>
              <w:jc w:val="center"/>
              <w:rPr>
                <w:rFonts w:ascii="Trebuchet MS" w:hAnsi="Trebuchet MS" w:cstheme="minorHAnsi"/>
                <w:noProof/>
                <w:u w:val="single"/>
                <w:lang w:eastAsia="en-US"/>
              </w:rPr>
            </w:pPr>
            <w:r w:rsidRPr="00A577E1">
              <w:rPr>
                <w:rFonts w:ascii="Trebuchet MS" w:hAnsi="Trebuchet MS" w:cstheme="minorHAnsi"/>
                <w:noProof/>
                <w:lang w:eastAsia="en-US"/>
              </w:rPr>
              <w:t>Verificare efectuată</w:t>
            </w:r>
          </w:p>
        </w:tc>
      </w:tr>
      <w:tr w:rsidR="004B39D0" w:rsidRPr="00A577E1" w14:paraId="4D196EDD" w14:textId="77777777" w:rsidTr="007A50C7">
        <w:trPr>
          <w:trHeight w:val="517"/>
        </w:trPr>
        <w:tc>
          <w:tcPr>
            <w:tcW w:w="7551" w:type="dxa"/>
            <w:vMerge/>
            <w:shd w:val="clear" w:color="auto" w:fill="auto"/>
          </w:tcPr>
          <w:p w14:paraId="5112D583" w14:textId="77777777" w:rsidR="006A007A" w:rsidRPr="00A577E1" w:rsidRDefault="006A007A" w:rsidP="004D7BC3">
            <w:pPr>
              <w:spacing w:after="120" w:line="240" w:lineRule="auto"/>
              <w:rPr>
                <w:rFonts w:ascii="Trebuchet MS" w:hAnsi="Trebuchet MS" w:cstheme="minorHAnsi"/>
                <w:b/>
                <w:noProof/>
                <w:u w:val="single"/>
                <w:lang w:eastAsia="en-US"/>
              </w:rPr>
            </w:pPr>
          </w:p>
        </w:tc>
        <w:tc>
          <w:tcPr>
            <w:tcW w:w="1417" w:type="dxa"/>
            <w:shd w:val="clear" w:color="auto" w:fill="auto"/>
          </w:tcPr>
          <w:p w14:paraId="5A95D5D5" w14:textId="77777777" w:rsidR="006A007A" w:rsidRPr="00A577E1" w:rsidRDefault="006A007A" w:rsidP="002F363B">
            <w:pPr>
              <w:spacing w:after="120" w:line="240" w:lineRule="auto"/>
              <w:jc w:val="center"/>
              <w:rPr>
                <w:rFonts w:ascii="Trebuchet MS" w:hAnsi="Trebuchet MS" w:cstheme="minorHAnsi"/>
                <w:noProof/>
                <w:lang w:eastAsia="en-US"/>
              </w:rPr>
            </w:pPr>
            <w:r w:rsidRPr="00A577E1">
              <w:rPr>
                <w:rFonts w:ascii="Trebuchet MS" w:hAnsi="Trebuchet MS" w:cstheme="minorHAnsi"/>
                <w:noProof/>
                <w:lang w:eastAsia="en-US"/>
              </w:rPr>
              <w:t>DA</w:t>
            </w:r>
          </w:p>
        </w:tc>
        <w:tc>
          <w:tcPr>
            <w:tcW w:w="1238" w:type="dxa"/>
          </w:tcPr>
          <w:p w14:paraId="41394504" w14:textId="77777777" w:rsidR="006A007A" w:rsidRPr="00A577E1" w:rsidRDefault="006A007A" w:rsidP="002F363B">
            <w:pPr>
              <w:spacing w:after="120" w:line="240" w:lineRule="auto"/>
              <w:jc w:val="center"/>
              <w:rPr>
                <w:rFonts w:ascii="Trebuchet MS" w:hAnsi="Trebuchet MS" w:cstheme="minorHAnsi"/>
                <w:noProof/>
                <w:highlight w:val="red"/>
                <w:lang w:eastAsia="en-US"/>
              </w:rPr>
            </w:pPr>
            <w:r w:rsidRPr="00A577E1">
              <w:rPr>
                <w:rFonts w:ascii="Trebuchet MS" w:hAnsi="Trebuchet MS" w:cstheme="minorHAnsi"/>
                <w:noProof/>
                <w:lang w:eastAsia="en-US"/>
              </w:rPr>
              <w:t>NU</w:t>
            </w:r>
          </w:p>
        </w:tc>
      </w:tr>
      <w:tr w:rsidR="006A007A" w:rsidRPr="00A577E1" w14:paraId="2592E166" w14:textId="77777777" w:rsidTr="007A50C7">
        <w:trPr>
          <w:trHeight w:val="195"/>
        </w:trPr>
        <w:tc>
          <w:tcPr>
            <w:tcW w:w="7551" w:type="dxa"/>
            <w:tcBorders>
              <w:bottom w:val="single" w:sz="4" w:space="0" w:color="auto"/>
            </w:tcBorders>
            <w:shd w:val="clear" w:color="auto" w:fill="auto"/>
          </w:tcPr>
          <w:p w14:paraId="63BEE7E7" w14:textId="77777777" w:rsidR="006A007A" w:rsidRPr="00A577E1" w:rsidRDefault="006A007A" w:rsidP="004D7BC3">
            <w:pPr>
              <w:jc w:val="both"/>
              <w:rPr>
                <w:rFonts w:ascii="Trebuchet MS" w:hAnsi="Trebuchet MS" w:cstheme="minorHAnsi"/>
                <w:noProof/>
              </w:rPr>
            </w:pPr>
            <w:r w:rsidRPr="00A577E1">
              <w:rPr>
                <w:rFonts w:ascii="Trebuchet MS" w:hAnsi="Trebuchet MS" w:cstheme="minorHAnsi"/>
                <w:bCs/>
                <w:noProof/>
                <w:lang w:eastAsia="fr-FR"/>
              </w:rPr>
              <w:t>Solicitantul a bifat punctele obligatorii și cele specifice, dupa caz, în Declaratia pe propria raspundere F din cuprinsul Cererii de Finanțare și a semnat această declarație?</w:t>
            </w:r>
          </w:p>
        </w:tc>
        <w:tc>
          <w:tcPr>
            <w:tcW w:w="1417" w:type="dxa"/>
            <w:tcBorders>
              <w:bottom w:val="single" w:sz="4" w:space="0" w:color="auto"/>
            </w:tcBorders>
            <w:shd w:val="clear" w:color="auto" w:fill="auto"/>
            <w:vAlign w:val="center"/>
          </w:tcPr>
          <w:p w14:paraId="2DD37E08" w14:textId="77777777" w:rsidR="006A007A" w:rsidRPr="00A577E1" w:rsidRDefault="006A007A" w:rsidP="004D7BC3">
            <w:pPr>
              <w:numPr>
                <w:ilvl w:val="0"/>
                <w:numId w:val="1"/>
              </w:numPr>
              <w:overflowPunct w:val="0"/>
              <w:autoSpaceDE w:val="0"/>
              <w:autoSpaceDN w:val="0"/>
              <w:adjustRightInd w:val="0"/>
              <w:spacing w:after="0" w:line="240" w:lineRule="auto"/>
              <w:ind w:left="371"/>
              <w:jc w:val="center"/>
              <w:textAlignment w:val="baseline"/>
              <w:rPr>
                <w:rFonts w:ascii="Trebuchet MS" w:hAnsi="Trebuchet MS" w:cstheme="minorHAnsi"/>
                <w:noProof/>
                <w:lang w:eastAsia="en-US"/>
              </w:rPr>
            </w:pPr>
          </w:p>
        </w:tc>
        <w:tc>
          <w:tcPr>
            <w:tcW w:w="1238" w:type="dxa"/>
            <w:tcBorders>
              <w:bottom w:val="single" w:sz="4" w:space="0" w:color="auto"/>
            </w:tcBorders>
            <w:vAlign w:val="center"/>
          </w:tcPr>
          <w:p w14:paraId="2596CF13" w14:textId="77777777" w:rsidR="006A007A" w:rsidRPr="00A577E1" w:rsidRDefault="00437F29" w:rsidP="004D7BC3">
            <w:pPr>
              <w:spacing w:after="120" w:line="240" w:lineRule="auto"/>
              <w:ind w:left="11"/>
              <w:rPr>
                <w:rFonts w:ascii="Trebuchet MS" w:hAnsi="Trebuchet MS" w:cstheme="minorHAnsi"/>
                <w:noProof/>
                <w:lang w:eastAsia="en-US"/>
              </w:rPr>
            </w:pPr>
            <w:r w:rsidRPr="00A577E1">
              <w:rPr>
                <w:rFonts w:ascii="Trebuchet MS" w:hAnsi="Trebuchet MS" w:cstheme="minorHAnsi"/>
                <w:noProof/>
                <w:lang w:eastAsia="en-US"/>
              </w:rPr>
              <w:t xml:space="preserve">      </w:t>
            </w:r>
            <w:r w:rsidR="006A007A" w:rsidRPr="00A577E1">
              <w:rPr>
                <w:rFonts w:ascii="Trebuchet MS" w:hAnsi="Trebuchet MS" w:cstheme="minorHAnsi"/>
                <w:noProof/>
                <w:lang w:eastAsia="en-US"/>
              </w:rPr>
              <w:sym w:font="Wingdings" w:char="F06F"/>
            </w:r>
          </w:p>
        </w:tc>
      </w:tr>
    </w:tbl>
    <w:p w14:paraId="149AB489" w14:textId="77777777" w:rsidR="007A50C7" w:rsidRPr="00A577E1" w:rsidRDefault="007A50C7" w:rsidP="006A007A">
      <w:pPr>
        <w:rPr>
          <w:rFonts w:ascii="Trebuchet MS" w:hAnsi="Trebuchet MS" w:cstheme="minorHAnsi"/>
        </w:rPr>
      </w:pPr>
    </w:p>
    <w:tbl>
      <w:tblPr>
        <w:tblW w:w="10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6"/>
        <w:gridCol w:w="709"/>
        <w:gridCol w:w="851"/>
        <w:gridCol w:w="879"/>
      </w:tblGrid>
      <w:tr w:rsidR="004B39D0" w:rsidRPr="00A577E1" w14:paraId="0510C513" w14:textId="77777777" w:rsidTr="00440957">
        <w:trPr>
          <w:trHeight w:val="317"/>
          <w:jc w:val="center"/>
        </w:trPr>
        <w:tc>
          <w:tcPr>
            <w:tcW w:w="7826" w:type="dxa"/>
            <w:vMerge w:val="restart"/>
            <w:tcBorders>
              <w:top w:val="single" w:sz="4" w:space="0" w:color="auto"/>
            </w:tcBorders>
            <w:shd w:val="clear" w:color="auto" w:fill="auto"/>
            <w:vAlign w:val="center"/>
          </w:tcPr>
          <w:p w14:paraId="6C963765" w14:textId="77777777" w:rsidR="006A007A" w:rsidRPr="00A577E1" w:rsidRDefault="006A007A" w:rsidP="004D7BC3">
            <w:pPr>
              <w:overflowPunct w:val="0"/>
              <w:autoSpaceDE w:val="0"/>
              <w:autoSpaceDN w:val="0"/>
              <w:adjustRightInd w:val="0"/>
              <w:spacing w:after="0" w:line="240" w:lineRule="auto"/>
              <w:textAlignment w:val="baseline"/>
              <w:rPr>
                <w:rFonts w:ascii="Trebuchet MS" w:hAnsi="Trebuchet MS" w:cstheme="minorHAnsi"/>
                <w:b/>
                <w:bCs/>
                <w:lang w:eastAsia="fr-FR"/>
              </w:rPr>
            </w:pPr>
          </w:p>
          <w:p w14:paraId="59D7FC8D" w14:textId="77777777" w:rsidR="006A007A" w:rsidRPr="00A577E1" w:rsidRDefault="006A007A" w:rsidP="004D7BC3">
            <w:pPr>
              <w:overflowPunct w:val="0"/>
              <w:autoSpaceDE w:val="0"/>
              <w:autoSpaceDN w:val="0"/>
              <w:adjustRightInd w:val="0"/>
              <w:spacing w:after="0" w:line="240" w:lineRule="auto"/>
              <w:textAlignment w:val="baseline"/>
              <w:rPr>
                <w:rFonts w:ascii="Trebuchet MS" w:hAnsi="Trebuchet MS" w:cstheme="minorHAnsi"/>
                <w:b/>
                <w:bCs/>
                <w:lang w:eastAsia="fr-FR"/>
              </w:rPr>
            </w:pPr>
            <w:r w:rsidRPr="00A577E1">
              <w:rPr>
                <w:rFonts w:ascii="Trebuchet MS" w:hAnsi="Trebuchet MS" w:cstheme="minorHAnsi"/>
                <w:b/>
                <w:bCs/>
                <w:lang w:eastAsia="fr-FR"/>
              </w:rPr>
              <w:t>2.Verificarea condițiilor  de eligibilitate.</w:t>
            </w:r>
          </w:p>
        </w:tc>
        <w:tc>
          <w:tcPr>
            <w:tcW w:w="2439" w:type="dxa"/>
            <w:gridSpan w:val="3"/>
            <w:tcBorders>
              <w:top w:val="single" w:sz="4" w:space="0" w:color="auto"/>
            </w:tcBorders>
          </w:tcPr>
          <w:p w14:paraId="4E008590"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lang w:eastAsia="fr-FR"/>
              </w:rPr>
            </w:pPr>
            <w:r w:rsidRPr="00A577E1">
              <w:rPr>
                <w:rFonts w:ascii="Trebuchet MS" w:hAnsi="Trebuchet MS" w:cstheme="minorHAnsi"/>
                <w:b/>
                <w:bCs/>
                <w:lang w:eastAsia="fr-FR"/>
              </w:rPr>
              <w:t>Verificare efectuată</w:t>
            </w:r>
          </w:p>
        </w:tc>
      </w:tr>
      <w:tr w:rsidR="004B39D0" w:rsidRPr="00A577E1" w14:paraId="054E35B9" w14:textId="77777777" w:rsidTr="00440957">
        <w:trPr>
          <w:trHeight w:val="557"/>
          <w:jc w:val="center"/>
        </w:trPr>
        <w:tc>
          <w:tcPr>
            <w:tcW w:w="7826" w:type="dxa"/>
            <w:vMerge/>
            <w:shd w:val="clear" w:color="auto" w:fill="auto"/>
            <w:vAlign w:val="center"/>
          </w:tcPr>
          <w:p w14:paraId="6F65229F" w14:textId="77777777" w:rsidR="006A007A" w:rsidRPr="00A577E1" w:rsidRDefault="006A007A" w:rsidP="004D7BC3">
            <w:pPr>
              <w:overflowPunct w:val="0"/>
              <w:autoSpaceDE w:val="0"/>
              <w:autoSpaceDN w:val="0"/>
              <w:adjustRightInd w:val="0"/>
              <w:spacing w:after="0" w:line="240" w:lineRule="auto"/>
              <w:textAlignment w:val="baseline"/>
              <w:rPr>
                <w:rFonts w:ascii="Trebuchet MS" w:hAnsi="Trebuchet MS" w:cstheme="minorHAnsi"/>
                <w:b/>
                <w:bCs/>
                <w:lang w:eastAsia="fr-FR"/>
              </w:rPr>
            </w:pPr>
          </w:p>
        </w:tc>
        <w:tc>
          <w:tcPr>
            <w:tcW w:w="709" w:type="dxa"/>
            <w:shd w:val="clear" w:color="auto" w:fill="auto"/>
            <w:vAlign w:val="center"/>
          </w:tcPr>
          <w:p w14:paraId="15EE1ADC"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t>DA</w:t>
            </w:r>
          </w:p>
        </w:tc>
        <w:tc>
          <w:tcPr>
            <w:tcW w:w="851" w:type="dxa"/>
            <w:shd w:val="clear" w:color="auto" w:fill="auto"/>
            <w:vAlign w:val="center"/>
          </w:tcPr>
          <w:p w14:paraId="6A892F61"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t>NU</w:t>
            </w:r>
          </w:p>
        </w:tc>
        <w:tc>
          <w:tcPr>
            <w:tcW w:w="879" w:type="dxa"/>
          </w:tcPr>
          <w:p w14:paraId="2BEB84B1" w14:textId="77777777" w:rsidR="006A007A" w:rsidRPr="00A577E1" w:rsidRDefault="00C33CF5" w:rsidP="004D7BC3">
            <w:pPr>
              <w:overflowPunct w:val="0"/>
              <w:autoSpaceDE w:val="0"/>
              <w:autoSpaceDN w:val="0"/>
              <w:adjustRightInd w:val="0"/>
              <w:spacing w:after="0" w:line="240" w:lineRule="auto"/>
              <w:jc w:val="center"/>
              <w:textAlignment w:val="baseline"/>
              <w:rPr>
                <w:rFonts w:ascii="Trebuchet MS" w:hAnsi="Trebuchet MS" w:cstheme="minorHAnsi"/>
                <w:bCs/>
                <w:lang w:eastAsia="fr-FR"/>
              </w:rPr>
            </w:pPr>
            <w:r w:rsidRPr="00A577E1">
              <w:rPr>
                <w:rFonts w:ascii="Trebuchet MS" w:hAnsi="Trebuchet MS" w:cstheme="minorHAnsi"/>
                <w:b/>
                <w:bCs/>
                <w:lang w:eastAsia="fr-FR"/>
              </w:rPr>
              <w:t>Nu este cazul</w:t>
            </w:r>
          </w:p>
        </w:tc>
      </w:tr>
      <w:tr w:rsidR="004B39D0" w:rsidRPr="00A577E1" w14:paraId="653174C7" w14:textId="77777777" w:rsidTr="00440957">
        <w:trPr>
          <w:trHeight w:val="848"/>
          <w:jc w:val="center"/>
        </w:trPr>
        <w:tc>
          <w:tcPr>
            <w:tcW w:w="7826" w:type="dxa"/>
            <w:shd w:val="clear" w:color="auto" w:fill="F7CAAC"/>
          </w:tcPr>
          <w:p w14:paraId="246FAF42" w14:textId="77777777" w:rsidR="006A007A" w:rsidRPr="00A577E1" w:rsidRDefault="006A007A" w:rsidP="004D7BC3">
            <w:pPr>
              <w:tabs>
                <w:tab w:val="left" w:pos="270"/>
                <w:tab w:val="left" w:pos="450"/>
                <w:tab w:val="left" w:pos="630"/>
              </w:tabs>
              <w:spacing w:after="0" w:line="276" w:lineRule="auto"/>
              <w:jc w:val="both"/>
              <w:rPr>
                <w:rFonts w:ascii="Trebuchet MS" w:hAnsi="Trebuchet MS" w:cstheme="minorHAnsi"/>
                <w:lang w:eastAsia="en-US"/>
              </w:rPr>
            </w:pPr>
            <w:r w:rsidRPr="00A577E1">
              <w:rPr>
                <w:rFonts w:ascii="Trebuchet MS" w:hAnsi="Trebuchet MS" w:cstheme="minorHAnsi"/>
                <w:b/>
                <w:bCs/>
                <w:lang w:eastAsia="en-US"/>
              </w:rPr>
              <w:t>EG1 -</w:t>
            </w:r>
            <w:r w:rsidRPr="00A577E1">
              <w:rPr>
                <w:rFonts w:ascii="Trebuchet MS" w:hAnsi="Trebuchet MS" w:cstheme="minorHAnsi"/>
                <w:b/>
                <w:lang w:eastAsia="en-US"/>
              </w:rPr>
              <w:t xml:space="preserve"> </w:t>
            </w:r>
            <w:r w:rsidRPr="00A577E1">
              <w:rPr>
                <w:rFonts w:ascii="Trebuchet MS" w:hAnsi="Trebuchet MS" w:cstheme="minorHAnsi"/>
                <w:b/>
                <w:bCs/>
                <w:lang w:eastAsia="fr-FR"/>
              </w:rPr>
              <w:t>Solicitantul trebuie să</w:t>
            </w:r>
            <w:r w:rsidRPr="00A577E1">
              <w:rPr>
                <w:rFonts w:ascii="Trebuchet MS" w:hAnsi="Trebuchet MS" w:cstheme="minorHAnsi"/>
                <w:b/>
                <w:lang w:eastAsia="en-US"/>
              </w:rPr>
              <w:t xml:space="preserve"> </w:t>
            </w:r>
            <w:r w:rsidRPr="00A577E1">
              <w:rPr>
                <w:rFonts w:ascii="Trebuchet MS" w:hAnsi="Trebuchet MS" w:cstheme="minorHAnsi"/>
                <w:b/>
                <w:bCs/>
                <w:lang w:eastAsia="fr-FR"/>
              </w:rPr>
              <w:t>se încadreze în categoria beneficiarilor eligibili</w:t>
            </w:r>
          </w:p>
        </w:tc>
        <w:tc>
          <w:tcPr>
            <w:tcW w:w="709" w:type="dxa"/>
            <w:shd w:val="clear" w:color="auto" w:fill="F7CAAC" w:themeFill="accent2" w:themeFillTint="66"/>
            <w:vAlign w:val="center"/>
          </w:tcPr>
          <w:p w14:paraId="6BA34187" w14:textId="77777777" w:rsidR="006A007A" w:rsidRPr="00A577E1" w:rsidRDefault="006A007A" w:rsidP="004D7BC3">
            <w:pPr>
              <w:spacing w:after="0" w:line="240" w:lineRule="auto"/>
              <w:jc w:val="center"/>
              <w:rPr>
                <w:rFonts w:ascii="Trebuchet MS" w:hAnsi="Trebuchet MS" w:cstheme="minorHAnsi"/>
                <w:lang w:eastAsia="en-US"/>
              </w:rPr>
            </w:pPr>
            <w:r w:rsidRPr="00A577E1">
              <w:rPr>
                <w:rFonts w:ascii="Trebuchet MS" w:hAnsi="Trebuchet MS" w:cstheme="minorHAnsi"/>
                <w:b/>
                <w:lang w:eastAsia="en-US"/>
              </w:rPr>
              <w:sym w:font="Wingdings" w:char="F06F"/>
            </w:r>
          </w:p>
        </w:tc>
        <w:tc>
          <w:tcPr>
            <w:tcW w:w="851" w:type="dxa"/>
            <w:shd w:val="clear" w:color="auto" w:fill="F7CAAC" w:themeFill="accent2" w:themeFillTint="66"/>
            <w:vAlign w:val="center"/>
          </w:tcPr>
          <w:p w14:paraId="7115CDFA" w14:textId="77777777" w:rsidR="006A007A" w:rsidRPr="00A577E1" w:rsidRDefault="006A007A" w:rsidP="004D7BC3">
            <w:pPr>
              <w:spacing w:after="0" w:line="276" w:lineRule="auto"/>
              <w:jc w:val="center"/>
              <w:rPr>
                <w:rFonts w:ascii="Trebuchet MS" w:hAnsi="Trebuchet MS" w:cstheme="minorHAnsi"/>
                <w:lang w:eastAsia="en-US"/>
              </w:rPr>
            </w:pPr>
            <w:r w:rsidRPr="00A577E1">
              <w:rPr>
                <w:rFonts w:ascii="Trebuchet MS" w:hAnsi="Trebuchet MS" w:cstheme="minorHAnsi"/>
                <w:b/>
                <w:lang w:eastAsia="en-US"/>
              </w:rPr>
              <w:sym w:font="Wingdings" w:char="F06F"/>
            </w:r>
          </w:p>
        </w:tc>
        <w:tc>
          <w:tcPr>
            <w:tcW w:w="879" w:type="dxa"/>
            <w:shd w:val="clear" w:color="auto" w:fill="F7CAAC" w:themeFill="accent2" w:themeFillTint="66"/>
          </w:tcPr>
          <w:p w14:paraId="6C8BEC6C" w14:textId="77777777" w:rsidR="006A007A" w:rsidRPr="00A577E1" w:rsidRDefault="006A007A" w:rsidP="004D7BC3">
            <w:pPr>
              <w:spacing w:after="0" w:line="276" w:lineRule="auto"/>
              <w:jc w:val="center"/>
              <w:rPr>
                <w:rFonts w:ascii="Trebuchet MS" w:hAnsi="Trebuchet MS" w:cstheme="minorHAnsi"/>
                <w:b/>
                <w:lang w:eastAsia="en-US"/>
              </w:rPr>
            </w:pPr>
          </w:p>
          <w:p w14:paraId="4EF9EE22" w14:textId="77777777" w:rsidR="006A007A" w:rsidRPr="00A577E1" w:rsidRDefault="006A007A" w:rsidP="004D7BC3">
            <w:pPr>
              <w:spacing w:after="0" w:line="276" w:lineRule="auto"/>
              <w:jc w:val="center"/>
              <w:rPr>
                <w:rFonts w:ascii="Trebuchet MS" w:hAnsi="Trebuchet MS" w:cstheme="minorHAnsi"/>
                <w:b/>
                <w:lang w:eastAsia="en-US"/>
              </w:rPr>
            </w:pPr>
          </w:p>
        </w:tc>
      </w:tr>
      <w:tr w:rsidR="004B39D0" w:rsidRPr="00A577E1" w14:paraId="1A074EA7" w14:textId="77777777" w:rsidTr="00440957">
        <w:trPr>
          <w:trHeight w:val="403"/>
          <w:jc w:val="center"/>
        </w:trPr>
        <w:tc>
          <w:tcPr>
            <w:tcW w:w="7826" w:type="dxa"/>
            <w:shd w:val="clear" w:color="auto" w:fill="auto"/>
          </w:tcPr>
          <w:p w14:paraId="3559DBBF" w14:textId="77777777" w:rsidR="006A007A" w:rsidRPr="00A577E1" w:rsidDel="009E78C3" w:rsidRDefault="006A007A" w:rsidP="006526F1">
            <w:pPr>
              <w:spacing w:after="0" w:line="276" w:lineRule="auto"/>
              <w:ind w:left="68"/>
              <w:rPr>
                <w:rFonts w:ascii="Trebuchet MS" w:hAnsi="Trebuchet MS" w:cstheme="minorHAnsi"/>
                <w:lang w:eastAsia="en-US"/>
              </w:rPr>
            </w:pPr>
            <w:r w:rsidRPr="00A577E1">
              <w:rPr>
                <w:rFonts w:ascii="Trebuchet MS" w:hAnsi="Trebuchet MS" w:cstheme="minorHAnsi"/>
                <w:b/>
                <w:lang w:eastAsia="en-US"/>
              </w:rPr>
              <w:lastRenderedPageBreak/>
              <w:t>Persoană fizică autorizată</w:t>
            </w:r>
            <w:r w:rsidRPr="00A577E1">
              <w:rPr>
                <w:rFonts w:ascii="Trebuchet MS" w:hAnsi="Trebuchet MS" w:cstheme="minorHAnsi"/>
                <w:lang w:eastAsia="en-US"/>
              </w:rPr>
              <w:t xml:space="preserve"> (OUG nr. 44/2008)</w:t>
            </w:r>
          </w:p>
        </w:tc>
        <w:tc>
          <w:tcPr>
            <w:tcW w:w="709" w:type="dxa"/>
            <w:shd w:val="clear" w:color="auto" w:fill="auto"/>
            <w:vAlign w:val="center"/>
          </w:tcPr>
          <w:p w14:paraId="535005FA"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r w:rsidRPr="00A577E1">
              <w:rPr>
                <w:rFonts w:ascii="Trebuchet MS" w:hAnsi="Trebuchet MS" w:cstheme="minorHAnsi"/>
                <w:bCs/>
                <w:lang w:eastAsia="fr-FR"/>
              </w:rPr>
              <w:sym w:font="Wingdings" w:char="F06F"/>
            </w:r>
          </w:p>
        </w:tc>
        <w:tc>
          <w:tcPr>
            <w:tcW w:w="851" w:type="dxa"/>
            <w:shd w:val="clear" w:color="auto" w:fill="auto"/>
            <w:vAlign w:val="center"/>
          </w:tcPr>
          <w:p w14:paraId="40022E9F" w14:textId="60E1EEDC"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p>
        </w:tc>
        <w:tc>
          <w:tcPr>
            <w:tcW w:w="879" w:type="dxa"/>
          </w:tcPr>
          <w:p w14:paraId="2EC36BB2"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Cs/>
                <w:lang w:eastAsia="fr-FR"/>
              </w:rPr>
            </w:pPr>
          </w:p>
        </w:tc>
      </w:tr>
      <w:tr w:rsidR="004B39D0" w:rsidRPr="00A577E1" w14:paraId="6197F2F7" w14:textId="77777777" w:rsidTr="00440957">
        <w:trPr>
          <w:trHeight w:val="369"/>
          <w:jc w:val="center"/>
        </w:trPr>
        <w:tc>
          <w:tcPr>
            <w:tcW w:w="7826" w:type="dxa"/>
            <w:shd w:val="clear" w:color="auto" w:fill="auto"/>
          </w:tcPr>
          <w:p w14:paraId="25611EFB" w14:textId="77777777" w:rsidR="006A007A" w:rsidRPr="00A577E1" w:rsidDel="009E78C3" w:rsidRDefault="006A007A" w:rsidP="006526F1">
            <w:pPr>
              <w:spacing w:after="0" w:line="276" w:lineRule="auto"/>
              <w:rPr>
                <w:rFonts w:ascii="Trebuchet MS" w:hAnsi="Trebuchet MS" w:cstheme="minorHAnsi"/>
                <w:lang w:eastAsia="en-US"/>
              </w:rPr>
            </w:pPr>
            <w:proofErr w:type="spellStart"/>
            <w:r w:rsidRPr="00A577E1">
              <w:rPr>
                <w:rFonts w:ascii="Trebuchet MS" w:hAnsi="Trebuchet MS" w:cstheme="minorHAnsi"/>
                <w:b/>
                <w:lang w:eastAsia="en-US"/>
              </w:rPr>
              <w:t>Intreprindere</w:t>
            </w:r>
            <w:proofErr w:type="spellEnd"/>
            <w:r w:rsidRPr="00A577E1">
              <w:rPr>
                <w:rFonts w:ascii="Trebuchet MS" w:hAnsi="Trebuchet MS" w:cstheme="minorHAnsi"/>
                <w:b/>
                <w:lang w:eastAsia="en-US"/>
              </w:rPr>
              <w:t xml:space="preserve"> individuală</w:t>
            </w:r>
            <w:r w:rsidRPr="00A577E1">
              <w:rPr>
                <w:rFonts w:ascii="Trebuchet MS" w:hAnsi="Trebuchet MS" w:cstheme="minorHAnsi"/>
                <w:lang w:eastAsia="en-US"/>
              </w:rPr>
              <w:t xml:space="preserve"> (OUG nr. 44/ 2008) </w:t>
            </w:r>
          </w:p>
        </w:tc>
        <w:tc>
          <w:tcPr>
            <w:tcW w:w="709" w:type="dxa"/>
            <w:shd w:val="clear" w:color="auto" w:fill="auto"/>
            <w:vAlign w:val="center"/>
          </w:tcPr>
          <w:p w14:paraId="19EE5382"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r w:rsidRPr="00A577E1">
              <w:rPr>
                <w:rFonts w:ascii="Trebuchet MS" w:hAnsi="Trebuchet MS" w:cstheme="minorHAnsi"/>
                <w:bCs/>
                <w:lang w:eastAsia="fr-FR"/>
              </w:rPr>
              <w:sym w:font="Wingdings" w:char="F06F"/>
            </w:r>
          </w:p>
        </w:tc>
        <w:tc>
          <w:tcPr>
            <w:tcW w:w="851" w:type="dxa"/>
            <w:shd w:val="clear" w:color="auto" w:fill="auto"/>
            <w:vAlign w:val="center"/>
          </w:tcPr>
          <w:p w14:paraId="67067146" w14:textId="56954A3C"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p>
        </w:tc>
        <w:tc>
          <w:tcPr>
            <w:tcW w:w="879" w:type="dxa"/>
          </w:tcPr>
          <w:p w14:paraId="7D347C78"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Cs/>
                <w:lang w:eastAsia="fr-FR"/>
              </w:rPr>
            </w:pPr>
          </w:p>
        </w:tc>
      </w:tr>
      <w:tr w:rsidR="004B39D0" w:rsidRPr="00A577E1" w14:paraId="5D112C3E" w14:textId="77777777" w:rsidTr="00440957">
        <w:trPr>
          <w:trHeight w:val="363"/>
          <w:jc w:val="center"/>
        </w:trPr>
        <w:tc>
          <w:tcPr>
            <w:tcW w:w="7826" w:type="dxa"/>
            <w:shd w:val="clear" w:color="auto" w:fill="auto"/>
          </w:tcPr>
          <w:p w14:paraId="1D50D2D0" w14:textId="77777777" w:rsidR="006A007A" w:rsidRPr="00A577E1" w:rsidDel="009E78C3" w:rsidRDefault="006A007A" w:rsidP="006526F1">
            <w:pPr>
              <w:spacing w:after="0" w:line="276" w:lineRule="auto"/>
              <w:rPr>
                <w:rFonts w:ascii="Trebuchet MS" w:hAnsi="Trebuchet MS" w:cstheme="minorHAnsi"/>
                <w:lang w:eastAsia="en-US"/>
              </w:rPr>
            </w:pPr>
            <w:proofErr w:type="spellStart"/>
            <w:r w:rsidRPr="00A577E1">
              <w:rPr>
                <w:rFonts w:ascii="Trebuchet MS" w:hAnsi="Trebuchet MS" w:cstheme="minorHAnsi"/>
                <w:b/>
                <w:lang w:eastAsia="en-US"/>
              </w:rPr>
              <w:t>Intreprindere</w:t>
            </w:r>
            <w:proofErr w:type="spellEnd"/>
            <w:r w:rsidRPr="00A577E1">
              <w:rPr>
                <w:rFonts w:ascii="Trebuchet MS" w:hAnsi="Trebuchet MS" w:cstheme="minorHAnsi"/>
                <w:b/>
                <w:lang w:eastAsia="en-US"/>
              </w:rPr>
              <w:t xml:space="preserve"> familială</w:t>
            </w:r>
            <w:r w:rsidRPr="00A577E1">
              <w:rPr>
                <w:rFonts w:ascii="Trebuchet MS" w:hAnsi="Trebuchet MS" w:cstheme="minorHAnsi"/>
                <w:lang w:eastAsia="en-US"/>
              </w:rPr>
              <w:t xml:space="preserve"> (OUG NR. 44/2008) </w:t>
            </w:r>
          </w:p>
        </w:tc>
        <w:tc>
          <w:tcPr>
            <w:tcW w:w="709" w:type="dxa"/>
            <w:shd w:val="clear" w:color="auto" w:fill="auto"/>
            <w:vAlign w:val="center"/>
          </w:tcPr>
          <w:p w14:paraId="40B42A50"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r w:rsidRPr="00A577E1">
              <w:rPr>
                <w:rFonts w:ascii="Trebuchet MS" w:hAnsi="Trebuchet MS" w:cstheme="minorHAnsi"/>
                <w:bCs/>
                <w:lang w:eastAsia="fr-FR"/>
              </w:rPr>
              <w:sym w:font="Wingdings" w:char="F06F"/>
            </w:r>
          </w:p>
        </w:tc>
        <w:tc>
          <w:tcPr>
            <w:tcW w:w="851" w:type="dxa"/>
            <w:shd w:val="clear" w:color="auto" w:fill="auto"/>
            <w:vAlign w:val="center"/>
          </w:tcPr>
          <w:p w14:paraId="5AC8141B" w14:textId="384DB13F"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p>
        </w:tc>
        <w:tc>
          <w:tcPr>
            <w:tcW w:w="879" w:type="dxa"/>
          </w:tcPr>
          <w:p w14:paraId="48B82FDE"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Cs/>
                <w:lang w:eastAsia="fr-FR"/>
              </w:rPr>
            </w:pPr>
          </w:p>
        </w:tc>
      </w:tr>
      <w:tr w:rsidR="004B39D0" w:rsidRPr="00A577E1" w14:paraId="28E4B02B" w14:textId="77777777" w:rsidTr="00440957">
        <w:trPr>
          <w:trHeight w:val="643"/>
          <w:jc w:val="center"/>
        </w:trPr>
        <w:tc>
          <w:tcPr>
            <w:tcW w:w="7826" w:type="dxa"/>
            <w:shd w:val="clear" w:color="auto" w:fill="auto"/>
          </w:tcPr>
          <w:p w14:paraId="76DB2322" w14:textId="77777777" w:rsidR="006A007A" w:rsidRPr="00A577E1" w:rsidDel="009E78C3" w:rsidRDefault="006A007A" w:rsidP="006526F1">
            <w:pPr>
              <w:spacing w:after="0" w:line="276" w:lineRule="auto"/>
              <w:rPr>
                <w:rFonts w:ascii="Trebuchet MS" w:hAnsi="Trebuchet MS" w:cstheme="minorHAnsi"/>
                <w:noProof/>
                <w:lang w:eastAsia="en-US"/>
              </w:rPr>
            </w:pPr>
            <w:r w:rsidRPr="00A577E1">
              <w:rPr>
                <w:rFonts w:ascii="Trebuchet MS" w:hAnsi="Trebuchet MS" w:cstheme="minorHAnsi"/>
                <w:b/>
                <w:noProof/>
                <w:lang w:eastAsia="en-US"/>
              </w:rPr>
              <w:t>Societate în nume colectiv</w:t>
            </w:r>
            <w:r w:rsidRPr="00A577E1">
              <w:rPr>
                <w:rFonts w:ascii="Trebuchet MS" w:hAnsi="Trebuchet MS" w:cstheme="minorHAnsi"/>
                <w:noProof/>
                <w:lang w:eastAsia="en-US"/>
              </w:rPr>
              <w:t xml:space="preserve"> – SNC (</w:t>
            </w:r>
            <w:r w:rsidRPr="00A577E1">
              <w:rPr>
                <w:rFonts w:ascii="Trebuchet MS" w:hAnsi="Trebuchet MS" w:cstheme="minorHAnsi"/>
                <w:i/>
                <w:noProof/>
                <w:lang w:eastAsia="en-US"/>
              </w:rPr>
              <w:t xml:space="preserve">înfiinţată în baza Legii nr. </w:t>
            </w:r>
            <w:r w:rsidRPr="00A577E1">
              <w:rPr>
                <w:rFonts w:ascii="Trebuchet MS" w:hAnsi="Trebuchet MS" w:cstheme="minorHAnsi"/>
                <w:noProof/>
                <w:lang w:eastAsia="en-US"/>
              </w:rPr>
              <w:t>31/1990</w:t>
            </w:r>
            <w:r w:rsidRPr="00A577E1">
              <w:rPr>
                <w:rFonts w:ascii="Trebuchet MS" w:hAnsi="Trebuchet MS" w:cstheme="minorHAnsi"/>
                <w:i/>
                <w:noProof/>
                <w:lang w:eastAsia="en-US"/>
              </w:rPr>
              <w:t>, cu modificările și completările ulterioare</w:t>
            </w:r>
            <w:r w:rsidRPr="00A577E1">
              <w:rPr>
                <w:rFonts w:ascii="Trebuchet MS" w:hAnsi="Trebuchet MS" w:cstheme="minorHAnsi"/>
                <w:noProof/>
                <w:lang w:eastAsia="en-US"/>
              </w:rPr>
              <w:t>)</w:t>
            </w:r>
          </w:p>
        </w:tc>
        <w:tc>
          <w:tcPr>
            <w:tcW w:w="709" w:type="dxa"/>
            <w:shd w:val="clear" w:color="auto" w:fill="auto"/>
            <w:vAlign w:val="center"/>
          </w:tcPr>
          <w:p w14:paraId="4FDFBCAC"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r w:rsidRPr="00A577E1">
              <w:rPr>
                <w:rFonts w:ascii="Trebuchet MS" w:hAnsi="Trebuchet MS" w:cstheme="minorHAnsi"/>
                <w:bCs/>
                <w:lang w:eastAsia="fr-FR"/>
              </w:rPr>
              <w:sym w:font="Wingdings" w:char="F06F"/>
            </w:r>
          </w:p>
        </w:tc>
        <w:tc>
          <w:tcPr>
            <w:tcW w:w="851" w:type="dxa"/>
            <w:shd w:val="clear" w:color="auto" w:fill="auto"/>
            <w:vAlign w:val="center"/>
          </w:tcPr>
          <w:p w14:paraId="5555ECEC" w14:textId="17958260"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p>
        </w:tc>
        <w:tc>
          <w:tcPr>
            <w:tcW w:w="879" w:type="dxa"/>
          </w:tcPr>
          <w:p w14:paraId="5C6EFCCA"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Cs/>
                <w:lang w:eastAsia="fr-FR"/>
              </w:rPr>
            </w:pPr>
          </w:p>
        </w:tc>
      </w:tr>
      <w:tr w:rsidR="004B39D0" w:rsidRPr="00A577E1" w14:paraId="2AE794AD" w14:textId="77777777" w:rsidTr="00440957">
        <w:trPr>
          <w:trHeight w:val="659"/>
          <w:jc w:val="center"/>
        </w:trPr>
        <w:tc>
          <w:tcPr>
            <w:tcW w:w="7826" w:type="dxa"/>
            <w:shd w:val="clear" w:color="auto" w:fill="auto"/>
          </w:tcPr>
          <w:p w14:paraId="684732D7" w14:textId="77777777" w:rsidR="006A007A" w:rsidRPr="00A577E1" w:rsidDel="009E78C3" w:rsidRDefault="006A007A" w:rsidP="006526F1">
            <w:pPr>
              <w:tabs>
                <w:tab w:val="left" w:pos="270"/>
                <w:tab w:val="left" w:pos="450"/>
                <w:tab w:val="left" w:pos="630"/>
              </w:tabs>
              <w:spacing w:after="0" w:line="276" w:lineRule="auto"/>
              <w:jc w:val="both"/>
              <w:rPr>
                <w:rFonts w:ascii="Trebuchet MS" w:hAnsi="Trebuchet MS" w:cstheme="minorHAnsi"/>
                <w:noProof/>
                <w:lang w:eastAsia="en-US"/>
              </w:rPr>
            </w:pPr>
            <w:r w:rsidRPr="00A577E1">
              <w:rPr>
                <w:rFonts w:ascii="Trebuchet MS" w:hAnsi="Trebuchet MS" w:cstheme="minorHAnsi"/>
                <w:b/>
                <w:noProof/>
                <w:lang w:eastAsia="en-US"/>
              </w:rPr>
              <w:t>Societate în comandită simplă</w:t>
            </w:r>
            <w:r w:rsidRPr="00A577E1">
              <w:rPr>
                <w:rFonts w:ascii="Trebuchet MS" w:hAnsi="Trebuchet MS" w:cstheme="minorHAnsi"/>
                <w:noProof/>
                <w:lang w:eastAsia="en-US"/>
              </w:rPr>
              <w:t xml:space="preserve"> – SCS (</w:t>
            </w:r>
            <w:r w:rsidRPr="00A577E1">
              <w:rPr>
                <w:rFonts w:ascii="Trebuchet MS" w:hAnsi="Trebuchet MS" w:cstheme="minorHAnsi"/>
                <w:i/>
                <w:noProof/>
                <w:lang w:eastAsia="en-US"/>
              </w:rPr>
              <w:t xml:space="preserve">înfiinţată în baza Legii nr. </w:t>
            </w:r>
            <w:r w:rsidRPr="00A577E1">
              <w:rPr>
                <w:rFonts w:ascii="Trebuchet MS" w:hAnsi="Trebuchet MS" w:cstheme="minorHAnsi"/>
                <w:noProof/>
                <w:lang w:eastAsia="en-US"/>
              </w:rPr>
              <w:t>31/ 1990</w:t>
            </w:r>
            <w:r w:rsidRPr="00A577E1">
              <w:rPr>
                <w:rFonts w:ascii="Trebuchet MS" w:hAnsi="Trebuchet MS" w:cstheme="minorHAnsi"/>
                <w:i/>
                <w:noProof/>
                <w:lang w:eastAsia="en-US"/>
              </w:rPr>
              <w:t>, cu modificările şi completările ulterioare</w:t>
            </w:r>
            <w:r w:rsidRPr="00A577E1">
              <w:rPr>
                <w:rFonts w:ascii="Trebuchet MS" w:hAnsi="Trebuchet MS" w:cstheme="minorHAnsi"/>
                <w:noProof/>
                <w:lang w:eastAsia="en-US"/>
              </w:rPr>
              <w:t>)</w:t>
            </w:r>
          </w:p>
        </w:tc>
        <w:tc>
          <w:tcPr>
            <w:tcW w:w="709" w:type="dxa"/>
            <w:shd w:val="clear" w:color="auto" w:fill="auto"/>
            <w:vAlign w:val="center"/>
          </w:tcPr>
          <w:p w14:paraId="0E765E6A"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r w:rsidRPr="00A577E1">
              <w:rPr>
                <w:rFonts w:ascii="Trebuchet MS" w:hAnsi="Trebuchet MS" w:cstheme="minorHAnsi"/>
                <w:bCs/>
                <w:lang w:eastAsia="fr-FR"/>
              </w:rPr>
              <w:sym w:font="Wingdings" w:char="F06F"/>
            </w:r>
          </w:p>
        </w:tc>
        <w:tc>
          <w:tcPr>
            <w:tcW w:w="851" w:type="dxa"/>
            <w:shd w:val="clear" w:color="auto" w:fill="auto"/>
            <w:vAlign w:val="center"/>
          </w:tcPr>
          <w:p w14:paraId="6E10C918" w14:textId="5DB75119"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p>
        </w:tc>
        <w:tc>
          <w:tcPr>
            <w:tcW w:w="879" w:type="dxa"/>
          </w:tcPr>
          <w:p w14:paraId="14FF8D97"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Cs/>
                <w:lang w:eastAsia="fr-FR"/>
              </w:rPr>
            </w:pPr>
          </w:p>
        </w:tc>
      </w:tr>
      <w:tr w:rsidR="004B39D0" w:rsidRPr="00A577E1" w14:paraId="7D6FD586" w14:textId="77777777" w:rsidTr="00440957">
        <w:trPr>
          <w:trHeight w:val="503"/>
          <w:jc w:val="center"/>
        </w:trPr>
        <w:tc>
          <w:tcPr>
            <w:tcW w:w="7826" w:type="dxa"/>
            <w:shd w:val="clear" w:color="auto" w:fill="auto"/>
          </w:tcPr>
          <w:p w14:paraId="113F7AE1" w14:textId="77777777" w:rsidR="006A007A" w:rsidRPr="00A577E1" w:rsidDel="009E78C3" w:rsidRDefault="006A007A" w:rsidP="006526F1">
            <w:pPr>
              <w:tabs>
                <w:tab w:val="left" w:pos="270"/>
                <w:tab w:val="left" w:pos="450"/>
                <w:tab w:val="left" w:pos="630"/>
              </w:tabs>
              <w:spacing w:after="0" w:line="276" w:lineRule="auto"/>
              <w:jc w:val="both"/>
              <w:rPr>
                <w:rFonts w:ascii="Trebuchet MS" w:hAnsi="Trebuchet MS" w:cstheme="minorHAnsi"/>
                <w:noProof/>
                <w:lang w:eastAsia="en-US"/>
              </w:rPr>
            </w:pPr>
            <w:r w:rsidRPr="00A577E1">
              <w:rPr>
                <w:rFonts w:ascii="Trebuchet MS" w:hAnsi="Trebuchet MS" w:cstheme="minorHAnsi"/>
                <w:b/>
                <w:noProof/>
                <w:lang w:eastAsia="en-US"/>
              </w:rPr>
              <w:t>Societate pe acţiuni</w:t>
            </w:r>
            <w:r w:rsidRPr="00A577E1">
              <w:rPr>
                <w:rFonts w:ascii="Trebuchet MS" w:hAnsi="Trebuchet MS" w:cstheme="minorHAnsi"/>
                <w:noProof/>
                <w:lang w:eastAsia="en-US"/>
              </w:rPr>
              <w:t xml:space="preserve"> – SA (</w:t>
            </w:r>
            <w:r w:rsidRPr="00A577E1">
              <w:rPr>
                <w:rFonts w:ascii="Trebuchet MS" w:hAnsi="Trebuchet MS" w:cstheme="minorHAnsi"/>
                <w:i/>
                <w:noProof/>
                <w:lang w:eastAsia="en-US"/>
              </w:rPr>
              <w:t xml:space="preserve">înfiinţată în baza Legii nr. </w:t>
            </w:r>
            <w:r w:rsidRPr="00A577E1">
              <w:rPr>
                <w:rFonts w:ascii="Trebuchet MS" w:hAnsi="Trebuchet MS" w:cstheme="minorHAnsi"/>
                <w:noProof/>
                <w:lang w:eastAsia="en-US"/>
              </w:rPr>
              <w:t>31/ 1990</w:t>
            </w:r>
            <w:r w:rsidRPr="00A577E1">
              <w:rPr>
                <w:rFonts w:ascii="Trebuchet MS" w:hAnsi="Trebuchet MS" w:cstheme="minorHAnsi"/>
                <w:i/>
                <w:noProof/>
                <w:lang w:eastAsia="en-US"/>
              </w:rPr>
              <w:t>, cu modificarile şi completările ulterioare</w:t>
            </w:r>
            <w:r w:rsidRPr="00A577E1">
              <w:rPr>
                <w:rFonts w:ascii="Trebuchet MS" w:hAnsi="Trebuchet MS" w:cstheme="minorHAnsi"/>
                <w:noProof/>
                <w:lang w:eastAsia="en-US"/>
              </w:rPr>
              <w:t>)</w:t>
            </w:r>
          </w:p>
        </w:tc>
        <w:tc>
          <w:tcPr>
            <w:tcW w:w="709" w:type="dxa"/>
            <w:shd w:val="clear" w:color="auto" w:fill="auto"/>
            <w:vAlign w:val="center"/>
          </w:tcPr>
          <w:p w14:paraId="4B59CEE6"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r w:rsidRPr="00A577E1">
              <w:rPr>
                <w:rFonts w:ascii="Trebuchet MS" w:hAnsi="Trebuchet MS" w:cstheme="minorHAnsi"/>
                <w:bCs/>
                <w:lang w:eastAsia="fr-FR"/>
              </w:rPr>
              <w:sym w:font="Wingdings" w:char="F06F"/>
            </w:r>
          </w:p>
        </w:tc>
        <w:tc>
          <w:tcPr>
            <w:tcW w:w="851" w:type="dxa"/>
            <w:shd w:val="clear" w:color="auto" w:fill="auto"/>
            <w:vAlign w:val="center"/>
          </w:tcPr>
          <w:p w14:paraId="4F631A21" w14:textId="5CAF1D13"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p>
        </w:tc>
        <w:tc>
          <w:tcPr>
            <w:tcW w:w="879" w:type="dxa"/>
          </w:tcPr>
          <w:p w14:paraId="27EE5641"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Cs/>
                <w:lang w:eastAsia="fr-FR"/>
              </w:rPr>
            </w:pPr>
          </w:p>
        </w:tc>
      </w:tr>
      <w:tr w:rsidR="004B39D0" w:rsidRPr="00A577E1" w14:paraId="73305480" w14:textId="77777777" w:rsidTr="00440957">
        <w:trPr>
          <w:trHeight w:val="657"/>
          <w:jc w:val="center"/>
        </w:trPr>
        <w:tc>
          <w:tcPr>
            <w:tcW w:w="7826" w:type="dxa"/>
            <w:shd w:val="clear" w:color="auto" w:fill="auto"/>
          </w:tcPr>
          <w:p w14:paraId="465F74AF" w14:textId="77777777" w:rsidR="006A007A" w:rsidRPr="00A577E1" w:rsidDel="009E78C3" w:rsidRDefault="006A007A" w:rsidP="006526F1">
            <w:pPr>
              <w:tabs>
                <w:tab w:val="left" w:pos="270"/>
                <w:tab w:val="left" w:pos="450"/>
                <w:tab w:val="left" w:pos="630"/>
              </w:tabs>
              <w:spacing w:after="0" w:line="276" w:lineRule="auto"/>
              <w:jc w:val="both"/>
              <w:rPr>
                <w:rFonts w:ascii="Trebuchet MS" w:hAnsi="Trebuchet MS" w:cstheme="minorHAnsi"/>
                <w:noProof/>
                <w:lang w:eastAsia="en-US"/>
              </w:rPr>
            </w:pPr>
            <w:r w:rsidRPr="00A577E1">
              <w:rPr>
                <w:rFonts w:ascii="Trebuchet MS" w:hAnsi="Trebuchet MS" w:cstheme="minorHAnsi"/>
                <w:b/>
                <w:noProof/>
                <w:lang w:eastAsia="en-US"/>
              </w:rPr>
              <w:t>Societate în comandită pe acţiuni</w:t>
            </w:r>
            <w:r w:rsidRPr="00A577E1">
              <w:rPr>
                <w:rFonts w:ascii="Trebuchet MS" w:hAnsi="Trebuchet MS" w:cstheme="minorHAnsi"/>
                <w:noProof/>
                <w:lang w:eastAsia="en-US"/>
              </w:rPr>
              <w:t xml:space="preserve"> – SCA (</w:t>
            </w:r>
            <w:r w:rsidRPr="00A577E1">
              <w:rPr>
                <w:rFonts w:ascii="Trebuchet MS" w:hAnsi="Trebuchet MS" w:cstheme="minorHAnsi"/>
                <w:i/>
                <w:noProof/>
                <w:lang w:eastAsia="en-US"/>
              </w:rPr>
              <w:t xml:space="preserve">înfiinţată în baza Legii nr. </w:t>
            </w:r>
            <w:r w:rsidRPr="00A577E1">
              <w:rPr>
                <w:rFonts w:ascii="Trebuchet MS" w:hAnsi="Trebuchet MS" w:cstheme="minorHAnsi"/>
                <w:noProof/>
                <w:lang w:eastAsia="en-US"/>
              </w:rPr>
              <w:t>31/ 1990</w:t>
            </w:r>
            <w:r w:rsidRPr="00A577E1">
              <w:rPr>
                <w:rFonts w:ascii="Trebuchet MS" w:hAnsi="Trebuchet MS" w:cstheme="minorHAnsi"/>
                <w:i/>
                <w:noProof/>
                <w:lang w:eastAsia="en-US"/>
              </w:rPr>
              <w:t>, cu modificările şi completările ulterioare</w:t>
            </w:r>
            <w:r w:rsidRPr="00A577E1">
              <w:rPr>
                <w:rFonts w:ascii="Trebuchet MS" w:hAnsi="Trebuchet MS" w:cstheme="minorHAnsi"/>
                <w:noProof/>
                <w:lang w:eastAsia="en-US"/>
              </w:rPr>
              <w:t>)</w:t>
            </w:r>
          </w:p>
        </w:tc>
        <w:tc>
          <w:tcPr>
            <w:tcW w:w="709" w:type="dxa"/>
            <w:shd w:val="clear" w:color="auto" w:fill="auto"/>
            <w:vAlign w:val="center"/>
          </w:tcPr>
          <w:p w14:paraId="570C32EB"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r w:rsidRPr="00A577E1">
              <w:rPr>
                <w:rFonts w:ascii="Trebuchet MS" w:hAnsi="Trebuchet MS" w:cstheme="minorHAnsi"/>
                <w:bCs/>
                <w:lang w:eastAsia="fr-FR"/>
              </w:rPr>
              <w:sym w:font="Wingdings" w:char="F06F"/>
            </w:r>
          </w:p>
        </w:tc>
        <w:tc>
          <w:tcPr>
            <w:tcW w:w="851" w:type="dxa"/>
            <w:shd w:val="clear" w:color="auto" w:fill="auto"/>
            <w:vAlign w:val="center"/>
          </w:tcPr>
          <w:p w14:paraId="0A0A36F1" w14:textId="44FB3872"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p>
        </w:tc>
        <w:tc>
          <w:tcPr>
            <w:tcW w:w="879" w:type="dxa"/>
          </w:tcPr>
          <w:p w14:paraId="44EA7FA9"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Cs/>
                <w:lang w:eastAsia="fr-FR"/>
              </w:rPr>
            </w:pPr>
          </w:p>
        </w:tc>
      </w:tr>
      <w:tr w:rsidR="004B39D0" w:rsidRPr="00A577E1" w14:paraId="62DB826C" w14:textId="77777777" w:rsidTr="00440957">
        <w:trPr>
          <w:trHeight w:val="657"/>
          <w:jc w:val="center"/>
        </w:trPr>
        <w:tc>
          <w:tcPr>
            <w:tcW w:w="7826" w:type="dxa"/>
            <w:shd w:val="clear" w:color="auto" w:fill="auto"/>
          </w:tcPr>
          <w:p w14:paraId="2026B819" w14:textId="77777777" w:rsidR="006A007A" w:rsidRPr="00A577E1" w:rsidDel="009E78C3" w:rsidRDefault="006A007A" w:rsidP="006526F1">
            <w:pPr>
              <w:tabs>
                <w:tab w:val="left" w:pos="270"/>
                <w:tab w:val="left" w:pos="450"/>
                <w:tab w:val="left" w:pos="630"/>
              </w:tabs>
              <w:spacing w:after="0" w:line="276" w:lineRule="auto"/>
              <w:jc w:val="both"/>
              <w:rPr>
                <w:rFonts w:ascii="Trebuchet MS" w:hAnsi="Trebuchet MS" w:cstheme="minorHAnsi"/>
                <w:noProof/>
                <w:lang w:eastAsia="en-US"/>
              </w:rPr>
            </w:pPr>
            <w:r w:rsidRPr="00A577E1">
              <w:rPr>
                <w:rFonts w:ascii="Trebuchet MS" w:hAnsi="Trebuchet MS" w:cstheme="minorHAnsi"/>
                <w:b/>
                <w:noProof/>
                <w:lang w:eastAsia="en-US"/>
              </w:rPr>
              <w:t>Societate cu răspundere limitată</w:t>
            </w:r>
            <w:r w:rsidRPr="00A577E1">
              <w:rPr>
                <w:rFonts w:ascii="Trebuchet MS" w:hAnsi="Trebuchet MS" w:cstheme="minorHAnsi"/>
                <w:noProof/>
                <w:lang w:eastAsia="en-US"/>
              </w:rPr>
              <w:t xml:space="preserve"> – SRL (</w:t>
            </w:r>
            <w:r w:rsidRPr="00A577E1">
              <w:rPr>
                <w:rFonts w:ascii="Trebuchet MS" w:hAnsi="Trebuchet MS" w:cstheme="minorHAnsi"/>
                <w:i/>
                <w:noProof/>
                <w:lang w:eastAsia="en-US"/>
              </w:rPr>
              <w:t xml:space="preserve">înfiinţată în baza Legii nr. </w:t>
            </w:r>
            <w:r w:rsidRPr="00A577E1">
              <w:rPr>
                <w:rFonts w:ascii="Trebuchet MS" w:hAnsi="Trebuchet MS" w:cstheme="minorHAnsi"/>
                <w:noProof/>
                <w:lang w:eastAsia="en-US"/>
              </w:rPr>
              <w:t>31/ 1990</w:t>
            </w:r>
            <w:r w:rsidRPr="00A577E1">
              <w:rPr>
                <w:rFonts w:ascii="Trebuchet MS" w:hAnsi="Trebuchet MS" w:cstheme="minorHAnsi"/>
                <w:i/>
                <w:noProof/>
                <w:lang w:eastAsia="en-US"/>
              </w:rPr>
              <w:t>, cu modificările şi completările ulterioare</w:t>
            </w:r>
            <w:r w:rsidRPr="00A577E1">
              <w:rPr>
                <w:rFonts w:ascii="Trebuchet MS" w:hAnsi="Trebuchet MS" w:cstheme="minorHAnsi"/>
                <w:noProof/>
                <w:lang w:eastAsia="en-US"/>
              </w:rPr>
              <w:t>)</w:t>
            </w:r>
          </w:p>
        </w:tc>
        <w:tc>
          <w:tcPr>
            <w:tcW w:w="709" w:type="dxa"/>
            <w:shd w:val="clear" w:color="auto" w:fill="auto"/>
            <w:vAlign w:val="center"/>
          </w:tcPr>
          <w:p w14:paraId="08716BD4"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r w:rsidRPr="00A577E1">
              <w:rPr>
                <w:rFonts w:ascii="Trebuchet MS" w:hAnsi="Trebuchet MS" w:cstheme="minorHAnsi"/>
                <w:bCs/>
                <w:lang w:eastAsia="fr-FR"/>
              </w:rPr>
              <w:sym w:font="Wingdings" w:char="F06F"/>
            </w:r>
          </w:p>
        </w:tc>
        <w:tc>
          <w:tcPr>
            <w:tcW w:w="851" w:type="dxa"/>
            <w:shd w:val="clear" w:color="auto" w:fill="auto"/>
            <w:vAlign w:val="center"/>
          </w:tcPr>
          <w:p w14:paraId="02426834" w14:textId="74B13F62"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p>
        </w:tc>
        <w:tc>
          <w:tcPr>
            <w:tcW w:w="879" w:type="dxa"/>
          </w:tcPr>
          <w:p w14:paraId="48A4519B"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Cs/>
                <w:lang w:eastAsia="fr-FR"/>
              </w:rPr>
            </w:pPr>
          </w:p>
        </w:tc>
      </w:tr>
      <w:tr w:rsidR="004B39D0" w:rsidRPr="00A577E1" w14:paraId="44EB24F3" w14:textId="77777777" w:rsidTr="00440957">
        <w:trPr>
          <w:trHeight w:val="655"/>
          <w:jc w:val="center"/>
        </w:trPr>
        <w:tc>
          <w:tcPr>
            <w:tcW w:w="7826" w:type="dxa"/>
            <w:shd w:val="clear" w:color="auto" w:fill="auto"/>
          </w:tcPr>
          <w:p w14:paraId="1A275549" w14:textId="77777777" w:rsidR="006A007A" w:rsidRPr="00A577E1" w:rsidDel="009E78C3" w:rsidRDefault="006A007A" w:rsidP="006526F1">
            <w:pPr>
              <w:tabs>
                <w:tab w:val="left" w:pos="270"/>
                <w:tab w:val="left" w:pos="450"/>
                <w:tab w:val="left" w:pos="630"/>
              </w:tabs>
              <w:spacing w:after="0" w:line="276" w:lineRule="auto"/>
              <w:jc w:val="both"/>
              <w:rPr>
                <w:rFonts w:ascii="Trebuchet MS" w:hAnsi="Trebuchet MS" w:cstheme="minorHAnsi"/>
                <w:noProof/>
                <w:lang w:eastAsia="en-US"/>
              </w:rPr>
            </w:pPr>
            <w:r w:rsidRPr="00A577E1">
              <w:rPr>
                <w:rFonts w:ascii="Trebuchet MS" w:hAnsi="Trebuchet MS" w:cstheme="minorHAnsi"/>
                <w:b/>
                <w:noProof/>
                <w:lang w:eastAsia="en-US"/>
              </w:rPr>
              <w:t>Societate comercială cu capital privat</w:t>
            </w:r>
            <w:r w:rsidRPr="00A577E1">
              <w:rPr>
                <w:rFonts w:ascii="Trebuchet MS" w:hAnsi="Trebuchet MS" w:cstheme="minorHAnsi"/>
                <w:noProof/>
                <w:lang w:eastAsia="en-US"/>
              </w:rPr>
              <w:t xml:space="preserve"> (</w:t>
            </w:r>
            <w:r w:rsidRPr="00A577E1">
              <w:rPr>
                <w:rFonts w:ascii="Trebuchet MS" w:hAnsi="Trebuchet MS" w:cstheme="minorHAnsi"/>
                <w:i/>
                <w:noProof/>
                <w:lang w:eastAsia="en-US"/>
              </w:rPr>
              <w:t xml:space="preserve">înfiinţată în baza Legii nr. </w:t>
            </w:r>
            <w:r w:rsidRPr="00A577E1">
              <w:rPr>
                <w:rFonts w:ascii="Trebuchet MS" w:hAnsi="Trebuchet MS" w:cstheme="minorHAnsi"/>
                <w:noProof/>
                <w:lang w:eastAsia="en-US"/>
              </w:rPr>
              <w:t>15/ 1990</w:t>
            </w:r>
            <w:r w:rsidRPr="00A577E1">
              <w:rPr>
                <w:rFonts w:ascii="Trebuchet MS" w:hAnsi="Trebuchet MS" w:cstheme="minorHAnsi"/>
                <w:i/>
                <w:noProof/>
                <w:lang w:eastAsia="en-US"/>
              </w:rPr>
              <w:t>, cu modificarile şi completările ulterioare</w:t>
            </w:r>
            <w:r w:rsidRPr="00A577E1">
              <w:rPr>
                <w:rFonts w:ascii="Trebuchet MS" w:hAnsi="Trebuchet MS" w:cstheme="minorHAnsi"/>
                <w:noProof/>
                <w:lang w:eastAsia="en-US"/>
              </w:rPr>
              <w:t>)</w:t>
            </w:r>
          </w:p>
        </w:tc>
        <w:tc>
          <w:tcPr>
            <w:tcW w:w="709" w:type="dxa"/>
            <w:shd w:val="clear" w:color="auto" w:fill="auto"/>
            <w:vAlign w:val="center"/>
          </w:tcPr>
          <w:p w14:paraId="71FF8225"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r w:rsidRPr="00A577E1">
              <w:rPr>
                <w:rFonts w:ascii="Trebuchet MS" w:hAnsi="Trebuchet MS" w:cstheme="minorHAnsi"/>
                <w:bCs/>
                <w:lang w:eastAsia="fr-FR"/>
              </w:rPr>
              <w:sym w:font="Wingdings" w:char="F06F"/>
            </w:r>
          </w:p>
        </w:tc>
        <w:tc>
          <w:tcPr>
            <w:tcW w:w="851" w:type="dxa"/>
            <w:shd w:val="clear" w:color="auto" w:fill="auto"/>
            <w:vAlign w:val="center"/>
          </w:tcPr>
          <w:p w14:paraId="7230C138" w14:textId="4ED987DD"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p>
        </w:tc>
        <w:tc>
          <w:tcPr>
            <w:tcW w:w="879" w:type="dxa"/>
          </w:tcPr>
          <w:p w14:paraId="5371843E"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Cs/>
                <w:lang w:eastAsia="fr-FR"/>
              </w:rPr>
            </w:pPr>
          </w:p>
        </w:tc>
      </w:tr>
      <w:tr w:rsidR="004B39D0" w:rsidRPr="00A577E1" w14:paraId="0037B777" w14:textId="77777777" w:rsidTr="00440957">
        <w:trPr>
          <w:trHeight w:val="667"/>
          <w:jc w:val="center"/>
        </w:trPr>
        <w:tc>
          <w:tcPr>
            <w:tcW w:w="7826" w:type="dxa"/>
            <w:shd w:val="clear" w:color="auto" w:fill="auto"/>
          </w:tcPr>
          <w:p w14:paraId="0BF563BC" w14:textId="77777777" w:rsidR="006A007A" w:rsidRPr="00A577E1" w:rsidDel="009E78C3" w:rsidRDefault="006A007A" w:rsidP="006526F1">
            <w:pPr>
              <w:tabs>
                <w:tab w:val="left" w:pos="270"/>
                <w:tab w:val="left" w:pos="450"/>
                <w:tab w:val="left" w:pos="630"/>
                <w:tab w:val="num" w:pos="720"/>
              </w:tabs>
              <w:spacing w:after="0" w:line="276" w:lineRule="auto"/>
              <w:jc w:val="both"/>
              <w:rPr>
                <w:rFonts w:ascii="Trebuchet MS" w:hAnsi="Trebuchet MS" w:cstheme="minorHAnsi"/>
                <w:noProof/>
                <w:lang w:eastAsia="en-US"/>
              </w:rPr>
            </w:pPr>
            <w:r w:rsidRPr="00A577E1">
              <w:rPr>
                <w:rFonts w:ascii="Trebuchet MS" w:hAnsi="Trebuchet MS" w:cstheme="minorHAnsi"/>
                <w:b/>
                <w:noProof/>
                <w:lang w:eastAsia="en-US"/>
              </w:rPr>
              <w:t>Societate agricolă</w:t>
            </w:r>
            <w:r w:rsidRPr="00A577E1">
              <w:rPr>
                <w:rFonts w:ascii="Trebuchet MS" w:hAnsi="Trebuchet MS" w:cstheme="minorHAnsi"/>
                <w:noProof/>
                <w:lang w:eastAsia="en-US"/>
              </w:rPr>
              <w:t xml:space="preserve"> (</w:t>
            </w:r>
            <w:r w:rsidRPr="00A577E1">
              <w:rPr>
                <w:rFonts w:ascii="Trebuchet MS" w:hAnsi="Trebuchet MS" w:cstheme="minorHAnsi"/>
                <w:i/>
                <w:noProof/>
                <w:lang w:eastAsia="en-US"/>
              </w:rPr>
              <w:t xml:space="preserve">înfiinţată în baza Legii nr. </w:t>
            </w:r>
            <w:r w:rsidRPr="00A577E1">
              <w:rPr>
                <w:rFonts w:ascii="Trebuchet MS" w:hAnsi="Trebuchet MS" w:cstheme="minorHAnsi"/>
                <w:noProof/>
                <w:lang w:eastAsia="en-US"/>
              </w:rPr>
              <w:t xml:space="preserve">36/1991) cu modificările şi completările ulterioare </w:t>
            </w:r>
          </w:p>
        </w:tc>
        <w:tc>
          <w:tcPr>
            <w:tcW w:w="709" w:type="dxa"/>
            <w:shd w:val="clear" w:color="auto" w:fill="auto"/>
            <w:vAlign w:val="center"/>
          </w:tcPr>
          <w:p w14:paraId="5FFFD486"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r w:rsidRPr="00A577E1">
              <w:rPr>
                <w:rFonts w:ascii="Trebuchet MS" w:hAnsi="Trebuchet MS" w:cstheme="minorHAnsi"/>
                <w:bCs/>
                <w:lang w:eastAsia="fr-FR"/>
              </w:rPr>
              <w:sym w:font="Wingdings" w:char="F06F"/>
            </w:r>
          </w:p>
        </w:tc>
        <w:tc>
          <w:tcPr>
            <w:tcW w:w="851" w:type="dxa"/>
            <w:shd w:val="clear" w:color="auto" w:fill="auto"/>
            <w:vAlign w:val="center"/>
          </w:tcPr>
          <w:p w14:paraId="7488FF7A" w14:textId="0A3E0D78"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p>
        </w:tc>
        <w:tc>
          <w:tcPr>
            <w:tcW w:w="879" w:type="dxa"/>
          </w:tcPr>
          <w:p w14:paraId="46BDF39D"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Cs/>
                <w:lang w:eastAsia="fr-FR"/>
              </w:rPr>
            </w:pPr>
          </w:p>
        </w:tc>
      </w:tr>
      <w:tr w:rsidR="004B39D0" w:rsidRPr="00A577E1" w14:paraId="609710D1" w14:textId="77777777" w:rsidTr="00440957">
        <w:trPr>
          <w:trHeight w:val="1192"/>
          <w:jc w:val="center"/>
        </w:trPr>
        <w:tc>
          <w:tcPr>
            <w:tcW w:w="7826" w:type="dxa"/>
            <w:shd w:val="clear" w:color="auto" w:fill="auto"/>
          </w:tcPr>
          <w:p w14:paraId="7485F325" w14:textId="77777777" w:rsidR="006A007A" w:rsidRPr="00A577E1" w:rsidDel="009E78C3" w:rsidRDefault="006A007A" w:rsidP="006526F1">
            <w:pPr>
              <w:tabs>
                <w:tab w:val="left" w:pos="284"/>
              </w:tabs>
              <w:spacing w:after="0" w:line="276" w:lineRule="auto"/>
              <w:jc w:val="both"/>
              <w:rPr>
                <w:rFonts w:ascii="Trebuchet MS" w:hAnsi="Trebuchet MS" w:cstheme="minorHAnsi"/>
                <w:noProof/>
                <w:lang w:eastAsia="en-US"/>
              </w:rPr>
            </w:pPr>
            <w:r w:rsidRPr="00A577E1">
              <w:rPr>
                <w:rFonts w:ascii="Trebuchet MS" w:hAnsi="Trebuchet MS" w:cstheme="minorHAnsi"/>
                <w:b/>
                <w:noProof/>
                <w:lang w:eastAsia="en-US"/>
              </w:rPr>
              <w:t>Societate cooperativă agricolă</w:t>
            </w:r>
            <w:r w:rsidRPr="00A577E1">
              <w:rPr>
                <w:rFonts w:ascii="Trebuchet MS" w:hAnsi="Trebuchet MS" w:cstheme="minorHAnsi"/>
                <w:noProof/>
                <w:lang w:eastAsia="en-US"/>
              </w:rPr>
              <w:t xml:space="preserve"> </w:t>
            </w:r>
            <w:r w:rsidRPr="00A577E1">
              <w:rPr>
                <w:rFonts w:ascii="Trebuchet MS" w:hAnsi="Trebuchet MS" w:cstheme="minorHAnsi"/>
                <w:b/>
                <w:noProof/>
                <w:lang w:eastAsia="en-US"/>
              </w:rPr>
              <w:t>de gradul 1 si societati cooperative meșteșugărești și de consum</w:t>
            </w:r>
            <w:r w:rsidRPr="00A577E1">
              <w:rPr>
                <w:rFonts w:ascii="Trebuchet MS" w:hAnsi="Trebuchet MS" w:cstheme="minorHAnsi"/>
                <w:noProof/>
                <w:lang w:eastAsia="en-US"/>
              </w:rPr>
              <w:t xml:space="preserve"> de gradul 1 (</w:t>
            </w:r>
            <w:r w:rsidRPr="00A577E1">
              <w:rPr>
                <w:rFonts w:ascii="Trebuchet MS" w:hAnsi="Trebuchet MS" w:cstheme="minorHAnsi"/>
                <w:i/>
                <w:noProof/>
                <w:lang w:eastAsia="en-US"/>
              </w:rPr>
              <w:t xml:space="preserve">înfiinţate în baza Legii nr. </w:t>
            </w:r>
            <w:r w:rsidRPr="00A577E1">
              <w:rPr>
                <w:rFonts w:ascii="Trebuchet MS" w:hAnsi="Trebuchet MS" w:cstheme="minorHAnsi"/>
                <w:noProof/>
                <w:lang w:eastAsia="en-US"/>
              </w:rPr>
              <w:t xml:space="preserve">1/ 2005), </w:t>
            </w:r>
            <w:r w:rsidRPr="00A577E1">
              <w:rPr>
                <w:rFonts w:ascii="Trebuchet MS" w:hAnsi="Trebuchet MS" w:cstheme="minorHAnsi"/>
                <w:lang w:eastAsia="en-US"/>
              </w:rPr>
              <w:t xml:space="preserve">care au prevăzute în actul constitutiv ca obiectiv </w:t>
            </w:r>
            <w:proofErr w:type="spellStart"/>
            <w:r w:rsidRPr="00A577E1">
              <w:rPr>
                <w:rFonts w:ascii="Trebuchet MS" w:hAnsi="Trebuchet MS" w:cstheme="minorHAnsi"/>
                <w:lang w:eastAsia="en-US"/>
              </w:rPr>
              <w:t>infiintarea</w:t>
            </w:r>
            <w:proofErr w:type="spellEnd"/>
            <w:r w:rsidRPr="00A577E1">
              <w:rPr>
                <w:rFonts w:ascii="Trebuchet MS" w:hAnsi="Trebuchet MS" w:cstheme="minorHAnsi"/>
                <w:lang w:eastAsia="en-US"/>
              </w:rPr>
              <w:t xml:space="preserve"> de </w:t>
            </w:r>
            <w:proofErr w:type="spellStart"/>
            <w:r w:rsidRPr="00A577E1">
              <w:rPr>
                <w:rFonts w:ascii="Trebuchet MS" w:hAnsi="Trebuchet MS" w:cstheme="minorHAnsi"/>
                <w:lang w:eastAsia="en-US"/>
              </w:rPr>
              <w:t>activităţi</w:t>
            </w:r>
            <w:proofErr w:type="spellEnd"/>
            <w:r w:rsidRPr="00A577E1">
              <w:rPr>
                <w:rFonts w:ascii="Trebuchet MS" w:hAnsi="Trebuchet MS" w:cstheme="minorHAnsi"/>
                <w:lang w:eastAsia="en-US"/>
              </w:rPr>
              <w:t xml:space="preserve"> neagricole </w:t>
            </w:r>
            <w:r w:rsidRPr="00A577E1">
              <w:rPr>
                <w:rFonts w:ascii="Trebuchet MS" w:hAnsi="Trebuchet MS" w:cstheme="minorHAnsi"/>
                <w:noProof/>
                <w:lang w:eastAsia="en-US"/>
              </w:rPr>
              <w:t xml:space="preserve"> </w:t>
            </w:r>
          </w:p>
        </w:tc>
        <w:tc>
          <w:tcPr>
            <w:tcW w:w="709" w:type="dxa"/>
            <w:shd w:val="clear" w:color="auto" w:fill="auto"/>
            <w:vAlign w:val="center"/>
          </w:tcPr>
          <w:p w14:paraId="51CDC502"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r w:rsidRPr="00A577E1">
              <w:rPr>
                <w:rFonts w:ascii="Trebuchet MS" w:hAnsi="Trebuchet MS" w:cstheme="minorHAnsi"/>
                <w:bCs/>
                <w:lang w:eastAsia="fr-FR"/>
              </w:rPr>
              <w:sym w:font="Wingdings" w:char="F06F"/>
            </w:r>
          </w:p>
        </w:tc>
        <w:tc>
          <w:tcPr>
            <w:tcW w:w="851" w:type="dxa"/>
            <w:shd w:val="clear" w:color="auto" w:fill="auto"/>
            <w:vAlign w:val="center"/>
          </w:tcPr>
          <w:p w14:paraId="5E0BBB9C" w14:textId="09976274"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p>
        </w:tc>
        <w:tc>
          <w:tcPr>
            <w:tcW w:w="879" w:type="dxa"/>
          </w:tcPr>
          <w:p w14:paraId="0329405E"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Cs/>
                <w:lang w:eastAsia="fr-FR"/>
              </w:rPr>
            </w:pPr>
          </w:p>
        </w:tc>
      </w:tr>
      <w:tr w:rsidR="004B39D0" w:rsidRPr="00A577E1" w14:paraId="79DEA365" w14:textId="77777777" w:rsidTr="00440957">
        <w:trPr>
          <w:trHeight w:val="517"/>
          <w:jc w:val="center"/>
        </w:trPr>
        <w:tc>
          <w:tcPr>
            <w:tcW w:w="7826" w:type="dxa"/>
            <w:shd w:val="clear" w:color="auto" w:fill="auto"/>
          </w:tcPr>
          <w:p w14:paraId="1E6D0463" w14:textId="77777777" w:rsidR="006A007A" w:rsidRPr="00A577E1" w:rsidDel="009E78C3" w:rsidRDefault="006A007A" w:rsidP="006526F1">
            <w:pPr>
              <w:spacing w:after="0" w:line="240" w:lineRule="auto"/>
              <w:rPr>
                <w:rFonts w:ascii="Trebuchet MS" w:hAnsi="Trebuchet MS" w:cstheme="minorHAnsi"/>
                <w:lang w:eastAsia="en-US"/>
              </w:rPr>
            </w:pPr>
            <w:r w:rsidRPr="00A577E1">
              <w:rPr>
                <w:rFonts w:ascii="Trebuchet MS" w:hAnsi="Trebuchet MS" w:cstheme="minorHAnsi"/>
                <w:b/>
                <w:noProof/>
                <w:lang w:eastAsia="en-US"/>
              </w:rPr>
              <w:t>Cooperativă agricolă</w:t>
            </w:r>
            <w:r w:rsidRPr="00A577E1">
              <w:rPr>
                <w:rFonts w:ascii="Trebuchet MS" w:hAnsi="Trebuchet MS" w:cstheme="minorHAnsi"/>
                <w:noProof/>
                <w:lang w:eastAsia="en-US"/>
              </w:rPr>
              <w:t xml:space="preserve"> de grad 1 (</w:t>
            </w:r>
            <w:r w:rsidRPr="00A577E1">
              <w:rPr>
                <w:rFonts w:ascii="Trebuchet MS" w:hAnsi="Trebuchet MS" w:cstheme="minorHAnsi"/>
                <w:i/>
                <w:noProof/>
                <w:lang w:eastAsia="en-US"/>
              </w:rPr>
              <w:t>înfiinţată în baza Legii nr. 566/ 2004)</w:t>
            </w:r>
            <w:r w:rsidRPr="00A577E1">
              <w:rPr>
                <w:rFonts w:ascii="Trebuchet MS" w:hAnsi="Trebuchet MS" w:cstheme="minorHAnsi"/>
                <w:noProof/>
                <w:lang w:eastAsia="en-US"/>
              </w:rPr>
              <w:t xml:space="preserve"> de </w:t>
            </w:r>
            <w:r w:rsidRPr="00A577E1">
              <w:rPr>
                <w:rFonts w:ascii="Trebuchet MS" w:hAnsi="Trebuchet MS" w:cstheme="minorHAnsi"/>
                <w:lang w:eastAsia="en-US"/>
              </w:rPr>
              <w:t>exploatare şi gestionare a terenurilor agricole şi a efectivelor de animale.</w:t>
            </w:r>
          </w:p>
        </w:tc>
        <w:tc>
          <w:tcPr>
            <w:tcW w:w="709" w:type="dxa"/>
            <w:shd w:val="clear" w:color="auto" w:fill="auto"/>
            <w:vAlign w:val="center"/>
          </w:tcPr>
          <w:p w14:paraId="574E0801"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r w:rsidRPr="00A577E1">
              <w:rPr>
                <w:rFonts w:ascii="Trebuchet MS" w:hAnsi="Trebuchet MS" w:cstheme="minorHAnsi"/>
                <w:bCs/>
                <w:lang w:eastAsia="fr-FR"/>
              </w:rPr>
              <w:sym w:font="Wingdings" w:char="F06F"/>
            </w:r>
          </w:p>
        </w:tc>
        <w:tc>
          <w:tcPr>
            <w:tcW w:w="851" w:type="dxa"/>
            <w:shd w:val="clear" w:color="auto" w:fill="auto"/>
            <w:vAlign w:val="center"/>
          </w:tcPr>
          <w:p w14:paraId="6795F77C" w14:textId="0FA8B5EA"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
                <w:bCs/>
                <w:lang w:eastAsia="fr-FR"/>
              </w:rPr>
            </w:pPr>
          </w:p>
        </w:tc>
        <w:tc>
          <w:tcPr>
            <w:tcW w:w="879" w:type="dxa"/>
          </w:tcPr>
          <w:p w14:paraId="7F444A2D" w14:textId="77777777" w:rsidR="006A007A" w:rsidRPr="00A577E1" w:rsidRDefault="006A007A" w:rsidP="006526F1">
            <w:pPr>
              <w:overflowPunct w:val="0"/>
              <w:autoSpaceDE w:val="0"/>
              <w:autoSpaceDN w:val="0"/>
              <w:adjustRightInd w:val="0"/>
              <w:spacing w:after="0" w:line="276" w:lineRule="auto"/>
              <w:jc w:val="center"/>
              <w:textAlignment w:val="baseline"/>
              <w:rPr>
                <w:rFonts w:ascii="Trebuchet MS" w:hAnsi="Trebuchet MS" w:cstheme="minorHAnsi"/>
                <w:bCs/>
                <w:lang w:eastAsia="fr-FR"/>
              </w:rPr>
            </w:pPr>
          </w:p>
        </w:tc>
      </w:tr>
      <w:tr w:rsidR="004B39D0" w:rsidRPr="00A577E1" w14:paraId="09404D92" w14:textId="77777777" w:rsidTr="00440957">
        <w:trPr>
          <w:trHeight w:val="53"/>
          <w:jc w:val="center"/>
        </w:trPr>
        <w:tc>
          <w:tcPr>
            <w:tcW w:w="7826" w:type="dxa"/>
            <w:shd w:val="clear" w:color="auto" w:fill="auto"/>
          </w:tcPr>
          <w:p w14:paraId="1AE3FE86" w14:textId="77777777" w:rsidR="006A007A" w:rsidRPr="00A577E1" w:rsidRDefault="006A007A" w:rsidP="004D7BC3">
            <w:pPr>
              <w:tabs>
                <w:tab w:val="left" w:pos="360"/>
              </w:tabs>
              <w:spacing w:after="0" w:line="240" w:lineRule="auto"/>
              <w:jc w:val="both"/>
              <w:rPr>
                <w:rFonts w:ascii="Trebuchet MS" w:hAnsi="Trebuchet MS" w:cstheme="minorHAnsi"/>
                <w:lang w:eastAsia="en-US"/>
              </w:rPr>
            </w:pPr>
            <w:r w:rsidRPr="00A577E1">
              <w:rPr>
                <w:rFonts w:ascii="Trebuchet MS" w:hAnsi="Trebuchet MS" w:cstheme="minorHAnsi"/>
                <w:b/>
                <w:lang w:eastAsia="en-US"/>
              </w:rPr>
              <w:t>Cererea de Finanțare</w:t>
            </w:r>
            <w:r w:rsidRPr="00A577E1">
              <w:rPr>
                <w:rFonts w:ascii="Trebuchet MS" w:hAnsi="Trebuchet MS" w:cstheme="minorHAnsi"/>
                <w:lang w:eastAsia="en-US"/>
              </w:rPr>
              <w:t xml:space="preserve"> – Secțiunea B1</w:t>
            </w:r>
          </w:p>
          <w:p w14:paraId="37A80C0F" w14:textId="77777777" w:rsidR="006A007A" w:rsidRPr="00A577E1" w:rsidRDefault="006A007A" w:rsidP="004D7BC3">
            <w:pPr>
              <w:tabs>
                <w:tab w:val="left" w:pos="360"/>
              </w:tabs>
              <w:spacing w:after="0" w:line="240" w:lineRule="auto"/>
              <w:jc w:val="both"/>
              <w:rPr>
                <w:rFonts w:ascii="Trebuchet MS" w:hAnsi="Trebuchet MS" w:cstheme="minorHAnsi"/>
                <w:lang w:eastAsia="en-US"/>
              </w:rPr>
            </w:pPr>
            <w:r w:rsidRPr="00A577E1">
              <w:rPr>
                <w:rFonts w:ascii="Trebuchet MS" w:hAnsi="Trebuchet MS" w:cstheme="minorHAnsi"/>
                <w:b/>
                <w:lang w:eastAsia="en-US"/>
              </w:rPr>
              <w:t>Doc.6, Doc 6.1, 6.2</w:t>
            </w:r>
          </w:p>
          <w:p w14:paraId="44E369D3" w14:textId="77777777" w:rsidR="006A007A" w:rsidRPr="00A577E1" w:rsidRDefault="006A007A" w:rsidP="004D7BC3">
            <w:pPr>
              <w:tabs>
                <w:tab w:val="left" w:pos="360"/>
              </w:tabs>
              <w:spacing w:after="0" w:line="240" w:lineRule="auto"/>
              <w:jc w:val="both"/>
              <w:rPr>
                <w:rFonts w:ascii="Trebuchet MS" w:hAnsi="Trebuchet MS" w:cstheme="minorHAnsi"/>
                <w:lang w:eastAsia="en-US"/>
              </w:rPr>
            </w:pPr>
            <w:proofErr w:type="spellStart"/>
            <w:r w:rsidRPr="00A577E1">
              <w:rPr>
                <w:rFonts w:ascii="Trebuchet MS" w:hAnsi="Trebuchet MS" w:cstheme="minorHAnsi"/>
                <w:b/>
                <w:lang w:eastAsia="en-US"/>
              </w:rPr>
              <w:t>Declaratii</w:t>
            </w:r>
            <w:proofErr w:type="spellEnd"/>
            <w:r w:rsidRPr="00A577E1">
              <w:rPr>
                <w:rFonts w:ascii="Trebuchet MS" w:hAnsi="Trebuchet MS" w:cstheme="minorHAnsi"/>
                <w:lang w:eastAsia="en-US"/>
              </w:rPr>
              <w:t xml:space="preserve"> partea F a Cererii de </w:t>
            </w:r>
            <w:proofErr w:type="spellStart"/>
            <w:r w:rsidRPr="00A577E1">
              <w:rPr>
                <w:rFonts w:ascii="Trebuchet MS" w:hAnsi="Trebuchet MS" w:cstheme="minorHAnsi"/>
                <w:lang w:eastAsia="en-US"/>
              </w:rPr>
              <w:t>Finantare</w:t>
            </w:r>
            <w:proofErr w:type="spellEnd"/>
          </w:p>
          <w:p w14:paraId="635F9D57" w14:textId="77777777" w:rsidR="006A007A" w:rsidRPr="00A577E1" w:rsidRDefault="006A007A" w:rsidP="004D7BC3">
            <w:pPr>
              <w:tabs>
                <w:tab w:val="left" w:pos="360"/>
              </w:tabs>
              <w:spacing w:after="0" w:line="240" w:lineRule="auto"/>
              <w:jc w:val="both"/>
              <w:rPr>
                <w:rFonts w:ascii="Trebuchet MS" w:hAnsi="Trebuchet MS" w:cstheme="minorHAnsi"/>
                <w:lang w:eastAsia="en-US"/>
              </w:rPr>
            </w:pPr>
            <w:r w:rsidRPr="00A577E1">
              <w:rPr>
                <w:rFonts w:ascii="Trebuchet MS" w:hAnsi="Trebuchet MS" w:cstheme="minorHAnsi"/>
                <w:b/>
                <w:lang w:eastAsia="en-US"/>
              </w:rPr>
              <w:t>Doc 10</w:t>
            </w:r>
            <w:r w:rsidRPr="00A577E1">
              <w:rPr>
                <w:rFonts w:ascii="Trebuchet MS" w:hAnsi="Trebuchet MS" w:cstheme="minorHAnsi"/>
                <w:lang w:eastAsia="en-US"/>
              </w:rPr>
              <w:t xml:space="preserve">-Declaratie </w:t>
            </w:r>
            <w:proofErr w:type="spellStart"/>
            <w:r w:rsidRPr="00A577E1">
              <w:rPr>
                <w:rFonts w:ascii="Trebuchet MS" w:hAnsi="Trebuchet MS" w:cstheme="minorHAnsi"/>
                <w:lang w:eastAsia="en-US"/>
              </w:rPr>
              <w:t>incadrare</w:t>
            </w:r>
            <w:proofErr w:type="spellEnd"/>
            <w:r w:rsidRPr="00A577E1">
              <w:rPr>
                <w:rFonts w:ascii="Trebuchet MS" w:hAnsi="Trebuchet MS" w:cstheme="minorHAnsi"/>
                <w:lang w:eastAsia="en-US"/>
              </w:rPr>
              <w:t xml:space="preserve"> in IMM-uri</w:t>
            </w:r>
          </w:p>
          <w:p w14:paraId="6623FCB4" w14:textId="77777777" w:rsidR="006A007A" w:rsidRPr="00A577E1" w:rsidRDefault="006A007A" w:rsidP="004D7BC3">
            <w:pPr>
              <w:tabs>
                <w:tab w:val="left" w:pos="90"/>
                <w:tab w:val="left" w:pos="243"/>
                <w:tab w:val="left" w:pos="365"/>
              </w:tabs>
              <w:spacing w:after="0" w:line="240" w:lineRule="auto"/>
              <w:jc w:val="both"/>
              <w:rPr>
                <w:rFonts w:ascii="Trebuchet MS" w:eastAsia="Calibri" w:hAnsi="Trebuchet MS" w:cstheme="minorHAnsi"/>
                <w:bCs/>
                <w:lang w:eastAsia="en-US"/>
              </w:rPr>
            </w:pPr>
            <w:r w:rsidRPr="00A577E1">
              <w:rPr>
                <w:rFonts w:ascii="Trebuchet MS" w:eastAsia="Calibri" w:hAnsi="Trebuchet MS" w:cstheme="minorHAnsi"/>
                <w:b/>
                <w:bCs/>
                <w:lang w:eastAsia="en-US"/>
              </w:rPr>
              <w:t>Doc. 11</w:t>
            </w:r>
            <w:r w:rsidRPr="00A577E1">
              <w:rPr>
                <w:rFonts w:ascii="Trebuchet MS" w:eastAsia="Calibri" w:hAnsi="Trebuchet MS" w:cstheme="minorHAnsi"/>
                <w:bCs/>
                <w:lang w:eastAsia="en-US"/>
              </w:rPr>
              <w:t xml:space="preserve"> </w:t>
            </w:r>
            <w:proofErr w:type="spellStart"/>
            <w:r w:rsidRPr="00A577E1">
              <w:rPr>
                <w:rFonts w:ascii="Trebuchet MS" w:eastAsia="Calibri" w:hAnsi="Trebuchet MS" w:cstheme="minorHAnsi"/>
                <w:bCs/>
                <w:lang w:eastAsia="en-US"/>
              </w:rPr>
              <w:t>Declaratie</w:t>
            </w:r>
            <w:proofErr w:type="spellEnd"/>
            <w:r w:rsidRPr="00A577E1">
              <w:rPr>
                <w:rFonts w:ascii="Trebuchet MS" w:eastAsia="Calibri" w:hAnsi="Trebuchet MS" w:cstheme="minorHAnsi"/>
                <w:bCs/>
                <w:lang w:eastAsia="en-US"/>
              </w:rPr>
              <w:t xml:space="preserve"> pe propria </w:t>
            </w:r>
            <w:proofErr w:type="spellStart"/>
            <w:r w:rsidRPr="00A577E1">
              <w:rPr>
                <w:rFonts w:ascii="Trebuchet MS" w:eastAsia="Calibri" w:hAnsi="Trebuchet MS" w:cstheme="minorHAnsi"/>
                <w:bCs/>
                <w:lang w:eastAsia="en-US"/>
              </w:rPr>
              <w:t>raspundere</w:t>
            </w:r>
            <w:proofErr w:type="spellEnd"/>
            <w:r w:rsidRPr="00A577E1">
              <w:rPr>
                <w:rFonts w:ascii="Trebuchet MS" w:eastAsia="Calibri" w:hAnsi="Trebuchet MS" w:cstheme="minorHAnsi"/>
                <w:bCs/>
                <w:lang w:eastAsia="en-US"/>
              </w:rPr>
              <w:t xml:space="preserve"> privind ajutoarele </w:t>
            </w:r>
            <w:proofErr w:type="spellStart"/>
            <w:r w:rsidRPr="00A577E1">
              <w:rPr>
                <w:rFonts w:ascii="Trebuchet MS" w:eastAsia="Calibri" w:hAnsi="Trebuchet MS" w:cstheme="minorHAnsi"/>
                <w:bCs/>
                <w:lang w:eastAsia="en-US"/>
              </w:rPr>
              <w:t>minimis</w:t>
            </w:r>
            <w:proofErr w:type="spellEnd"/>
          </w:p>
        </w:tc>
        <w:tc>
          <w:tcPr>
            <w:tcW w:w="709" w:type="dxa"/>
            <w:shd w:val="clear" w:color="auto" w:fill="auto"/>
          </w:tcPr>
          <w:p w14:paraId="6C235512" w14:textId="77777777" w:rsidR="006A007A" w:rsidRPr="00440957" w:rsidRDefault="006A007A" w:rsidP="00440957">
            <w:pPr>
              <w:overflowPunct w:val="0"/>
              <w:autoSpaceDE w:val="0"/>
              <w:autoSpaceDN w:val="0"/>
              <w:adjustRightInd w:val="0"/>
              <w:spacing w:after="0" w:line="240" w:lineRule="auto"/>
              <w:jc w:val="center"/>
              <w:textAlignment w:val="baseline"/>
              <w:rPr>
                <w:rFonts w:ascii="Trebuchet MS" w:hAnsi="Trebuchet MS" w:cstheme="minorHAnsi"/>
                <w:b/>
                <w:bCs/>
                <w:highlight w:val="red"/>
                <w:lang w:eastAsia="fr-FR"/>
              </w:rPr>
            </w:pPr>
          </w:p>
        </w:tc>
        <w:tc>
          <w:tcPr>
            <w:tcW w:w="851" w:type="dxa"/>
          </w:tcPr>
          <w:p w14:paraId="30435099" w14:textId="2BE18966" w:rsidR="006A007A" w:rsidRPr="00440957" w:rsidRDefault="006A007A" w:rsidP="00440957">
            <w:pPr>
              <w:overflowPunct w:val="0"/>
              <w:autoSpaceDE w:val="0"/>
              <w:autoSpaceDN w:val="0"/>
              <w:adjustRightInd w:val="0"/>
              <w:spacing w:after="0" w:line="240" w:lineRule="auto"/>
              <w:jc w:val="center"/>
              <w:textAlignment w:val="baseline"/>
              <w:rPr>
                <w:rFonts w:ascii="Trebuchet MS" w:hAnsi="Trebuchet MS" w:cstheme="minorHAnsi"/>
                <w:b/>
                <w:bCs/>
                <w:highlight w:val="red"/>
                <w:lang w:eastAsia="fr-FR"/>
              </w:rPr>
            </w:pPr>
          </w:p>
        </w:tc>
        <w:tc>
          <w:tcPr>
            <w:tcW w:w="879" w:type="dxa"/>
          </w:tcPr>
          <w:p w14:paraId="2177BAA7"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B54956" w:rsidRPr="00A577E1" w14:paraId="3D2FA719" w14:textId="77777777" w:rsidTr="00440957">
        <w:trPr>
          <w:trHeight w:val="53"/>
          <w:jc w:val="center"/>
        </w:trPr>
        <w:tc>
          <w:tcPr>
            <w:tcW w:w="7826" w:type="dxa"/>
            <w:shd w:val="clear" w:color="auto" w:fill="F7CAAC"/>
          </w:tcPr>
          <w:p w14:paraId="02EC96A9" w14:textId="1B67764D" w:rsidR="00B54956" w:rsidRPr="00A577E1" w:rsidRDefault="00B54956" w:rsidP="00B54956">
            <w:pPr>
              <w:spacing w:after="0" w:line="240" w:lineRule="auto"/>
              <w:jc w:val="both"/>
              <w:rPr>
                <w:rFonts w:ascii="Trebuchet MS" w:hAnsi="Trebuchet MS" w:cstheme="minorHAnsi"/>
                <w:b/>
              </w:rPr>
            </w:pPr>
            <w:bookmarkStart w:id="4" w:name="_Hlk502828043"/>
            <w:r w:rsidRPr="00A577E1">
              <w:rPr>
                <w:rFonts w:ascii="Trebuchet MS" w:hAnsi="Trebuchet MS" w:cstheme="minorHAnsi"/>
                <w:b/>
                <w:bCs/>
                <w:lang w:eastAsia="fr-FR"/>
              </w:rPr>
              <w:t xml:space="preserve">EG2 </w:t>
            </w:r>
            <w:r w:rsidRPr="00A577E1">
              <w:rPr>
                <w:rFonts w:ascii="Trebuchet MS" w:hAnsi="Trebuchet MS" w:cstheme="minorHAnsi"/>
                <w:b/>
              </w:rPr>
              <w:t>Investiția trebuie să se încadreze în cel puțin una din acțiunile eligibile prevăzute prin fisa măsurii din SDL;</w:t>
            </w:r>
            <w:bookmarkEnd w:id="4"/>
          </w:p>
          <w:p w14:paraId="495C82D9" w14:textId="77777777" w:rsidR="00B54956" w:rsidRPr="00A577E1" w:rsidRDefault="00B54956" w:rsidP="00B54956">
            <w:pPr>
              <w:tabs>
                <w:tab w:val="left" w:pos="360"/>
              </w:tabs>
              <w:spacing w:after="0" w:line="240" w:lineRule="auto"/>
              <w:jc w:val="both"/>
              <w:rPr>
                <w:rFonts w:ascii="Trebuchet MS" w:hAnsi="Trebuchet MS" w:cstheme="minorHAnsi"/>
                <w:b/>
                <w:lang w:eastAsia="en-US"/>
              </w:rPr>
            </w:pPr>
          </w:p>
        </w:tc>
        <w:tc>
          <w:tcPr>
            <w:tcW w:w="709" w:type="dxa"/>
            <w:shd w:val="clear" w:color="auto" w:fill="F7CAAC"/>
          </w:tcPr>
          <w:p w14:paraId="7D14942D" w14:textId="77777777" w:rsidR="00B54956" w:rsidRDefault="00B54956" w:rsidP="000C3EFD">
            <w:pPr>
              <w:spacing w:before="240"/>
              <w:jc w:val="center"/>
            </w:pPr>
            <w:r w:rsidRPr="00E41C37">
              <w:rPr>
                <w:rFonts w:ascii="Trebuchet MS" w:hAnsi="Trebuchet MS" w:cstheme="minorHAnsi"/>
                <w:b/>
                <w:bCs/>
                <w:lang w:eastAsia="fr-FR"/>
              </w:rPr>
              <w:sym w:font="Wingdings" w:char="F06F"/>
            </w:r>
          </w:p>
        </w:tc>
        <w:tc>
          <w:tcPr>
            <w:tcW w:w="851" w:type="dxa"/>
            <w:shd w:val="clear" w:color="auto" w:fill="F7CAAC"/>
          </w:tcPr>
          <w:p w14:paraId="19856EEC" w14:textId="77777777" w:rsidR="00B54956" w:rsidRDefault="00B54956" w:rsidP="000C3EFD">
            <w:pPr>
              <w:spacing w:before="240"/>
              <w:jc w:val="center"/>
            </w:pPr>
            <w:r w:rsidRPr="00E41C37">
              <w:rPr>
                <w:rFonts w:ascii="Trebuchet MS" w:hAnsi="Trebuchet MS" w:cstheme="minorHAnsi"/>
                <w:b/>
                <w:bCs/>
                <w:lang w:eastAsia="fr-FR"/>
              </w:rPr>
              <w:sym w:font="Wingdings" w:char="F06F"/>
            </w:r>
          </w:p>
        </w:tc>
        <w:tc>
          <w:tcPr>
            <w:tcW w:w="879" w:type="dxa"/>
            <w:shd w:val="clear" w:color="auto" w:fill="F7CAAC"/>
          </w:tcPr>
          <w:p w14:paraId="2EFD0EDB" w14:textId="77777777" w:rsidR="00B54956" w:rsidRPr="00A577E1" w:rsidRDefault="00B54956" w:rsidP="00B54956">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4B39D0" w:rsidRPr="00A577E1" w14:paraId="2AF05FF4" w14:textId="77777777" w:rsidTr="00440957">
        <w:trPr>
          <w:trHeight w:val="3352"/>
          <w:jc w:val="center"/>
        </w:trPr>
        <w:tc>
          <w:tcPr>
            <w:tcW w:w="7826" w:type="dxa"/>
            <w:shd w:val="clear" w:color="auto" w:fill="auto"/>
          </w:tcPr>
          <w:p w14:paraId="682A451E" w14:textId="77777777" w:rsidR="006A007A" w:rsidRPr="00A577E1" w:rsidRDefault="006A007A" w:rsidP="004D7BC3">
            <w:pPr>
              <w:spacing w:before="240" w:after="240" w:line="240" w:lineRule="auto"/>
              <w:jc w:val="both"/>
              <w:rPr>
                <w:rFonts w:ascii="Trebuchet MS" w:hAnsi="Trebuchet MS" w:cstheme="minorHAnsi"/>
                <w:b/>
                <w:lang w:eastAsia="en-US"/>
              </w:rPr>
            </w:pPr>
            <w:bookmarkStart w:id="5" w:name="_Hlk502828122"/>
            <w:bookmarkStart w:id="6" w:name="_Hlk503510461"/>
            <w:r w:rsidRPr="00A577E1">
              <w:rPr>
                <w:rFonts w:ascii="Trebuchet MS" w:hAnsi="Trebuchet MS" w:cstheme="minorHAnsi"/>
                <w:b/>
                <w:lang w:eastAsia="en-US"/>
              </w:rPr>
              <w:t>Investiții pentru producerea și comercializarea produselor n</w:t>
            </w:r>
            <w:r w:rsidR="00A20CB9" w:rsidRPr="00A577E1">
              <w:rPr>
                <w:rFonts w:ascii="Trebuchet MS" w:hAnsi="Trebuchet MS" w:cstheme="minorHAnsi"/>
                <w:b/>
                <w:lang w:eastAsia="en-US"/>
              </w:rPr>
              <w:t>on-</w:t>
            </w:r>
            <w:r w:rsidRPr="00A577E1">
              <w:rPr>
                <w:rFonts w:ascii="Trebuchet MS" w:hAnsi="Trebuchet MS" w:cstheme="minorHAnsi"/>
                <w:b/>
                <w:lang w:eastAsia="en-US"/>
              </w:rPr>
              <w:t>agricole</w:t>
            </w:r>
          </w:p>
          <w:p w14:paraId="38AA8456" w14:textId="77777777" w:rsidR="006A007A" w:rsidRPr="00A577E1" w:rsidRDefault="006A007A" w:rsidP="004D7BC3">
            <w:pPr>
              <w:spacing w:before="240" w:after="240" w:line="240" w:lineRule="auto"/>
              <w:jc w:val="both"/>
              <w:rPr>
                <w:rFonts w:ascii="Trebuchet MS" w:hAnsi="Trebuchet MS" w:cstheme="minorHAnsi"/>
                <w:lang w:eastAsia="en-US"/>
              </w:rPr>
            </w:pPr>
            <w:r w:rsidRPr="00A577E1">
              <w:rPr>
                <w:rFonts w:ascii="Trebuchet MS" w:hAnsi="Trebuchet MS" w:cstheme="minorHAnsi"/>
                <w:b/>
                <w:lang w:eastAsia="en-US"/>
              </w:rPr>
              <w:t>Investiții pentru activități meșteșugărești</w:t>
            </w:r>
          </w:p>
          <w:p w14:paraId="00A3BB6D" w14:textId="77777777" w:rsidR="00EB3D94" w:rsidRPr="00A577E1" w:rsidRDefault="006A007A" w:rsidP="004D7BC3">
            <w:pPr>
              <w:spacing w:before="240" w:after="240" w:line="240" w:lineRule="auto"/>
              <w:jc w:val="both"/>
              <w:rPr>
                <w:rFonts w:ascii="Trebuchet MS" w:hAnsi="Trebuchet MS" w:cstheme="minorHAnsi"/>
                <w:b/>
                <w:lang w:eastAsia="en-US"/>
              </w:rPr>
            </w:pPr>
            <w:r w:rsidRPr="00A577E1">
              <w:rPr>
                <w:rFonts w:ascii="Trebuchet MS" w:hAnsi="Trebuchet MS" w:cstheme="minorHAnsi"/>
                <w:b/>
                <w:lang w:eastAsia="en-US"/>
              </w:rPr>
              <w:t>Investiții legate de furnizarea de servicii</w:t>
            </w:r>
          </w:p>
          <w:p w14:paraId="2459F275" w14:textId="77777777" w:rsidR="006A007A" w:rsidRPr="00A577E1" w:rsidRDefault="006A007A" w:rsidP="004D7BC3">
            <w:pPr>
              <w:spacing w:before="240" w:after="240" w:line="240" w:lineRule="auto"/>
              <w:jc w:val="both"/>
              <w:rPr>
                <w:rFonts w:ascii="Trebuchet MS" w:hAnsi="Trebuchet MS" w:cstheme="minorHAnsi"/>
                <w:b/>
                <w:lang w:eastAsia="en-US"/>
              </w:rPr>
            </w:pPr>
            <w:r w:rsidRPr="00A577E1">
              <w:rPr>
                <w:rFonts w:ascii="Trebuchet MS" w:hAnsi="Trebuchet MS" w:cstheme="minorHAnsi"/>
                <w:b/>
                <w:lang w:eastAsia="en-US"/>
              </w:rPr>
              <w:t>Investiții pentru infrastructură în unităţile de primire de tip</w:t>
            </w:r>
            <w:r w:rsidR="00EB3D94" w:rsidRPr="00A577E1">
              <w:rPr>
                <w:rFonts w:ascii="Trebuchet MS" w:hAnsi="Trebuchet MS" w:cstheme="minorHAnsi"/>
                <w:b/>
                <w:lang w:eastAsia="en-US"/>
              </w:rPr>
              <w:t xml:space="preserve"> turistic (pensiune) sau</w:t>
            </w:r>
            <w:r w:rsidRPr="00A577E1">
              <w:rPr>
                <w:rFonts w:ascii="Trebuchet MS" w:hAnsi="Trebuchet MS" w:cstheme="minorHAnsi"/>
                <w:b/>
                <w:lang w:eastAsia="en-US"/>
              </w:rPr>
              <w:t xml:space="preserve"> </w:t>
            </w:r>
            <w:proofErr w:type="spellStart"/>
            <w:r w:rsidRPr="00A577E1">
              <w:rPr>
                <w:rFonts w:ascii="Trebuchet MS" w:hAnsi="Trebuchet MS" w:cstheme="minorHAnsi"/>
                <w:b/>
                <w:lang w:eastAsia="en-US"/>
              </w:rPr>
              <w:t>agro</w:t>
            </w:r>
            <w:proofErr w:type="spellEnd"/>
            <w:r w:rsidRPr="00A577E1">
              <w:rPr>
                <w:rFonts w:ascii="Trebuchet MS" w:hAnsi="Trebuchet MS" w:cstheme="minorHAnsi"/>
                <w:b/>
                <w:lang w:eastAsia="en-US"/>
              </w:rPr>
              <w:t xml:space="preserve">-turistic, proiecte </w:t>
            </w:r>
            <w:r w:rsidR="00EB3D94" w:rsidRPr="00A577E1">
              <w:rPr>
                <w:rFonts w:ascii="Trebuchet MS" w:hAnsi="Trebuchet MS" w:cstheme="minorHAnsi"/>
                <w:b/>
                <w:lang w:eastAsia="en-US"/>
              </w:rPr>
              <w:t>de</w:t>
            </w:r>
            <w:r w:rsidRPr="00A577E1">
              <w:rPr>
                <w:rFonts w:ascii="Trebuchet MS" w:hAnsi="Trebuchet MS" w:cstheme="minorHAnsi"/>
                <w:b/>
                <w:lang w:eastAsia="en-US"/>
              </w:rPr>
              <w:t xml:space="preserve"> activități de agrement</w:t>
            </w:r>
          </w:p>
          <w:p w14:paraId="29B72C47" w14:textId="77777777" w:rsidR="006A007A" w:rsidRPr="00A577E1" w:rsidRDefault="006A007A" w:rsidP="004D7BC3">
            <w:pPr>
              <w:spacing w:after="0" w:line="240" w:lineRule="auto"/>
              <w:jc w:val="both"/>
              <w:rPr>
                <w:rFonts w:ascii="Trebuchet MS" w:hAnsi="Trebuchet MS" w:cstheme="minorHAnsi"/>
                <w:b/>
                <w:lang w:eastAsia="en-US"/>
              </w:rPr>
            </w:pPr>
            <w:r w:rsidRPr="00A577E1">
              <w:rPr>
                <w:rFonts w:ascii="Trebuchet MS" w:hAnsi="Trebuchet MS" w:cstheme="minorHAnsi"/>
                <w:b/>
                <w:lang w:eastAsia="en-US"/>
              </w:rPr>
              <w:t>Investiții pentru producția de combustibil din biomasă (în vederea comercializării</w:t>
            </w:r>
            <w:bookmarkEnd w:id="5"/>
            <w:r w:rsidR="0086223B" w:rsidRPr="00A577E1">
              <w:rPr>
                <w:rFonts w:ascii="Trebuchet MS" w:hAnsi="Trebuchet MS" w:cstheme="minorHAnsi"/>
                <w:b/>
                <w:lang w:eastAsia="en-US"/>
              </w:rPr>
              <w:t>)</w:t>
            </w:r>
          </w:p>
        </w:tc>
        <w:tc>
          <w:tcPr>
            <w:tcW w:w="709" w:type="dxa"/>
            <w:shd w:val="clear" w:color="auto" w:fill="auto"/>
          </w:tcPr>
          <w:p w14:paraId="732A607E"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3BC4A8EA"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0B0F5F8C" w14:textId="77777777" w:rsidR="006A007A" w:rsidRPr="00A577E1" w:rsidRDefault="006A007A" w:rsidP="00440957">
            <w:pPr>
              <w:overflowPunct w:val="0"/>
              <w:autoSpaceDE w:val="0"/>
              <w:autoSpaceDN w:val="0"/>
              <w:adjustRightInd w:val="0"/>
              <w:spacing w:after="0" w:line="240" w:lineRule="auto"/>
              <w:textAlignment w:val="baseline"/>
              <w:rPr>
                <w:rFonts w:ascii="Trebuchet MS" w:hAnsi="Trebuchet MS" w:cstheme="minorHAnsi"/>
                <w:b/>
                <w:bCs/>
                <w:lang w:eastAsia="fr-FR"/>
              </w:rPr>
            </w:pPr>
          </w:p>
          <w:p w14:paraId="67D1287E"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5E0B682B"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76A81495"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5F5426F5" w14:textId="77777777" w:rsidR="006A007A" w:rsidRPr="00A577E1" w:rsidRDefault="006A007A" w:rsidP="00440957">
            <w:pPr>
              <w:overflowPunct w:val="0"/>
              <w:autoSpaceDE w:val="0"/>
              <w:autoSpaceDN w:val="0"/>
              <w:adjustRightInd w:val="0"/>
              <w:spacing w:after="0" w:line="240" w:lineRule="auto"/>
              <w:textAlignment w:val="baseline"/>
              <w:rPr>
                <w:rFonts w:ascii="Trebuchet MS" w:hAnsi="Trebuchet MS" w:cstheme="minorHAnsi"/>
                <w:b/>
                <w:bCs/>
                <w:lang w:eastAsia="fr-FR"/>
              </w:rPr>
            </w:pPr>
          </w:p>
          <w:p w14:paraId="3A675FD1"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2AD3B476" w14:textId="77777777" w:rsidR="006A007A" w:rsidRPr="00A577E1" w:rsidRDefault="006A007A" w:rsidP="004D7BC3">
            <w:pPr>
              <w:overflowPunct w:val="0"/>
              <w:autoSpaceDE w:val="0"/>
              <w:autoSpaceDN w:val="0"/>
              <w:adjustRightInd w:val="0"/>
              <w:spacing w:after="0" w:line="240" w:lineRule="auto"/>
              <w:textAlignment w:val="baseline"/>
              <w:rPr>
                <w:rFonts w:ascii="Trebuchet MS" w:hAnsi="Trebuchet MS" w:cstheme="minorHAnsi"/>
                <w:b/>
                <w:bCs/>
                <w:lang w:eastAsia="fr-FR"/>
              </w:rPr>
            </w:pPr>
          </w:p>
          <w:p w14:paraId="16BEDD0D" w14:textId="77777777" w:rsidR="00EB3D94" w:rsidRPr="00A577E1" w:rsidRDefault="00EB3D94" w:rsidP="004D7BC3">
            <w:pPr>
              <w:overflowPunct w:val="0"/>
              <w:autoSpaceDE w:val="0"/>
              <w:autoSpaceDN w:val="0"/>
              <w:adjustRightInd w:val="0"/>
              <w:spacing w:after="0" w:line="240" w:lineRule="auto"/>
              <w:textAlignment w:val="baseline"/>
              <w:rPr>
                <w:rFonts w:ascii="Trebuchet MS" w:hAnsi="Trebuchet MS" w:cstheme="minorHAnsi"/>
                <w:b/>
                <w:bCs/>
                <w:lang w:eastAsia="fr-FR"/>
              </w:rPr>
            </w:pPr>
          </w:p>
          <w:p w14:paraId="3332E875"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tc>
        <w:tc>
          <w:tcPr>
            <w:tcW w:w="851" w:type="dxa"/>
            <w:shd w:val="clear" w:color="auto" w:fill="auto"/>
          </w:tcPr>
          <w:p w14:paraId="430C94D7"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03408D5A" w14:textId="56578735" w:rsidR="006A007A" w:rsidRPr="00A577E1" w:rsidRDefault="006A007A" w:rsidP="00440957">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5E7B6520"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3EE355A4" w14:textId="76EAD4BE"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32595D54"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295E36CF" w14:textId="29F06AB8"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4DB2B40A" w14:textId="77777777" w:rsidR="006A007A" w:rsidRPr="00A577E1" w:rsidRDefault="006A007A" w:rsidP="00440957">
            <w:pPr>
              <w:overflowPunct w:val="0"/>
              <w:autoSpaceDE w:val="0"/>
              <w:autoSpaceDN w:val="0"/>
              <w:adjustRightInd w:val="0"/>
              <w:spacing w:after="0" w:line="240" w:lineRule="auto"/>
              <w:textAlignment w:val="baseline"/>
              <w:rPr>
                <w:rFonts w:ascii="Trebuchet MS" w:hAnsi="Trebuchet MS" w:cstheme="minorHAnsi"/>
                <w:b/>
                <w:bCs/>
                <w:lang w:eastAsia="fr-FR"/>
              </w:rPr>
            </w:pPr>
          </w:p>
          <w:p w14:paraId="5BB1CB7B" w14:textId="073AEBB0"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4ED82472"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54FAFF6E" w14:textId="77777777" w:rsidR="00EB3D94" w:rsidRPr="00A577E1" w:rsidRDefault="00EB3D94"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3C260CE2" w14:textId="7A70866A"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79" w:type="dxa"/>
            <w:shd w:val="clear" w:color="auto" w:fill="auto"/>
          </w:tcPr>
          <w:p w14:paraId="1AC8FF7D"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2BFE1988"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Cs/>
                <w:lang w:eastAsia="fr-FR"/>
              </w:rPr>
            </w:pPr>
          </w:p>
          <w:p w14:paraId="4E2635F2"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bookmarkEnd w:id="6"/>
      <w:tr w:rsidR="004B39D0" w:rsidRPr="00A577E1" w14:paraId="4FF8EB18" w14:textId="77777777" w:rsidTr="00440957">
        <w:trPr>
          <w:trHeight w:val="383"/>
          <w:jc w:val="center"/>
        </w:trPr>
        <w:tc>
          <w:tcPr>
            <w:tcW w:w="7826" w:type="dxa"/>
            <w:shd w:val="clear" w:color="auto" w:fill="auto"/>
          </w:tcPr>
          <w:p w14:paraId="629DE1B7" w14:textId="77777777" w:rsidR="006A007A" w:rsidRPr="00A577E1" w:rsidRDefault="006A007A" w:rsidP="004D7BC3">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A577E1">
              <w:rPr>
                <w:rFonts w:ascii="Trebuchet MS" w:hAnsi="Trebuchet MS" w:cstheme="minorHAnsi"/>
                <w:b/>
                <w:lang w:eastAsia="en-US"/>
              </w:rPr>
              <w:t>Anexa 7</w:t>
            </w:r>
            <w:r w:rsidR="000C3EFD">
              <w:rPr>
                <w:rFonts w:ascii="Trebuchet MS" w:hAnsi="Trebuchet MS" w:cstheme="minorHAnsi"/>
                <w:b/>
                <w:lang w:eastAsia="en-US"/>
              </w:rPr>
              <w:t xml:space="preserve"> și Anexa 8-</w:t>
            </w:r>
            <w:r w:rsidRPr="00A577E1">
              <w:rPr>
                <w:rFonts w:ascii="Trebuchet MS" w:hAnsi="Trebuchet MS" w:cstheme="minorHAnsi"/>
                <w:lang w:eastAsia="en-US"/>
              </w:rPr>
              <w:t xml:space="preserve"> Lis</w:t>
            </w:r>
            <w:r w:rsidRPr="00812826">
              <w:rPr>
                <w:rFonts w:ascii="Trebuchet MS" w:hAnsi="Trebuchet MS" w:cstheme="minorHAnsi"/>
                <w:lang w:eastAsia="en-US"/>
              </w:rPr>
              <w:t>t</w:t>
            </w:r>
            <w:r w:rsidR="000C3EFD" w:rsidRPr="00812826">
              <w:rPr>
                <w:rFonts w:ascii="Trebuchet MS" w:hAnsi="Trebuchet MS" w:cstheme="minorHAnsi"/>
                <w:lang w:eastAsia="en-US"/>
              </w:rPr>
              <w:t>ele</w:t>
            </w:r>
            <w:r w:rsidRPr="00A577E1">
              <w:rPr>
                <w:rFonts w:ascii="Trebuchet MS" w:hAnsi="Trebuchet MS" w:cstheme="minorHAnsi"/>
                <w:lang w:eastAsia="en-US"/>
              </w:rPr>
              <w:t xml:space="preserve"> codurilor  CAEN eligibi</w:t>
            </w:r>
            <w:r w:rsidR="004D7BC3" w:rsidRPr="00A577E1">
              <w:rPr>
                <w:rFonts w:ascii="Trebuchet MS" w:hAnsi="Trebuchet MS" w:cstheme="minorHAnsi"/>
                <w:lang w:eastAsia="en-US"/>
              </w:rPr>
              <w:t xml:space="preserve">le pentru </w:t>
            </w:r>
            <w:proofErr w:type="spellStart"/>
            <w:r w:rsidR="004D7BC3" w:rsidRPr="00A577E1">
              <w:rPr>
                <w:rFonts w:ascii="Trebuchet MS" w:hAnsi="Trebuchet MS" w:cstheme="minorHAnsi"/>
                <w:lang w:eastAsia="en-US"/>
              </w:rPr>
              <w:t>finantare</w:t>
            </w:r>
            <w:proofErr w:type="spellEnd"/>
            <w:r w:rsidR="004D7BC3" w:rsidRPr="00A577E1">
              <w:rPr>
                <w:rFonts w:ascii="Trebuchet MS" w:hAnsi="Trebuchet MS" w:cstheme="minorHAnsi"/>
                <w:lang w:eastAsia="en-US"/>
              </w:rPr>
              <w:t xml:space="preserve"> in cadrul M4</w:t>
            </w:r>
          </w:p>
          <w:p w14:paraId="5DE90DA8" w14:textId="77777777" w:rsidR="006A007A" w:rsidRPr="00A577E1" w:rsidRDefault="006A007A" w:rsidP="004D7BC3">
            <w:pPr>
              <w:overflowPunct w:val="0"/>
              <w:autoSpaceDE w:val="0"/>
              <w:autoSpaceDN w:val="0"/>
              <w:adjustRightInd w:val="0"/>
              <w:spacing w:after="0" w:line="240" w:lineRule="auto"/>
              <w:jc w:val="both"/>
              <w:textAlignment w:val="baseline"/>
              <w:rPr>
                <w:rFonts w:ascii="Trebuchet MS" w:hAnsi="Trebuchet MS" w:cstheme="minorHAnsi"/>
                <w:lang w:eastAsia="en-US"/>
              </w:rPr>
            </w:pPr>
            <w:r w:rsidRPr="00A577E1">
              <w:rPr>
                <w:rFonts w:ascii="Trebuchet MS" w:hAnsi="Trebuchet MS" w:cstheme="minorHAnsi"/>
                <w:b/>
                <w:lang w:eastAsia="en-US"/>
              </w:rPr>
              <w:lastRenderedPageBreak/>
              <w:t>Doc.1</w:t>
            </w:r>
            <w:r w:rsidRPr="00A577E1">
              <w:rPr>
                <w:rFonts w:ascii="Trebuchet MS" w:hAnsi="Trebuchet MS" w:cstheme="minorHAnsi"/>
                <w:lang w:eastAsia="en-US"/>
              </w:rPr>
              <w:t xml:space="preserve"> Studiu de fezabilitate </w:t>
            </w:r>
          </w:p>
          <w:p w14:paraId="50BDE09D" w14:textId="77777777" w:rsidR="006A007A" w:rsidRPr="00A577E1" w:rsidRDefault="006A007A" w:rsidP="004D7BC3">
            <w:pPr>
              <w:overflowPunct w:val="0"/>
              <w:autoSpaceDE w:val="0"/>
              <w:autoSpaceDN w:val="0"/>
              <w:adjustRightInd w:val="0"/>
              <w:spacing w:after="0" w:line="240" w:lineRule="auto"/>
              <w:jc w:val="both"/>
              <w:textAlignment w:val="baseline"/>
              <w:rPr>
                <w:rFonts w:ascii="Trebuchet MS" w:hAnsi="Trebuchet MS" w:cstheme="minorHAnsi"/>
                <w:bCs/>
                <w:lang w:eastAsia="fr-FR"/>
              </w:rPr>
            </w:pPr>
            <w:r w:rsidRPr="00A577E1">
              <w:rPr>
                <w:rFonts w:ascii="Trebuchet MS" w:hAnsi="Trebuchet MS" w:cstheme="minorHAnsi"/>
                <w:b/>
                <w:bCs/>
                <w:lang w:eastAsia="fr-FR"/>
              </w:rPr>
              <w:t>Doc 3</w:t>
            </w:r>
            <w:r w:rsidRPr="00A577E1">
              <w:rPr>
                <w:rFonts w:ascii="Trebuchet MS" w:hAnsi="Trebuchet MS" w:cstheme="minorHAnsi"/>
                <w:bCs/>
                <w:lang w:eastAsia="fr-FR"/>
              </w:rPr>
              <w:t xml:space="preserve"> Act de proprietate a </w:t>
            </w:r>
            <w:proofErr w:type="spellStart"/>
            <w:r w:rsidRPr="00A577E1">
              <w:rPr>
                <w:rFonts w:ascii="Trebuchet MS" w:hAnsi="Trebuchet MS" w:cstheme="minorHAnsi"/>
                <w:bCs/>
                <w:lang w:eastAsia="fr-FR"/>
              </w:rPr>
              <w:t>cladirii</w:t>
            </w:r>
            <w:proofErr w:type="spellEnd"/>
            <w:r w:rsidRPr="00A577E1">
              <w:rPr>
                <w:rFonts w:ascii="Trebuchet MS" w:hAnsi="Trebuchet MS" w:cstheme="minorHAnsi"/>
                <w:bCs/>
                <w:lang w:eastAsia="fr-FR"/>
              </w:rPr>
              <w:t xml:space="preserve"> sau terenului pe care se </w:t>
            </w:r>
            <w:proofErr w:type="spellStart"/>
            <w:r w:rsidRPr="00A577E1">
              <w:rPr>
                <w:rFonts w:ascii="Trebuchet MS" w:hAnsi="Trebuchet MS" w:cstheme="minorHAnsi"/>
                <w:bCs/>
                <w:lang w:eastAsia="fr-FR"/>
              </w:rPr>
              <w:t>realizeaza</w:t>
            </w:r>
            <w:proofErr w:type="spellEnd"/>
            <w:r w:rsidRPr="00A577E1">
              <w:rPr>
                <w:rFonts w:ascii="Trebuchet MS" w:hAnsi="Trebuchet MS" w:cstheme="minorHAnsi"/>
                <w:bCs/>
                <w:lang w:eastAsia="fr-FR"/>
              </w:rPr>
              <w:t xml:space="preserve"> </w:t>
            </w:r>
            <w:proofErr w:type="spellStart"/>
            <w:r w:rsidRPr="00A577E1">
              <w:rPr>
                <w:rFonts w:ascii="Trebuchet MS" w:hAnsi="Trebuchet MS" w:cstheme="minorHAnsi"/>
                <w:bCs/>
                <w:lang w:eastAsia="fr-FR"/>
              </w:rPr>
              <w:t>cladirea</w:t>
            </w:r>
            <w:proofErr w:type="spellEnd"/>
          </w:p>
          <w:p w14:paraId="1F5EC72C" w14:textId="77777777" w:rsidR="006A007A" w:rsidRPr="00A577E1" w:rsidRDefault="006A007A" w:rsidP="004D7BC3">
            <w:pPr>
              <w:spacing w:after="0" w:line="240" w:lineRule="auto"/>
              <w:jc w:val="both"/>
              <w:rPr>
                <w:rFonts w:ascii="Trebuchet MS" w:hAnsi="Trebuchet MS" w:cstheme="minorHAnsi"/>
                <w:lang w:eastAsia="en-US"/>
              </w:rPr>
            </w:pPr>
            <w:r w:rsidRPr="00A577E1">
              <w:rPr>
                <w:rFonts w:ascii="Trebuchet MS" w:hAnsi="Trebuchet MS" w:cstheme="minorHAnsi"/>
                <w:b/>
                <w:bCs/>
                <w:lang w:eastAsia="en-US"/>
              </w:rPr>
              <w:t>Doc.15</w:t>
            </w:r>
            <w:r w:rsidRPr="00A577E1">
              <w:rPr>
                <w:rFonts w:ascii="Trebuchet MS" w:hAnsi="Trebuchet MS" w:cstheme="minorHAnsi"/>
                <w:bCs/>
                <w:lang w:eastAsia="en-US"/>
              </w:rPr>
              <w:t xml:space="preserve"> Aviz specific privind amplasamentul </w:t>
            </w:r>
            <w:proofErr w:type="spellStart"/>
            <w:r w:rsidRPr="00A577E1">
              <w:rPr>
                <w:rFonts w:ascii="Trebuchet MS" w:hAnsi="Trebuchet MS" w:cstheme="minorHAnsi"/>
                <w:bCs/>
                <w:lang w:eastAsia="en-US"/>
              </w:rPr>
              <w:t>şi</w:t>
            </w:r>
            <w:proofErr w:type="spellEnd"/>
            <w:r w:rsidRPr="00A577E1">
              <w:rPr>
                <w:rFonts w:ascii="Trebuchet MS" w:hAnsi="Trebuchet MS" w:cstheme="minorHAnsi"/>
                <w:bCs/>
                <w:lang w:eastAsia="en-US"/>
              </w:rPr>
              <w:t xml:space="preserve"> </w:t>
            </w:r>
            <w:proofErr w:type="spellStart"/>
            <w:r w:rsidRPr="00A577E1">
              <w:rPr>
                <w:rFonts w:ascii="Trebuchet MS" w:hAnsi="Trebuchet MS" w:cstheme="minorHAnsi"/>
                <w:bCs/>
                <w:lang w:eastAsia="en-US"/>
              </w:rPr>
              <w:t>functionalitatea</w:t>
            </w:r>
            <w:proofErr w:type="spellEnd"/>
            <w:r w:rsidRPr="00A577E1">
              <w:rPr>
                <w:rFonts w:ascii="Trebuchet MS" w:hAnsi="Trebuchet MS" w:cstheme="minorHAnsi"/>
                <w:bCs/>
                <w:lang w:eastAsia="en-US"/>
              </w:rPr>
              <w:t xml:space="preserve"> obiectivului eliberat de ANT ) pentru</w:t>
            </w:r>
            <w:r w:rsidRPr="00A577E1">
              <w:rPr>
                <w:rFonts w:ascii="Trebuchet MS" w:hAnsi="Trebuchet MS" w:cstheme="minorHAnsi"/>
                <w:lang w:eastAsia="en-US"/>
              </w:rPr>
              <w:t xml:space="preserve"> construcţia / modernizarea sau extinderea structurii de primire turistica, după caz, </w:t>
            </w:r>
          </w:p>
          <w:p w14:paraId="120B9830" w14:textId="77777777" w:rsidR="006A007A" w:rsidRPr="00A577E1" w:rsidRDefault="006A007A" w:rsidP="004D7BC3">
            <w:pPr>
              <w:spacing w:after="0" w:line="240" w:lineRule="auto"/>
              <w:jc w:val="both"/>
              <w:rPr>
                <w:rFonts w:ascii="Trebuchet MS" w:hAnsi="Trebuchet MS" w:cstheme="minorHAnsi"/>
                <w:lang w:eastAsia="en-US"/>
              </w:rPr>
            </w:pPr>
            <w:r w:rsidRPr="00A577E1">
              <w:rPr>
                <w:rFonts w:ascii="Trebuchet MS" w:hAnsi="Trebuchet MS" w:cstheme="minorHAnsi"/>
                <w:b/>
                <w:bCs/>
                <w:lang w:eastAsia="en-US"/>
              </w:rPr>
              <w:t>Doc.16</w:t>
            </w:r>
            <w:r w:rsidRPr="00A577E1">
              <w:rPr>
                <w:rFonts w:ascii="Trebuchet MS" w:hAnsi="Trebuchet MS" w:cstheme="minorHAnsi"/>
                <w:bCs/>
                <w:lang w:eastAsia="en-US"/>
              </w:rPr>
              <w:t xml:space="preserve"> Certificat de clasificare</w:t>
            </w:r>
            <w:r w:rsidRPr="00A577E1">
              <w:rPr>
                <w:rFonts w:ascii="Trebuchet MS" w:hAnsi="Trebuchet MS" w:cstheme="minorHAnsi"/>
                <w:lang w:eastAsia="en-US"/>
              </w:rPr>
              <w:t xml:space="preserve"> eliberat de ANT pentru structura de primire turistică respectivă (în cazul modernizării/extinderii).</w:t>
            </w:r>
          </w:p>
          <w:p w14:paraId="61DA1B90" w14:textId="77777777" w:rsidR="006A007A" w:rsidRPr="00A577E1" w:rsidRDefault="006A007A" w:rsidP="004D7BC3">
            <w:pPr>
              <w:spacing w:after="0" w:line="240" w:lineRule="auto"/>
              <w:jc w:val="both"/>
              <w:rPr>
                <w:rFonts w:ascii="Trebuchet MS" w:hAnsi="Trebuchet MS" w:cstheme="minorHAnsi"/>
                <w:lang w:eastAsia="en-US"/>
              </w:rPr>
            </w:pPr>
            <w:r w:rsidRPr="00A577E1">
              <w:rPr>
                <w:rFonts w:ascii="Trebuchet MS" w:hAnsi="Trebuchet MS" w:cstheme="minorHAnsi"/>
                <w:lang w:eastAsia="en-US"/>
              </w:rPr>
              <w:t>Site-ul ANSVSA</w:t>
            </w:r>
          </w:p>
        </w:tc>
        <w:tc>
          <w:tcPr>
            <w:tcW w:w="709" w:type="dxa"/>
            <w:shd w:val="clear" w:color="auto" w:fill="auto"/>
          </w:tcPr>
          <w:p w14:paraId="07605103"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51" w:type="dxa"/>
          </w:tcPr>
          <w:p w14:paraId="15109092"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79" w:type="dxa"/>
          </w:tcPr>
          <w:p w14:paraId="3786F886" w14:textId="77777777" w:rsidR="006A007A" w:rsidRPr="00A577E1" w:rsidRDefault="006A007A" w:rsidP="004D7BC3">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725471" w:rsidRPr="00A577E1" w14:paraId="4559A64B" w14:textId="77777777" w:rsidTr="00440957">
        <w:trPr>
          <w:trHeight w:val="383"/>
          <w:jc w:val="center"/>
        </w:trPr>
        <w:tc>
          <w:tcPr>
            <w:tcW w:w="7826" w:type="dxa"/>
            <w:shd w:val="clear" w:color="auto" w:fill="F7CAAC" w:themeFill="accent2" w:themeFillTint="66"/>
          </w:tcPr>
          <w:p w14:paraId="57A699FC" w14:textId="6598DDAF" w:rsidR="00725471" w:rsidRPr="00A577E1" w:rsidRDefault="00725471" w:rsidP="00725471">
            <w:pPr>
              <w:spacing w:after="0" w:line="240" w:lineRule="auto"/>
              <w:jc w:val="both"/>
              <w:rPr>
                <w:rFonts w:ascii="Trebuchet MS" w:hAnsi="Trebuchet MS" w:cstheme="minorHAnsi"/>
                <w:b/>
                <w:lang w:eastAsia="en-US"/>
              </w:rPr>
            </w:pPr>
            <w:bookmarkStart w:id="7" w:name="_Hlk502835091"/>
            <w:r w:rsidRPr="00A577E1">
              <w:rPr>
                <w:rFonts w:ascii="Trebuchet MS" w:hAnsi="Trebuchet MS" w:cstheme="minorHAnsi"/>
                <w:b/>
                <w:bCs/>
                <w:lang w:eastAsia="fr-FR"/>
              </w:rPr>
              <w:lastRenderedPageBreak/>
              <w:t xml:space="preserve">EG3 </w:t>
            </w:r>
            <w:r w:rsidRPr="00A577E1">
              <w:rPr>
                <w:rFonts w:ascii="Trebuchet MS" w:hAnsi="Trebuchet MS" w:cstheme="minorHAnsi"/>
                <w:lang w:eastAsia="en-US"/>
              </w:rPr>
              <w:t xml:space="preserve">– </w:t>
            </w:r>
            <w:r w:rsidRPr="00A577E1">
              <w:rPr>
                <w:rFonts w:ascii="Trebuchet MS" w:hAnsi="Trebuchet MS" w:cstheme="minorHAnsi"/>
                <w:b/>
                <w:lang w:eastAsia="en-US"/>
              </w:rPr>
              <w:t xml:space="preserve">Viabilitatea economică a investiției trebuie să fie demonstrată </w:t>
            </w:r>
            <w:r w:rsidR="00AD1C98" w:rsidRPr="00A577E1">
              <w:rPr>
                <w:rFonts w:ascii="Trebuchet MS" w:hAnsi="Trebuchet MS" w:cstheme="minorHAnsi"/>
                <w:b/>
                <w:lang w:eastAsia="en-US"/>
              </w:rPr>
              <w:t>pe</w:t>
            </w:r>
            <w:r w:rsidRPr="00A577E1">
              <w:rPr>
                <w:rFonts w:ascii="Trebuchet MS" w:hAnsi="Trebuchet MS" w:cstheme="minorHAnsi"/>
                <w:b/>
                <w:lang w:eastAsia="en-US"/>
              </w:rPr>
              <w:t xml:space="preserve"> baza </w:t>
            </w:r>
            <w:r w:rsidR="00AD1C98" w:rsidRPr="00A577E1">
              <w:rPr>
                <w:rFonts w:ascii="Trebuchet MS" w:hAnsi="Trebuchet MS" w:cstheme="minorHAnsi"/>
                <w:b/>
                <w:lang w:eastAsia="en-US"/>
              </w:rPr>
              <w:t xml:space="preserve">prezentării unei </w:t>
            </w:r>
            <w:r w:rsidRPr="00A577E1">
              <w:rPr>
                <w:rFonts w:ascii="Trebuchet MS" w:hAnsi="Trebuchet MS" w:cstheme="minorHAnsi"/>
                <w:b/>
                <w:lang w:eastAsia="en-US"/>
              </w:rPr>
              <w:t>documentații tehnico-economice</w:t>
            </w:r>
            <w:bookmarkEnd w:id="7"/>
            <w:r w:rsidRPr="00A577E1">
              <w:rPr>
                <w:rFonts w:ascii="Trebuchet MS" w:hAnsi="Trebuchet MS" w:cstheme="minorHAnsi"/>
                <w:b/>
                <w:lang w:eastAsia="en-US"/>
              </w:rPr>
              <w:t>;</w:t>
            </w:r>
          </w:p>
        </w:tc>
        <w:tc>
          <w:tcPr>
            <w:tcW w:w="709" w:type="dxa"/>
            <w:shd w:val="clear" w:color="auto" w:fill="F7CAAC" w:themeFill="accent2" w:themeFillTint="66"/>
            <w:vAlign w:val="center"/>
          </w:tcPr>
          <w:p w14:paraId="2D6E3B3B" w14:textId="77777777" w:rsidR="00725471" w:rsidRPr="00A577E1" w:rsidRDefault="00725471" w:rsidP="00725471">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78E30260" w14:textId="77777777" w:rsidR="00725471" w:rsidRPr="00A577E1" w:rsidRDefault="00725471" w:rsidP="00725471">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37DF02B4" w14:textId="77777777" w:rsidR="00725471" w:rsidRPr="00A577E1" w:rsidRDefault="00725471" w:rsidP="00725471">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c>
          <w:tcPr>
            <w:tcW w:w="851" w:type="dxa"/>
            <w:shd w:val="clear" w:color="auto" w:fill="F7CAAC" w:themeFill="accent2" w:themeFillTint="66"/>
            <w:vAlign w:val="center"/>
          </w:tcPr>
          <w:p w14:paraId="0177878A" w14:textId="77777777" w:rsidR="00725471" w:rsidRPr="00A577E1" w:rsidRDefault="00725471" w:rsidP="00725471">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61976BEF" w14:textId="77777777" w:rsidR="00725471" w:rsidRPr="00A577E1" w:rsidRDefault="00725471" w:rsidP="00725471">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09148F83" w14:textId="77777777" w:rsidR="00725471" w:rsidRPr="00A577E1" w:rsidRDefault="00725471" w:rsidP="00725471">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c>
          <w:tcPr>
            <w:tcW w:w="879" w:type="dxa"/>
            <w:shd w:val="clear" w:color="auto" w:fill="F7CAAC" w:themeFill="accent2" w:themeFillTint="66"/>
          </w:tcPr>
          <w:p w14:paraId="74D251CE" w14:textId="77777777" w:rsidR="00725471" w:rsidRPr="00A577E1" w:rsidRDefault="00725471" w:rsidP="00725471">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43993509" w14:textId="77777777" w:rsidR="00AC0EC4" w:rsidRPr="00A577E1" w:rsidRDefault="00AC0EC4" w:rsidP="00725471">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67947501" w14:textId="77777777" w:rsidR="00725471" w:rsidRPr="00A577E1" w:rsidRDefault="00725471" w:rsidP="00C33CF5">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725471" w:rsidRPr="00A577E1" w14:paraId="10D1E2C6" w14:textId="77777777" w:rsidTr="00440957">
        <w:trPr>
          <w:trHeight w:val="383"/>
          <w:jc w:val="center"/>
        </w:trPr>
        <w:tc>
          <w:tcPr>
            <w:tcW w:w="7826" w:type="dxa"/>
            <w:shd w:val="clear" w:color="auto" w:fill="auto"/>
          </w:tcPr>
          <w:p w14:paraId="1B4D598C" w14:textId="77777777" w:rsidR="00725471" w:rsidRPr="00A577E1" w:rsidRDefault="00725471" w:rsidP="00725471">
            <w:pPr>
              <w:spacing w:after="0" w:line="240" w:lineRule="auto"/>
              <w:rPr>
                <w:rFonts w:ascii="Trebuchet MS" w:hAnsi="Trebuchet MS" w:cstheme="minorHAnsi"/>
                <w:lang w:eastAsia="en-US"/>
              </w:rPr>
            </w:pPr>
            <w:r w:rsidRPr="00A577E1">
              <w:rPr>
                <w:rFonts w:ascii="Trebuchet MS" w:hAnsi="Trebuchet MS" w:cstheme="minorHAnsi"/>
                <w:b/>
                <w:bCs/>
                <w:lang w:eastAsia="en-US"/>
              </w:rPr>
              <w:t>Doc.1</w:t>
            </w:r>
            <w:r w:rsidRPr="00A577E1">
              <w:rPr>
                <w:rFonts w:ascii="Trebuchet MS" w:hAnsi="Trebuchet MS" w:cstheme="minorHAnsi"/>
                <w:lang w:eastAsia="en-US"/>
              </w:rPr>
              <w:t xml:space="preserve">- Studiul de fezabilitate </w:t>
            </w:r>
          </w:p>
          <w:p w14:paraId="01712296" w14:textId="77777777" w:rsidR="00725471" w:rsidRPr="00A577E1" w:rsidRDefault="00725471" w:rsidP="00725471">
            <w:pPr>
              <w:spacing w:after="0" w:line="240" w:lineRule="auto"/>
              <w:rPr>
                <w:rFonts w:ascii="Trebuchet MS" w:hAnsi="Trebuchet MS" w:cstheme="minorHAnsi"/>
                <w:lang w:eastAsia="en-US"/>
              </w:rPr>
            </w:pPr>
            <w:r w:rsidRPr="00A577E1">
              <w:rPr>
                <w:rFonts w:ascii="Trebuchet MS" w:hAnsi="Trebuchet MS" w:cstheme="minorHAnsi"/>
                <w:b/>
                <w:bCs/>
                <w:lang w:eastAsia="en-US"/>
              </w:rPr>
              <w:t xml:space="preserve">Doc 2 </w:t>
            </w:r>
            <w:r w:rsidRPr="00A577E1">
              <w:rPr>
                <w:rFonts w:ascii="Trebuchet MS" w:hAnsi="Trebuchet MS" w:cstheme="minorHAnsi"/>
                <w:lang w:eastAsia="en-US"/>
              </w:rPr>
              <w:t xml:space="preserve">- </w:t>
            </w:r>
            <w:proofErr w:type="spellStart"/>
            <w:r w:rsidRPr="00A577E1">
              <w:rPr>
                <w:rFonts w:ascii="Trebuchet MS" w:hAnsi="Trebuchet MS" w:cstheme="minorHAnsi"/>
                <w:lang w:eastAsia="en-US"/>
              </w:rPr>
              <w:t>Situatii</w:t>
            </w:r>
            <w:proofErr w:type="spellEnd"/>
            <w:r w:rsidRPr="00A577E1">
              <w:rPr>
                <w:rFonts w:ascii="Trebuchet MS" w:hAnsi="Trebuchet MS" w:cstheme="minorHAnsi"/>
                <w:lang w:eastAsia="en-US"/>
              </w:rPr>
              <w:t xml:space="preserve"> financiare</w:t>
            </w:r>
          </w:p>
          <w:p w14:paraId="6C4875FC" w14:textId="77777777" w:rsidR="00725471" w:rsidRPr="00A577E1" w:rsidRDefault="00725471" w:rsidP="00725471">
            <w:pPr>
              <w:spacing w:after="0" w:line="240" w:lineRule="auto"/>
              <w:jc w:val="both"/>
              <w:rPr>
                <w:rFonts w:ascii="Trebuchet MS" w:hAnsi="Trebuchet MS" w:cstheme="minorHAnsi"/>
                <w:b/>
                <w:bCs/>
                <w:lang w:eastAsia="fr-FR"/>
              </w:rPr>
            </w:pPr>
            <w:r w:rsidRPr="00A577E1">
              <w:rPr>
                <w:rFonts w:ascii="Trebuchet MS" w:hAnsi="Trebuchet MS" w:cstheme="minorHAnsi"/>
                <w:b/>
                <w:lang w:eastAsia="en-US"/>
              </w:rPr>
              <w:t>Matricea de verificare</w:t>
            </w:r>
            <w:r w:rsidRPr="00A577E1">
              <w:rPr>
                <w:rFonts w:ascii="Trebuchet MS" w:hAnsi="Trebuchet MS" w:cstheme="minorHAnsi"/>
                <w:lang w:eastAsia="en-US"/>
              </w:rPr>
              <w:t xml:space="preserve"> a </w:t>
            </w:r>
            <w:proofErr w:type="spellStart"/>
            <w:r w:rsidRPr="00A577E1">
              <w:rPr>
                <w:rFonts w:ascii="Trebuchet MS" w:hAnsi="Trebuchet MS" w:cstheme="minorHAnsi"/>
                <w:lang w:eastAsia="en-US"/>
              </w:rPr>
              <w:t>viabilitatii</w:t>
            </w:r>
            <w:proofErr w:type="spellEnd"/>
            <w:r w:rsidRPr="00A577E1">
              <w:rPr>
                <w:rFonts w:ascii="Trebuchet MS" w:hAnsi="Trebuchet MS" w:cstheme="minorHAnsi"/>
                <w:lang w:eastAsia="en-US"/>
              </w:rPr>
              <w:t xml:space="preserve"> </w:t>
            </w:r>
            <w:proofErr w:type="spellStart"/>
            <w:r w:rsidRPr="00A577E1">
              <w:rPr>
                <w:rFonts w:ascii="Trebuchet MS" w:hAnsi="Trebuchet MS" w:cstheme="minorHAnsi"/>
                <w:lang w:eastAsia="en-US"/>
              </w:rPr>
              <w:t>economico</w:t>
            </w:r>
            <w:proofErr w:type="spellEnd"/>
            <w:r w:rsidRPr="00A577E1">
              <w:rPr>
                <w:rFonts w:ascii="Trebuchet MS" w:hAnsi="Trebuchet MS" w:cstheme="minorHAnsi"/>
                <w:lang w:eastAsia="en-US"/>
              </w:rPr>
              <w:t>-financiare a proiectului;</w:t>
            </w:r>
          </w:p>
        </w:tc>
        <w:tc>
          <w:tcPr>
            <w:tcW w:w="709" w:type="dxa"/>
            <w:shd w:val="clear" w:color="auto" w:fill="auto"/>
            <w:vAlign w:val="center"/>
          </w:tcPr>
          <w:p w14:paraId="32E325CE" w14:textId="77777777" w:rsidR="00725471" w:rsidRPr="00A577E1" w:rsidRDefault="00725471" w:rsidP="00725471">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51" w:type="dxa"/>
            <w:vAlign w:val="center"/>
          </w:tcPr>
          <w:p w14:paraId="4F2E2C5F" w14:textId="77777777" w:rsidR="00725471" w:rsidRPr="00A577E1" w:rsidRDefault="00725471" w:rsidP="00725471">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79" w:type="dxa"/>
          </w:tcPr>
          <w:p w14:paraId="39691EDD" w14:textId="77777777" w:rsidR="00725471" w:rsidRPr="00A577E1" w:rsidRDefault="00725471" w:rsidP="00725471">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r>
      <w:tr w:rsidR="008B38BC" w:rsidRPr="00A577E1" w14:paraId="58745C47" w14:textId="77777777" w:rsidTr="00440957">
        <w:trPr>
          <w:trHeight w:val="557"/>
          <w:jc w:val="center"/>
        </w:trPr>
        <w:tc>
          <w:tcPr>
            <w:tcW w:w="7826" w:type="dxa"/>
            <w:shd w:val="clear" w:color="auto" w:fill="F7CAAC" w:themeFill="accent2" w:themeFillTint="66"/>
          </w:tcPr>
          <w:p w14:paraId="00AAFECD" w14:textId="6F656919" w:rsidR="008B38BC" w:rsidRPr="00812826" w:rsidRDefault="008B38BC" w:rsidP="00812826">
            <w:pPr>
              <w:spacing w:after="0" w:line="240" w:lineRule="auto"/>
              <w:jc w:val="both"/>
              <w:rPr>
                <w:rFonts w:ascii="Trebuchet MS" w:hAnsi="Trebuchet MS" w:cstheme="minorHAnsi"/>
                <w:b/>
                <w:lang w:eastAsia="en-US"/>
              </w:rPr>
            </w:pPr>
            <w:bookmarkStart w:id="8" w:name="_Hlk502835331"/>
            <w:r w:rsidRPr="00A577E1">
              <w:rPr>
                <w:rFonts w:ascii="Trebuchet MS" w:hAnsi="Trebuchet MS" w:cstheme="minorHAnsi"/>
                <w:b/>
                <w:bCs/>
                <w:lang w:eastAsia="fr-FR"/>
              </w:rPr>
              <w:t>EG4</w:t>
            </w:r>
            <w:r w:rsidR="003C1530" w:rsidRPr="00A577E1">
              <w:rPr>
                <w:rFonts w:ascii="Trebuchet MS" w:hAnsi="Trebuchet MS" w:cstheme="minorHAnsi"/>
                <w:b/>
                <w:bCs/>
                <w:lang w:eastAsia="fr-FR"/>
              </w:rPr>
              <w:t xml:space="preserve"> </w:t>
            </w:r>
            <w:r w:rsidRPr="00A577E1">
              <w:rPr>
                <w:rFonts w:ascii="Trebuchet MS" w:hAnsi="Trebuchet MS" w:cstheme="minorHAnsi"/>
                <w:b/>
                <w:bCs/>
                <w:lang w:eastAsia="fr-FR"/>
              </w:rPr>
              <w:t xml:space="preserve">– </w:t>
            </w:r>
            <w:r w:rsidRPr="00A577E1">
              <w:rPr>
                <w:rFonts w:ascii="Trebuchet MS" w:hAnsi="Trebuchet MS" w:cstheme="minorHAnsi"/>
                <w:b/>
                <w:lang w:eastAsia="en-US"/>
              </w:rPr>
              <w:t xml:space="preserve">Solicitantul trebuie să demonstreze </w:t>
            </w:r>
            <w:r w:rsidR="001146F6" w:rsidRPr="00A577E1">
              <w:rPr>
                <w:rFonts w:ascii="Trebuchet MS" w:hAnsi="Trebuchet MS" w:cstheme="minorHAnsi"/>
                <w:b/>
                <w:lang w:eastAsia="en-US"/>
              </w:rPr>
              <w:t>capacitatea</w:t>
            </w:r>
            <w:r w:rsidR="00087264" w:rsidRPr="00A577E1">
              <w:rPr>
                <w:rFonts w:ascii="Trebuchet MS" w:hAnsi="Trebuchet MS" w:cstheme="minorHAnsi"/>
                <w:b/>
                <w:lang w:eastAsia="en-US"/>
              </w:rPr>
              <w:t xml:space="preserve"> de a </w:t>
            </w:r>
            <w:r w:rsidRPr="00A577E1">
              <w:rPr>
                <w:rFonts w:ascii="Trebuchet MS" w:hAnsi="Trebuchet MS" w:cstheme="minorHAnsi"/>
                <w:b/>
                <w:lang w:eastAsia="en-US"/>
              </w:rPr>
              <w:t>asigura cofinanț</w:t>
            </w:r>
            <w:r w:rsidR="00087264" w:rsidRPr="00A577E1">
              <w:rPr>
                <w:rFonts w:ascii="Trebuchet MS" w:hAnsi="Trebuchet MS" w:cstheme="minorHAnsi"/>
                <w:b/>
                <w:lang w:eastAsia="en-US"/>
              </w:rPr>
              <w:t>area</w:t>
            </w:r>
            <w:r w:rsidRPr="00A577E1">
              <w:rPr>
                <w:rFonts w:ascii="Trebuchet MS" w:hAnsi="Trebuchet MS" w:cstheme="minorHAnsi"/>
                <w:b/>
                <w:lang w:eastAsia="en-US"/>
              </w:rPr>
              <w:t xml:space="preserve"> investiției</w:t>
            </w:r>
            <w:bookmarkEnd w:id="8"/>
            <w:r w:rsidRPr="00A577E1">
              <w:rPr>
                <w:rFonts w:ascii="Trebuchet MS" w:hAnsi="Trebuchet MS" w:cstheme="minorHAnsi"/>
                <w:b/>
                <w:lang w:eastAsia="en-US"/>
              </w:rPr>
              <w:t>;</w:t>
            </w:r>
          </w:p>
        </w:tc>
        <w:tc>
          <w:tcPr>
            <w:tcW w:w="709" w:type="dxa"/>
            <w:shd w:val="clear" w:color="auto" w:fill="F7CAAC" w:themeFill="accent2" w:themeFillTint="66"/>
            <w:vAlign w:val="center"/>
          </w:tcPr>
          <w:p w14:paraId="314A4CD5" w14:textId="77777777" w:rsidR="008B38BC" w:rsidRPr="00A577E1" w:rsidRDefault="008B38BC" w:rsidP="008B38BC">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tc>
        <w:tc>
          <w:tcPr>
            <w:tcW w:w="851" w:type="dxa"/>
            <w:shd w:val="clear" w:color="auto" w:fill="F7CAAC" w:themeFill="accent2" w:themeFillTint="66"/>
            <w:vAlign w:val="center"/>
          </w:tcPr>
          <w:p w14:paraId="5E36F37A" w14:textId="77777777" w:rsidR="008B38BC" w:rsidRPr="00A577E1" w:rsidRDefault="008B38BC" w:rsidP="008B38BC">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tc>
        <w:tc>
          <w:tcPr>
            <w:tcW w:w="879" w:type="dxa"/>
            <w:shd w:val="clear" w:color="auto" w:fill="F7CAAC" w:themeFill="accent2" w:themeFillTint="66"/>
          </w:tcPr>
          <w:p w14:paraId="7D276748" w14:textId="77777777" w:rsidR="008B38BC" w:rsidRPr="00A577E1" w:rsidRDefault="008B38BC" w:rsidP="008B38BC">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6BB23ECC" w14:textId="77777777" w:rsidR="008B38BC" w:rsidRPr="00A577E1" w:rsidRDefault="008B38BC" w:rsidP="008B38BC">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30200BE0" w14:textId="77777777" w:rsidR="008B38BC" w:rsidRPr="00A577E1" w:rsidRDefault="008B38BC" w:rsidP="008B38BC">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8B38BC" w:rsidRPr="00A577E1" w14:paraId="50AD697E" w14:textId="77777777" w:rsidTr="00440957">
        <w:trPr>
          <w:trHeight w:val="383"/>
          <w:jc w:val="center"/>
        </w:trPr>
        <w:tc>
          <w:tcPr>
            <w:tcW w:w="7826" w:type="dxa"/>
            <w:shd w:val="clear" w:color="auto" w:fill="auto"/>
          </w:tcPr>
          <w:p w14:paraId="0304E9B6" w14:textId="77777777" w:rsidR="008B38BC" w:rsidRPr="00A577E1" w:rsidRDefault="008B38BC" w:rsidP="008B38BC">
            <w:pPr>
              <w:overflowPunct w:val="0"/>
              <w:autoSpaceDE w:val="0"/>
              <w:autoSpaceDN w:val="0"/>
              <w:adjustRightInd w:val="0"/>
              <w:spacing w:after="0" w:line="240" w:lineRule="auto"/>
              <w:jc w:val="both"/>
              <w:textAlignment w:val="baseline"/>
              <w:rPr>
                <w:rFonts w:ascii="Trebuchet MS" w:hAnsi="Trebuchet MS" w:cstheme="minorHAnsi"/>
                <w:bCs/>
                <w:lang w:eastAsia="fr-FR"/>
              </w:rPr>
            </w:pPr>
            <w:proofErr w:type="spellStart"/>
            <w:r w:rsidRPr="00A577E1">
              <w:rPr>
                <w:rFonts w:ascii="Trebuchet MS" w:hAnsi="Trebuchet MS" w:cstheme="minorHAnsi"/>
                <w:b/>
                <w:bCs/>
                <w:lang w:eastAsia="fr-FR"/>
              </w:rPr>
              <w:t>Declaratia</w:t>
            </w:r>
            <w:proofErr w:type="spellEnd"/>
            <w:r w:rsidRPr="00A577E1">
              <w:rPr>
                <w:rFonts w:ascii="Trebuchet MS" w:hAnsi="Trebuchet MS" w:cstheme="minorHAnsi"/>
                <w:b/>
                <w:bCs/>
                <w:lang w:eastAsia="fr-FR"/>
              </w:rPr>
              <w:t xml:space="preserve"> pe propria răspundere </w:t>
            </w:r>
            <w:r w:rsidRPr="00A577E1">
              <w:rPr>
                <w:rFonts w:ascii="Trebuchet MS" w:hAnsi="Trebuchet MS" w:cstheme="minorHAnsi"/>
                <w:bCs/>
                <w:lang w:eastAsia="fr-FR"/>
              </w:rPr>
              <w:t xml:space="preserve">din Formularul F din Cererea de </w:t>
            </w:r>
            <w:proofErr w:type="spellStart"/>
            <w:r w:rsidRPr="00A577E1">
              <w:rPr>
                <w:rFonts w:ascii="Trebuchet MS" w:hAnsi="Trebuchet MS" w:cstheme="minorHAnsi"/>
                <w:bCs/>
                <w:lang w:eastAsia="fr-FR"/>
              </w:rPr>
              <w:t>finantare</w:t>
            </w:r>
            <w:proofErr w:type="spellEnd"/>
          </w:p>
        </w:tc>
        <w:tc>
          <w:tcPr>
            <w:tcW w:w="709" w:type="dxa"/>
            <w:shd w:val="clear" w:color="auto" w:fill="auto"/>
          </w:tcPr>
          <w:p w14:paraId="6E869D64" w14:textId="77777777" w:rsidR="008B38BC" w:rsidRPr="00A577E1" w:rsidRDefault="008B38BC" w:rsidP="008B38BC">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51" w:type="dxa"/>
          </w:tcPr>
          <w:p w14:paraId="3D5100F6" w14:textId="77777777" w:rsidR="008B38BC" w:rsidRPr="00A577E1" w:rsidRDefault="008B38BC" w:rsidP="008B38BC">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79" w:type="dxa"/>
          </w:tcPr>
          <w:p w14:paraId="679EC30B" w14:textId="77777777" w:rsidR="008B38BC" w:rsidRPr="00A577E1" w:rsidRDefault="008B38BC" w:rsidP="008B38BC">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F9259B" w:rsidRPr="00A577E1" w14:paraId="3FAB499B" w14:textId="77777777" w:rsidTr="00440957">
        <w:trPr>
          <w:trHeight w:val="383"/>
          <w:jc w:val="center"/>
        </w:trPr>
        <w:tc>
          <w:tcPr>
            <w:tcW w:w="7826" w:type="dxa"/>
            <w:shd w:val="clear" w:color="auto" w:fill="F7CAAC" w:themeFill="accent2" w:themeFillTint="66"/>
          </w:tcPr>
          <w:p w14:paraId="27B4E137" w14:textId="55C7FEF6" w:rsidR="00F9259B" w:rsidRPr="00A577E1" w:rsidRDefault="00F9259B" w:rsidP="00F9259B">
            <w:pPr>
              <w:spacing w:after="0" w:line="240" w:lineRule="auto"/>
              <w:jc w:val="both"/>
              <w:rPr>
                <w:rFonts w:ascii="Trebuchet MS" w:hAnsi="Trebuchet MS" w:cstheme="minorHAnsi"/>
                <w:b/>
                <w:lang w:eastAsia="en-US"/>
              </w:rPr>
            </w:pPr>
            <w:bookmarkStart w:id="9" w:name="_Hlk502835480"/>
            <w:r w:rsidRPr="00A577E1">
              <w:rPr>
                <w:rFonts w:ascii="Trebuchet MS" w:hAnsi="Trebuchet MS" w:cstheme="minorHAnsi"/>
                <w:b/>
                <w:bCs/>
                <w:lang w:eastAsia="fr-FR"/>
              </w:rPr>
              <w:t xml:space="preserve">EG5 – </w:t>
            </w:r>
            <w:r w:rsidRPr="00A577E1">
              <w:rPr>
                <w:rFonts w:ascii="Trebuchet MS" w:hAnsi="Trebuchet MS" w:cstheme="minorHAnsi"/>
                <w:b/>
                <w:lang w:eastAsia="en-US"/>
              </w:rPr>
              <w:t>Investiția va respecta legislația în vigoare din domeniul: sănătății publice, sanitar-veterinar și de siguranță alimentară;</w:t>
            </w:r>
            <w:bookmarkEnd w:id="9"/>
          </w:p>
        </w:tc>
        <w:tc>
          <w:tcPr>
            <w:tcW w:w="709" w:type="dxa"/>
            <w:shd w:val="clear" w:color="auto" w:fill="F7CAAC" w:themeFill="accent2" w:themeFillTint="66"/>
            <w:vAlign w:val="center"/>
          </w:tcPr>
          <w:p w14:paraId="6130B7AC"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tc>
        <w:tc>
          <w:tcPr>
            <w:tcW w:w="851" w:type="dxa"/>
            <w:shd w:val="clear" w:color="auto" w:fill="F7CAAC" w:themeFill="accent2" w:themeFillTint="66"/>
            <w:vAlign w:val="center"/>
          </w:tcPr>
          <w:p w14:paraId="25032045"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tc>
        <w:tc>
          <w:tcPr>
            <w:tcW w:w="879" w:type="dxa"/>
            <w:shd w:val="clear" w:color="auto" w:fill="F7CAAC" w:themeFill="accent2" w:themeFillTint="66"/>
          </w:tcPr>
          <w:p w14:paraId="03F9C84B"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208594D4" w14:textId="77777777" w:rsidR="00F9259B" w:rsidRPr="00A577E1" w:rsidRDefault="00D737DF" w:rsidP="007A2FBF">
            <w:pPr>
              <w:overflowPunct w:val="0"/>
              <w:autoSpaceDE w:val="0"/>
              <w:autoSpaceDN w:val="0"/>
              <w:adjustRightInd w:val="0"/>
              <w:spacing w:line="240" w:lineRule="auto"/>
              <w:jc w:val="center"/>
              <w:textAlignment w:val="baseline"/>
              <w:rPr>
                <w:rFonts w:ascii="Trebuchet MS" w:hAnsi="Trebuchet MS" w:cstheme="minorHAnsi"/>
                <w:bCs/>
                <w:lang w:eastAsia="fr-FR"/>
              </w:rPr>
            </w:pPr>
            <w:r w:rsidRPr="00A577E1">
              <w:rPr>
                <w:rFonts w:ascii="Trebuchet MS" w:hAnsi="Trebuchet MS" w:cstheme="minorHAnsi"/>
                <w:b/>
                <w:bCs/>
                <w:lang w:eastAsia="fr-FR"/>
              </w:rPr>
              <w:sym w:font="Wingdings" w:char="F06F"/>
            </w:r>
          </w:p>
        </w:tc>
      </w:tr>
      <w:tr w:rsidR="00F9259B" w:rsidRPr="00A577E1" w14:paraId="28DB3A48" w14:textId="77777777" w:rsidTr="00440957">
        <w:trPr>
          <w:trHeight w:val="383"/>
          <w:jc w:val="center"/>
        </w:trPr>
        <w:tc>
          <w:tcPr>
            <w:tcW w:w="7826" w:type="dxa"/>
            <w:shd w:val="clear" w:color="auto" w:fill="auto"/>
          </w:tcPr>
          <w:p w14:paraId="293388D1" w14:textId="77777777" w:rsidR="00F9259B" w:rsidRPr="00A577E1" w:rsidRDefault="00585DF7" w:rsidP="00F9259B">
            <w:pPr>
              <w:overflowPunct w:val="0"/>
              <w:autoSpaceDE w:val="0"/>
              <w:autoSpaceDN w:val="0"/>
              <w:adjustRightInd w:val="0"/>
              <w:spacing w:after="0" w:line="240" w:lineRule="auto"/>
              <w:jc w:val="both"/>
              <w:textAlignment w:val="baseline"/>
              <w:rPr>
                <w:rFonts w:ascii="Trebuchet MS" w:hAnsi="Trebuchet MS" w:cstheme="minorHAnsi"/>
                <w:bCs/>
                <w:lang w:eastAsia="fr-FR"/>
              </w:rPr>
            </w:pPr>
            <w:r w:rsidRPr="00A577E1">
              <w:rPr>
                <w:rFonts w:ascii="Trebuchet MS" w:hAnsi="Trebuchet MS" w:cs="Calibri"/>
              </w:rPr>
              <w:t>Studiu de Fezabilitate</w:t>
            </w:r>
          </w:p>
        </w:tc>
        <w:tc>
          <w:tcPr>
            <w:tcW w:w="709" w:type="dxa"/>
            <w:shd w:val="clear" w:color="auto" w:fill="auto"/>
          </w:tcPr>
          <w:p w14:paraId="391474AC"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51" w:type="dxa"/>
          </w:tcPr>
          <w:p w14:paraId="60CCAD8B"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79" w:type="dxa"/>
          </w:tcPr>
          <w:p w14:paraId="272A9D24"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9340E8" w:rsidRPr="00A577E1" w14:paraId="211D5FEC" w14:textId="77777777" w:rsidTr="00440957">
        <w:trPr>
          <w:trHeight w:val="383"/>
          <w:jc w:val="center"/>
        </w:trPr>
        <w:tc>
          <w:tcPr>
            <w:tcW w:w="7826" w:type="dxa"/>
            <w:shd w:val="clear" w:color="auto" w:fill="F7CAAC"/>
          </w:tcPr>
          <w:p w14:paraId="7D57AB94" w14:textId="77777777" w:rsidR="009340E8" w:rsidRPr="009340E8" w:rsidRDefault="009340E8" w:rsidP="009340E8">
            <w:pPr>
              <w:spacing w:after="0" w:line="240" w:lineRule="auto"/>
              <w:jc w:val="both"/>
              <w:rPr>
                <w:rFonts w:ascii="Trebuchet MS" w:hAnsi="Trebuchet MS" w:cstheme="minorHAnsi"/>
                <w:b/>
              </w:rPr>
            </w:pPr>
            <w:r w:rsidRPr="00A577E1">
              <w:rPr>
                <w:rFonts w:ascii="Trebuchet MS" w:hAnsi="Trebuchet MS" w:cstheme="minorHAnsi"/>
                <w:b/>
                <w:bCs/>
                <w:lang w:eastAsia="fr-FR"/>
              </w:rPr>
              <w:t>E</w:t>
            </w:r>
            <w:r w:rsidRPr="009340E8">
              <w:rPr>
                <w:rFonts w:ascii="Trebuchet MS" w:hAnsi="Trebuchet MS" w:cstheme="minorHAnsi"/>
                <w:b/>
                <w:bCs/>
                <w:shd w:val="clear" w:color="auto" w:fill="F7CAAC"/>
                <w:lang w:eastAsia="fr-FR"/>
              </w:rPr>
              <w:t>G</w:t>
            </w:r>
            <w:r w:rsidRPr="00A577E1">
              <w:rPr>
                <w:rFonts w:ascii="Trebuchet MS" w:hAnsi="Trebuchet MS" w:cstheme="minorHAnsi"/>
                <w:b/>
                <w:bCs/>
                <w:lang w:eastAsia="fr-FR"/>
              </w:rPr>
              <w:t xml:space="preserve">6 - </w:t>
            </w:r>
            <w:r w:rsidRPr="00A577E1">
              <w:rPr>
                <w:rFonts w:ascii="Trebuchet MS" w:hAnsi="Trebuchet MS" w:cstheme="minorHAnsi"/>
                <w:b/>
              </w:rPr>
              <w:t>Investiția trebuie să se încadreze în cel puțin unul din tipurile de sprijin prevăzute prin măsu</w:t>
            </w:r>
            <w:r>
              <w:rPr>
                <w:rFonts w:ascii="Trebuchet MS" w:hAnsi="Trebuchet MS" w:cstheme="minorHAnsi"/>
                <w:b/>
              </w:rPr>
              <w:t>ră;</w:t>
            </w:r>
          </w:p>
        </w:tc>
        <w:tc>
          <w:tcPr>
            <w:tcW w:w="709" w:type="dxa"/>
            <w:shd w:val="clear" w:color="auto" w:fill="F7CAAC"/>
          </w:tcPr>
          <w:p w14:paraId="275E3B49" w14:textId="77777777" w:rsidR="009340E8" w:rsidRPr="00A577E1" w:rsidRDefault="009340E8" w:rsidP="009340E8">
            <w:pPr>
              <w:overflowPunct w:val="0"/>
              <w:autoSpaceDE w:val="0"/>
              <w:autoSpaceDN w:val="0"/>
              <w:adjustRightInd w:val="0"/>
              <w:spacing w:before="240"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6515365C" w14:textId="77777777" w:rsidR="009340E8" w:rsidRPr="00A577E1" w:rsidRDefault="009340E8"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51" w:type="dxa"/>
            <w:shd w:val="clear" w:color="auto" w:fill="F7CAAC"/>
          </w:tcPr>
          <w:p w14:paraId="79D35543" w14:textId="77777777" w:rsidR="009340E8" w:rsidRPr="00A577E1" w:rsidRDefault="009340E8" w:rsidP="009340E8">
            <w:pPr>
              <w:overflowPunct w:val="0"/>
              <w:autoSpaceDE w:val="0"/>
              <w:autoSpaceDN w:val="0"/>
              <w:adjustRightInd w:val="0"/>
              <w:spacing w:before="240"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3B7AF67B" w14:textId="77777777" w:rsidR="009340E8" w:rsidRPr="00A577E1" w:rsidRDefault="009340E8"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79" w:type="dxa"/>
            <w:shd w:val="clear" w:color="auto" w:fill="F7CAAC"/>
          </w:tcPr>
          <w:p w14:paraId="774EB25C" w14:textId="77777777" w:rsidR="009340E8" w:rsidRPr="00A577E1" w:rsidRDefault="009340E8" w:rsidP="00F9259B">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600352" w:rsidRPr="00A577E1" w14:paraId="0D557867" w14:textId="77777777" w:rsidTr="004968A8">
        <w:trPr>
          <w:trHeight w:val="3056"/>
          <w:jc w:val="center"/>
        </w:trPr>
        <w:tc>
          <w:tcPr>
            <w:tcW w:w="7826" w:type="dxa"/>
            <w:shd w:val="clear" w:color="auto" w:fill="auto"/>
          </w:tcPr>
          <w:p w14:paraId="7EF594CE" w14:textId="77777777" w:rsidR="00600352" w:rsidRPr="00A577E1" w:rsidRDefault="00600352" w:rsidP="00600352">
            <w:pPr>
              <w:spacing w:before="240" w:after="240" w:line="240" w:lineRule="auto"/>
              <w:jc w:val="both"/>
              <w:rPr>
                <w:rFonts w:ascii="Trebuchet MS" w:hAnsi="Trebuchet MS" w:cstheme="minorHAnsi"/>
                <w:b/>
                <w:lang w:eastAsia="en-US"/>
              </w:rPr>
            </w:pPr>
            <w:r w:rsidRPr="00A577E1">
              <w:rPr>
                <w:rFonts w:ascii="Trebuchet MS" w:hAnsi="Trebuchet MS" w:cstheme="minorHAnsi"/>
                <w:b/>
                <w:lang w:eastAsia="en-US"/>
              </w:rPr>
              <w:t>Investiții pentru producerea și comercializarea produselor non-agricole</w:t>
            </w:r>
          </w:p>
          <w:p w14:paraId="2E5AAC41" w14:textId="77777777" w:rsidR="00600352" w:rsidRPr="00A577E1" w:rsidRDefault="00600352" w:rsidP="00600352">
            <w:pPr>
              <w:spacing w:before="240" w:after="240" w:line="240" w:lineRule="auto"/>
              <w:jc w:val="both"/>
              <w:rPr>
                <w:rFonts w:ascii="Trebuchet MS" w:hAnsi="Trebuchet MS" w:cstheme="minorHAnsi"/>
                <w:lang w:eastAsia="en-US"/>
              </w:rPr>
            </w:pPr>
            <w:r w:rsidRPr="00A577E1">
              <w:rPr>
                <w:rFonts w:ascii="Trebuchet MS" w:hAnsi="Trebuchet MS" w:cstheme="minorHAnsi"/>
                <w:b/>
                <w:lang w:eastAsia="en-US"/>
              </w:rPr>
              <w:t>Investiții pentru activități meșteșugărești</w:t>
            </w:r>
          </w:p>
          <w:p w14:paraId="678F188C" w14:textId="77777777" w:rsidR="00600352" w:rsidRPr="00A577E1" w:rsidRDefault="00600352" w:rsidP="00600352">
            <w:pPr>
              <w:spacing w:before="240" w:after="240" w:line="240" w:lineRule="auto"/>
              <w:jc w:val="both"/>
              <w:rPr>
                <w:rFonts w:ascii="Trebuchet MS" w:hAnsi="Trebuchet MS" w:cstheme="minorHAnsi"/>
                <w:b/>
                <w:lang w:eastAsia="en-US"/>
              </w:rPr>
            </w:pPr>
            <w:r w:rsidRPr="00A577E1">
              <w:rPr>
                <w:rFonts w:ascii="Trebuchet MS" w:hAnsi="Trebuchet MS" w:cstheme="minorHAnsi"/>
                <w:b/>
                <w:lang w:eastAsia="en-US"/>
              </w:rPr>
              <w:t>Investiții legate de furnizarea de servicii</w:t>
            </w:r>
          </w:p>
          <w:p w14:paraId="77AD9204" w14:textId="77777777" w:rsidR="00600352" w:rsidRPr="00A577E1" w:rsidRDefault="00600352" w:rsidP="00600352">
            <w:pPr>
              <w:spacing w:before="240" w:after="240" w:line="240" w:lineRule="auto"/>
              <w:jc w:val="both"/>
              <w:rPr>
                <w:rFonts w:ascii="Trebuchet MS" w:hAnsi="Trebuchet MS" w:cstheme="minorHAnsi"/>
                <w:b/>
                <w:lang w:eastAsia="en-US"/>
              </w:rPr>
            </w:pPr>
            <w:r w:rsidRPr="00A577E1">
              <w:rPr>
                <w:rFonts w:ascii="Trebuchet MS" w:hAnsi="Trebuchet MS" w:cstheme="minorHAnsi"/>
                <w:b/>
                <w:lang w:eastAsia="en-US"/>
              </w:rPr>
              <w:t xml:space="preserve">Investiții pentru infrastructură în unităţile de primire de tip turistic (pensiune) sau </w:t>
            </w:r>
            <w:proofErr w:type="spellStart"/>
            <w:r w:rsidRPr="00A577E1">
              <w:rPr>
                <w:rFonts w:ascii="Trebuchet MS" w:hAnsi="Trebuchet MS" w:cstheme="minorHAnsi"/>
                <w:b/>
                <w:lang w:eastAsia="en-US"/>
              </w:rPr>
              <w:t>agro</w:t>
            </w:r>
            <w:proofErr w:type="spellEnd"/>
            <w:r w:rsidRPr="00A577E1">
              <w:rPr>
                <w:rFonts w:ascii="Trebuchet MS" w:hAnsi="Trebuchet MS" w:cstheme="minorHAnsi"/>
                <w:b/>
                <w:lang w:eastAsia="en-US"/>
              </w:rPr>
              <w:t>-turistic, proiecte de activități de agrement</w:t>
            </w:r>
          </w:p>
          <w:p w14:paraId="58C79784" w14:textId="77777777" w:rsidR="00600352" w:rsidRPr="00A577E1" w:rsidRDefault="00600352" w:rsidP="00600352">
            <w:pPr>
              <w:spacing w:after="0" w:line="240" w:lineRule="auto"/>
              <w:jc w:val="both"/>
              <w:rPr>
                <w:rFonts w:ascii="Trebuchet MS" w:hAnsi="Trebuchet MS" w:cstheme="minorHAnsi"/>
                <w:b/>
                <w:lang w:eastAsia="en-US"/>
              </w:rPr>
            </w:pPr>
            <w:r w:rsidRPr="00A577E1">
              <w:rPr>
                <w:rFonts w:ascii="Trebuchet MS" w:hAnsi="Trebuchet MS" w:cstheme="minorHAnsi"/>
                <w:b/>
                <w:lang w:eastAsia="en-US"/>
              </w:rPr>
              <w:t>Investiții pentru producția de combustibil din biomasă (în vederea comercializării)</w:t>
            </w:r>
          </w:p>
        </w:tc>
        <w:tc>
          <w:tcPr>
            <w:tcW w:w="709" w:type="dxa"/>
            <w:shd w:val="clear" w:color="auto" w:fill="auto"/>
          </w:tcPr>
          <w:p w14:paraId="7C0C8ABA" w14:textId="77777777" w:rsidR="00600352" w:rsidRPr="00A577E1" w:rsidRDefault="00600352" w:rsidP="00600352">
            <w:pPr>
              <w:overflowPunct w:val="0"/>
              <w:autoSpaceDE w:val="0"/>
              <w:autoSpaceDN w:val="0"/>
              <w:adjustRightInd w:val="0"/>
              <w:spacing w:after="0" w:line="240" w:lineRule="auto"/>
              <w:textAlignment w:val="baseline"/>
              <w:rPr>
                <w:rFonts w:ascii="Trebuchet MS" w:hAnsi="Trebuchet MS" w:cstheme="minorHAnsi"/>
                <w:b/>
                <w:bCs/>
                <w:lang w:eastAsia="fr-FR"/>
              </w:rPr>
            </w:pPr>
          </w:p>
          <w:p w14:paraId="0832F15E" w14:textId="77777777"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48AD8948" w14:textId="77777777" w:rsidR="00600352" w:rsidRPr="00A577E1" w:rsidRDefault="00600352" w:rsidP="004968A8">
            <w:pPr>
              <w:overflowPunct w:val="0"/>
              <w:autoSpaceDE w:val="0"/>
              <w:autoSpaceDN w:val="0"/>
              <w:adjustRightInd w:val="0"/>
              <w:spacing w:after="0" w:line="240" w:lineRule="auto"/>
              <w:textAlignment w:val="baseline"/>
              <w:rPr>
                <w:rFonts w:ascii="Trebuchet MS" w:hAnsi="Trebuchet MS" w:cstheme="minorHAnsi"/>
                <w:b/>
                <w:bCs/>
                <w:lang w:eastAsia="fr-FR"/>
              </w:rPr>
            </w:pPr>
          </w:p>
          <w:p w14:paraId="44785810" w14:textId="77777777"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57D72D89" w14:textId="77777777"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74FAC4CC" w14:textId="77777777"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26427EA4" w14:textId="77777777" w:rsidR="00600352" w:rsidRPr="00A577E1" w:rsidRDefault="00600352" w:rsidP="004968A8">
            <w:pPr>
              <w:overflowPunct w:val="0"/>
              <w:autoSpaceDE w:val="0"/>
              <w:autoSpaceDN w:val="0"/>
              <w:adjustRightInd w:val="0"/>
              <w:spacing w:after="0" w:line="240" w:lineRule="auto"/>
              <w:textAlignment w:val="baseline"/>
              <w:rPr>
                <w:rFonts w:ascii="Trebuchet MS" w:hAnsi="Trebuchet MS" w:cstheme="minorHAnsi"/>
                <w:b/>
                <w:bCs/>
                <w:lang w:eastAsia="fr-FR"/>
              </w:rPr>
            </w:pPr>
          </w:p>
          <w:p w14:paraId="60011BF7" w14:textId="77777777"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259AAA06" w14:textId="77777777" w:rsidR="00600352" w:rsidRPr="00A577E1" w:rsidRDefault="00600352" w:rsidP="00600352">
            <w:pPr>
              <w:overflowPunct w:val="0"/>
              <w:autoSpaceDE w:val="0"/>
              <w:autoSpaceDN w:val="0"/>
              <w:adjustRightInd w:val="0"/>
              <w:spacing w:after="0" w:line="240" w:lineRule="auto"/>
              <w:textAlignment w:val="baseline"/>
              <w:rPr>
                <w:rFonts w:ascii="Trebuchet MS" w:hAnsi="Trebuchet MS" w:cstheme="minorHAnsi"/>
                <w:b/>
                <w:bCs/>
                <w:lang w:eastAsia="fr-FR"/>
              </w:rPr>
            </w:pPr>
          </w:p>
          <w:p w14:paraId="3979731C" w14:textId="77777777" w:rsidR="00600352" w:rsidRPr="00A577E1" w:rsidRDefault="00600352" w:rsidP="00600352">
            <w:pPr>
              <w:overflowPunct w:val="0"/>
              <w:autoSpaceDE w:val="0"/>
              <w:autoSpaceDN w:val="0"/>
              <w:adjustRightInd w:val="0"/>
              <w:spacing w:after="0" w:line="240" w:lineRule="auto"/>
              <w:textAlignment w:val="baseline"/>
              <w:rPr>
                <w:rFonts w:ascii="Trebuchet MS" w:hAnsi="Trebuchet MS" w:cstheme="minorHAnsi"/>
                <w:b/>
                <w:bCs/>
                <w:lang w:eastAsia="fr-FR"/>
              </w:rPr>
            </w:pPr>
          </w:p>
          <w:p w14:paraId="0341C53A" w14:textId="77777777"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tc>
        <w:tc>
          <w:tcPr>
            <w:tcW w:w="851" w:type="dxa"/>
            <w:shd w:val="clear" w:color="auto" w:fill="auto"/>
          </w:tcPr>
          <w:p w14:paraId="0D380390" w14:textId="77777777" w:rsidR="00600352" w:rsidRPr="00A577E1" w:rsidRDefault="00600352" w:rsidP="009340E8">
            <w:pPr>
              <w:overflowPunct w:val="0"/>
              <w:autoSpaceDE w:val="0"/>
              <w:autoSpaceDN w:val="0"/>
              <w:adjustRightInd w:val="0"/>
              <w:spacing w:after="0" w:line="240" w:lineRule="auto"/>
              <w:textAlignment w:val="baseline"/>
              <w:rPr>
                <w:rFonts w:ascii="Trebuchet MS" w:hAnsi="Trebuchet MS" w:cstheme="minorHAnsi"/>
                <w:b/>
                <w:bCs/>
                <w:lang w:eastAsia="fr-FR"/>
              </w:rPr>
            </w:pPr>
          </w:p>
          <w:p w14:paraId="38ED555A" w14:textId="49E19BA6"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2EAF198A" w14:textId="77777777" w:rsidR="00600352" w:rsidRPr="00A577E1" w:rsidRDefault="00600352" w:rsidP="004968A8">
            <w:pPr>
              <w:overflowPunct w:val="0"/>
              <w:autoSpaceDE w:val="0"/>
              <w:autoSpaceDN w:val="0"/>
              <w:adjustRightInd w:val="0"/>
              <w:spacing w:after="0" w:line="240" w:lineRule="auto"/>
              <w:textAlignment w:val="baseline"/>
              <w:rPr>
                <w:rFonts w:ascii="Trebuchet MS" w:hAnsi="Trebuchet MS" w:cstheme="minorHAnsi"/>
                <w:b/>
                <w:bCs/>
                <w:lang w:eastAsia="fr-FR"/>
              </w:rPr>
            </w:pPr>
          </w:p>
          <w:p w14:paraId="0E73873F" w14:textId="6F1D14FB"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011833A3" w14:textId="77777777"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1881AD17" w14:textId="49BACDAE"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624BB779" w14:textId="77777777" w:rsidR="00600352" w:rsidRPr="00A577E1" w:rsidRDefault="00600352" w:rsidP="004968A8">
            <w:pPr>
              <w:overflowPunct w:val="0"/>
              <w:autoSpaceDE w:val="0"/>
              <w:autoSpaceDN w:val="0"/>
              <w:adjustRightInd w:val="0"/>
              <w:spacing w:after="0" w:line="240" w:lineRule="auto"/>
              <w:textAlignment w:val="baseline"/>
              <w:rPr>
                <w:rFonts w:ascii="Trebuchet MS" w:hAnsi="Trebuchet MS" w:cstheme="minorHAnsi"/>
                <w:b/>
                <w:bCs/>
                <w:lang w:eastAsia="fr-FR"/>
              </w:rPr>
            </w:pPr>
          </w:p>
          <w:p w14:paraId="0DCA94D8" w14:textId="1E7166A7"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2FBCEDEC" w14:textId="77777777"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7E004D33" w14:textId="77777777"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6C9E8EE4" w14:textId="7F7BD15B"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79" w:type="dxa"/>
            <w:shd w:val="clear" w:color="auto" w:fill="auto"/>
          </w:tcPr>
          <w:p w14:paraId="19DCBA4A" w14:textId="77777777"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43E36D4B" w14:textId="77777777"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Cs/>
                <w:lang w:eastAsia="fr-FR"/>
              </w:rPr>
            </w:pPr>
          </w:p>
          <w:p w14:paraId="06E4A9DF" w14:textId="77777777" w:rsidR="00600352" w:rsidRPr="00A577E1" w:rsidRDefault="00600352" w:rsidP="00600352">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600352" w:rsidRPr="00A577E1" w14:paraId="515019EF" w14:textId="77777777" w:rsidTr="00440957">
        <w:trPr>
          <w:trHeight w:val="383"/>
          <w:jc w:val="center"/>
        </w:trPr>
        <w:tc>
          <w:tcPr>
            <w:tcW w:w="7826" w:type="dxa"/>
            <w:shd w:val="clear" w:color="auto" w:fill="auto"/>
          </w:tcPr>
          <w:p w14:paraId="22F8B739" w14:textId="77777777" w:rsidR="00600352" w:rsidRPr="00A577E1" w:rsidRDefault="00600352" w:rsidP="00600352">
            <w:pPr>
              <w:overflowPunct w:val="0"/>
              <w:autoSpaceDE w:val="0"/>
              <w:autoSpaceDN w:val="0"/>
              <w:adjustRightInd w:val="0"/>
              <w:spacing w:after="0" w:line="240" w:lineRule="auto"/>
              <w:jc w:val="both"/>
              <w:textAlignment w:val="baseline"/>
              <w:rPr>
                <w:rFonts w:ascii="Trebuchet MS" w:hAnsi="Trebuchet MS" w:cs="Calibri"/>
              </w:rPr>
            </w:pPr>
            <w:r w:rsidRPr="00A577E1">
              <w:rPr>
                <w:rFonts w:ascii="Trebuchet MS" w:hAnsi="Trebuchet MS" w:cs="Calibri"/>
                <w:b/>
              </w:rPr>
              <w:t>Anexa 7 și Anexa 8,</w:t>
            </w:r>
            <w:r w:rsidRPr="00A577E1">
              <w:rPr>
                <w:rFonts w:ascii="Trebuchet MS" w:hAnsi="Trebuchet MS" w:cs="Calibri"/>
              </w:rPr>
              <w:t xml:space="preserve"> Lista codurilor  CAEN eligibile pentru </w:t>
            </w:r>
            <w:proofErr w:type="spellStart"/>
            <w:r w:rsidRPr="00A577E1">
              <w:rPr>
                <w:rFonts w:ascii="Trebuchet MS" w:hAnsi="Trebuchet MS" w:cs="Calibri"/>
              </w:rPr>
              <w:t>finantare</w:t>
            </w:r>
            <w:proofErr w:type="spellEnd"/>
            <w:r w:rsidRPr="00A577E1">
              <w:rPr>
                <w:rFonts w:ascii="Trebuchet MS" w:hAnsi="Trebuchet MS" w:cs="Calibri"/>
              </w:rPr>
              <w:t xml:space="preserve"> in cadrul M4</w:t>
            </w:r>
          </w:p>
          <w:p w14:paraId="3A99DB33" w14:textId="77777777" w:rsidR="00600352" w:rsidRPr="00A577E1" w:rsidRDefault="00600352" w:rsidP="00600352">
            <w:pPr>
              <w:overflowPunct w:val="0"/>
              <w:autoSpaceDE w:val="0"/>
              <w:autoSpaceDN w:val="0"/>
              <w:adjustRightInd w:val="0"/>
              <w:spacing w:after="0" w:line="240" w:lineRule="auto"/>
              <w:jc w:val="both"/>
              <w:textAlignment w:val="baseline"/>
              <w:rPr>
                <w:rFonts w:ascii="Trebuchet MS" w:hAnsi="Trebuchet MS" w:cs="Calibri"/>
              </w:rPr>
            </w:pPr>
            <w:r w:rsidRPr="00A577E1">
              <w:rPr>
                <w:rFonts w:ascii="Trebuchet MS" w:hAnsi="Trebuchet MS" w:cs="Calibri"/>
                <w:b/>
              </w:rPr>
              <w:t>Doc.1</w:t>
            </w:r>
            <w:r w:rsidRPr="00A577E1">
              <w:rPr>
                <w:rFonts w:ascii="Trebuchet MS" w:hAnsi="Trebuchet MS" w:cs="Calibri"/>
              </w:rPr>
              <w:t xml:space="preserve"> Studiu de fezabilitate </w:t>
            </w:r>
          </w:p>
          <w:p w14:paraId="3B7B1708" w14:textId="77777777" w:rsidR="00600352" w:rsidRPr="00A577E1" w:rsidRDefault="00600352" w:rsidP="00600352">
            <w:pPr>
              <w:overflowPunct w:val="0"/>
              <w:autoSpaceDE w:val="0"/>
              <w:autoSpaceDN w:val="0"/>
              <w:adjustRightInd w:val="0"/>
              <w:spacing w:after="0" w:line="240" w:lineRule="auto"/>
              <w:jc w:val="both"/>
              <w:textAlignment w:val="baseline"/>
              <w:rPr>
                <w:rFonts w:ascii="Trebuchet MS" w:hAnsi="Trebuchet MS" w:cs="Calibri"/>
                <w:bCs/>
              </w:rPr>
            </w:pPr>
            <w:r w:rsidRPr="00A577E1">
              <w:rPr>
                <w:rFonts w:ascii="Trebuchet MS" w:hAnsi="Trebuchet MS" w:cs="Calibri"/>
                <w:b/>
                <w:bCs/>
              </w:rPr>
              <w:t>Doc 3</w:t>
            </w:r>
            <w:r w:rsidRPr="00A577E1">
              <w:rPr>
                <w:rFonts w:ascii="Trebuchet MS" w:hAnsi="Trebuchet MS" w:cs="Calibri"/>
                <w:bCs/>
              </w:rPr>
              <w:t xml:space="preserve"> Act de proprietate a </w:t>
            </w:r>
            <w:proofErr w:type="spellStart"/>
            <w:r w:rsidRPr="00A577E1">
              <w:rPr>
                <w:rFonts w:ascii="Trebuchet MS" w:hAnsi="Trebuchet MS" w:cs="Calibri"/>
                <w:bCs/>
              </w:rPr>
              <w:t>cladirii</w:t>
            </w:r>
            <w:proofErr w:type="spellEnd"/>
            <w:r w:rsidRPr="00A577E1">
              <w:rPr>
                <w:rFonts w:ascii="Trebuchet MS" w:hAnsi="Trebuchet MS" w:cs="Calibri"/>
                <w:bCs/>
              </w:rPr>
              <w:t xml:space="preserve"> sau terenului pe care se </w:t>
            </w:r>
            <w:proofErr w:type="spellStart"/>
            <w:r w:rsidRPr="00A577E1">
              <w:rPr>
                <w:rFonts w:ascii="Trebuchet MS" w:hAnsi="Trebuchet MS" w:cs="Calibri"/>
                <w:bCs/>
              </w:rPr>
              <w:t>realizeaza</w:t>
            </w:r>
            <w:proofErr w:type="spellEnd"/>
            <w:r w:rsidRPr="00A577E1">
              <w:rPr>
                <w:rFonts w:ascii="Trebuchet MS" w:hAnsi="Trebuchet MS" w:cs="Calibri"/>
                <w:bCs/>
              </w:rPr>
              <w:t xml:space="preserve"> </w:t>
            </w:r>
            <w:proofErr w:type="spellStart"/>
            <w:r w:rsidRPr="00A577E1">
              <w:rPr>
                <w:rFonts w:ascii="Trebuchet MS" w:hAnsi="Trebuchet MS" w:cs="Calibri"/>
                <w:bCs/>
              </w:rPr>
              <w:t>cladirea</w:t>
            </w:r>
            <w:proofErr w:type="spellEnd"/>
          </w:p>
          <w:p w14:paraId="7C2F7022" w14:textId="77777777" w:rsidR="00600352" w:rsidRPr="00A577E1" w:rsidRDefault="00600352" w:rsidP="00600352">
            <w:pPr>
              <w:overflowPunct w:val="0"/>
              <w:autoSpaceDE w:val="0"/>
              <w:autoSpaceDN w:val="0"/>
              <w:adjustRightInd w:val="0"/>
              <w:spacing w:after="0" w:line="240" w:lineRule="auto"/>
              <w:jc w:val="both"/>
              <w:textAlignment w:val="baseline"/>
              <w:rPr>
                <w:rFonts w:ascii="Trebuchet MS" w:hAnsi="Trebuchet MS" w:cs="Calibri"/>
              </w:rPr>
            </w:pPr>
            <w:r w:rsidRPr="00A577E1">
              <w:rPr>
                <w:rFonts w:ascii="Trebuchet MS" w:hAnsi="Trebuchet MS" w:cs="Calibri"/>
                <w:b/>
                <w:bCs/>
              </w:rPr>
              <w:t>Doc.15</w:t>
            </w:r>
            <w:r w:rsidRPr="00A577E1">
              <w:rPr>
                <w:rFonts w:ascii="Trebuchet MS" w:hAnsi="Trebuchet MS" w:cs="Calibri"/>
                <w:bCs/>
              </w:rPr>
              <w:t xml:space="preserve"> Aviz specific privind amplasamentul </w:t>
            </w:r>
            <w:proofErr w:type="spellStart"/>
            <w:r w:rsidRPr="00A577E1">
              <w:rPr>
                <w:rFonts w:ascii="Trebuchet MS" w:hAnsi="Trebuchet MS" w:cs="Calibri"/>
                <w:bCs/>
              </w:rPr>
              <w:t>şi</w:t>
            </w:r>
            <w:proofErr w:type="spellEnd"/>
            <w:r w:rsidRPr="00A577E1">
              <w:rPr>
                <w:rFonts w:ascii="Trebuchet MS" w:hAnsi="Trebuchet MS" w:cs="Calibri"/>
                <w:bCs/>
              </w:rPr>
              <w:t xml:space="preserve"> </w:t>
            </w:r>
            <w:proofErr w:type="spellStart"/>
            <w:r w:rsidRPr="00A577E1">
              <w:rPr>
                <w:rFonts w:ascii="Trebuchet MS" w:hAnsi="Trebuchet MS" w:cs="Calibri"/>
                <w:bCs/>
              </w:rPr>
              <w:t>functionalitatea</w:t>
            </w:r>
            <w:proofErr w:type="spellEnd"/>
            <w:r w:rsidRPr="00A577E1">
              <w:rPr>
                <w:rFonts w:ascii="Trebuchet MS" w:hAnsi="Trebuchet MS" w:cs="Calibri"/>
                <w:bCs/>
              </w:rPr>
              <w:t xml:space="preserve"> obiectivului eliberat de ANT ) pentru</w:t>
            </w:r>
            <w:r w:rsidRPr="00A577E1">
              <w:rPr>
                <w:rFonts w:ascii="Trebuchet MS" w:hAnsi="Trebuchet MS" w:cs="Calibri"/>
              </w:rPr>
              <w:t xml:space="preserve"> construcţia / modernizarea sau extinderea structurii de primire turistica, după caz, </w:t>
            </w:r>
          </w:p>
          <w:p w14:paraId="42EDCD93" w14:textId="77777777" w:rsidR="00600352" w:rsidRPr="00A577E1" w:rsidRDefault="00600352" w:rsidP="00600352">
            <w:pPr>
              <w:overflowPunct w:val="0"/>
              <w:autoSpaceDE w:val="0"/>
              <w:autoSpaceDN w:val="0"/>
              <w:adjustRightInd w:val="0"/>
              <w:spacing w:after="0" w:line="240" w:lineRule="auto"/>
              <w:jc w:val="both"/>
              <w:textAlignment w:val="baseline"/>
              <w:rPr>
                <w:rFonts w:ascii="Trebuchet MS" w:hAnsi="Trebuchet MS" w:cs="Calibri"/>
              </w:rPr>
            </w:pPr>
            <w:r w:rsidRPr="00A577E1">
              <w:rPr>
                <w:rFonts w:ascii="Trebuchet MS" w:hAnsi="Trebuchet MS" w:cs="Calibri"/>
                <w:b/>
                <w:bCs/>
              </w:rPr>
              <w:t>Doc.16</w:t>
            </w:r>
            <w:r w:rsidRPr="00A577E1">
              <w:rPr>
                <w:rFonts w:ascii="Trebuchet MS" w:hAnsi="Trebuchet MS" w:cs="Calibri"/>
                <w:bCs/>
              </w:rPr>
              <w:t xml:space="preserve"> Certificat de clasificare</w:t>
            </w:r>
            <w:r w:rsidRPr="00A577E1">
              <w:rPr>
                <w:rFonts w:ascii="Trebuchet MS" w:hAnsi="Trebuchet MS" w:cs="Calibri"/>
              </w:rPr>
              <w:t xml:space="preserve"> eliberat de ANT pentru structura de primire turistică respectivă (în cazul modernizării/extinderii).</w:t>
            </w:r>
          </w:p>
          <w:p w14:paraId="37F458BE" w14:textId="77777777" w:rsidR="00600352" w:rsidRPr="00A577E1" w:rsidRDefault="00600352" w:rsidP="00600352">
            <w:pPr>
              <w:overflowPunct w:val="0"/>
              <w:autoSpaceDE w:val="0"/>
              <w:autoSpaceDN w:val="0"/>
              <w:adjustRightInd w:val="0"/>
              <w:spacing w:after="0" w:line="240" w:lineRule="auto"/>
              <w:jc w:val="both"/>
              <w:textAlignment w:val="baseline"/>
              <w:rPr>
                <w:rFonts w:ascii="Trebuchet MS" w:hAnsi="Trebuchet MS" w:cs="Calibri"/>
              </w:rPr>
            </w:pPr>
            <w:r w:rsidRPr="00A577E1">
              <w:rPr>
                <w:rFonts w:ascii="Trebuchet MS" w:hAnsi="Trebuchet MS" w:cs="Calibri"/>
              </w:rPr>
              <w:t>Site-ul ANSVSA</w:t>
            </w:r>
          </w:p>
        </w:tc>
        <w:tc>
          <w:tcPr>
            <w:tcW w:w="709" w:type="dxa"/>
            <w:shd w:val="clear" w:color="auto" w:fill="auto"/>
          </w:tcPr>
          <w:p w14:paraId="33FD50C8" w14:textId="77777777" w:rsidR="00600352" w:rsidRPr="00A577E1" w:rsidRDefault="00600352"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51" w:type="dxa"/>
          </w:tcPr>
          <w:p w14:paraId="1810E7BE" w14:textId="77777777" w:rsidR="00600352" w:rsidRPr="00A577E1" w:rsidRDefault="00600352"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79" w:type="dxa"/>
          </w:tcPr>
          <w:p w14:paraId="5B972AC1" w14:textId="77777777" w:rsidR="00600352" w:rsidRPr="00A577E1" w:rsidRDefault="00600352" w:rsidP="00F9259B">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AD1C98" w:rsidRPr="00A577E1" w14:paraId="3F01145B" w14:textId="77777777" w:rsidTr="00440957">
        <w:trPr>
          <w:trHeight w:val="340"/>
          <w:jc w:val="center"/>
        </w:trPr>
        <w:tc>
          <w:tcPr>
            <w:tcW w:w="7826" w:type="dxa"/>
            <w:shd w:val="clear" w:color="auto" w:fill="F7CAAC" w:themeFill="accent2" w:themeFillTint="66"/>
          </w:tcPr>
          <w:p w14:paraId="58993536" w14:textId="156218D4" w:rsidR="00AD1C98" w:rsidRPr="00A577E1" w:rsidRDefault="00AD1C98" w:rsidP="004968A8">
            <w:pPr>
              <w:spacing w:after="0" w:line="240" w:lineRule="auto"/>
              <w:jc w:val="both"/>
              <w:rPr>
                <w:rFonts w:ascii="Trebuchet MS" w:hAnsi="Trebuchet MS" w:cstheme="minorHAnsi"/>
                <w:lang w:eastAsia="en-US"/>
              </w:rPr>
            </w:pPr>
            <w:r w:rsidRPr="00A577E1">
              <w:rPr>
                <w:rFonts w:ascii="Trebuchet MS" w:hAnsi="Trebuchet MS" w:cstheme="minorHAnsi"/>
                <w:b/>
                <w:bCs/>
                <w:lang w:eastAsia="fr-FR"/>
              </w:rPr>
              <w:t>EG</w:t>
            </w:r>
            <w:r w:rsidR="00600352" w:rsidRPr="00A577E1">
              <w:rPr>
                <w:rFonts w:ascii="Trebuchet MS" w:hAnsi="Trebuchet MS" w:cstheme="minorHAnsi"/>
                <w:b/>
                <w:bCs/>
                <w:lang w:eastAsia="fr-FR"/>
              </w:rPr>
              <w:t>7</w:t>
            </w:r>
            <w:r w:rsidRPr="00A577E1">
              <w:rPr>
                <w:rFonts w:ascii="Trebuchet MS" w:hAnsi="Trebuchet MS" w:cstheme="minorHAnsi"/>
                <w:lang w:eastAsia="en-US"/>
              </w:rPr>
              <w:t xml:space="preserve"> - </w:t>
            </w:r>
            <w:r w:rsidRPr="00A577E1">
              <w:rPr>
                <w:rFonts w:ascii="Trebuchet MS" w:hAnsi="Trebuchet MS" w:cstheme="minorHAnsi"/>
                <w:b/>
                <w:lang w:eastAsia="en-US"/>
              </w:rPr>
              <w:t>Întreprinderea nu trebuie să fie în dificultate în conformitate cu Liniile directoare privind ajutorul de stat pentru salvarea şi restructurarea întreprinderilor în dificultate;</w:t>
            </w:r>
          </w:p>
        </w:tc>
        <w:tc>
          <w:tcPr>
            <w:tcW w:w="709" w:type="dxa"/>
            <w:shd w:val="clear" w:color="auto" w:fill="F7CAAC" w:themeFill="accent2" w:themeFillTint="66"/>
            <w:vAlign w:val="center"/>
          </w:tcPr>
          <w:p w14:paraId="089B3409" w14:textId="77777777" w:rsidR="00AD1C98" w:rsidRPr="00A577E1" w:rsidRDefault="00AD1C98" w:rsidP="0086223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4527E176" w14:textId="77777777" w:rsidR="00AD1C98" w:rsidRPr="00A577E1" w:rsidRDefault="00AD1C98" w:rsidP="0086223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51" w:type="dxa"/>
            <w:shd w:val="clear" w:color="auto" w:fill="F7CAAC" w:themeFill="accent2" w:themeFillTint="66"/>
            <w:vAlign w:val="center"/>
          </w:tcPr>
          <w:p w14:paraId="26013B71" w14:textId="77777777" w:rsidR="00AD1C98" w:rsidRPr="00A577E1" w:rsidRDefault="00AD1C98" w:rsidP="0086223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18523425" w14:textId="77777777" w:rsidR="00AD1C98" w:rsidRPr="00A577E1" w:rsidRDefault="00AD1C98" w:rsidP="0086223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79" w:type="dxa"/>
            <w:shd w:val="clear" w:color="auto" w:fill="F7CAAC" w:themeFill="accent2" w:themeFillTint="66"/>
            <w:vAlign w:val="center"/>
          </w:tcPr>
          <w:p w14:paraId="24A73DF8" w14:textId="77777777" w:rsidR="00AD1C98" w:rsidRPr="00A577E1" w:rsidRDefault="00AD1C98" w:rsidP="00C33CF5">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AD1C98" w:rsidRPr="00A577E1" w14:paraId="610A48CB" w14:textId="77777777" w:rsidTr="00440957">
        <w:trPr>
          <w:trHeight w:val="53"/>
          <w:jc w:val="center"/>
        </w:trPr>
        <w:tc>
          <w:tcPr>
            <w:tcW w:w="7826" w:type="dxa"/>
            <w:shd w:val="clear" w:color="auto" w:fill="auto"/>
          </w:tcPr>
          <w:p w14:paraId="2776C8EB" w14:textId="77777777" w:rsidR="00AD1C98" w:rsidRPr="00A577E1" w:rsidRDefault="00AD1C98" w:rsidP="0086223B">
            <w:pPr>
              <w:spacing w:after="0" w:line="240" w:lineRule="auto"/>
              <w:jc w:val="both"/>
              <w:rPr>
                <w:rFonts w:ascii="Trebuchet MS" w:hAnsi="Trebuchet MS" w:cstheme="minorHAnsi"/>
                <w:lang w:eastAsia="en-US"/>
              </w:rPr>
            </w:pPr>
            <w:r w:rsidRPr="00A577E1">
              <w:rPr>
                <w:rFonts w:ascii="Trebuchet MS" w:hAnsi="Trebuchet MS" w:cstheme="minorHAnsi"/>
                <w:b/>
                <w:bCs/>
                <w:lang w:eastAsia="en-US"/>
              </w:rPr>
              <w:lastRenderedPageBreak/>
              <w:t>Doc 2.-</w:t>
            </w:r>
            <w:r w:rsidRPr="00A577E1">
              <w:rPr>
                <w:rFonts w:ascii="Trebuchet MS" w:hAnsi="Trebuchet MS" w:cstheme="minorHAnsi"/>
                <w:bCs/>
                <w:lang w:eastAsia="en-US"/>
              </w:rPr>
              <w:t xml:space="preserve"> </w:t>
            </w:r>
            <w:r w:rsidRPr="00A577E1">
              <w:rPr>
                <w:rFonts w:ascii="Trebuchet MS" w:hAnsi="Trebuchet MS" w:cstheme="minorHAnsi"/>
                <w:lang w:eastAsia="en-US"/>
              </w:rPr>
              <w:t>Situaţiile financiare</w:t>
            </w:r>
            <w:r w:rsidRPr="00A577E1">
              <w:rPr>
                <w:rFonts w:ascii="Trebuchet MS" w:hAnsi="Trebuchet MS" w:cstheme="minorHAnsi"/>
                <w:bCs/>
                <w:lang w:eastAsia="en-US"/>
              </w:rPr>
              <w:t xml:space="preserve"> </w:t>
            </w:r>
            <w:r w:rsidRPr="00A577E1">
              <w:rPr>
                <w:rFonts w:ascii="Trebuchet MS" w:hAnsi="Trebuchet MS" w:cstheme="minorHAnsi"/>
                <w:lang w:eastAsia="en-US"/>
              </w:rPr>
              <w:t xml:space="preserve">pentru anii </w:t>
            </w:r>
            <w:r w:rsidRPr="00A577E1">
              <w:rPr>
                <w:rFonts w:ascii="Trebuchet MS" w:hAnsi="Trebuchet MS" w:cstheme="minorHAnsi"/>
                <w:b/>
                <w:lang w:eastAsia="en-US"/>
              </w:rPr>
              <w:t>n, n-1 si n-2,</w:t>
            </w:r>
            <w:r w:rsidRPr="00A577E1">
              <w:rPr>
                <w:rFonts w:ascii="Trebuchet MS" w:hAnsi="Trebuchet MS" w:cstheme="minorHAnsi"/>
                <w:lang w:eastAsia="en-US"/>
              </w:rPr>
              <w:t xml:space="preserve"> unde n este anul anterior depunerii cererii de </w:t>
            </w:r>
            <w:proofErr w:type="spellStart"/>
            <w:r w:rsidRPr="00A577E1">
              <w:rPr>
                <w:rFonts w:ascii="Trebuchet MS" w:hAnsi="Trebuchet MS" w:cstheme="minorHAnsi"/>
                <w:lang w:eastAsia="en-US"/>
              </w:rPr>
              <w:t>finantare</w:t>
            </w:r>
            <w:proofErr w:type="spellEnd"/>
            <w:r w:rsidRPr="00A577E1">
              <w:rPr>
                <w:rFonts w:ascii="Trebuchet MS" w:hAnsi="Trebuchet MS" w:cstheme="minorHAnsi"/>
                <w:lang w:eastAsia="en-US"/>
              </w:rPr>
              <w:t>;</w:t>
            </w:r>
          </w:p>
          <w:p w14:paraId="13069B64" w14:textId="77777777" w:rsidR="00AD1C98" w:rsidRPr="00A577E1" w:rsidRDefault="00AD1C98" w:rsidP="0086223B">
            <w:pPr>
              <w:spacing w:after="0" w:line="240" w:lineRule="auto"/>
              <w:jc w:val="both"/>
              <w:rPr>
                <w:rFonts w:ascii="Trebuchet MS" w:hAnsi="Trebuchet MS" w:cstheme="minorHAnsi"/>
                <w:bCs/>
                <w:lang w:eastAsia="en-US"/>
              </w:rPr>
            </w:pPr>
            <w:r w:rsidRPr="00A577E1">
              <w:rPr>
                <w:rFonts w:ascii="Trebuchet MS" w:hAnsi="Trebuchet MS" w:cstheme="minorHAnsi"/>
                <w:b/>
                <w:lang w:eastAsia="en-US"/>
              </w:rPr>
              <w:t>D</w:t>
            </w:r>
            <w:r w:rsidRPr="00A577E1">
              <w:rPr>
                <w:rFonts w:ascii="Trebuchet MS" w:hAnsi="Trebuchet MS" w:cstheme="minorHAnsi"/>
                <w:b/>
                <w:bCs/>
                <w:lang w:eastAsia="en-US"/>
              </w:rPr>
              <w:t>oc 17</w:t>
            </w:r>
            <w:r w:rsidRPr="00A577E1">
              <w:rPr>
                <w:rFonts w:ascii="Trebuchet MS" w:hAnsi="Trebuchet MS" w:cstheme="minorHAnsi"/>
                <w:lang w:eastAsia="en-US"/>
              </w:rPr>
              <w:t xml:space="preserve"> - </w:t>
            </w:r>
            <w:r w:rsidRPr="00A577E1">
              <w:rPr>
                <w:rFonts w:ascii="Trebuchet MS" w:hAnsi="Trebuchet MS" w:cstheme="minorHAnsi"/>
                <w:bCs/>
                <w:lang w:eastAsia="en-US"/>
              </w:rPr>
              <w:t xml:space="preserve">Declaraţie pe propria răspundere cu privire la neîncadrarea în categoria "firme în dificultate" </w:t>
            </w:r>
          </w:p>
        </w:tc>
        <w:tc>
          <w:tcPr>
            <w:tcW w:w="709" w:type="dxa"/>
            <w:shd w:val="clear" w:color="auto" w:fill="auto"/>
          </w:tcPr>
          <w:p w14:paraId="7F8411C2" w14:textId="77777777" w:rsidR="00AD1C98" w:rsidRPr="00A577E1" w:rsidRDefault="00AD1C98" w:rsidP="0086223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51" w:type="dxa"/>
          </w:tcPr>
          <w:p w14:paraId="08AA35CB" w14:textId="77777777" w:rsidR="00AD1C98" w:rsidRPr="00A577E1" w:rsidRDefault="00AD1C98" w:rsidP="0086223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79" w:type="dxa"/>
          </w:tcPr>
          <w:p w14:paraId="04DE5908" w14:textId="77777777" w:rsidR="00AD1C98" w:rsidRPr="00A577E1" w:rsidRDefault="00AD1C98" w:rsidP="0086223B">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F9259B" w:rsidRPr="00A577E1" w14:paraId="239B7AF2" w14:textId="77777777" w:rsidTr="00440957">
        <w:trPr>
          <w:trHeight w:val="53"/>
          <w:jc w:val="center"/>
        </w:trPr>
        <w:tc>
          <w:tcPr>
            <w:tcW w:w="7826" w:type="dxa"/>
            <w:shd w:val="clear" w:color="auto" w:fill="F7CAAC" w:themeFill="accent2" w:themeFillTint="66"/>
          </w:tcPr>
          <w:p w14:paraId="680E913F" w14:textId="6F5F2EC4" w:rsidR="00F9259B" w:rsidRPr="004968A8" w:rsidRDefault="00F9259B" w:rsidP="004968A8">
            <w:pPr>
              <w:autoSpaceDE w:val="0"/>
              <w:autoSpaceDN w:val="0"/>
              <w:adjustRightInd w:val="0"/>
              <w:spacing w:after="0" w:line="276" w:lineRule="auto"/>
              <w:jc w:val="both"/>
              <w:rPr>
                <w:rFonts w:ascii="Trebuchet MS" w:eastAsiaTheme="minorHAnsi" w:hAnsi="Trebuchet MS" w:cstheme="minorHAnsi"/>
                <w:b/>
                <w:bCs/>
                <w:lang w:eastAsia="en-US"/>
              </w:rPr>
            </w:pPr>
            <w:bookmarkStart w:id="10" w:name="_Hlk482786763"/>
            <w:r w:rsidRPr="00A577E1">
              <w:rPr>
                <w:rFonts w:ascii="Trebuchet MS" w:eastAsiaTheme="minorHAnsi" w:hAnsi="Trebuchet MS" w:cstheme="minorHAnsi"/>
                <w:b/>
                <w:bCs/>
                <w:lang w:eastAsia="en-US"/>
              </w:rPr>
              <w:t>EG</w:t>
            </w:r>
            <w:r w:rsidR="00600352" w:rsidRPr="00A577E1">
              <w:rPr>
                <w:rFonts w:ascii="Trebuchet MS" w:eastAsiaTheme="minorHAnsi" w:hAnsi="Trebuchet MS" w:cstheme="minorHAnsi"/>
                <w:b/>
                <w:bCs/>
                <w:lang w:eastAsia="en-US"/>
              </w:rPr>
              <w:t>8</w:t>
            </w:r>
            <w:r w:rsidRPr="00A577E1">
              <w:rPr>
                <w:rFonts w:ascii="Trebuchet MS" w:eastAsiaTheme="minorHAnsi" w:hAnsi="Trebuchet MS" w:cstheme="minorHAnsi"/>
                <w:b/>
                <w:bCs/>
                <w:lang w:eastAsia="en-US"/>
              </w:rPr>
              <w:tab/>
              <w:t>Beneficiarul trebuie sa dovedească dreptul de proprietate asupra terenului pe care urmează sa realizeze investiția sau dreptul de folosință pe o perioada de cel puțin 10 ani (pentru proiectele care prevăd investiții în infrastructură);</w:t>
            </w:r>
            <w:bookmarkEnd w:id="10"/>
          </w:p>
        </w:tc>
        <w:tc>
          <w:tcPr>
            <w:tcW w:w="709" w:type="dxa"/>
            <w:shd w:val="clear" w:color="auto" w:fill="F7CAAC" w:themeFill="accent2" w:themeFillTint="66"/>
            <w:vAlign w:val="center"/>
          </w:tcPr>
          <w:p w14:paraId="11E708D0"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6749CEC1"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51" w:type="dxa"/>
            <w:shd w:val="clear" w:color="auto" w:fill="F7CAAC" w:themeFill="accent2" w:themeFillTint="66"/>
            <w:vAlign w:val="center"/>
          </w:tcPr>
          <w:p w14:paraId="158DAEFD"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777ED076"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79" w:type="dxa"/>
            <w:shd w:val="clear" w:color="auto" w:fill="F7CAAC" w:themeFill="accent2" w:themeFillTint="66"/>
          </w:tcPr>
          <w:p w14:paraId="571033AE"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F9259B" w:rsidRPr="00A577E1" w14:paraId="3015FC82" w14:textId="77777777" w:rsidTr="00440957">
        <w:trPr>
          <w:trHeight w:val="53"/>
          <w:jc w:val="center"/>
        </w:trPr>
        <w:tc>
          <w:tcPr>
            <w:tcW w:w="7826" w:type="dxa"/>
            <w:shd w:val="clear" w:color="auto" w:fill="FFFFFF" w:themeFill="background1"/>
          </w:tcPr>
          <w:p w14:paraId="1EC85C80" w14:textId="77777777" w:rsidR="00F9259B" w:rsidRPr="00D851BF" w:rsidRDefault="00F9259B" w:rsidP="00D851BF">
            <w:pPr>
              <w:overflowPunct w:val="0"/>
              <w:autoSpaceDE w:val="0"/>
              <w:autoSpaceDN w:val="0"/>
              <w:adjustRightInd w:val="0"/>
              <w:spacing w:after="0" w:line="240" w:lineRule="auto"/>
              <w:jc w:val="both"/>
              <w:textAlignment w:val="baseline"/>
              <w:rPr>
                <w:rFonts w:ascii="Trebuchet MS" w:hAnsi="Trebuchet MS" w:cstheme="minorHAnsi"/>
                <w:bCs/>
                <w:lang w:val="it-IT" w:eastAsia="fr-FR"/>
              </w:rPr>
            </w:pPr>
            <w:r w:rsidRPr="00A577E1">
              <w:rPr>
                <w:rFonts w:ascii="Trebuchet MS" w:hAnsi="Trebuchet MS" w:cs="Calibri"/>
                <w:b/>
              </w:rPr>
              <w:t>Doc.3-</w:t>
            </w:r>
            <w:r w:rsidRPr="00A577E1">
              <w:rPr>
                <w:rFonts w:ascii="Trebuchet MS" w:eastAsiaTheme="minorHAnsi" w:hAnsi="Trebuchet MS" w:cstheme="minorHAnsi"/>
                <w:b/>
                <w:bCs/>
                <w:lang w:eastAsia="en-US"/>
              </w:rPr>
              <w:t xml:space="preserve">  </w:t>
            </w:r>
            <w:r w:rsidRPr="00A577E1">
              <w:rPr>
                <w:rFonts w:ascii="Trebuchet MS" w:hAnsi="Trebuchet MS" w:cstheme="minorHAnsi"/>
                <w:lang w:eastAsia="en-US"/>
              </w:rPr>
              <w:t>Documente solicitate pentru imobilul (clădirile şi/ sau terenurile) pe care sunt/</w:t>
            </w:r>
            <w:r w:rsidR="00D851BF">
              <w:rPr>
                <w:rFonts w:ascii="Trebuchet MS" w:hAnsi="Trebuchet MS" w:cstheme="minorHAnsi"/>
                <w:lang w:eastAsia="en-US"/>
              </w:rPr>
              <w:t xml:space="preserve"> vor fi realizate investiţiile</w:t>
            </w:r>
          </w:p>
        </w:tc>
        <w:tc>
          <w:tcPr>
            <w:tcW w:w="709" w:type="dxa"/>
            <w:shd w:val="clear" w:color="auto" w:fill="FFFFFF" w:themeFill="background1"/>
            <w:vAlign w:val="center"/>
          </w:tcPr>
          <w:p w14:paraId="07915207"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51" w:type="dxa"/>
            <w:shd w:val="clear" w:color="auto" w:fill="FFFFFF" w:themeFill="background1"/>
            <w:vAlign w:val="center"/>
          </w:tcPr>
          <w:p w14:paraId="6D047A82"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79" w:type="dxa"/>
            <w:shd w:val="clear" w:color="auto" w:fill="FFFFFF" w:themeFill="background1"/>
          </w:tcPr>
          <w:p w14:paraId="5FDCAE42"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353130" w:rsidRPr="00A577E1" w14:paraId="50EE20F3" w14:textId="77777777" w:rsidTr="00440957">
        <w:trPr>
          <w:trHeight w:val="53"/>
          <w:jc w:val="center"/>
        </w:trPr>
        <w:tc>
          <w:tcPr>
            <w:tcW w:w="7826" w:type="dxa"/>
            <w:shd w:val="clear" w:color="auto" w:fill="F7CAAC" w:themeFill="accent2" w:themeFillTint="66"/>
          </w:tcPr>
          <w:p w14:paraId="5684DB98" w14:textId="77777777" w:rsidR="00353130" w:rsidRPr="00A577E1" w:rsidRDefault="00353130" w:rsidP="00353130">
            <w:pPr>
              <w:overflowPunct w:val="0"/>
              <w:autoSpaceDE w:val="0"/>
              <w:autoSpaceDN w:val="0"/>
              <w:adjustRightInd w:val="0"/>
              <w:spacing w:after="0" w:line="240" w:lineRule="auto"/>
              <w:jc w:val="both"/>
              <w:textAlignment w:val="baseline"/>
              <w:rPr>
                <w:rFonts w:ascii="Trebuchet MS" w:hAnsi="Trebuchet MS" w:cs="Calibri"/>
                <w:b/>
              </w:rPr>
            </w:pPr>
            <w:r w:rsidRPr="00A577E1">
              <w:rPr>
                <w:rFonts w:ascii="Trebuchet MS" w:hAnsi="Trebuchet MS" w:cs="Calibri"/>
                <w:b/>
              </w:rPr>
              <w:t>EG</w:t>
            </w:r>
            <w:r w:rsidR="00600352" w:rsidRPr="00A577E1">
              <w:rPr>
                <w:rFonts w:ascii="Trebuchet MS" w:hAnsi="Trebuchet MS" w:cs="Calibri"/>
                <w:b/>
              </w:rPr>
              <w:t>9</w:t>
            </w:r>
            <w:r w:rsidRPr="00A577E1">
              <w:rPr>
                <w:rFonts w:ascii="Trebuchet MS" w:hAnsi="Trebuchet MS" w:cs="Calibri"/>
                <w:b/>
              </w:rPr>
              <w:t xml:space="preserve"> - Structurile de primire turistice vor fi în conformitate cu normele de clasificare prevăzute în legislația națională în vigoare</w:t>
            </w:r>
          </w:p>
        </w:tc>
        <w:tc>
          <w:tcPr>
            <w:tcW w:w="709" w:type="dxa"/>
            <w:shd w:val="clear" w:color="auto" w:fill="F7CAAC" w:themeFill="accent2" w:themeFillTint="66"/>
          </w:tcPr>
          <w:p w14:paraId="41E9444A" w14:textId="77777777" w:rsidR="00353130" w:rsidRPr="00A577E1" w:rsidRDefault="00353130" w:rsidP="00353130">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2CED9E34" w14:textId="77777777" w:rsidR="00353130" w:rsidRPr="00A577E1" w:rsidRDefault="00353130" w:rsidP="00353130">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tc>
        <w:tc>
          <w:tcPr>
            <w:tcW w:w="851" w:type="dxa"/>
            <w:shd w:val="clear" w:color="auto" w:fill="F7CAAC" w:themeFill="accent2" w:themeFillTint="66"/>
          </w:tcPr>
          <w:p w14:paraId="32DB0A22" w14:textId="77777777" w:rsidR="00353130" w:rsidRPr="00A577E1" w:rsidRDefault="00353130" w:rsidP="00353130">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18207AA5" w14:textId="77777777" w:rsidR="00353130" w:rsidRPr="00A577E1" w:rsidRDefault="00353130" w:rsidP="00353130">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310DB993" w14:textId="77777777" w:rsidR="00353130" w:rsidRPr="00A577E1" w:rsidRDefault="00353130" w:rsidP="00353130">
            <w:pPr>
              <w:overflowPunct w:val="0"/>
              <w:autoSpaceDE w:val="0"/>
              <w:autoSpaceDN w:val="0"/>
              <w:adjustRightInd w:val="0"/>
              <w:spacing w:after="0" w:line="240" w:lineRule="auto"/>
              <w:textAlignment w:val="baseline"/>
              <w:rPr>
                <w:rFonts w:ascii="Trebuchet MS" w:hAnsi="Trebuchet MS" w:cstheme="minorHAnsi"/>
                <w:b/>
                <w:bCs/>
                <w:lang w:eastAsia="fr-FR"/>
              </w:rPr>
            </w:pPr>
          </w:p>
        </w:tc>
        <w:tc>
          <w:tcPr>
            <w:tcW w:w="879" w:type="dxa"/>
            <w:shd w:val="clear" w:color="auto" w:fill="F7CAAC" w:themeFill="accent2" w:themeFillTint="66"/>
          </w:tcPr>
          <w:p w14:paraId="769507A1" w14:textId="77777777" w:rsidR="00353130" w:rsidRPr="00A577E1" w:rsidRDefault="00353130" w:rsidP="00353130">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4E52936A" w14:textId="77777777" w:rsidR="00353130" w:rsidRPr="00A577E1" w:rsidRDefault="00353130" w:rsidP="00C33CF5">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353130" w:rsidRPr="00A577E1" w14:paraId="3E7DAD65" w14:textId="77777777" w:rsidTr="00440957">
        <w:trPr>
          <w:trHeight w:val="53"/>
          <w:jc w:val="center"/>
        </w:trPr>
        <w:tc>
          <w:tcPr>
            <w:tcW w:w="7826" w:type="dxa"/>
            <w:shd w:val="clear" w:color="auto" w:fill="FFFFFF" w:themeFill="background1"/>
          </w:tcPr>
          <w:p w14:paraId="5A72E324" w14:textId="77777777" w:rsidR="00353130" w:rsidRPr="00A577E1" w:rsidRDefault="001815B4" w:rsidP="00F9259B">
            <w:pPr>
              <w:overflowPunct w:val="0"/>
              <w:autoSpaceDE w:val="0"/>
              <w:autoSpaceDN w:val="0"/>
              <w:adjustRightInd w:val="0"/>
              <w:spacing w:after="0" w:line="240" w:lineRule="auto"/>
              <w:jc w:val="both"/>
              <w:textAlignment w:val="baseline"/>
              <w:rPr>
                <w:rFonts w:ascii="Trebuchet MS" w:hAnsi="Trebuchet MS" w:cs="Calibri"/>
                <w:b/>
              </w:rPr>
            </w:pPr>
            <w:r w:rsidRPr="00A577E1">
              <w:rPr>
                <w:rFonts w:ascii="Trebuchet MS" w:hAnsi="Trebuchet MS" w:cs="Calibri"/>
                <w:b/>
              </w:rPr>
              <w:t>DOC. 16. Certificat de clasificare eliberat de ANT pentru structura de primire turistică cu funcțiuni de cazare sau restaurante clasificate conform Ordinului 65/2013 si in conformitate cu Ordonanţa de Urgenţă nr. 142</w:t>
            </w:r>
          </w:p>
        </w:tc>
        <w:tc>
          <w:tcPr>
            <w:tcW w:w="709" w:type="dxa"/>
            <w:shd w:val="clear" w:color="auto" w:fill="FFFFFF" w:themeFill="background1"/>
            <w:vAlign w:val="center"/>
          </w:tcPr>
          <w:p w14:paraId="0480C641" w14:textId="77777777" w:rsidR="00353130" w:rsidRPr="00A577E1" w:rsidRDefault="00353130"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51" w:type="dxa"/>
            <w:shd w:val="clear" w:color="auto" w:fill="FFFFFF" w:themeFill="background1"/>
            <w:vAlign w:val="center"/>
          </w:tcPr>
          <w:p w14:paraId="5B426DD9" w14:textId="77777777" w:rsidR="00353130" w:rsidRPr="00A577E1" w:rsidRDefault="00353130"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79" w:type="dxa"/>
            <w:shd w:val="clear" w:color="auto" w:fill="FFFFFF" w:themeFill="background1"/>
          </w:tcPr>
          <w:p w14:paraId="1E7D0D8D" w14:textId="77777777" w:rsidR="00353130" w:rsidRPr="00A577E1" w:rsidRDefault="00353130" w:rsidP="00F9259B">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F9259B" w:rsidRPr="00A577E1" w14:paraId="4460A46F" w14:textId="77777777" w:rsidTr="00440957">
        <w:trPr>
          <w:trHeight w:val="53"/>
          <w:jc w:val="center"/>
        </w:trPr>
        <w:tc>
          <w:tcPr>
            <w:tcW w:w="7826" w:type="dxa"/>
            <w:shd w:val="clear" w:color="auto" w:fill="F7CAAC" w:themeFill="accent2" w:themeFillTint="66"/>
          </w:tcPr>
          <w:p w14:paraId="7671C6FE" w14:textId="0D2CA31F" w:rsidR="00F9259B" w:rsidRPr="00A577E1" w:rsidRDefault="00F9259B" w:rsidP="00F9259B">
            <w:pPr>
              <w:autoSpaceDE w:val="0"/>
              <w:autoSpaceDN w:val="0"/>
              <w:adjustRightInd w:val="0"/>
              <w:spacing w:after="0" w:line="276" w:lineRule="auto"/>
              <w:jc w:val="both"/>
              <w:rPr>
                <w:rFonts w:ascii="Trebuchet MS" w:eastAsia="Calibri" w:hAnsi="Trebuchet MS" w:cs="Trebuchet MS"/>
                <w:b/>
                <w:bCs/>
                <w:lang w:eastAsia="en-US"/>
              </w:rPr>
            </w:pPr>
            <w:bookmarkStart w:id="11" w:name="_Hlk483828390"/>
            <w:r w:rsidRPr="00A577E1">
              <w:rPr>
                <w:rFonts w:ascii="Trebuchet MS" w:eastAsia="Calibri" w:hAnsi="Trebuchet MS" w:cs="Trebuchet MS"/>
                <w:b/>
                <w:lang w:eastAsia="en-US"/>
              </w:rPr>
              <w:t>EG</w:t>
            </w:r>
            <w:r w:rsidR="00600352" w:rsidRPr="00A577E1">
              <w:rPr>
                <w:rFonts w:ascii="Trebuchet MS" w:eastAsia="Calibri" w:hAnsi="Trebuchet MS" w:cs="Trebuchet MS"/>
                <w:b/>
                <w:lang w:eastAsia="en-US"/>
              </w:rPr>
              <w:t>10</w:t>
            </w:r>
            <w:r w:rsidRPr="00A577E1">
              <w:rPr>
                <w:rFonts w:ascii="Trebuchet MS" w:eastAsia="Calibri" w:hAnsi="Trebuchet MS" w:cs="Trebuchet MS"/>
                <w:b/>
                <w:lang w:eastAsia="en-US"/>
              </w:rPr>
              <w:t xml:space="preserve"> Investiția </w:t>
            </w:r>
            <w:r w:rsidRPr="00A577E1">
              <w:rPr>
                <w:rFonts w:ascii="Trebuchet MS" w:eastAsia="Calibri" w:hAnsi="Trebuchet MS" w:cs="Trebuchet MS"/>
                <w:b/>
                <w:bCs/>
                <w:lang w:eastAsia="en-US"/>
              </w:rPr>
              <w:t xml:space="preserve">include măsuri de îmbunătățire și/sau protejare a calității mediului înconjurător și/sau de creștere a eficienței energetice </w:t>
            </w:r>
            <w:bookmarkEnd w:id="11"/>
          </w:p>
        </w:tc>
        <w:tc>
          <w:tcPr>
            <w:tcW w:w="709" w:type="dxa"/>
            <w:shd w:val="clear" w:color="auto" w:fill="F7CAAC" w:themeFill="accent2" w:themeFillTint="66"/>
            <w:vAlign w:val="center"/>
          </w:tcPr>
          <w:p w14:paraId="05EBED2C"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46F65DDE"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51" w:type="dxa"/>
            <w:shd w:val="clear" w:color="auto" w:fill="F7CAAC" w:themeFill="accent2" w:themeFillTint="66"/>
            <w:vAlign w:val="center"/>
          </w:tcPr>
          <w:p w14:paraId="747BDFEB"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4F4A2525"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79" w:type="dxa"/>
            <w:shd w:val="clear" w:color="auto" w:fill="F7CAAC" w:themeFill="accent2" w:themeFillTint="66"/>
          </w:tcPr>
          <w:p w14:paraId="6A7FD022"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F9259B" w:rsidRPr="00A577E1" w14:paraId="372BE89D" w14:textId="77777777" w:rsidTr="00440957">
        <w:trPr>
          <w:trHeight w:val="53"/>
          <w:jc w:val="center"/>
        </w:trPr>
        <w:tc>
          <w:tcPr>
            <w:tcW w:w="7826" w:type="dxa"/>
            <w:shd w:val="clear" w:color="auto" w:fill="auto"/>
          </w:tcPr>
          <w:p w14:paraId="4A91085F" w14:textId="604678E7" w:rsidR="00F9259B" w:rsidRPr="00A577E1" w:rsidRDefault="00F9259B" w:rsidP="0054550C">
            <w:pPr>
              <w:rPr>
                <w:rFonts w:ascii="Trebuchet MS" w:eastAsia="Calibri" w:hAnsi="Trebuchet MS" w:cs="Trebuchet MS"/>
                <w:lang w:eastAsia="en-US"/>
              </w:rPr>
            </w:pPr>
            <w:r w:rsidRPr="00A577E1">
              <w:rPr>
                <w:rFonts w:ascii="Trebuchet MS" w:hAnsi="Trebuchet MS" w:cs="Calibri"/>
                <w:b/>
              </w:rPr>
              <w:t>Doc.1-</w:t>
            </w:r>
            <w:r w:rsidRPr="00A577E1">
              <w:rPr>
                <w:rFonts w:ascii="Trebuchet MS" w:hAnsi="Trebuchet MS" w:cs="Calibri"/>
              </w:rPr>
              <w:t>Studiu de Fezabilitate</w:t>
            </w:r>
            <w:r w:rsidRPr="00A577E1">
              <w:rPr>
                <w:rFonts w:ascii="Trebuchet MS" w:hAnsi="Trebuchet MS" w:cs="Calibri"/>
                <w:color w:val="FF0000"/>
              </w:rPr>
              <w:t xml:space="preserve"> </w:t>
            </w:r>
            <w:r w:rsidR="001424E8" w:rsidRPr="00A577E1">
              <w:rPr>
                <w:rFonts w:ascii="Trebuchet MS" w:hAnsi="Trebuchet MS" w:cs="Calibri"/>
              </w:rPr>
              <w:t>î</w:t>
            </w:r>
            <w:r w:rsidRPr="00A577E1">
              <w:rPr>
                <w:rFonts w:ascii="Trebuchet MS" w:hAnsi="Trebuchet MS" w:cs="Calibri"/>
              </w:rPr>
              <w:t xml:space="preserve">n care sa se detalieze măsurile de </w:t>
            </w:r>
            <w:r w:rsidRPr="00A577E1">
              <w:rPr>
                <w:rFonts w:ascii="Trebuchet MS" w:eastAsia="Calibri" w:hAnsi="Trebuchet MS" w:cs="Trebuchet MS"/>
                <w:bCs/>
                <w:lang w:eastAsia="en-US"/>
              </w:rPr>
              <w:t>îmbunătățire și/sau protejare a calității mediului înconjurător și/sau de creștere a eficienței energetice</w:t>
            </w:r>
            <w:r w:rsidR="00A23B62" w:rsidRPr="00A577E1">
              <w:rPr>
                <w:rFonts w:ascii="Trebuchet MS" w:eastAsia="Calibri" w:hAnsi="Trebuchet MS" w:cs="Trebuchet MS"/>
                <w:bCs/>
                <w:lang w:eastAsia="en-US"/>
              </w:rPr>
              <w:t xml:space="preserve"> </w:t>
            </w:r>
          </w:p>
        </w:tc>
        <w:tc>
          <w:tcPr>
            <w:tcW w:w="709" w:type="dxa"/>
            <w:shd w:val="clear" w:color="auto" w:fill="auto"/>
            <w:vAlign w:val="center"/>
          </w:tcPr>
          <w:p w14:paraId="38FAFA61"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51" w:type="dxa"/>
            <w:shd w:val="clear" w:color="auto" w:fill="auto"/>
            <w:vAlign w:val="center"/>
          </w:tcPr>
          <w:p w14:paraId="0F643B3A"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c>
          <w:tcPr>
            <w:tcW w:w="879" w:type="dxa"/>
            <w:shd w:val="clear" w:color="auto" w:fill="auto"/>
          </w:tcPr>
          <w:p w14:paraId="1340C756" w14:textId="77777777" w:rsidR="00F9259B" w:rsidRPr="00A577E1" w:rsidRDefault="00F9259B" w:rsidP="00F9259B">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AC0EC4" w:rsidRPr="00A577E1" w14:paraId="22A1824D" w14:textId="77777777" w:rsidTr="00440957">
        <w:trPr>
          <w:trHeight w:val="53"/>
          <w:jc w:val="center"/>
        </w:trPr>
        <w:tc>
          <w:tcPr>
            <w:tcW w:w="7826" w:type="dxa"/>
            <w:shd w:val="clear" w:color="auto" w:fill="F7CAAC" w:themeFill="accent2" w:themeFillTint="66"/>
          </w:tcPr>
          <w:p w14:paraId="2E83AC49" w14:textId="3192066C" w:rsidR="00AC0EC4" w:rsidRPr="004968A8" w:rsidRDefault="00AC0EC4" w:rsidP="004968A8">
            <w:pPr>
              <w:spacing w:after="0" w:line="240" w:lineRule="auto"/>
              <w:jc w:val="both"/>
              <w:rPr>
                <w:rFonts w:ascii="Trebuchet MS" w:hAnsi="Trebuchet MS" w:cstheme="minorHAnsi"/>
                <w:lang w:eastAsia="en-US"/>
              </w:rPr>
            </w:pPr>
            <w:bookmarkStart w:id="12" w:name="_Hlk502845736"/>
            <w:r w:rsidRPr="00A577E1">
              <w:rPr>
                <w:rFonts w:ascii="Trebuchet MS" w:hAnsi="Trebuchet MS" w:cstheme="minorHAnsi"/>
                <w:b/>
                <w:bCs/>
                <w:lang w:eastAsia="fr-FR"/>
              </w:rPr>
              <w:t>EG</w:t>
            </w:r>
            <w:r w:rsidR="0054550C" w:rsidRPr="00A577E1">
              <w:rPr>
                <w:rFonts w:ascii="Trebuchet MS" w:hAnsi="Trebuchet MS" w:cstheme="minorHAnsi"/>
                <w:b/>
                <w:bCs/>
                <w:lang w:eastAsia="fr-FR"/>
              </w:rPr>
              <w:t>1</w:t>
            </w:r>
            <w:r w:rsidR="0059621B" w:rsidRPr="00A577E1">
              <w:rPr>
                <w:rFonts w:ascii="Trebuchet MS" w:hAnsi="Trebuchet MS" w:cstheme="minorHAnsi"/>
                <w:b/>
                <w:bCs/>
                <w:lang w:eastAsia="fr-FR"/>
              </w:rPr>
              <w:t>1</w:t>
            </w:r>
            <w:r w:rsidRPr="00A577E1">
              <w:rPr>
                <w:rFonts w:ascii="Trebuchet MS" w:hAnsi="Trebuchet MS" w:cstheme="minorHAnsi"/>
                <w:b/>
                <w:bCs/>
                <w:lang w:eastAsia="fr-FR"/>
              </w:rPr>
              <w:t xml:space="preserve"> -</w:t>
            </w:r>
            <w:r w:rsidRPr="00A577E1">
              <w:rPr>
                <w:rFonts w:ascii="Trebuchet MS" w:hAnsi="Trebuchet MS" w:cstheme="minorHAnsi"/>
                <w:lang w:eastAsia="en-US"/>
              </w:rPr>
              <w:t xml:space="preserve"> </w:t>
            </w:r>
            <w:r w:rsidR="00DE5F5B" w:rsidRPr="00A577E1">
              <w:rPr>
                <w:rFonts w:ascii="Trebuchet MS" w:hAnsi="Trebuchet MS" w:cstheme="minorHAnsi"/>
                <w:b/>
                <w:lang w:eastAsia="en-US"/>
              </w:rPr>
              <w:t xml:space="preserve">Pentru a fi eligibile, toate cheltuielile aferente implementării proiectelor din cadrul SDL trebuie să fie efectuate pe teritoriul GAL. </w:t>
            </w:r>
            <w:r w:rsidR="00DE5F5B" w:rsidRPr="00CD2243">
              <w:rPr>
                <w:rFonts w:ascii="Trebuchet MS" w:hAnsi="Trebuchet MS" w:cstheme="minorHAnsi"/>
                <w:b/>
                <w:lang w:eastAsia="en-US"/>
              </w:rPr>
              <w:t>Ca excepție, pentru anumite proiecte de servicii (ex.: formare profesională, informare, organizare evenimente), care vor fi detaliate în documentele specifice de implementare, cheltuielile pot fi eligibile și pentru acțiuni realizate în afara teritoriului GAL, dacă beneficiul sprijinului se adresează teritoriului GAL.</w:t>
            </w:r>
            <w:bookmarkEnd w:id="12"/>
          </w:p>
        </w:tc>
        <w:tc>
          <w:tcPr>
            <w:tcW w:w="709" w:type="dxa"/>
            <w:shd w:val="clear" w:color="auto" w:fill="F7CAAC" w:themeFill="accent2" w:themeFillTint="66"/>
          </w:tcPr>
          <w:p w14:paraId="0C7536DA" w14:textId="77777777" w:rsidR="00AC0EC4" w:rsidRPr="00A577E1" w:rsidRDefault="00AC0EC4" w:rsidP="00AC0EC4">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07C603DE" w14:textId="77777777" w:rsidR="00AC0EC4" w:rsidRPr="00A577E1" w:rsidRDefault="00AC0EC4" w:rsidP="00AC0EC4">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528F17BD" w14:textId="77777777" w:rsidR="00AC0EC4" w:rsidRPr="00A577E1" w:rsidRDefault="00AC0EC4" w:rsidP="00AC0EC4">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tc>
        <w:tc>
          <w:tcPr>
            <w:tcW w:w="851" w:type="dxa"/>
            <w:shd w:val="clear" w:color="auto" w:fill="F7CAAC" w:themeFill="accent2" w:themeFillTint="66"/>
          </w:tcPr>
          <w:p w14:paraId="568EA16C" w14:textId="77777777" w:rsidR="00AC0EC4" w:rsidRPr="00A577E1" w:rsidRDefault="00AC0EC4" w:rsidP="00AC0EC4">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38D39E6D" w14:textId="77777777" w:rsidR="00AC0EC4" w:rsidRPr="00A577E1" w:rsidRDefault="00AC0EC4" w:rsidP="00AC0EC4">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29718E8C" w14:textId="77777777" w:rsidR="00AC0EC4" w:rsidRPr="00A577E1" w:rsidRDefault="00AC0EC4" w:rsidP="00AC0EC4">
            <w:pPr>
              <w:overflowPunct w:val="0"/>
              <w:autoSpaceDE w:val="0"/>
              <w:autoSpaceDN w:val="0"/>
              <w:adjustRightInd w:val="0"/>
              <w:spacing w:after="0" w:line="240" w:lineRule="auto"/>
              <w:jc w:val="center"/>
              <w:textAlignment w:val="baseline"/>
              <w:rPr>
                <w:rFonts w:ascii="Trebuchet MS" w:hAnsi="Trebuchet MS" w:cstheme="minorHAnsi"/>
                <w:b/>
                <w:bCs/>
                <w:lang w:eastAsia="fr-FR"/>
              </w:rPr>
            </w:pPr>
            <w:r w:rsidRPr="00A577E1">
              <w:rPr>
                <w:rFonts w:ascii="Trebuchet MS" w:hAnsi="Trebuchet MS" w:cstheme="minorHAnsi"/>
                <w:b/>
                <w:bCs/>
                <w:lang w:eastAsia="fr-FR"/>
              </w:rPr>
              <w:sym w:font="Wingdings" w:char="F06F"/>
            </w:r>
          </w:p>
          <w:p w14:paraId="04764743" w14:textId="77777777" w:rsidR="00AC0EC4" w:rsidRPr="00A577E1" w:rsidRDefault="00AC0EC4" w:rsidP="00AC0EC4">
            <w:pPr>
              <w:overflowPunct w:val="0"/>
              <w:autoSpaceDE w:val="0"/>
              <w:autoSpaceDN w:val="0"/>
              <w:adjustRightInd w:val="0"/>
              <w:spacing w:after="0" w:line="240" w:lineRule="auto"/>
              <w:textAlignment w:val="baseline"/>
              <w:rPr>
                <w:rFonts w:ascii="Trebuchet MS" w:hAnsi="Trebuchet MS" w:cstheme="minorHAnsi"/>
                <w:b/>
                <w:bCs/>
                <w:lang w:eastAsia="fr-FR"/>
              </w:rPr>
            </w:pPr>
          </w:p>
        </w:tc>
        <w:tc>
          <w:tcPr>
            <w:tcW w:w="879" w:type="dxa"/>
            <w:shd w:val="clear" w:color="auto" w:fill="F7CAAC" w:themeFill="accent2" w:themeFillTint="66"/>
          </w:tcPr>
          <w:p w14:paraId="489883DF" w14:textId="77777777" w:rsidR="00AC0EC4" w:rsidRPr="00A577E1" w:rsidRDefault="00AC0EC4" w:rsidP="00AC0EC4">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1E07D423" w14:textId="77777777" w:rsidR="00AC0EC4" w:rsidRPr="00A577E1" w:rsidRDefault="00AC0EC4" w:rsidP="00AC0EC4">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p w14:paraId="2D61F930" w14:textId="77777777" w:rsidR="00AC0EC4" w:rsidRPr="00A577E1" w:rsidRDefault="00AC0EC4" w:rsidP="00C33CF5">
            <w:pPr>
              <w:overflowPunct w:val="0"/>
              <w:autoSpaceDE w:val="0"/>
              <w:autoSpaceDN w:val="0"/>
              <w:adjustRightInd w:val="0"/>
              <w:spacing w:after="0" w:line="240" w:lineRule="auto"/>
              <w:jc w:val="center"/>
              <w:textAlignment w:val="baseline"/>
              <w:rPr>
                <w:rFonts w:ascii="Trebuchet MS" w:hAnsi="Trebuchet MS" w:cstheme="minorHAnsi"/>
                <w:bCs/>
                <w:lang w:eastAsia="fr-FR"/>
              </w:rPr>
            </w:pPr>
          </w:p>
        </w:tc>
      </w:tr>
      <w:tr w:rsidR="00AC0EC4" w:rsidRPr="00A577E1" w14:paraId="43F46CFD" w14:textId="77777777" w:rsidTr="00440957">
        <w:trPr>
          <w:trHeight w:val="53"/>
          <w:jc w:val="center"/>
        </w:trPr>
        <w:tc>
          <w:tcPr>
            <w:tcW w:w="7826" w:type="dxa"/>
            <w:shd w:val="clear" w:color="auto" w:fill="FFFFFF" w:themeFill="background1"/>
          </w:tcPr>
          <w:p w14:paraId="291091FA" w14:textId="77777777" w:rsidR="00AC0EC4" w:rsidRPr="00A577E1" w:rsidRDefault="00AC0EC4" w:rsidP="00AC0EC4">
            <w:pPr>
              <w:overflowPunct w:val="0"/>
              <w:autoSpaceDE w:val="0"/>
              <w:autoSpaceDN w:val="0"/>
              <w:adjustRightInd w:val="0"/>
              <w:spacing w:after="0" w:line="240" w:lineRule="auto"/>
              <w:jc w:val="both"/>
              <w:textAlignment w:val="baseline"/>
              <w:rPr>
                <w:rFonts w:ascii="Trebuchet MS" w:hAnsi="Trebuchet MS" w:cstheme="minorHAnsi"/>
                <w:bCs/>
                <w:lang w:val="it-IT" w:eastAsia="fr-FR"/>
              </w:rPr>
            </w:pPr>
            <w:r w:rsidRPr="00A577E1">
              <w:rPr>
                <w:rFonts w:ascii="Trebuchet MS" w:hAnsi="Trebuchet MS" w:cstheme="minorHAnsi"/>
                <w:b/>
                <w:bCs/>
                <w:lang w:val="it-IT" w:eastAsia="fr-FR"/>
              </w:rPr>
              <w:t>Doc 1</w:t>
            </w:r>
            <w:r w:rsidRPr="00A577E1">
              <w:rPr>
                <w:rFonts w:ascii="Trebuchet MS" w:hAnsi="Trebuchet MS" w:cstheme="minorHAnsi"/>
                <w:bCs/>
                <w:lang w:val="it-IT" w:eastAsia="fr-FR"/>
              </w:rPr>
              <w:t xml:space="preserve"> </w:t>
            </w:r>
            <w:r w:rsidR="00585DF7" w:rsidRPr="00A577E1">
              <w:rPr>
                <w:rFonts w:ascii="Trebuchet MS" w:hAnsi="Trebuchet MS" w:cs="Calibri"/>
              </w:rPr>
              <w:t>Studiu de Fezabilitate</w:t>
            </w:r>
            <w:r w:rsidR="00585DF7" w:rsidRPr="00A577E1">
              <w:rPr>
                <w:rFonts w:ascii="Trebuchet MS" w:hAnsi="Trebuchet MS" w:cs="Calibri"/>
                <w:color w:val="FF0000"/>
              </w:rPr>
              <w:t xml:space="preserve"> </w:t>
            </w:r>
          </w:p>
          <w:p w14:paraId="7BBCDAAA" w14:textId="77777777" w:rsidR="00AC0EC4" w:rsidRPr="00A577E1" w:rsidRDefault="00AC0EC4" w:rsidP="00AC0EC4">
            <w:pPr>
              <w:overflowPunct w:val="0"/>
              <w:autoSpaceDE w:val="0"/>
              <w:autoSpaceDN w:val="0"/>
              <w:adjustRightInd w:val="0"/>
              <w:spacing w:after="0" w:line="240" w:lineRule="auto"/>
              <w:jc w:val="both"/>
              <w:textAlignment w:val="baseline"/>
              <w:rPr>
                <w:rFonts w:ascii="Trebuchet MS" w:hAnsi="Trebuchet MS" w:cstheme="minorHAnsi"/>
                <w:bCs/>
                <w:lang w:val="it-IT" w:eastAsia="fr-FR"/>
              </w:rPr>
            </w:pPr>
            <w:r w:rsidRPr="00A577E1">
              <w:rPr>
                <w:rFonts w:ascii="Trebuchet MS" w:hAnsi="Trebuchet MS" w:cstheme="minorHAnsi"/>
                <w:b/>
                <w:bCs/>
                <w:lang w:val="it-IT" w:eastAsia="fr-FR"/>
              </w:rPr>
              <w:t>Doc 3</w:t>
            </w:r>
            <w:r w:rsidRPr="00A577E1">
              <w:rPr>
                <w:rFonts w:ascii="Trebuchet MS" w:hAnsi="Trebuchet MS" w:cstheme="minorHAnsi"/>
                <w:bCs/>
                <w:lang w:val="it-IT" w:eastAsia="fr-FR"/>
              </w:rPr>
              <w:t>.</w:t>
            </w:r>
            <w:r w:rsidRPr="00A577E1">
              <w:rPr>
                <w:rFonts w:ascii="Trebuchet MS" w:hAnsi="Trebuchet MS" w:cstheme="minorHAnsi"/>
                <w:lang w:eastAsia="en-US"/>
              </w:rPr>
              <w:t xml:space="preserve"> Documente solicitate pentru imobilul (clădirile şi/ sau terenurile) pe care sunt/ vor fi realizate investiţiile, </w:t>
            </w:r>
          </w:p>
          <w:p w14:paraId="171DAA77" w14:textId="77777777" w:rsidR="00AC0EC4" w:rsidRPr="00A577E1" w:rsidRDefault="00AC0EC4" w:rsidP="00AC0EC4">
            <w:pPr>
              <w:overflowPunct w:val="0"/>
              <w:autoSpaceDE w:val="0"/>
              <w:autoSpaceDN w:val="0"/>
              <w:adjustRightInd w:val="0"/>
              <w:spacing w:after="0" w:line="240" w:lineRule="auto"/>
              <w:jc w:val="both"/>
              <w:textAlignment w:val="baseline"/>
              <w:rPr>
                <w:rFonts w:ascii="Trebuchet MS" w:hAnsi="Trebuchet MS" w:cstheme="minorHAnsi"/>
                <w:bCs/>
                <w:lang w:val="it-IT" w:eastAsia="fr-FR"/>
              </w:rPr>
            </w:pPr>
            <w:r w:rsidRPr="00A577E1">
              <w:rPr>
                <w:rFonts w:ascii="Trebuchet MS" w:hAnsi="Trebuchet MS" w:cstheme="minorHAnsi"/>
                <w:b/>
                <w:bCs/>
                <w:lang w:val="it-IT" w:eastAsia="fr-FR"/>
              </w:rPr>
              <w:t>Doc. 14</w:t>
            </w:r>
            <w:r w:rsidRPr="00A577E1">
              <w:rPr>
                <w:rFonts w:ascii="Trebuchet MS" w:hAnsi="Trebuchet MS" w:cstheme="minorHAnsi"/>
                <w:bCs/>
                <w:lang w:val="it-IT" w:eastAsia="fr-FR"/>
              </w:rPr>
              <w:t xml:space="preserve"> Certificat de urbanism/Autorizatie de construire (</w:t>
            </w:r>
            <w:r w:rsidRPr="00A577E1">
              <w:rPr>
                <w:rFonts w:ascii="Trebuchet MS" w:hAnsi="Trebuchet MS" w:cstheme="minorHAnsi"/>
                <w:lang w:eastAsia="en-US"/>
              </w:rPr>
              <w:t>după caz</w:t>
            </w:r>
            <w:r w:rsidRPr="00A577E1">
              <w:rPr>
                <w:rFonts w:ascii="Trebuchet MS" w:hAnsi="Trebuchet MS" w:cstheme="minorHAnsi"/>
                <w:bCs/>
                <w:lang w:val="it-IT" w:eastAsia="fr-FR"/>
              </w:rPr>
              <w:t>)</w:t>
            </w:r>
            <w:r w:rsidRPr="00A577E1">
              <w:rPr>
                <w:rFonts w:ascii="Trebuchet MS" w:hAnsi="Trebuchet MS" w:cstheme="minorHAnsi"/>
                <w:b/>
                <w:bCs/>
                <w:lang w:eastAsia="fr-FR"/>
              </w:rPr>
              <w:t>.</w:t>
            </w:r>
          </w:p>
          <w:p w14:paraId="682150B3" w14:textId="0D4357AC" w:rsidR="00AC0EC4" w:rsidRPr="00A577E1" w:rsidRDefault="00AC0EC4" w:rsidP="00AC0EC4">
            <w:pPr>
              <w:spacing w:after="0" w:line="240" w:lineRule="auto"/>
              <w:jc w:val="both"/>
              <w:rPr>
                <w:rFonts w:ascii="Trebuchet MS" w:hAnsi="Trebuchet MS" w:cstheme="minorHAnsi"/>
                <w:b/>
                <w:lang w:eastAsia="en-US"/>
              </w:rPr>
            </w:pPr>
            <w:r w:rsidRPr="0077420D">
              <w:rPr>
                <w:rFonts w:ascii="Trebuchet MS" w:hAnsi="Trebuchet MS" w:cstheme="minorHAnsi"/>
                <w:b/>
                <w:lang w:val="it-IT"/>
              </w:rPr>
              <w:t xml:space="preserve">Declaratie partea F </w:t>
            </w:r>
            <w:r w:rsidRPr="0077420D">
              <w:rPr>
                <w:rFonts w:ascii="Trebuchet MS" w:hAnsi="Trebuchet MS" w:cstheme="minorHAnsi"/>
                <w:lang w:val="it-IT"/>
              </w:rPr>
              <w:t>ca isi va deschide punct de lucru in spatiul rural</w:t>
            </w:r>
            <w:r w:rsidR="00CD2243" w:rsidRPr="0077420D">
              <w:rPr>
                <w:rFonts w:ascii="Trebuchet MS" w:hAnsi="Trebuchet MS" w:cstheme="minorHAnsi"/>
                <w:lang w:eastAsia="en-US"/>
              </w:rPr>
              <w:t xml:space="preserve"> GAL Confluente Nordice</w:t>
            </w:r>
          </w:p>
        </w:tc>
        <w:tc>
          <w:tcPr>
            <w:tcW w:w="709" w:type="dxa"/>
            <w:shd w:val="clear" w:color="auto" w:fill="FFFFFF" w:themeFill="background1"/>
          </w:tcPr>
          <w:p w14:paraId="6121C914" w14:textId="77777777" w:rsidR="00AC0EC4" w:rsidRPr="00A577E1" w:rsidRDefault="00AC0EC4" w:rsidP="00AC0EC4">
            <w:pPr>
              <w:overflowPunct w:val="0"/>
              <w:autoSpaceDE w:val="0"/>
              <w:autoSpaceDN w:val="0"/>
              <w:adjustRightInd w:val="0"/>
              <w:spacing w:after="0" w:line="240" w:lineRule="auto"/>
              <w:textAlignment w:val="baseline"/>
              <w:rPr>
                <w:rFonts w:ascii="Trebuchet MS" w:hAnsi="Trebuchet MS" w:cstheme="minorHAnsi"/>
                <w:b/>
                <w:bCs/>
                <w:lang w:eastAsia="fr-FR"/>
              </w:rPr>
            </w:pPr>
          </w:p>
        </w:tc>
        <w:tc>
          <w:tcPr>
            <w:tcW w:w="851" w:type="dxa"/>
            <w:shd w:val="clear" w:color="auto" w:fill="FFFFFF" w:themeFill="background1"/>
          </w:tcPr>
          <w:p w14:paraId="682BED3D" w14:textId="77777777" w:rsidR="00AC0EC4" w:rsidRPr="00A577E1" w:rsidRDefault="00AC0EC4" w:rsidP="00AC0EC4">
            <w:pPr>
              <w:overflowPunct w:val="0"/>
              <w:autoSpaceDE w:val="0"/>
              <w:autoSpaceDN w:val="0"/>
              <w:adjustRightInd w:val="0"/>
              <w:spacing w:after="0" w:line="240" w:lineRule="auto"/>
              <w:textAlignment w:val="baseline"/>
              <w:rPr>
                <w:rFonts w:ascii="Trebuchet MS" w:hAnsi="Trebuchet MS" w:cstheme="minorHAnsi"/>
                <w:b/>
                <w:bCs/>
                <w:lang w:eastAsia="fr-FR"/>
              </w:rPr>
            </w:pPr>
          </w:p>
        </w:tc>
        <w:tc>
          <w:tcPr>
            <w:tcW w:w="879" w:type="dxa"/>
            <w:shd w:val="clear" w:color="auto" w:fill="FFFFFF" w:themeFill="background1"/>
          </w:tcPr>
          <w:p w14:paraId="7839295A" w14:textId="77777777" w:rsidR="00AC0EC4" w:rsidRPr="00A577E1" w:rsidRDefault="00AC0EC4" w:rsidP="00AC0EC4">
            <w:pPr>
              <w:overflowPunct w:val="0"/>
              <w:autoSpaceDE w:val="0"/>
              <w:autoSpaceDN w:val="0"/>
              <w:adjustRightInd w:val="0"/>
              <w:spacing w:after="0" w:line="240" w:lineRule="auto"/>
              <w:jc w:val="center"/>
              <w:textAlignment w:val="baseline"/>
              <w:rPr>
                <w:rFonts w:ascii="Trebuchet MS" w:hAnsi="Trebuchet MS" w:cstheme="minorHAnsi"/>
                <w:b/>
                <w:bCs/>
                <w:lang w:eastAsia="fr-FR"/>
              </w:rPr>
            </w:pPr>
          </w:p>
        </w:tc>
      </w:tr>
    </w:tbl>
    <w:p w14:paraId="1305F32A" w14:textId="77777777" w:rsidR="00724D97" w:rsidRPr="00A577E1" w:rsidRDefault="00724D97" w:rsidP="006A007A">
      <w:pPr>
        <w:spacing w:after="120" w:line="240" w:lineRule="auto"/>
        <w:ind w:right="-1009"/>
        <w:jc w:val="both"/>
        <w:rPr>
          <w:rFonts w:ascii="Trebuchet MS" w:hAnsi="Trebuchet MS" w:cstheme="minorHAnsi"/>
          <w:u w:val="single"/>
          <w:lang w:eastAsia="en-US"/>
        </w:rPr>
        <w:sectPr w:rsidR="00724D97" w:rsidRPr="00A577E1" w:rsidSect="00440957">
          <w:headerReference w:type="default" r:id="rId8"/>
          <w:footerReference w:type="default" r:id="rId9"/>
          <w:footerReference w:type="first" r:id="rId10"/>
          <w:pgSz w:w="12240" w:h="15840"/>
          <w:pgMar w:top="426" w:right="616" w:bottom="567" w:left="1134" w:header="629" w:footer="239" w:gutter="0"/>
          <w:cols w:space="720"/>
          <w:titlePg/>
          <w:docGrid w:linePitch="360"/>
        </w:sectPr>
      </w:pPr>
    </w:p>
    <w:tbl>
      <w:tblPr>
        <w:tblW w:w="30190"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5"/>
        <w:gridCol w:w="15095"/>
      </w:tblGrid>
      <w:tr w:rsidR="00853D95" w:rsidRPr="00A577E1" w14:paraId="65766DCF" w14:textId="77777777" w:rsidTr="00853D95">
        <w:trPr>
          <w:trHeight w:val="710"/>
        </w:trPr>
        <w:tc>
          <w:tcPr>
            <w:tcW w:w="15095" w:type="dxa"/>
            <w:tcBorders>
              <w:top w:val="nil"/>
              <w:left w:val="nil"/>
              <w:bottom w:val="nil"/>
              <w:right w:val="nil"/>
            </w:tcBorders>
          </w:tcPr>
          <w:p w14:paraId="664E5026" w14:textId="77777777" w:rsidR="00853D95" w:rsidRPr="00A577E1" w:rsidRDefault="00853D95" w:rsidP="00853D95">
            <w:pPr>
              <w:ind w:hanging="120"/>
              <w:rPr>
                <w:rFonts w:ascii="Trebuchet MS" w:hAnsi="Trebuchet MS"/>
                <w:b/>
              </w:rPr>
            </w:pPr>
            <w:r w:rsidRPr="00A577E1">
              <w:rPr>
                <w:rFonts w:ascii="Trebuchet MS" w:hAnsi="Trebuchet MS"/>
                <w:b/>
              </w:rPr>
              <w:lastRenderedPageBreak/>
              <w:t>3. Buget indicativ (intensitate a sprijinului ........%) euro conform HG 28/ 2008</w:t>
            </w:r>
          </w:p>
          <w:p w14:paraId="65659CFE" w14:textId="77777777" w:rsidR="00853D95" w:rsidRPr="00A577E1" w:rsidRDefault="00853D95" w:rsidP="00853D95">
            <w:pPr>
              <w:ind w:left="5760"/>
              <w:rPr>
                <w:rFonts w:ascii="Trebuchet MS" w:hAnsi="Trebuchet MS"/>
                <w:lang w:val="pt-BR"/>
              </w:rPr>
            </w:pPr>
            <w:r w:rsidRPr="00A577E1">
              <w:rPr>
                <w:rFonts w:ascii="Trebuchet MS" w:hAnsi="Trebuchet MS"/>
                <w:lang w:val="pt-BR"/>
              </w:rPr>
              <w:t>S-a utilizat cursul de schimb              1 Euro = …………………..LEI</w:t>
            </w:r>
          </w:p>
          <w:p w14:paraId="0644984A" w14:textId="77777777" w:rsidR="00853D95" w:rsidRPr="00A577E1" w:rsidRDefault="00853D95" w:rsidP="00853D95">
            <w:pPr>
              <w:ind w:left="6120"/>
              <w:rPr>
                <w:rFonts w:ascii="Trebuchet MS" w:hAnsi="Trebuchet MS"/>
                <w:lang w:val="pt-BR"/>
              </w:rPr>
            </w:pPr>
            <w:r w:rsidRPr="00A577E1">
              <w:rPr>
                <w:rFonts w:ascii="Trebuchet MS" w:hAnsi="Trebuchet MS"/>
                <w:lang w:val="pt-BR"/>
              </w:rPr>
              <w:t>din data de:____/_____/__________</w:t>
            </w:r>
          </w:p>
          <w:p w14:paraId="10930476" w14:textId="77777777" w:rsidR="00853D95" w:rsidRPr="00A577E1" w:rsidRDefault="00853D95" w:rsidP="00853D95">
            <w:pPr>
              <w:jc w:val="right"/>
              <w:rPr>
                <w:rFonts w:ascii="Trebuchet MS" w:hAnsi="Trebuchet MS"/>
              </w:rPr>
            </w:pPr>
          </w:p>
          <w:tbl>
            <w:tblPr>
              <w:tblW w:w="14977" w:type="dxa"/>
              <w:tblLayout w:type="fixed"/>
              <w:tblLook w:val="0000" w:firstRow="0" w:lastRow="0" w:firstColumn="0" w:lastColumn="0" w:noHBand="0" w:noVBand="0"/>
            </w:tblPr>
            <w:tblGrid>
              <w:gridCol w:w="7648"/>
              <w:gridCol w:w="1135"/>
              <w:gridCol w:w="1132"/>
              <w:gridCol w:w="1135"/>
              <w:gridCol w:w="1204"/>
              <w:gridCol w:w="1204"/>
              <w:gridCol w:w="1519"/>
            </w:tblGrid>
            <w:tr w:rsidR="00853D95" w:rsidRPr="00A577E1" w14:paraId="2166AE03" w14:textId="77777777" w:rsidTr="0086223B">
              <w:trPr>
                <w:trHeight w:val="300"/>
              </w:trPr>
              <w:tc>
                <w:tcPr>
                  <w:tcW w:w="2553" w:type="pct"/>
                  <w:tcBorders>
                    <w:top w:val="single" w:sz="8" w:space="0" w:color="008080"/>
                    <w:left w:val="single" w:sz="8" w:space="0" w:color="008080"/>
                    <w:bottom w:val="single" w:sz="4" w:space="0" w:color="008080"/>
                    <w:right w:val="nil"/>
                  </w:tcBorders>
                  <w:shd w:val="clear" w:color="auto" w:fill="auto"/>
                  <w:noWrap/>
                  <w:vAlign w:val="bottom"/>
                </w:tcPr>
                <w:p w14:paraId="731ED178" w14:textId="77777777" w:rsidR="00853D95" w:rsidRPr="00A577E1" w:rsidRDefault="00853D95" w:rsidP="00853D95">
                  <w:pPr>
                    <w:rPr>
                      <w:rFonts w:ascii="Trebuchet MS" w:hAnsi="Trebuchet MS"/>
                      <w:b/>
                      <w:bCs/>
                      <w:lang w:val="it-IT"/>
                    </w:rPr>
                  </w:pPr>
                  <w:r w:rsidRPr="00A577E1">
                    <w:rPr>
                      <w:rFonts w:ascii="Trebuchet MS" w:hAnsi="Trebuchet MS"/>
                      <w:b/>
                      <w:bCs/>
                      <w:lang w:val="it-IT"/>
                    </w:rPr>
                    <w:t xml:space="preserve">  Buget Indicativ al Proiectului (Valori fără TVA ) </w:t>
                  </w:r>
                </w:p>
              </w:tc>
              <w:tc>
                <w:tcPr>
                  <w:tcW w:w="757"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14:paraId="0056E80D" w14:textId="77777777" w:rsidR="00853D95" w:rsidRPr="00A577E1" w:rsidRDefault="00853D95" w:rsidP="00853D95">
                  <w:pPr>
                    <w:jc w:val="center"/>
                    <w:rPr>
                      <w:rFonts w:ascii="Trebuchet MS" w:hAnsi="Trebuchet MS"/>
                      <w:b/>
                      <w:bCs/>
                      <w:lang w:val="it-IT"/>
                    </w:rPr>
                  </w:pPr>
                  <w:r w:rsidRPr="00A577E1">
                    <w:rPr>
                      <w:rFonts w:ascii="Trebuchet MS" w:hAnsi="Trebuchet MS"/>
                      <w:b/>
                      <w:bCs/>
                      <w:lang w:val="it-IT"/>
                    </w:rPr>
                    <w:t>Cheltuieli conform Cererii de finanţare</w:t>
                  </w:r>
                </w:p>
              </w:tc>
              <w:tc>
                <w:tcPr>
                  <w:tcW w:w="1690" w:type="pct"/>
                  <w:gridSpan w:val="4"/>
                  <w:tcBorders>
                    <w:top w:val="single" w:sz="8" w:space="0" w:color="008080"/>
                    <w:left w:val="nil"/>
                    <w:bottom w:val="single" w:sz="8" w:space="0" w:color="008080"/>
                    <w:right w:val="single" w:sz="8" w:space="0" w:color="008080"/>
                  </w:tcBorders>
                  <w:shd w:val="clear" w:color="auto" w:fill="auto"/>
                  <w:vAlign w:val="center"/>
                </w:tcPr>
                <w:p w14:paraId="2110ED27" w14:textId="77777777" w:rsidR="00853D95" w:rsidRPr="00A577E1" w:rsidRDefault="00853D95" w:rsidP="00853D95">
                  <w:pPr>
                    <w:ind w:right="-108"/>
                    <w:jc w:val="center"/>
                    <w:rPr>
                      <w:rFonts w:ascii="Trebuchet MS" w:hAnsi="Trebuchet MS"/>
                      <w:b/>
                      <w:bCs/>
                      <w:lang w:val="it-IT"/>
                    </w:rPr>
                  </w:pPr>
                  <w:r w:rsidRPr="00A577E1">
                    <w:rPr>
                      <w:rFonts w:ascii="Trebuchet MS" w:hAnsi="Trebuchet MS"/>
                      <w:b/>
                      <w:bCs/>
                      <w:lang w:val="it-IT"/>
                    </w:rPr>
                    <w:t xml:space="preserve">Verificare </w:t>
                  </w:r>
                  <w:r w:rsidRPr="00A577E1">
                    <w:rPr>
                      <w:rFonts w:ascii="Trebuchet MS" w:hAnsi="Trebuchet MS"/>
                      <w:b/>
                      <w:i/>
                    </w:rPr>
                    <w:t>OJFIR/</w:t>
                  </w:r>
                  <w:r w:rsidRPr="00A577E1">
                    <w:rPr>
                      <w:rFonts w:ascii="Trebuchet MS" w:hAnsi="Trebuchet MS"/>
                      <w:b/>
                      <w:bCs/>
                      <w:i/>
                      <w:lang w:val="it-IT"/>
                    </w:rPr>
                    <w:t>CRFIR/AFIR-verificare prin sondaj</w:t>
                  </w:r>
                </w:p>
              </w:tc>
            </w:tr>
            <w:tr w:rsidR="00853D95" w:rsidRPr="00A577E1" w14:paraId="268E93D8" w14:textId="77777777" w:rsidTr="0086223B">
              <w:trPr>
                <w:trHeight w:val="315"/>
              </w:trPr>
              <w:tc>
                <w:tcPr>
                  <w:tcW w:w="2553" w:type="pct"/>
                  <w:tcBorders>
                    <w:top w:val="nil"/>
                    <w:left w:val="single" w:sz="8" w:space="0" w:color="008080"/>
                    <w:bottom w:val="single" w:sz="4" w:space="0" w:color="008080"/>
                    <w:right w:val="nil"/>
                  </w:tcBorders>
                  <w:shd w:val="clear" w:color="auto" w:fill="auto"/>
                  <w:vAlign w:val="center"/>
                </w:tcPr>
                <w:p w14:paraId="7B2E7DD5" w14:textId="77777777" w:rsidR="00853D95" w:rsidRPr="00A577E1" w:rsidRDefault="00853D95" w:rsidP="00853D95">
                  <w:pPr>
                    <w:jc w:val="center"/>
                    <w:rPr>
                      <w:rFonts w:ascii="Trebuchet MS" w:hAnsi="Trebuchet MS"/>
                      <w:b/>
                      <w:bCs/>
                    </w:rPr>
                  </w:pPr>
                  <w:r w:rsidRPr="00A577E1">
                    <w:rPr>
                      <w:rFonts w:ascii="Trebuchet MS" w:hAnsi="Trebuchet MS"/>
                      <w:b/>
                      <w:bCs/>
                    </w:rPr>
                    <w:t>Denumirea capitolelor de cheltuieli</w:t>
                  </w:r>
                </w:p>
              </w:tc>
              <w:tc>
                <w:tcPr>
                  <w:tcW w:w="757"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14:paraId="419E3EED" w14:textId="77777777" w:rsidR="00853D95" w:rsidRPr="00A577E1" w:rsidRDefault="00853D95" w:rsidP="00853D95">
                  <w:pPr>
                    <w:rPr>
                      <w:rFonts w:ascii="Trebuchet MS" w:hAnsi="Trebuchet MS"/>
                      <w:b/>
                      <w:bCs/>
                    </w:rPr>
                  </w:pPr>
                </w:p>
              </w:tc>
              <w:tc>
                <w:tcPr>
                  <w:tcW w:w="781"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14:paraId="6EE0EF53" w14:textId="77777777" w:rsidR="00853D95" w:rsidRPr="00A577E1" w:rsidRDefault="00853D95" w:rsidP="00853D95">
                  <w:pPr>
                    <w:jc w:val="center"/>
                    <w:rPr>
                      <w:rFonts w:ascii="Trebuchet MS" w:hAnsi="Trebuchet MS"/>
                      <w:b/>
                      <w:bCs/>
                    </w:rPr>
                  </w:pPr>
                  <w:r w:rsidRPr="00A577E1">
                    <w:rPr>
                      <w:rFonts w:ascii="Trebuchet MS" w:hAnsi="Trebuchet MS"/>
                      <w:b/>
                      <w:bCs/>
                    </w:rPr>
                    <w:t>Cheltuieli conform SF (documentaţie tehnico-economică)</w:t>
                  </w:r>
                </w:p>
              </w:tc>
              <w:tc>
                <w:tcPr>
                  <w:tcW w:w="908" w:type="pct"/>
                  <w:gridSpan w:val="2"/>
                  <w:tcBorders>
                    <w:top w:val="single" w:sz="4" w:space="0" w:color="008080"/>
                    <w:left w:val="nil"/>
                    <w:bottom w:val="single" w:sz="4" w:space="0" w:color="008080"/>
                    <w:right w:val="single" w:sz="8" w:space="0" w:color="008080"/>
                  </w:tcBorders>
                  <w:shd w:val="clear" w:color="auto" w:fill="auto"/>
                  <w:vAlign w:val="center"/>
                </w:tcPr>
                <w:p w14:paraId="464A2C34" w14:textId="77777777" w:rsidR="00853D95" w:rsidRPr="00A577E1" w:rsidRDefault="00853D95" w:rsidP="00853D95">
                  <w:pPr>
                    <w:jc w:val="center"/>
                    <w:rPr>
                      <w:rFonts w:ascii="Trebuchet MS" w:hAnsi="Trebuchet MS"/>
                      <w:b/>
                      <w:bCs/>
                      <w:lang w:val="pt-BR"/>
                    </w:rPr>
                  </w:pPr>
                  <w:r w:rsidRPr="00A577E1">
                    <w:rPr>
                      <w:rFonts w:ascii="Trebuchet MS" w:hAnsi="Trebuchet MS"/>
                      <w:b/>
                      <w:bCs/>
                      <w:lang w:val="pt-BR"/>
                    </w:rPr>
                    <w:t>Diferenţe faţă de Cererea de finanţare</w:t>
                  </w:r>
                </w:p>
              </w:tc>
            </w:tr>
            <w:tr w:rsidR="00853D95" w:rsidRPr="00A577E1" w14:paraId="2CF43CCE" w14:textId="77777777" w:rsidTr="0086223B">
              <w:trPr>
                <w:trHeight w:val="315"/>
              </w:trPr>
              <w:tc>
                <w:tcPr>
                  <w:tcW w:w="2553" w:type="pct"/>
                  <w:tcBorders>
                    <w:top w:val="nil"/>
                    <w:left w:val="single" w:sz="8" w:space="0" w:color="008080"/>
                    <w:bottom w:val="single" w:sz="4" w:space="0" w:color="008080"/>
                    <w:right w:val="nil"/>
                  </w:tcBorders>
                  <w:shd w:val="clear" w:color="auto" w:fill="auto"/>
                  <w:vAlign w:val="center"/>
                </w:tcPr>
                <w:p w14:paraId="46CA8DD9" w14:textId="77777777" w:rsidR="00853D95" w:rsidRPr="00A577E1" w:rsidRDefault="00853D95" w:rsidP="00853D95">
                  <w:pPr>
                    <w:jc w:val="center"/>
                    <w:rPr>
                      <w:rFonts w:ascii="Trebuchet MS" w:hAnsi="Trebuchet MS"/>
                      <w:b/>
                      <w:bCs/>
                      <w:lang w:val="pt-BR"/>
                    </w:rPr>
                  </w:pPr>
                  <w:r w:rsidRPr="00A577E1">
                    <w:rPr>
                      <w:rFonts w:ascii="Trebuchet MS" w:hAnsi="Trebuchet MS"/>
                      <w:b/>
                      <w:bCs/>
                      <w:lang w:val="pt-BR"/>
                    </w:rPr>
                    <w:t> </w:t>
                  </w:r>
                </w:p>
              </w:tc>
              <w:tc>
                <w:tcPr>
                  <w:tcW w:w="379" w:type="pct"/>
                  <w:tcBorders>
                    <w:top w:val="nil"/>
                    <w:left w:val="single" w:sz="8" w:space="0" w:color="008080"/>
                    <w:bottom w:val="single" w:sz="4" w:space="0" w:color="008080"/>
                    <w:right w:val="single" w:sz="4" w:space="0" w:color="008080"/>
                  </w:tcBorders>
                  <w:shd w:val="clear" w:color="auto" w:fill="auto"/>
                  <w:vAlign w:val="center"/>
                </w:tcPr>
                <w:p w14:paraId="63B0A981" w14:textId="77777777" w:rsidR="00853D95" w:rsidRPr="00A577E1" w:rsidRDefault="00853D95" w:rsidP="00853D95">
                  <w:pPr>
                    <w:jc w:val="center"/>
                    <w:rPr>
                      <w:rFonts w:ascii="Trebuchet MS" w:hAnsi="Trebuchet MS"/>
                      <w:b/>
                      <w:bCs/>
                    </w:rPr>
                  </w:pPr>
                  <w:r w:rsidRPr="00A577E1">
                    <w:rPr>
                      <w:rFonts w:ascii="Trebuchet MS" w:hAnsi="Trebuchet MS"/>
                      <w:b/>
                      <w:bCs/>
                    </w:rPr>
                    <w:t>E</w:t>
                  </w:r>
                </w:p>
              </w:tc>
              <w:tc>
                <w:tcPr>
                  <w:tcW w:w="378" w:type="pct"/>
                  <w:tcBorders>
                    <w:top w:val="nil"/>
                    <w:left w:val="nil"/>
                    <w:bottom w:val="single" w:sz="4" w:space="0" w:color="008080"/>
                    <w:right w:val="single" w:sz="8" w:space="0" w:color="008080"/>
                  </w:tcBorders>
                  <w:shd w:val="clear" w:color="auto" w:fill="auto"/>
                  <w:vAlign w:val="center"/>
                </w:tcPr>
                <w:p w14:paraId="0B639461" w14:textId="77777777" w:rsidR="00853D95" w:rsidRPr="00A577E1" w:rsidRDefault="00853D95" w:rsidP="00853D95">
                  <w:pPr>
                    <w:jc w:val="center"/>
                    <w:rPr>
                      <w:rFonts w:ascii="Trebuchet MS" w:hAnsi="Trebuchet MS"/>
                      <w:b/>
                      <w:bCs/>
                    </w:rPr>
                  </w:pPr>
                  <w:r w:rsidRPr="00A577E1">
                    <w:rPr>
                      <w:rFonts w:ascii="Trebuchet MS" w:hAnsi="Trebuchet MS"/>
                      <w:b/>
                      <w:bCs/>
                    </w:rPr>
                    <w:t>N</w:t>
                  </w:r>
                </w:p>
              </w:tc>
              <w:tc>
                <w:tcPr>
                  <w:tcW w:w="379" w:type="pct"/>
                  <w:tcBorders>
                    <w:top w:val="nil"/>
                    <w:left w:val="nil"/>
                    <w:bottom w:val="single" w:sz="4" w:space="0" w:color="008080"/>
                    <w:right w:val="single" w:sz="4" w:space="0" w:color="008080"/>
                  </w:tcBorders>
                  <w:shd w:val="clear" w:color="auto" w:fill="auto"/>
                  <w:vAlign w:val="center"/>
                </w:tcPr>
                <w:p w14:paraId="064010E7" w14:textId="77777777" w:rsidR="00853D95" w:rsidRPr="00A577E1" w:rsidRDefault="00853D95" w:rsidP="00853D95">
                  <w:pPr>
                    <w:jc w:val="center"/>
                    <w:rPr>
                      <w:rFonts w:ascii="Trebuchet MS" w:hAnsi="Trebuchet MS"/>
                      <w:b/>
                      <w:bCs/>
                    </w:rPr>
                  </w:pPr>
                  <w:r w:rsidRPr="00A577E1">
                    <w:rPr>
                      <w:rFonts w:ascii="Trebuchet MS" w:hAnsi="Trebuchet MS"/>
                      <w:b/>
                      <w:bCs/>
                    </w:rPr>
                    <w:t>E</w:t>
                  </w:r>
                </w:p>
              </w:tc>
              <w:tc>
                <w:tcPr>
                  <w:tcW w:w="402" w:type="pct"/>
                  <w:tcBorders>
                    <w:top w:val="nil"/>
                    <w:left w:val="nil"/>
                    <w:bottom w:val="single" w:sz="4" w:space="0" w:color="008080"/>
                    <w:right w:val="single" w:sz="8" w:space="0" w:color="008080"/>
                  </w:tcBorders>
                  <w:shd w:val="clear" w:color="auto" w:fill="auto"/>
                  <w:vAlign w:val="center"/>
                </w:tcPr>
                <w:p w14:paraId="62D52237" w14:textId="77777777" w:rsidR="00853D95" w:rsidRPr="00A577E1" w:rsidRDefault="00853D95" w:rsidP="00853D95">
                  <w:pPr>
                    <w:jc w:val="center"/>
                    <w:rPr>
                      <w:rFonts w:ascii="Trebuchet MS" w:hAnsi="Trebuchet MS"/>
                      <w:b/>
                      <w:bCs/>
                    </w:rPr>
                  </w:pPr>
                  <w:r w:rsidRPr="00A577E1">
                    <w:rPr>
                      <w:rFonts w:ascii="Trebuchet MS" w:hAnsi="Trebuchet MS"/>
                      <w:b/>
                      <w:bCs/>
                    </w:rPr>
                    <w:t>N</w:t>
                  </w:r>
                </w:p>
              </w:tc>
              <w:tc>
                <w:tcPr>
                  <w:tcW w:w="402" w:type="pct"/>
                  <w:tcBorders>
                    <w:top w:val="nil"/>
                    <w:left w:val="nil"/>
                    <w:bottom w:val="single" w:sz="4" w:space="0" w:color="008080"/>
                    <w:right w:val="single" w:sz="4" w:space="0" w:color="008080"/>
                  </w:tcBorders>
                  <w:shd w:val="clear" w:color="auto" w:fill="auto"/>
                  <w:vAlign w:val="center"/>
                </w:tcPr>
                <w:p w14:paraId="258E8FF1" w14:textId="77777777" w:rsidR="00853D95" w:rsidRPr="00A577E1" w:rsidRDefault="00853D95" w:rsidP="00853D95">
                  <w:pPr>
                    <w:jc w:val="center"/>
                    <w:rPr>
                      <w:rFonts w:ascii="Trebuchet MS" w:hAnsi="Trebuchet MS"/>
                      <w:b/>
                      <w:bCs/>
                    </w:rPr>
                  </w:pPr>
                  <w:r w:rsidRPr="00A577E1">
                    <w:rPr>
                      <w:rFonts w:ascii="Trebuchet MS" w:hAnsi="Trebuchet MS"/>
                      <w:b/>
                      <w:bCs/>
                    </w:rPr>
                    <w:t>E</w:t>
                  </w:r>
                </w:p>
              </w:tc>
              <w:tc>
                <w:tcPr>
                  <w:tcW w:w="506" w:type="pct"/>
                  <w:tcBorders>
                    <w:top w:val="nil"/>
                    <w:left w:val="nil"/>
                    <w:bottom w:val="single" w:sz="4" w:space="0" w:color="008080"/>
                    <w:right w:val="single" w:sz="8" w:space="0" w:color="008080"/>
                  </w:tcBorders>
                  <w:shd w:val="clear" w:color="auto" w:fill="auto"/>
                  <w:vAlign w:val="center"/>
                </w:tcPr>
                <w:p w14:paraId="6934E2F8" w14:textId="77777777" w:rsidR="00853D95" w:rsidRPr="00A577E1" w:rsidRDefault="00853D95" w:rsidP="00853D95">
                  <w:pPr>
                    <w:jc w:val="center"/>
                    <w:rPr>
                      <w:rFonts w:ascii="Trebuchet MS" w:hAnsi="Trebuchet MS"/>
                      <w:b/>
                      <w:bCs/>
                    </w:rPr>
                  </w:pPr>
                  <w:r w:rsidRPr="00A577E1">
                    <w:rPr>
                      <w:rFonts w:ascii="Trebuchet MS" w:hAnsi="Trebuchet MS"/>
                      <w:b/>
                      <w:bCs/>
                    </w:rPr>
                    <w:t>N</w:t>
                  </w:r>
                </w:p>
              </w:tc>
            </w:tr>
            <w:tr w:rsidR="00853D95" w:rsidRPr="00A577E1" w14:paraId="3B6C1470" w14:textId="77777777" w:rsidTr="0086223B">
              <w:trPr>
                <w:trHeight w:val="255"/>
              </w:trPr>
              <w:tc>
                <w:tcPr>
                  <w:tcW w:w="2553" w:type="pct"/>
                  <w:tcBorders>
                    <w:top w:val="nil"/>
                    <w:left w:val="single" w:sz="8" w:space="0" w:color="008080"/>
                    <w:bottom w:val="single" w:sz="4" w:space="0" w:color="008080"/>
                    <w:right w:val="nil"/>
                  </w:tcBorders>
                  <w:shd w:val="clear" w:color="auto" w:fill="auto"/>
                  <w:vAlign w:val="center"/>
                </w:tcPr>
                <w:p w14:paraId="30CD7637" w14:textId="77777777" w:rsidR="00853D95" w:rsidRPr="00A577E1" w:rsidRDefault="00853D95" w:rsidP="00853D95">
                  <w:pPr>
                    <w:jc w:val="center"/>
                    <w:rPr>
                      <w:rFonts w:ascii="Trebuchet MS" w:hAnsi="Trebuchet MS"/>
                      <w:b/>
                      <w:bCs/>
                    </w:rPr>
                  </w:pPr>
                  <w:r w:rsidRPr="00A577E1">
                    <w:rPr>
                      <w:rFonts w:ascii="Trebuchet MS" w:hAnsi="Trebuchet MS"/>
                      <w:b/>
                      <w:bCs/>
                    </w:rPr>
                    <w:t>1</w:t>
                  </w:r>
                </w:p>
              </w:tc>
              <w:tc>
                <w:tcPr>
                  <w:tcW w:w="379" w:type="pct"/>
                  <w:tcBorders>
                    <w:top w:val="nil"/>
                    <w:left w:val="single" w:sz="8" w:space="0" w:color="008080"/>
                    <w:bottom w:val="single" w:sz="4" w:space="0" w:color="008080"/>
                    <w:right w:val="single" w:sz="4" w:space="0" w:color="008080"/>
                  </w:tcBorders>
                  <w:shd w:val="clear" w:color="auto" w:fill="auto"/>
                  <w:vAlign w:val="center"/>
                </w:tcPr>
                <w:p w14:paraId="553CEB7A" w14:textId="77777777" w:rsidR="00853D95" w:rsidRPr="00A577E1" w:rsidRDefault="00853D95" w:rsidP="00853D95">
                  <w:pPr>
                    <w:jc w:val="center"/>
                    <w:rPr>
                      <w:rFonts w:ascii="Trebuchet MS" w:hAnsi="Trebuchet MS"/>
                      <w:b/>
                      <w:bCs/>
                    </w:rPr>
                  </w:pPr>
                  <w:r w:rsidRPr="00A577E1">
                    <w:rPr>
                      <w:rFonts w:ascii="Trebuchet MS" w:hAnsi="Trebuchet MS"/>
                      <w:b/>
                      <w:bCs/>
                    </w:rPr>
                    <w:t>2</w:t>
                  </w:r>
                </w:p>
              </w:tc>
              <w:tc>
                <w:tcPr>
                  <w:tcW w:w="378" w:type="pct"/>
                  <w:tcBorders>
                    <w:top w:val="nil"/>
                    <w:left w:val="nil"/>
                    <w:bottom w:val="single" w:sz="4" w:space="0" w:color="008080"/>
                    <w:right w:val="single" w:sz="8" w:space="0" w:color="008080"/>
                  </w:tcBorders>
                  <w:shd w:val="clear" w:color="auto" w:fill="auto"/>
                  <w:vAlign w:val="center"/>
                </w:tcPr>
                <w:p w14:paraId="1D229CCF" w14:textId="77777777" w:rsidR="00853D95" w:rsidRPr="00A577E1" w:rsidRDefault="00853D95" w:rsidP="00853D95">
                  <w:pPr>
                    <w:jc w:val="center"/>
                    <w:rPr>
                      <w:rFonts w:ascii="Trebuchet MS" w:hAnsi="Trebuchet MS"/>
                      <w:b/>
                      <w:bCs/>
                    </w:rPr>
                  </w:pPr>
                  <w:r w:rsidRPr="00A577E1">
                    <w:rPr>
                      <w:rFonts w:ascii="Trebuchet MS" w:hAnsi="Trebuchet MS"/>
                      <w:b/>
                      <w:bCs/>
                    </w:rPr>
                    <w:t>3</w:t>
                  </w:r>
                </w:p>
              </w:tc>
              <w:tc>
                <w:tcPr>
                  <w:tcW w:w="379" w:type="pct"/>
                  <w:tcBorders>
                    <w:top w:val="nil"/>
                    <w:left w:val="nil"/>
                    <w:bottom w:val="single" w:sz="4" w:space="0" w:color="008080"/>
                    <w:right w:val="single" w:sz="4" w:space="0" w:color="008080"/>
                  </w:tcBorders>
                  <w:shd w:val="clear" w:color="auto" w:fill="auto"/>
                  <w:vAlign w:val="center"/>
                </w:tcPr>
                <w:p w14:paraId="53E683D8" w14:textId="77777777" w:rsidR="00853D95" w:rsidRPr="00A577E1" w:rsidRDefault="00853D95" w:rsidP="00853D95">
                  <w:pPr>
                    <w:jc w:val="center"/>
                    <w:rPr>
                      <w:rFonts w:ascii="Trebuchet MS" w:hAnsi="Trebuchet MS"/>
                      <w:b/>
                      <w:bCs/>
                    </w:rPr>
                  </w:pPr>
                  <w:r w:rsidRPr="00A577E1">
                    <w:rPr>
                      <w:rFonts w:ascii="Trebuchet MS" w:hAnsi="Trebuchet MS"/>
                      <w:b/>
                      <w:bCs/>
                    </w:rPr>
                    <w:t>2</w:t>
                  </w:r>
                </w:p>
              </w:tc>
              <w:tc>
                <w:tcPr>
                  <w:tcW w:w="402" w:type="pct"/>
                  <w:tcBorders>
                    <w:top w:val="nil"/>
                    <w:left w:val="nil"/>
                    <w:bottom w:val="single" w:sz="4" w:space="0" w:color="008080"/>
                    <w:right w:val="single" w:sz="8" w:space="0" w:color="008080"/>
                  </w:tcBorders>
                  <w:shd w:val="clear" w:color="auto" w:fill="auto"/>
                  <w:vAlign w:val="center"/>
                </w:tcPr>
                <w:p w14:paraId="4D5CDCB8" w14:textId="77777777" w:rsidR="00853D95" w:rsidRPr="00A577E1" w:rsidRDefault="00853D95" w:rsidP="00853D95">
                  <w:pPr>
                    <w:jc w:val="center"/>
                    <w:rPr>
                      <w:rFonts w:ascii="Trebuchet MS" w:hAnsi="Trebuchet MS"/>
                      <w:b/>
                      <w:bCs/>
                    </w:rPr>
                  </w:pPr>
                  <w:r w:rsidRPr="00A577E1">
                    <w:rPr>
                      <w:rFonts w:ascii="Trebuchet MS" w:hAnsi="Trebuchet MS"/>
                      <w:b/>
                      <w:bCs/>
                    </w:rPr>
                    <w:t>3</w:t>
                  </w:r>
                </w:p>
              </w:tc>
              <w:tc>
                <w:tcPr>
                  <w:tcW w:w="402" w:type="pct"/>
                  <w:tcBorders>
                    <w:top w:val="nil"/>
                    <w:left w:val="nil"/>
                    <w:bottom w:val="single" w:sz="4" w:space="0" w:color="008080"/>
                    <w:right w:val="single" w:sz="4" w:space="0" w:color="008080"/>
                  </w:tcBorders>
                  <w:shd w:val="clear" w:color="auto" w:fill="auto"/>
                  <w:vAlign w:val="center"/>
                </w:tcPr>
                <w:p w14:paraId="7E8C6438" w14:textId="77777777" w:rsidR="00853D95" w:rsidRPr="00A577E1" w:rsidRDefault="00853D95" w:rsidP="00853D95">
                  <w:pPr>
                    <w:jc w:val="center"/>
                    <w:rPr>
                      <w:rFonts w:ascii="Trebuchet MS" w:hAnsi="Trebuchet MS"/>
                      <w:b/>
                      <w:bCs/>
                    </w:rPr>
                  </w:pPr>
                  <w:r w:rsidRPr="00A577E1">
                    <w:rPr>
                      <w:rFonts w:ascii="Trebuchet MS" w:hAnsi="Trebuchet MS"/>
                      <w:b/>
                      <w:bCs/>
                    </w:rPr>
                    <w:t>2</w:t>
                  </w:r>
                </w:p>
              </w:tc>
              <w:tc>
                <w:tcPr>
                  <w:tcW w:w="506" w:type="pct"/>
                  <w:tcBorders>
                    <w:top w:val="nil"/>
                    <w:left w:val="nil"/>
                    <w:bottom w:val="single" w:sz="4" w:space="0" w:color="008080"/>
                    <w:right w:val="single" w:sz="8" w:space="0" w:color="008080"/>
                  </w:tcBorders>
                  <w:shd w:val="clear" w:color="auto" w:fill="auto"/>
                  <w:vAlign w:val="center"/>
                </w:tcPr>
                <w:p w14:paraId="6AEDAF54" w14:textId="77777777" w:rsidR="00853D95" w:rsidRPr="00A577E1" w:rsidRDefault="00853D95" w:rsidP="00853D95">
                  <w:pPr>
                    <w:jc w:val="center"/>
                    <w:rPr>
                      <w:rFonts w:ascii="Trebuchet MS" w:hAnsi="Trebuchet MS"/>
                      <w:b/>
                      <w:bCs/>
                    </w:rPr>
                  </w:pPr>
                  <w:r w:rsidRPr="00A577E1">
                    <w:rPr>
                      <w:rFonts w:ascii="Trebuchet MS" w:hAnsi="Trebuchet MS"/>
                      <w:b/>
                      <w:bCs/>
                    </w:rPr>
                    <w:t>3</w:t>
                  </w:r>
                </w:p>
              </w:tc>
            </w:tr>
            <w:tr w:rsidR="00853D95" w:rsidRPr="00A577E1" w14:paraId="1D3CFF7C" w14:textId="77777777" w:rsidTr="0086223B">
              <w:trPr>
                <w:trHeight w:val="336"/>
              </w:trPr>
              <w:tc>
                <w:tcPr>
                  <w:tcW w:w="2553" w:type="pct"/>
                  <w:tcBorders>
                    <w:top w:val="nil"/>
                    <w:left w:val="single" w:sz="8" w:space="0" w:color="008080"/>
                    <w:bottom w:val="single" w:sz="4" w:space="0" w:color="008080"/>
                    <w:right w:val="nil"/>
                  </w:tcBorders>
                  <w:shd w:val="clear" w:color="auto" w:fill="auto"/>
                  <w:noWrap/>
                  <w:vAlign w:val="bottom"/>
                </w:tcPr>
                <w:p w14:paraId="3C58EE52" w14:textId="77777777" w:rsidR="00853D95" w:rsidRPr="00A577E1" w:rsidRDefault="00853D95" w:rsidP="00853D95">
                  <w:pPr>
                    <w:rPr>
                      <w:rFonts w:ascii="Trebuchet MS" w:hAnsi="Trebuchet MS"/>
                      <w:b/>
                      <w:bCs/>
                    </w:rPr>
                  </w:pPr>
                  <w:r w:rsidRPr="00A577E1">
                    <w:rPr>
                      <w:rFonts w:ascii="Trebuchet MS" w:hAnsi="Trebuchet MS"/>
                      <w:b/>
                      <w:bCs/>
                    </w:rPr>
                    <w:t xml:space="preserve">Capitolul 1 Cheltuieli pentru obţinerea şi amenajarea terenului - total, din care: </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14:paraId="3ABB8D44" w14:textId="77777777" w:rsidR="00853D95" w:rsidRPr="00A577E1" w:rsidRDefault="00853D95" w:rsidP="00853D95">
                  <w:pPr>
                    <w:rPr>
                      <w:rFonts w:ascii="Trebuchet MS" w:hAnsi="Trebuchet MS"/>
                      <w:b/>
                      <w:bCs/>
                    </w:rPr>
                  </w:pPr>
                </w:p>
              </w:tc>
              <w:tc>
                <w:tcPr>
                  <w:tcW w:w="378" w:type="pct"/>
                  <w:tcBorders>
                    <w:top w:val="nil"/>
                    <w:left w:val="nil"/>
                    <w:bottom w:val="single" w:sz="4" w:space="0" w:color="008080"/>
                    <w:right w:val="single" w:sz="8" w:space="0" w:color="008080"/>
                  </w:tcBorders>
                  <w:shd w:val="clear" w:color="auto" w:fill="auto"/>
                  <w:noWrap/>
                  <w:vAlign w:val="bottom"/>
                </w:tcPr>
                <w:p w14:paraId="48273C80" w14:textId="77777777" w:rsidR="00853D95" w:rsidRPr="00A577E1" w:rsidRDefault="00853D95" w:rsidP="00853D95">
                  <w:pPr>
                    <w:rPr>
                      <w:rFonts w:ascii="Trebuchet MS" w:hAnsi="Trebuchet MS"/>
                      <w:b/>
                      <w:bCs/>
                    </w:rPr>
                  </w:pPr>
                </w:p>
              </w:tc>
              <w:tc>
                <w:tcPr>
                  <w:tcW w:w="379" w:type="pct"/>
                  <w:tcBorders>
                    <w:top w:val="nil"/>
                    <w:left w:val="nil"/>
                    <w:bottom w:val="single" w:sz="4" w:space="0" w:color="008080"/>
                    <w:right w:val="single" w:sz="4" w:space="0" w:color="008080"/>
                  </w:tcBorders>
                  <w:shd w:val="clear" w:color="auto" w:fill="auto"/>
                  <w:noWrap/>
                  <w:vAlign w:val="bottom"/>
                </w:tcPr>
                <w:p w14:paraId="2448C954" w14:textId="77777777" w:rsidR="00853D95" w:rsidRPr="00A577E1" w:rsidRDefault="00853D95" w:rsidP="00853D95">
                  <w:pPr>
                    <w:rPr>
                      <w:rFonts w:ascii="Trebuchet MS" w:hAnsi="Trebuchet MS"/>
                      <w:b/>
                      <w:bCs/>
                    </w:rPr>
                  </w:pPr>
                </w:p>
              </w:tc>
              <w:tc>
                <w:tcPr>
                  <w:tcW w:w="402" w:type="pct"/>
                  <w:tcBorders>
                    <w:top w:val="nil"/>
                    <w:left w:val="nil"/>
                    <w:bottom w:val="single" w:sz="4" w:space="0" w:color="008080"/>
                    <w:right w:val="single" w:sz="8" w:space="0" w:color="008080"/>
                  </w:tcBorders>
                  <w:shd w:val="clear" w:color="auto" w:fill="auto"/>
                  <w:noWrap/>
                  <w:vAlign w:val="bottom"/>
                </w:tcPr>
                <w:p w14:paraId="1760524A" w14:textId="77777777" w:rsidR="00853D95" w:rsidRPr="00A577E1" w:rsidRDefault="00853D95" w:rsidP="00853D95">
                  <w:pPr>
                    <w:rPr>
                      <w:rFonts w:ascii="Trebuchet MS" w:hAnsi="Trebuchet MS"/>
                      <w:b/>
                      <w:bCs/>
                    </w:rPr>
                  </w:pPr>
                </w:p>
              </w:tc>
              <w:tc>
                <w:tcPr>
                  <w:tcW w:w="402" w:type="pct"/>
                  <w:tcBorders>
                    <w:top w:val="nil"/>
                    <w:left w:val="nil"/>
                    <w:bottom w:val="single" w:sz="4" w:space="0" w:color="008080"/>
                    <w:right w:val="single" w:sz="4" w:space="0" w:color="008080"/>
                  </w:tcBorders>
                  <w:shd w:val="clear" w:color="auto" w:fill="auto"/>
                  <w:noWrap/>
                  <w:vAlign w:val="bottom"/>
                </w:tcPr>
                <w:p w14:paraId="6541B241" w14:textId="77777777" w:rsidR="00853D95" w:rsidRPr="00A577E1" w:rsidRDefault="00853D95" w:rsidP="00853D95">
                  <w:pPr>
                    <w:jc w:val="right"/>
                    <w:rPr>
                      <w:rFonts w:ascii="Trebuchet MS" w:hAnsi="Trebuchet MS"/>
                      <w:b/>
                      <w:bCs/>
                    </w:rPr>
                  </w:pPr>
                </w:p>
              </w:tc>
              <w:tc>
                <w:tcPr>
                  <w:tcW w:w="506" w:type="pct"/>
                  <w:tcBorders>
                    <w:top w:val="nil"/>
                    <w:left w:val="nil"/>
                    <w:bottom w:val="single" w:sz="4" w:space="0" w:color="008080"/>
                    <w:right w:val="single" w:sz="8" w:space="0" w:color="008080"/>
                  </w:tcBorders>
                  <w:shd w:val="clear" w:color="auto" w:fill="auto"/>
                  <w:noWrap/>
                  <w:vAlign w:val="bottom"/>
                </w:tcPr>
                <w:p w14:paraId="24604B7F" w14:textId="77777777" w:rsidR="00853D95" w:rsidRPr="00A577E1" w:rsidRDefault="00853D95" w:rsidP="00853D95">
                  <w:pPr>
                    <w:jc w:val="right"/>
                    <w:rPr>
                      <w:rFonts w:ascii="Trebuchet MS" w:hAnsi="Trebuchet MS"/>
                      <w:b/>
                      <w:bCs/>
                    </w:rPr>
                  </w:pPr>
                </w:p>
              </w:tc>
            </w:tr>
            <w:tr w:rsidR="00853D95" w:rsidRPr="00A577E1" w14:paraId="18043206" w14:textId="77777777" w:rsidTr="0086223B">
              <w:trPr>
                <w:trHeight w:val="74"/>
              </w:trPr>
              <w:tc>
                <w:tcPr>
                  <w:tcW w:w="2553" w:type="pct"/>
                  <w:tcBorders>
                    <w:top w:val="nil"/>
                    <w:left w:val="single" w:sz="8" w:space="0" w:color="008080"/>
                    <w:bottom w:val="single" w:sz="4" w:space="0" w:color="008080"/>
                    <w:right w:val="nil"/>
                  </w:tcBorders>
                  <w:shd w:val="clear" w:color="auto" w:fill="auto"/>
                  <w:vAlign w:val="center"/>
                </w:tcPr>
                <w:p w14:paraId="4822024D" w14:textId="77777777" w:rsidR="00853D95" w:rsidRPr="00A577E1" w:rsidRDefault="00853D95" w:rsidP="00853D95">
                  <w:pPr>
                    <w:rPr>
                      <w:rFonts w:ascii="Trebuchet MS" w:hAnsi="Trebuchet MS"/>
                      <w:lang w:val="fr-FR"/>
                    </w:rPr>
                  </w:pPr>
                  <w:r w:rsidRPr="00A577E1">
                    <w:rPr>
                      <w:rFonts w:ascii="Trebuchet MS" w:hAnsi="Trebuchet MS"/>
                      <w:lang w:val="fr-FR"/>
                    </w:rPr>
                    <w:t xml:space="preserve">1.1Cheltuieli </w:t>
                  </w:r>
                  <w:proofErr w:type="spellStart"/>
                  <w:r w:rsidRPr="00A577E1">
                    <w:rPr>
                      <w:rFonts w:ascii="Trebuchet MS" w:hAnsi="Trebuchet MS"/>
                      <w:lang w:val="fr-FR"/>
                    </w:rPr>
                    <w:t>pentru</w:t>
                  </w:r>
                  <w:proofErr w:type="spellEnd"/>
                  <w:r w:rsidRPr="00A577E1">
                    <w:rPr>
                      <w:rFonts w:ascii="Trebuchet MS" w:hAnsi="Trebuchet MS"/>
                      <w:lang w:val="fr-FR"/>
                    </w:rPr>
                    <w:t xml:space="preserve"> </w:t>
                  </w:r>
                  <w:proofErr w:type="spellStart"/>
                  <w:r w:rsidRPr="00A577E1">
                    <w:rPr>
                      <w:rFonts w:ascii="Trebuchet MS" w:hAnsi="Trebuchet MS"/>
                      <w:lang w:val="fr-FR"/>
                    </w:rPr>
                    <w:t>obţinerea</w:t>
                  </w:r>
                  <w:proofErr w:type="spellEnd"/>
                  <w:r w:rsidRPr="00A577E1">
                    <w:rPr>
                      <w:rFonts w:ascii="Trebuchet MS" w:hAnsi="Trebuchet MS"/>
                      <w:lang w:val="fr-FR"/>
                    </w:rPr>
                    <w:t xml:space="preserve">  </w:t>
                  </w:r>
                  <w:proofErr w:type="spellStart"/>
                  <w:r w:rsidRPr="00A577E1">
                    <w:rPr>
                      <w:rFonts w:ascii="Trebuchet MS" w:hAnsi="Trebuchet MS"/>
                      <w:lang w:val="fr-FR"/>
                    </w:rPr>
                    <w:t>terenului</w:t>
                  </w:r>
                  <w:proofErr w:type="spellEnd"/>
                  <w:r w:rsidRPr="00A577E1">
                    <w:rPr>
                      <w:rFonts w:ascii="Trebuchet MS" w:hAnsi="Trebuchet MS"/>
                      <w:lang w:val="fr-FR"/>
                    </w:rPr>
                    <w:t xml:space="preserve"> </w:t>
                  </w:r>
                  <w:r w:rsidRPr="00A577E1">
                    <w:rPr>
                      <w:rFonts w:ascii="Trebuchet MS" w:hAnsi="Trebuchet MS"/>
                      <w:b/>
                      <w:lang w:val="fr-FR"/>
                    </w:rPr>
                    <w:t>(N)</w:t>
                  </w:r>
                </w:p>
              </w:tc>
              <w:tc>
                <w:tcPr>
                  <w:tcW w:w="379"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5BBF1E09" w14:textId="77777777" w:rsidR="00853D95" w:rsidRPr="00A577E1" w:rsidRDefault="00853D95" w:rsidP="00853D95">
                  <w:pPr>
                    <w:rPr>
                      <w:rFonts w:ascii="Trebuchet MS" w:hAnsi="Trebuchet MS"/>
                      <w:lang w:val="fr-FR"/>
                    </w:rPr>
                  </w:pPr>
                </w:p>
              </w:tc>
              <w:tc>
                <w:tcPr>
                  <w:tcW w:w="378" w:type="pct"/>
                  <w:tcBorders>
                    <w:top w:val="nil"/>
                    <w:left w:val="nil"/>
                    <w:bottom w:val="single" w:sz="4" w:space="0" w:color="008080"/>
                    <w:right w:val="single" w:sz="8" w:space="0" w:color="008080"/>
                  </w:tcBorders>
                  <w:shd w:val="clear" w:color="auto" w:fill="auto"/>
                  <w:noWrap/>
                  <w:vAlign w:val="bottom"/>
                </w:tcPr>
                <w:p w14:paraId="4DF025D9" w14:textId="77777777" w:rsidR="00853D95" w:rsidRPr="00A577E1" w:rsidRDefault="00853D95" w:rsidP="00853D95">
                  <w:pPr>
                    <w:jc w:val="right"/>
                    <w:rPr>
                      <w:rFonts w:ascii="Trebuchet MS" w:hAnsi="Trebuchet MS"/>
                      <w:lang w:val="fr-FR"/>
                    </w:rPr>
                  </w:pPr>
                </w:p>
              </w:tc>
              <w:tc>
                <w:tcPr>
                  <w:tcW w:w="379" w:type="pct"/>
                  <w:tcBorders>
                    <w:top w:val="nil"/>
                    <w:left w:val="nil"/>
                    <w:bottom w:val="single" w:sz="4" w:space="0" w:color="008080"/>
                    <w:right w:val="single" w:sz="4" w:space="0" w:color="008080"/>
                  </w:tcBorders>
                  <w:shd w:val="clear" w:color="auto" w:fill="auto"/>
                  <w:noWrap/>
                  <w:vAlign w:val="bottom"/>
                </w:tcPr>
                <w:p w14:paraId="10E8C2DD" w14:textId="77777777" w:rsidR="00853D95" w:rsidRPr="00A577E1" w:rsidRDefault="00853D95" w:rsidP="00853D95">
                  <w:pPr>
                    <w:rPr>
                      <w:rFonts w:ascii="Trebuchet MS" w:hAnsi="Trebuchet MS"/>
                      <w:lang w:val="fr-FR"/>
                    </w:rPr>
                  </w:pPr>
                </w:p>
              </w:tc>
              <w:tc>
                <w:tcPr>
                  <w:tcW w:w="402" w:type="pct"/>
                  <w:tcBorders>
                    <w:top w:val="nil"/>
                    <w:left w:val="nil"/>
                    <w:bottom w:val="single" w:sz="4" w:space="0" w:color="008080"/>
                    <w:right w:val="single" w:sz="8" w:space="0" w:color="008080"/>
                  </w:tcBorders>
                  <w:shd w:val="clear" w:color="auto" w:fill="auto"/>
                  <w:noWrap/>
                  <w:vAlign w:val="bottom"/>
                </w:tcPr>
                <w:p w14:paraId="4C884145" w14:textId="77777777" w:rsidR="00853D95" w:rsidRPr="00A577E1" w:rsidRDefault="00853D95" w:rsidP="00853D95">
                  <w:pPr>
                    <w:jc w:val="right"/>
                    <w:rPr>
                      <w:rFonts w:ascii="Trebuchet MS" w:hAnsi="Trebuchet MS"/>
                      <w:lang w:val="fr-FR"/>
                    </w:rPr>
                  </w:pPr>
                </w:p>
              </w:tc>
              <w:tc>
                <w:tcPr>
                  <w:tcW w:w="402" w:type="pct"/>
                  <w:tcBorders>
                    <w:top w:val="nil"/>
                    <w:left w:val="nil"/>
                    <w:bottom w:val="single" w:sz="4" w:space="0" w:color="008080"/>
                    <w:right w:val="single" w:sz="4" w:space="0" w:color="008080"/>
                  </w:tcBorders>
                  <w:shd w:val="clear" w:color="auto" w:fill="auto"/>
                  <w:noWrap/>
                  <w:vAlign w:val="bottom"/>
                </w:tcPr>
                <w:p w14:paraId="223CDB9F" w14:textId="77777777" w:rsidR="00853D95" w:rsidRPr="00A577E1" w:rsidRDefault="00853D95" w:rsidP="00853D95">
                  <w:pPr>
                    <w:rPr>
                      <w:rFonts w:ascii="Trebuchet MS" w:hAnsi="Trebuchet MS"/>
                      <w:lang w:val="fr-FR"/>
                    </w:rPr>
                  </w:pPr>
                </w:p>
              </w:tc>
              <w:tc>
                <w:tcPr>
                  <w:tcW w:w="506" w:type="pct"/>
                  <w:tcBorders>
                    <w:top w:val="nil"/>
                    <w:left w:val="nil"/>
                    <w:bottom w:val="single" w:sz="4" w:space="0" w:color="008080"/>
                    <w:right w:val="single" w:sz="8" w:space="0" w:color="008080"/>
                  </w:tcBorders>
                  <w:shd w:val="clear" w:color="auto" w:fill="auto"/>
                  <w:noWrap/>
                  <w:vAlign w:val="bottom"/>
                </w:tcPr>
                <w:p w14:paraId="13C2174A" w14:textId="77777777" w:rsidR="00853D95" w:rsidRPr="00A577E1" w:rsidRDefault="00853D95" w:rsidP="00853D95">
                  <w:pPr>
                    <w:jc w:val="right"/>
                    <w:rPr>
                      <w:rFonts w:ascii="Trebuchet MS" w:hAnsi="Trebuchet MS"/>
                      <w:lang w:val="fr-FR"/>
                    </w:rPr>
                  </w:pPr>
                </w:p>
              </w:tc>
            </w:tr>
            <w:tr w:rsidR="00853D95" w:rsidRPr="00A577E1" w14:paraId="4F481CEE" w14:textId="77777777" w:rsidTr="0086223B">
              <w:trPr>
                <w:trHeight w:val="255"/>
              </w:trPr>
              <w:tc>
                <w:tcPr>
                  <w:tcW w:w="2553" w:type="pct"/>
                  <w:tcBorders>
                    <w:top w:val="nil"/>
                    <w:left w:val="single" w:sz="8" w:space="0" w:color="008080"/>
                    <w:bottom w:val="single" w:sz="4" w:space="0" w:color="008080"/>
                    <w:right w:val="nil"/>
                  </w:tcBorders>
                  <w:shd w:val="clear" w:color="auto" w:fill="auto"/>
                  <w:vAlign w:val="center"/>
                </w:tcPr>
                <w:p w14:paraId="73FFD63C" w14:textId="77777777" w:rsidR="00853D95" w:rsidRPr="00A577E1" w:rsidRDefault="00853D95" w:rsidP="00853D95">
                  <w:pPr>
                    <w:rPr>
                      <w:rFonts w:ascii="Trebuchet MS" w:hAnsi="Trebuchet MS"/>
                      <w:lang w:val="it-IT"/>
                    </w:rPr>
                  </w:pPr>
                  <w:r w:rsidRPr="00A577E1">
                    <w:rPr>
                      <w:rFonts w:ascii="Trebuchet MS" w:hAnsi="Trebuchet MS"/>
                      <w:lang w:val="it-IT"/>
                    </w:rPr>
                    <w:t xml:space="preserve">1.2 Cheltuieli pentru amenajarea terenului </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14:paraId="38CAB5A2" w14:textId="77777777" w:rsidR="00853D95" w:rsidRPr="00A577E1" w:rsidRDefault="00853D95" w:rsidP="00853D95">
                  <w:pPr>
                    <w:jc w:val="right"/>
                    <w:rPr>
                      <w:rFonts w:ascii="Trebuchet MS" w:hAnsi="Trebuchet MS"/>
                      <w:lang w:val="it-IT"/>
                    </w:rPr>
                  </w:pPr>
                </w:p>
              </w:tc>
              <w:tc>
                <w:tcPr>
                  <w:tcW w:w="378" w:type="pct"/>
                  <w:tcBorders>
                    <w:top w:val="nil"/>
                    <w:left w:val="nil"/>
                    <w:bottom w:val="single" w:sz="4" w:space="0" w:color="008080"/>
                    <w:right w:val="single" w:sz="8" w:space="0" w:color="008080"/>
                  </w:tcBorders>
                  <w:shd w:val="clear" w:color="auto" w:fill="auto"/>
                  <w:noWrap/>
                  <w:vAlign w:val="bottom"/>
                </w:tcPr>
                <w:p w14:paraId="53A6C8D0" w14:textId="77777777" w:rsidR="00853D95" w:rsidRPr="00A577E1" w:rsidRDefault="00853D95" w:rsidP="00853D95">
                  <w:pPr>
                    <w:jc w:val="right"/>
                    <w:rPr>
                      <w:rFonts w:ascii="Trebuchet MS" w:hAnsi="Trebuchet MS"/>
                      <w:lang w:val="it-IT"/>
                    </w:rPr>
                  </w:pPr>
                </w:p>
              </w:tc>
              <w:tc>
                <w:tcPr>
                  <w:tcW w:w="379" w:type="pct"/>
                  <w:tcBorders>
                    <w:top w:val="nil"/>
                    <w:left w:val="nil"/>
                    <w:bottom w:val="single" w:sz="4" w:space="0" w:color="008080"/>
                    <w:right w:val="single" w:sz="4" w:space="0" w:color="008080"/>
                  </w:tcBorders>
                  <w:shd w:val="clear" w:color="auto" w:fill="auto"/>
                  <w:noWrap/>
                  <w:vAlign w:val="bottom"/>
                </w:tcPr>
                <w:p w14:paraId="4072BFE9" w14:textId="77777777" w:rsidR="00853D95" w:rsidRPr="00A577E1" w:rsidRDefault="00853D95" w:rsidP="00853D95">
                  <w:pPr>
                    <w:jc w:val="right"/>
                    <w:rPr>
                      <w:rFonts w:ascii="Trebuchet MS" w:hAnsi="Trebuchet MS"/>
                      <w:lang w:val="it-IT"/>
                    </w:rPr>
                  </w:pPr>
                </w:p>
              </w:tc>
              <w:tc>
                <w:tcPr>
                  <w:tcW w:w="402" w:type="pct"/>
                  <w:tcBorders>
                    <w:top w:val="nil"/>
                    <w:left w:val="nil"/>
                    <w:bottom w:val="single" w:sz="4" w:space="0" w:color="008080"/>
                    <w:right w:val="single" w:sz="8" w:space="0" w:color="008080"/>
                  </w:tcBorders>
                  <w:shd w:val="clear" w:color="auto" w:fill="auto"/>
                  <w:noWrap/>
                  <w:vAlign w:val="bottom"/>
                </w:tcPr>
                <w:p w14:paraId="0D391A26" w14:textId="77777777" w:rsidR="00853D95" w:rsidRPr="00A577E1" w:rsidRDefault="00853D95" w:rsidP="00853D95">
                  <w:pPr>
                    <w:jc w:val="right"/>
                    <w:rPr>
                      <w:rFonts w:ascii="Trebuchet MS" w:hAnsi="Trebuchet MS"/>
                      <w:lang w:val="it-IT"/>
                    </w:rPr>
                  </w:pPr>
                </w:p>
              </w:tc>
              <w:tc>
                <w:tcPr>
                  <w:tcW w:w="402" w:type="pct"/>
                  <w:tcBorders>
                    <w:top w:val="nil"/>
                    <w:left w:val="nil"/>
                    <w:bottom w:val="single" w:sz="4" w:space="0" w:color="008080"/>
                    <w:right w:val="single" w:sz="4" w:space="0" w:color="008080"/>
                  </w:tcBorders>
                  <w:shd w:val="clear" w:color="auto" w:fill="auto"/>
                  <w:noWrap/>
                  <w:vAlign w:val="bottom"/>
                </w:tcPr>
                <w:p w14:paraId="62ACE8BD" w14:textId="77777777" w:rsidR="00853D95" w:rsidRPr="00A577E1" w:rsidRDefault="00853D95" w:rsidP="00853D95">
                  <w:pPr>
                    <w:jc w:val="right"/>
                    <w:rPr>
                      <w:rFonts w:ascii="Trebuchet MS" w:hAnsi="Trebuchet MS"/>
                      <w:lang w:val="it-IT"/>
                    </w:rPr>
                  </w:pPr>
                </w:p>
              </w:tc>
              <w:tc>
                <w:tcPr>
                  <w:tcW w:w="506" w:type="pct"/>
                  <w:tcBorders>
                    <w:top w:val="nil"/>
                    <w:left w:val="nil"/>
                    <w:bottom w:val="single" w:sz="4" w:space="0" w:color="008080"/>
                    <w:right w:val="single" w:sz="8" w:space="0" w:color="008080"/>
                  </w:tcBorders>
                  <w:shd w:val="clear" w:color="auto" w:fill="auto"/>
                  <w:noWrap/>
                  <w:vAlign w:val="bottom"/>
                </w:tcPr>
                <w:p w14:paraId="1E6978B3" w14:textId="77777777" w:rsidR="00853D95" w:rsidRPr="00A577E1" w:rsidRDefault="00853D95" w:rsidP="00853D95">
                  <w:pPr>
                    <w:jc w:val="right"/>
                    <w:rPr>
                      <w:rFonts w:ascii="Trebuchet MS" w:hAnsi="Trebuchet MS"/>
                      <w:lang w:val="it-IT"/>
                    </w:rPr>
                  </w:pPr>
                </w:p>
              </w:tc>
            </w:tr>
            <w:tr w:rsidR="00853D95" w:rsidRPr="00A577E1" w14:paraId="4CA35BB0" w14:textId="77777777" w:rsidTr="0086223B">
              <w:trPr>
                <w:trHeight w:val="255"/>
              </w:trPr>
              <w:tc>
                <w:tcPr>
                  <w:tcW w:w="2553" w:type="pct"/>
                  <w:tcBorders>
                    <w:top w:val="nil"/>
                    <w:left w:val="single" w:sz="8" w:space="0" w:color="008080"/>
                    <w:bottom w:val="single" w:sz="4" w:space="0" w:color="008080"/>
                    <w:right w:val="nil"/>
                  </w:tcBorders>
                  <w:shd w:val="clear" w:color="auto" w:fill="auto"/>
                  <w:vAlign w:val="center"/>
                </w:tcPr>
                <w:p w14:paraId="1C8AAF41" w14:textId="77777777" w:rsidR="00853D95" w:rsidRPr="00A577E1" w:rsidRDefault="00853D95" w:rsidP="00853D95">
                  <w:pPr>
                    <w:rPr>
                      <w:rFonts w:ascii="Trebuchet MS" w:hAnsi="Trebuchet MS"/>
                    </w:rPr>
                  </w:pPr>
                  <w:r w:rsidRPr="00A577E1">
                    <w:rPr>
                      <w:rFonts w:ascii="Trebuchet MS" w:hAnsi="Trebuchet MS"/>
                    </w:rPr>
                    <w:t xml:space="preserve">1.3 Cheltuieli cu amenajări pentru  protecţia mediului şi aducerea la starea iniţială </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14:paraId="0F720D75" w14:textId="77777777" w:rsidR="00853D95" w:rsidRPr="00A577E1" w:rsidRDefault="00853D95" w:rsidP="00853D95">
                  <w:pPr>
                    <w:jc w:val="right"/>
                    <w:rPr>
                      <w:rFonts w:ascii="Trebuchet MS" w:hAnsi="Trebuchet MS"/>
                    </w:rPr>
                  </w:pPr>
                </w:p>
              </w:tc>
              <w:tc>
                <w:tcPr>
                  <w:tcW w:w="378" w:type="pct"/>
                  <w:tcBorders>
                    <w:top w:val="nil"/>
                    <w:left w:val="nil"/>
                    <w:bottom w:val="single" w:sz="4" w:space="0" w:color="008080"/>
                    <w:right w:val="single" w:sz="8" w:space="0" w:color="008080"/>
                  </w:tcBorders>
                  <w:shd w:val="clear" w:color="auto" w:fill="auto"/>
                  <w:noWrap/>
                  <w:vAlign w:val="bottom"/>
                </w:tcPr>
                <w:p w14:paraId="257B07DD" w14:textId="77777777" w:rsidR="00853D95" w:rsidRPr="00A577E1" w:rsidRDefault="00853D95" w:rsidP="00853D95">
                  <w:pPr>
                    <w:jc w:val="right"/>
                    <w:rPr>
                      <w:rFonts w:ascii="Trebuchet MS" w:hAnsi="Trebuchet MS"/>
                    </w:rPr>
                  </w:pPr>
                </w:p>
              </w:tc>
              <w:tc>
                <w:tcPr>
                  <w:tcW w:w="379" w:type="pct"/>
                  <w:tcBorders>
                    <w:top w:val="nil"/>
                    <w:left w:val="nil"/>
                    <w:bottom w:val="single" w:sz="4" w:space="0" w:color="008080"/>
                    <w:right w:val="single" w:sz="4" w:space="0" w:color="008080"/>
                  </w:tcBorders>
                  <w:shd w:val="clear" w:color="auto" w:fill="auto"/>
                  <w:noWrap/>
                  <w:vAlign w:val="bottom"/>
                </w:tcPr>
                <w:p w14:paraId="7BE97243" w14:textId="77777777" w:rsidR="00853D95" w:rsidRPr="00A577E1" w:rsidRDefault="00853D95" w:rsidP="00853D95">
                  <w:pPr>
                    <w:jc w:val="right"/>
                    <w:rPr>
                      <w:rFonts w:ascii="Trebuchet MS" w:hAnsi="Trebuchet MS"/>
                    </w:rPr>
                  </w:pPr>
                </w:p>
              </w:tc>
              <w:tc>
                <w:tcPr>
                  <w:tcW w:w="402" w:type="pct"/>
                  <w:tcBorders>
                    <w:top w:val="nil"/>
                    <w:left w:val="nil"/>
                    <w:bottom w:val="single" w:sz="4" w:space="0" w:color="008080"/>
                    <w:right w:val="single" w:sz="8" w:space="0" w:color="008080"/>
                  </w:tcBorders>
                  <w:shd w:val="clear" w:color="auto" w:fill="auto"/>
                  <w:noWrap/>
                  <w:vAlign w:val="bottom"/>
                </w:tcPr>
                <w:p w14:paraId="45D17165" w14:textId="77777777" w:rsidR="00853D95" w:rsidRPr="00A577E1" w:rsidRDefault="00853D95" w:rsidP="00853D95">
                  <w:pPr>
                    <w:jc w:val="right"/>
                    <w:rPr>
                      <w:rFonts w:ascii="Trebuchet MS" w:hAnsi="Trebuchet MS"/>
                    </w:rPr>
                  </w:pPr>
                </w:p>
              </w:tc>
              <w:tc>
                <w:tcPr>
                  <w:tcW w:w="402" w:type="pct"/>
                  <w:tcBorders>
                    <w:top w:val="nil"/>
                    <w:left w:val="nil"/>
                    <w:bottom w:val="single" w:sz="4" w:space="0" w:color="008080"/>
                    <w:right w:val="single" w:sz="4" w:space="0" w:color="008080"/>
                  </w:tcBorders>
                  <w:shd w:val="clear" w:color="auto" w:fill="auto"/>
                  <w:noWrap/>
                  <w:vAlign w:val="bottom"/>
                </w:tcPr>
                <w:p w14:paraId="0EF80FAE" w14:textId="77777777" w:rsidR="00853D95" w:rsidRPr="00A577E1" w:rsidRDefault="00853D95" w:rsidP="00853D95">
                  <w:pPr>
                    <w:jc w:val="right"/>
                    <w:rPr>
                      <w:rFonts w:ascii="Trebuchet MS" w:hAnsi="Trebuchet MS"/>
                    </w:rPr>
                  </w:pPr>
                </w:p>
              </w:tc>
              <w:tc>
                <w:tcPr>
                  <w:tcW w:w="506" w:type="pct"/>
                  <w:tcBorders>
                    <w:top w:val="nil"/>
                    <w:left w:val="nil"/>
                    <w:bottom w:val="single" w:sz="4" w:space="0" w:color="008080"/>
                    <w:right w:val="single" w:sz="8" w:space="0" w:color="008080"/>
                  </w:tcBorders>
                  <w:shd w:val="clear" w:color="auto" w:fill="auto"/>
                  <w:noWrap/>
                  <w:vAlign w:val="bottom"/>
                </w:tcPr>
                <w:p w14:paraId="5D7E2D79" w14:textId="77777777" w:rsidR="00853D95" w:rsidRPr="00A577E1" w:rsidRDefault="00853D95" w:rsidP="00853D95">
                  <w:pPr>
                    <w:jc w:val="right"/>
                    <w:rPr>
                      <w:rFonts w:ascii="Trebuchet MS" w:hAnsi="Trebuchet MS"/>
                    </w:rPr>
                  </w:pPr>
                </w:p>
              </w:tc>
            </w:tr>
            <w:tr w:rsidR="00853D95" w:rsidRPr="00A577E1" w14:paraId="609DCE1F" w14:textId="77777777" w:rsidTr="0086223B">
              <w:trPr>
                <w:trHeight w:val="450"/>
              </w:trPr>
              <w:tc>
                <w:tcPr>
                  <w:tcW w:w="2553" w:type="pct"/>
                  <w:tcBorders>
                    <w:top w:val="nil"/>
                    <w:left w:val="single" w:sz="8" w:space="0" w:color="008080"/>
                    <w:bottom w:val="single" w:sz="4" w:space="0" w:color="008080"/>
                    <w:right w:val="nil"/>
                  </w:tcBorders>
                  <w:shd w:val="clear" w:color="auto" w:fill="auto"/>
                  <w:vAlign w:val="center"/>
                </w:tcPr>
                <w:p w14:paraId="32015BE2" w14:textId="77777777" w:rsidR="00853D95" w:rsidRPr="00A577E1" w:rsidRDefault="00853D95" w:rsidP="00853D95">
                  <w:pPr>
                    <w:rPr>
                      <w:rFonts w:ascii="Trebuchet MS" w:hAnsi="Trebuchet MS"/>
                      <w:b/>
                      <w:bCs/>
                      <w:lang w:val="it-IT"/>
                    </w:rPr>
                  </w:pPr>
                  <w:r w:rsidRPr="00A577E1">
                    <w:rPr>
                      <w:rFonts w:ascii="Trebuchet MS" w:hAnsi="Trebuchet MS"/>
                      <w:b/>
                      <w:bCs/>
                      <w:lang w:val="it-IT"/>
                    </w:rPr>
                    <w:t xml:space="preserve">Capitolul 2 Cheltuieli pentru asigurarea utilitaţilor necesare obiectivului - total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14:paraId="792ECAFC" w14:textId="77777777" w:rsidR="00853D95" w:rsidRPr="00A577E1" w:rsidRDefault="00853D95" w:rsidP="00853D95">
                  <w:pPr>
                    <w:rPr>
                      <w:rFonts w:ascii="Trebuchet MS" w:hAnsi="Trebuchet MS"/>
                      <w:b/>
                      <w:bCs/>
                      <w:lang w:val="it-IT"/>
                    </w:rPr>
                  </w:pPr>
                </w:p>
              </w:tc>
              <w:tc>
                <w:tcPr>
                  <w:tcW w:w="378" w:type="pct"/>
                  <w:tcBorders>
                    <w:top w:val="nil"/>
                    <w:left w:val="nil"/>
                    <w:bottom w:val="single" w:sz="4" w:space="0" w:color="008080"/>
                    <w:right w:val="single" w:sz="8" w:space="0" w:color="008080"/>
                  </w:tcBorders>
                  <w:shd w:val="clear" w:color="auto" w:fill="auto"/>
                  <w:noWrap/>
                  <w:vAlign w:val="center"/>
                </w:tcPr>
                <w:p w14:paraId="132E163E" w14:textId="77777777" w:rsidR="00853D95" w:rsidRPr="00A577E1" w:rsidRDefault="00853D95" w:rsidP="00853D95">
                  <w:pPr>
                    <w:rPr>
                      <w:rFonts w:ascii="Trebuchet MS" w:hAnsi="Trebuchet MS"/>
                      <w:b/>
                      <w:bCs/>
                      <w:lang w:val="it-IT"/>
                    </w:rPr>
                  </w:pPr>
                </w:p>
              </w:tc>
              <w:tc>
                <w:tcPr>
                  <w:tcW w:w="379" w:type="pct"/>
                  <w:tcBorders>
                    <w:top w:val="nil"/>
                    <w:left w:val="nil"/>
                    <w:bottom w:val="single" w:sz="4" w:space="0" w:color="008080"/>
                    <w:right w:val="single" w:sz="4" w:space="0" w:color="008080"/>
                  </w:tcBorders>
                  <w:shd w:val="clear" w:color="auto" w:fill="auto"/>
                  <w:noWrap/>
                  <w:vAlign w:val="center"/>
                </w:tcPr>
                <w:p w14:paraId="6A180331" w14:textId="77777777" w:rsidR="00853D95" w:rsidRPr="00A577E1" w:rsidRDefault="00853D95" w:rsidP="00853D95">
                  <w:pPr>
                    <w:rPr>
                      <w:rFonts w:ascii="Trebuchet MS" w:hAnsi="Trebuchet MS"/>
                      <w:b/>
                      <w:bCs/>
                      <w:lang w:val="it-IT"/>
                    </w:rPr>
                  </w:pPr>
                </w:p>
              </w:tc>
              <w:tc>
                <w:tcPr>
                  <w:tcW w:w="402" w:type="pct"/>
                  <w:tcBorders>
                    <w:top w:val="nil"/>
                    <w:left w:val="nil"/>
                    <w:bottom w:val="single" w:sz="4" w:space="0" w:color="008080"/>
                    <w:right w:val="single" w:sz="8" w:space="0" w:color="008080"/>
                  </w:tcBorders>
                  <w:shd w:val="clear" w:color="auto" w:fill="auto"/>
                  <w:noWrap/>
                  <w:vAlign w:val="center"/>
                </w:tcPr>
                <w:p w14:paraId="363F5142" w14:textId="77777777" w:rsidR="00853D95" w:rsidRPr="00A577E1" w:rsidRDefault="00853D95" w:rsidP="00853D95">
                  <w:pPr>
                    <w:rPr>
                      <w:rFonts w:ascii="Trebuchet MS" w:hAnsi="Trebuchet MS"/>
                      <w:b/>
                      <w:bCs/>
                      <w:lang w:val="it-IT"/>
                    </w:rPr>
                  </w:pPr>
                </w:p>
              </w:tc>
              <w:tc>
                <w:tcPr>
                  <w:tcW w:w="402" w:type="pct"/>
                  <w:tcBorders>
                    <w:top w:val="nil"/>
                    <w:left w:val="nil"/>
                    <w:bottom w:val="single" w:sz="4" w:space="0" w:color="008080"/>
                    <w:right w:val="single" w:sz="4" w:space="0" w:color="008080"/>
                  </w:tcBorders>
                  <w:shd w:val="clear" w:color="auto" w:fill="auto"/>
                  <w:noWrap/>
                  <w:vAlign w:val="center"/>
                </w:tcPr>
                <w:p w14:paraId="361D1E61" w14:textId="77777777" w:rsidR="00853D95" w:rsidRPr="00A577E1" w:rsidRDefault="00853D95" w:rsidP="00853D95">
                  <w:pPr>
                    <w:rPr>
                      <w:rFonts w:ascii="Trebuchet MS" w:hAnsi="Trebuchet MS"/>
                      <w:b/>
                      <w:bCs/>
                      <w:lang w:val="it-IT"/>
                    </w:rPr>
                  </w:pPr>
                </w:p>
              </w:tc>
              <w:tc>
                <w:tcPr>
                  <w:tcW w:w="506" w:type="pct"/>
                  <w:tcBorders>
                    <w:top w:val="nil"/>
                    <w:left w:val="nil"/>
                    <w:bottom w:val="single" w:sz="4" w:space="0" w:color="008080"/>
                    <w:right w:val="single" w:sz="8" w:space="0" w:color="008080"/>
                  </w:tcBorders>
                  <w:shd w:val="clear" w:color="auto" w:fill="auto"/>
                  <w:noWrap/>
                  <w:vAlign w:val="center"/>
                </w:tcPr>
                <w:p w14:paraId="16233B12" w14:textId="77777777" w:rsidR="00853D95" w:rsidRPr="00A577E1" w:rsidRDefault="00853D95" w:rsidP="00853D95">
                  <w:pPr>
                    <w:rPr>
                      <w:rFonts w:ascii="Trebuchet MS" w:hAnsi="Trebuchet MS"/>
                      <w:b/>
                      <w:bCs/>
                      <w:lang w:val="it-IT"/>
                    </w:rPr>
                  </w:pPr>
                </w:p>
              </w:tc>
            </w:tr>
            <w:tr w:rsidR="00853D95" w:rsidRPr="00A577E1" w14:paraId="260D667D" w14:textId="77777777" w:rsidTr="0086223B">
              <w:trPr>
                <w:trHeight w:val="266"/>
              </w:trPr>
              <w:tc>
                <w:tcPr>
                  <w:tcW w:w="2553" w:type="pct"/>
                  <w:tcBorders>
                    <w:top w:val="nil"/>
                    <w:left w:val="single" w:sz="8" w:space="0" w:color="008080"/>
                    <w:bottom w:val="single" w:sz="4" w:space="0" w:color="008080"/>
                    <w:right w:val="nil"/>
                  </w:tcBorders>
                  <w:shd w:val="clear" w:color="auto" w:fill="auto"/>
                </w:tcPr>
                <w:p w14:paraId="20F95806" w14:textId="77777777" w:rsidR="00853D95" w:rsidRPr="00A577E1" w:rsidRDefault="00853D95" w:rsidP="00853D95">
                  <w:pPr>
                    <w:rPr>
                      <w:rFonts w:ascii="Trebuchet MS" w:hAnsi="Trebuchet MS"/>
                      <w:bCs/>
                      <w:lang w:val="it-IT"/>
                    </w:rPr>
                  </w:pPr>
                  <w:r w:rsidRPr="00A577E1">
                    <w:rPr>
                      <w:rFonts w:ascii="Trebuchet MS" w:hAnsi="Trebuchet MS"/>
                      <w:bCs/>
                      <w:lang w:val="it-IT"/>
                    </w:rPr>
                    <w:t xml:space="preserve"> 2.1. Cheltuieli pentru asigurarea utilităţilor necesare obiectivului </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14:paraId="18B2B313" w14:textId="77777777" w:rsidR="00853D95" w:rsidRPr="00A577E1" w:rsidRDefault="00853D95" w:rsidP="00853D95">
                  <w:pPr>
                    <w:jc w:val="right"/>
                    <w:rPr>
                      <w:rFonts w:ascii="Trebuchet MS" w:hAnsi="Trebuchet MS"/>
                      <w:b/>
                      <w:bCs/>
                      <w:lang w:val="it-IT"/>
                    </w:rPr>
                  </w:pPr>
                </w:p>
              </w:tc>
              <w:tc>
                <w:tcPr>
                  <w:tcW w:w="378" w:type="pct"/>
                  <w:tcBorders>
                    <w:top w:val="nil"/>
                    <w:left w:val="nil"/>
                    <w:bottom w:val="single" w:sz="4" w:space="0" w:color="008080"/>
                    <w:right w:val="single" w:sz="8" w:space="0" w:color="008080"/>
                  </w:tcBorders>
                  <w:shd w:val="clear" w:color="auto" w:fill="auto"/>
                  <w:noWrap/>
                  <w:vAlign w:val="bottom"/>
                </w:tcPr>
                <w:p w14:paraId="1A8CB207" w14:textId="77777777" w:rsidR="00853D95" w:rsidRPr="00A577E1" w:rsidRDefault="00853D95" w:rsidP="00853D95">
                  <w:pPr>
                    <w:jc w:val="right"/>
                    <w:rPr>
                      <w:rFonts w:ascii="Trebuchet MS" w:hAnsi="Trebuchet MS"/>
                      <w:b/>
                      <w:bCs/>
                      <w:lang w:val="it-IT"/>
                    </w:rPr>
                  </w:pPr>
                </w:p>
              </w:tc>
              <w:tc>
                <w:tcPr>
                  <w:tcW w:w="379" w:type="pct"/>
                  <w:tcBorders>
                    <w:top w:val="nil"/>
                    <w:left w:val="nil"/>
                    <w:bottom w:val="single" w:sz="4" w:space="0" w:color="008080"/>
                    <w:right w:val="single" w:sz="4" w:space="0" w:color="008080"/>
                  </w:tcBorders>
                  <w:shd w:val="clear" w:color="auto" w:fill="auto"/>
                  <w:noWrap/>
                  <w:vAlign w:val="bottom"/>
                </w:tcPr>
                <w:p w14:paraId="22966D05" w14:textId="77777777" w:rsidR="00853D95" w:rsidRPr="00A577E1" w:rsidRDefault="00853D95" w:rsidP="00853D95">
                  <w:pPr>
                    <w:jc w:val="right"/>
                    <w:rPr>
                      <w:rFonts w:ascii="Trebuchet MS" w:hAnsi="Trebuchet MS"/>
                      <w:b/>
                      <w:bCs/>
                      <w:lang w:val="it-IT"/>
                    </w:rPr>
                  </w:pPr>
                </w:p>
              </w:tc>
              <w:tc>
                <w:tcPr>
                  <w:tcW w:w="402" w:type="pct"/>
                  <w:tcBorders>
                    <w:top w:val="nil"/>
                    <w:left w:val="nil"/>
                    <w:bottom w:val="single" w:sz="4" w:space="0" w:color="008080"/>
                    <w:right w:val="single" w:sz="8" w:space="0" w:color="008080"/>
                  </w:tcBorders>
                  <w:shd w:val="clear" w:color="auto" w:fill="auto"/>
                  <w:noWrap/>
                  <w:vAlign w:val="bottom"/>
                </w:tcPr>
                <w:p w14:paraId="7FE10E50" w14:textId="77777777" w:rsidR="00853D95" w:rsidRPr="00A577E1" w:rsidRDefault="00853D95" w:rsidP="00853D95">
                  <w:pPr>
                    <w:jc w:val="right"/>
                    <w:rPr>
                      <w:rFonts w:ascii="Trebuchet MS" w:hAnsi="Trebuchet MS"/>
                      <w:b/>
                      <w:bCs/>
                      <w:lang w:val="it-IT"/>
                    </w:rPr>
                  </w:pPr>
                </w:p>
              </w:tc>
              <w:tc>
                <w:tcPr>
                  <w:tcW w:w="402" w:type="pct"/>
                  <w:tcBorders>
                    <w:top w:val="nil"/>
                    <w:left w:val="nil"/>
                    <w:bottom w:val="single" w:sz="4" w:space="0" w:color="008080"/>
                    <w:right w:val="single" w:sz="4" w:space="0" w:color="008080"/>
                  </w:tcBorders>
                  <w:shd w:val="clear" w:color="auto" w:fill="auto"/>
                  <w:noWrap/>
                  <w:vAlign w:val="bottom"/>
                </w:tcPr>
                <w:p w14:paraId="77EF076C" w14:textId="77777777" w:rsidR="00853D95" w:rsidRPr="00A577E1" w:rsidRDefault="00853D95" w:rsidP="00853D95">
                  <w:pPr>
                    <w:jc w:val="right"/>
                    <w:rPr>
                      <w:rFonts w:ascii="Trebuchet MS" w:hAnsi="Trebuchet MS"/>
                      <w:b/>
                      <w:bCs/>
                      <w:lang w:val="it-IT"/>
                    </w:rPr>
                  </w:pPr>
                </w:p>
              </w:tc>
              <w:tc>
                <w:tcPr>
                  <w:tcW w:w="506" w:type="pct"/>
                  <w:tcBorders>
                    <w:top w:val="nil"/>
                    <w:left w:val="nil"/>
                    <w:bottom w:val="single" w:sz="4" w:space="0" w:color="008080"/>
                    <w:right w:val="single" w:sz="8" w:space="0" w:color="008080"/>
                  </w:tcBorders>
                  <w:shd w:val="clear" w:color="auto" w:fill="auto"/>
                  <w:noWrap/>
                  <w:vAlign w:val="bottom"/>
                </w:tcPr>
                <w:p w14:paraId="27FCBDE3" w14:textId="77777777" w:rsidR="00853D95" w:rsidRPr="00A577E1" w:rsidRDefault="00853D95" w:rsidP="00853D95">
                  <w:pPr>
                    <w:jc w:val="right"/>
                    <w:rPr>
                      <w:rFonts w:ascii="Trebuchet MS" w:hAnsi="Trebuchet MS"/>
                      <w:b/>
                      <w:bCs/>
                      <w:lang w:val="it-IT"/>
                    </w:rPr>
                  </w:pPr>
                </w:p>
              </w:tc>
            </w:tr>
            <w:tr w:rsidR="00853D95" w:rsidRPr="00A577E1" w14:paraId="348AC8D7" w14:textId="77777777" w:rsidTr="0086223B">
              <w:trPr>
                <w:trHeight w:val="255"/>
              </w:trPr>
              <w:tc>
                <w:tcPr>
                  <w:tcW w:w="2553" w:type="pct"/>
                  <w:tcBorders>
                    <w:top w:val="nil"/>
                    <w:left w:val="single" w:sz="8" w:space="0" w:color="008080"/>
                    <w:bottom w:val="single" w:sz="4" w:space="0" w:color="008080"/>
                    <w:right w:val="nil"/>
                  </w:tcBorders>
                  <w:shd w:val="clear" w:color="auto" w:fill="auto"/>
                  <w:noWrap/>
                  <w:vAlign w:val="bottom"/>
                </w:tcPr>
                <w:p w14:paraId="6B2185A6" w14:textId="77777777" w:rsidR="00853D95" w:rsidRPr="00A577E1" w:rsidRDefault="00853D95" w:rsidP="00853D95">
                  <w:pPr>
                    <w:rPr>
                      <w:rFonts w:ascii="Trebuchet MS" w:hAnsi="Trebuchet MS"/>
                      <w:b/>
                      <w:bCs/>
                    </w:rPr>
                  </w:pPr>
                  <w:r w:rsidRPr="00A577E1">
                    <w:rPr>
                      <w:rFonts w:ascii="Trebuchet MS" w:hAnsi="Trebuchet MS"/>
                      <w:b/>
                      <w:bCs/>
                    </w:rPr>
                    <w:t xml:space="preserve">Capitolul 3 Cheltuieli pentru proiectare şi asistenţă tehnică - total, din care: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14:paraId="00113303" w14:textId="77777777" w:rsidR="00853D95" w:rsidRPr="00A577E1" w:rsidRDefault="00853D95" w:rsidP="00853D95">
                  <w:pPr>
                    <w:jc w:val="right"/>
                    <w:rPr>
                      <w:rFonts w:ascii="Trebuchet MS" w:hAnsi="Trebuchet MS"/>
                      <w:b/>
                      <w:bCs/>
                    </w:rPr>
                  </w:pPr>
                </w:p>
              </w:tc>
              <w:tc>
                <w:tcPr>
                  <w:tcW w:w="378" w:type="pct"/>
                  <w:tcBorders>
                    <w:top w:val="nil"/>
                    <w:left w:val="nil"/>
                    <w:bottom w:val="single" w:sz="4" w:space="0" w:color="008080"/>
                    <w:right w:val="single" w:sz="8" w:space="0" w:color="008080"/>
                  </w:tcBorders>
                  <w:shd w:val="clear" w:color="auto" w:fill="auto"/>
                  <w:noWrap/>
                  <w:vAlign w:val="bottom"/>
                </w:tcPr>
                <w:p w14:paraId="2EDE9763" w14:textId="77777777" w:rsidR="00853D95" w:rsidRPr="00A577E1" w:rsidRDefault="00853D95" w:rsidP="00853D95">
                  <w:pPr>
                    <w:rPr>
                      <w:rFonts w:ascii="Trebuchet MS" w:hAnsi="Trebuchet MS"/>
                      <w:b/>
                      <w:bCs/>
                    </w:rPr>
                  </w:pPr>
                </w:p>
              </w:tc>
              <w:tc>
                <w:tcPr>
                  <w:tcW w:w="379" w:type="pct"/>
                  <w:tcBorders>
                    <w:top w:val="nil"/>
                    <w:left w:val="nil"/>
                    <w:bottom w:val="single" w:sz="4" w:space="0" w:color="008080"/>
                    <w:right w:val="single" w:sz="4" w:space="0" w:color="008080"/>
                  </w:tcBorders>
                  <w:shd w:val="clear" w:color="auto" w:fill="auto"/>
                  <w:noWrap/>
                  <w:vAlign w:val="center"/>
                </w:tcPr>
                <w:p w14:paraId="2C628BA2" w14:textId="77777777" w:rsidR="00853D95" w:rsidRPr="00A577E1" w:rsidRDefault="00853D95" w:rsidP="00853D95">
                  <w:pPr>
                    <w:jc w:val="right"/>
                    <w:rPr>
                      <w:rFonts w:ascii="Trebuchet MS" w:hAnsi="Trebuchet MS"/>
                      <w:b/>
                      <w:bCs/>
                    </w:rPr>
                  </w:pPr>
                </w:p>
              </w:tc>
              <w:tc>
                <w:tcPr>
                  <w:tcW w:w="402" w:type="pct"/>
                  <w:tcBorders>
                    <w:top w:val="nil"/>
                    <w:left w:val="nil"/>
                    <w:bottom w:val="single" w:sz="4" w:space="0" w:color="008080"/>
                    <w:right w:val="single" w:sz="8" w:space="0" w:color="008080"/>
                  </w:tcBorders>
                  <w:shd w:val="clear" w:color="auto" w:fill="auto"/>
                  <w:noWrap/>
                  <w:vAlign w:val="bottom"/>
                </w:tcPr>
                <w:p w14:paraId="5B937EB9" w14:textId="77777777" w:rsidR="00853D95" w:rsidRPr="00A577E1" w:rsidRDefault="00853D95" w:rsidP="00853D95">
                  <w:pPr>
                    <w:rPr>
                      <w:rFonts w:ascii="Trebuchet MS" w:hAnsi="Trebuchet MS"/>
                      <w:b/>
                      <w:bCs/>
                    </w:rPr>
                  </w:pPr>
                </w:p>
              </w:tc>
              <w:tc>
                <w:tcPr>
                  <w:tcW w:w="402" w:type="pct"/>
                  <w:tcBorders>
                    <w:top w:val="nil"/>
                    <w:left w:val="nil"/>
                    <w:bottom w:val="single" w:sz="4" w:space="0" w:color="008080"/>
                    <w:right w:val="single" w:sz="4" w:space="0" w:color="008080"/>
                  </w:tcBorders>
                  <w:shd w:val="clear" w:color="auto" w:fill="auto"/>
                  <w:noWrap/>
                  <w:vAlign w:val="bottom"/>
                </w:tcPr>
                <w:p w14:paraId="447153E0" w14:textId="77777777" w:rsidR="00853D95" w:rsidRPr="00A577E1" w:rsidRDefault="00853D95" w:rsidP="00853D95">
                  <w:pPr>
                    <w:jc w:val="right"/>
                    <w:rPr>
                      <w:rFonts w:ascii="Trebuchet MS" w:hAnsi="Trebuchet MS"/>
                      <w:b/>
                      <w:bCs/>
                    </w:rPr>
                  </w:pPr>
                </w:p>
              </w:tc>
              <w:tc>
                <w:tcPr>
                  <w:tcW w:w="506" w:type="pct"/>
                  <w:tcBorders>
                    <w:top w:val="nil"/>
                    <w:left w:val="nil"/>
                    <w:bottom w:val="single" w:sz="4" w:space="0" w:color="008080"/>
                    <w:right w:val="single" w:sz="8" w:space="0" w:color="008080"/>
                  </w:tcBorders>
                  <w:shd w:val="clear" w:color="auto" w:fill="auto"/>
                  <w:noWrap/>
                  <w:vAlign w:val="bottom"/>
                </w:tcPr>
                <w:p w14:paraId="4AAB9BF4" w14:textId="77777777" w:rsidR="00853D95" w:rsidRPr="00A577E1" w:rsidRDefault="00853D95" w:rsidP="00853D95">
                  <w:pPr>
                    <w:jc w:val="right"/>
                    <w:rPr>
                      <w:rFonts w:ascii="Trebuchet MS" w:hAnsi="Trebuchet MS"/>
                      <w:b/>
                      <w:bCs/>
                    </w:rPr>
                  </w:pPr>
                </w:p>
              </w:tc>
            </w:tr>
            <w:tr w:rsidR="00853D95" w:rsidRPr="00A577E1" w14:paraId="68F03768" w14:textId="77777777" w:rsidTr="0086223B">
              <w:trPr>
                <w:trHeight w:val="255"/>
              </w:trPr>
              <w:tc>
                <w:tcPr>
                  <w:tcW w:w="2553" w:type="pct"/>
                  <w:tcBorders>
                    <w:top w:val="nil"/>
                    <w:left w:val="single" w:sz="8" w:space="0" w:color="008080"/>
                    <w:bottom w:val="single" w:sz="4" w:space="0" w:color="008080"/>
                    <w:right w:val="nil"/>
                  </w:tcBorders>
                  <w:shd w:val="clear" w:color="auto" w:fill="auto"/>
                  <w:noWrap/>
                  <w:vAlign w:val="bottom"/>
                </w:tcPr>
                <w:p w14:paraId="4B47BAD8" w14:textId="77777777" w:rsidR="00853D95" w:rsidRPr="00A577E1" w:rsidRDefault="00853D95" w:rsidP="00853D95">
                  <w:pPr>
                    <w:rPr>
                      <w:rFonts w:ascii="Trebuchet MS" w:hAnsi="Trebuchet MS"/>
                      <w:bCs/>
                    </w:rPr>
                  </w:pPr>
                  <w:r w:rsidRPr="00A577E1">
                    <w:rPr>
                      <w:rFonts w:ascii="Trebuchet MS" w:hAnsi="Trebuchet MS"/>
                      <w:bCs/>
                    </w:rPr>
                    <w:lastRenderedPageBreak/>
                    <w:t>3.1 Studii de teren</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14:paraId="19D7C909" w14:textId="77777777" w:rsidR="00853D95" w:rsidRPr="00A577E1" w:rsidRDefault="00853D95" w:rsidP="00853D95">
                  <w:pPr>
                    <w:jc w:val="right"/>
                    <w:rPr>
                      <w:rFonts w:ascii="Trebuchet MS" w:hAnsi="Trebuchet MS"/>
                      <w:b/>
                      <w:bCs/>
                    </w:rPr>
                  </w:pPr>
                </w:p>
              </w:tc>
              <w:tc>
                <w:tcPr>
                  <w:tcW w:w="378" w:type="pct"/>
                  <w:tcBorders>
                    <w:top w:val="nil"/>
                    <w:left w:val="nil"/>
                    <w:bottom w:val="single" w:sz="4" w:space="0" w:color="008080"/>
                    <w:right w:val="single" w:sz="8" w:space="0" w:color="008080"/>
                  </w:tcBorders>
                  <w:shd w:val="clear" w:color="auto" w:fill="auto"/>
                  <w:noWrap/>
                  <w:vAlign w:val="bottom"/>
                </w:tcPr>
                <w:p w14:paraId="06482C93" w14:textId="77777777" w:rsidR="00853D95" w:rsidRPr="00A577E1" w:rsidRDefault="00853D95" w:rsidP="00853D95">
                  <w:pPr>
                    <w:rPr>
                      <w:rFonts w:ascii="Trebuchet MS" w:hAnsi="Trebuchet MS"/>
                      <w:b/>
                      <w:bCs/>
                    </w:rPr>
                  </w:pPr>
                </w:p>
              </w:tc>
              <w:tc>
                <w:tcPr>
                  <w:tcW w:w="379" w:type="pct"/>
                  <w:tcBorders>
                    <w:top w:val="nil"/>
                    <w:left w:val="nil"/>
                    <w:bottom w:val="single" w:sz="4" w:space="0" w:color="008080"/>
                    <w:right w:val="single" w:sz="4" w:space="0" w:color="008080"/>
                  </w:tcBorders>
                  <w:shd w:val="clear" w:color="auto" w:fill="auto"/>
                  <w:noWrap/>
                  <w:vAlign w:val="center"/>
                </w:tcPr>
                <w:p w14:paraId="19E2AFC3" w14:textId="77777777" w:rsidR="00853D95" w:rsidRPr="00A577E1" w:rsidRDefault="00853D95" w:rsidP="00853D95">
                  <w:pPr>
                    <w:jc w:val="right"/>
                    <w:rPr>
                      <w:rFonts w:ascii="Trebuchet MS" w:hAnsi="Trebuchet MS"/>
                      <w:b/>
                      <w:bCs/>
                    </w:rPr>
                  </w:pPr>
                </w:p>
              </w:tc>
              <w:tc>
                <w:tcPr>
                  <w:tcW w:w="402" w:type="pct"/>
                  <w:tcBorders>
                    <w:top w:val="nil"/>
                    <w:left w:val="nil"/>
                    <w:bottom w:val="single" w:sz="4" w:space="0" w:color="008080"/>
                    <w:right w:val="single" w:sz="8" w:space="0" w:color="008080"/>
                  </w:tcBorders>
                  <w:shd w:val="clear" w:color="auto" w:fill="auto"/>
                  <w:noWrap/>
                  <w:vAlign w:val="bottom"/>
                </w:tcPr>
                <w:p w14:paraId="287D93B3" w14:textId="77777777" w:rsidR="00853D95" w:rsidRPr="00A577E1" w:rsidRDefault="00853D95" w:rsidP="00853D95">
                  <w:pPr>
                    <w:rPr>
                      <w:rFonts w:ascii="Trebuchet MS" w:hAnsi="Trebuchet MS"/>
                      <w:b/>
                      <w:bCs/>
                    </w:rPr>
                  </w:pPr>
                </w:p>
              </w:tc>
              <w:tc>
                <w:tcPr>
                  <w:tcW w:w="402" w:type="pct"/>
                  <w:tcBorders>
                    <w:top w:val="nil"/>
                    <w:left w:val="nil"/>
                    <w:bottom w:val="single" w:sz="4" w:space="0" w:color="008080"/>
                    <w:right w:val="single" w:sz="4" w:space="0" w:color="008080"/>
                  </w:tcBorders>
                  <w:shd w:val="clear" w:color="auto" w:fill="auto"/>
                  <w:noWrap/>
                  <w:vAlign w:val="bottom"/>
                </w:tcPr>
                <w:p w14:paraId="7497F4EB" w14:textId="77777777" w:rsidR="00853D95" w:rsidRPr="00A577E1" w:rsidRDefault="00853D95" w:rsidP="00853D95">
                  <w:pPr>
                    <w:jc w:val="right"/>
                    <w:rPr>
                      <w:rFonts w:ascii="Trebuchet MS" w:hAnsi="Trebuchet MS"/>
                      <w:b/>
                      <w:bCs/>
                    </w:rPr>
                  </w:pPr>
                </w:p>
              </w:tc>
              <w:tc>
                <w:tcPr>
                  <w:tcW w:w="506" w:type="pct"/>
                  <w:tcBorders>
                    <w:top w:val="nil"/>
                    <w:left w:val="nil"/>
                    <w:bottom w:val="single" w:sz="4" w:space="0" w:color="008080"/>
                    <w:right w:val="single" w:sz="8" w:space="0" w:color="008080"/>
                  </w:tcBorders>
                  <w:shd w:val="clear" w:color="auto" w:fill="auto"/>
                  <w:noWrap/>
                  <w:vAlign w:val="bottom"/>
                </w:tcPr>
                <w:p w14:paraId="049BD2BC" w14:textId="77777777" w:rsidR="00853D95" w:rsidRPr="00A577E1" w:rsidRDefault="00853D95" w:rsidP="00853D95">
                  <w:pPr>
                    <w:jc w:val="right"/>
                    <w:rPr>
                      <w:rFonts w:ascii="Trebuchet MS" w:hAnsi="Trebuchet MS"/>
                      <w:b/>
                      <w:bCs/>
                    </w:rPr>
                  </w:pPr>
                </w:p>
              </w:tc>
            </w:tr>
            <w:tr w:rsidR="00853D95" w:rsidRPr="00A577E1" w14:paraId="6F7727E3" w14:textId="77777777" w:rsidTr="0086223B">
              <w:trPr>
                <w:trHeight w:val="251"/>
              </w:trPr>
              <w:tc>
                <w:tcPr>
                  <w:tcW w:w="2553" w:type="pct"/>
                  <w:tcBorders>
                    <w:top w:val="nil"/>
                    <w:left w:val="single" w:sz="8" w:space="0" w:color="008080"/>
                    <w:bottom w:val="single" w:sz="4" w:space="0" w:color="008080"/>
                    <w:right w:val="nil"/>
                  </w:tcBorders>
                  <w:shd w:val="clear" w:color="auto" w:fill="auto"/>
                  <w:vAlign w:val="center"/>
                </w:tcPr>
                <w:p w14:paraId="628A8B10" w14:textId="77777777" w:rsidR="00853D95" w:rsidRPr="00A577E1" w:rsidRDefault="00853D95" w:rsidP="00853D95">
                  <w:pPr>
                    <w:rPr>
                      <w:rFonts w:ascii="Trebuchet MS" w:hAnsi="Trebuchet MS"/>
                      <w:lang w:val="it-IT"/>
                    </w:rPr>
                  </w:pPr>
                  <w:r w:rsidRPr="00A577E1">
                    <w:rPr>
                      <w:rFonts w:ascii="Trebuchet MS" w:hAnsi="Trebuchet MS"/>
                      <w:lang w:val="it-IT"/>
                    </w:rPr>
                    <w:t xml:space="preserve">3.2 Obţinere de avize, acorduri şi autorizaţii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14:paraId="7805CF6F" w14:textId="77777777" w:rsidR="00853D95" w:rsidRPr="00A577E1" w:rsidRDefault="00853D95" w:rsidP="00853D95">
                  <w:pPr>
                    <w:jc w:val="right"/>
                    <w:rPr>
                      <w:rFonts w:ascii="Trebuchet MS" w:hAnsi="Trebuchet MS"/>
                      <w:lang w:val="it-IT"/>
                    </w:rPr>
                  </w:pPr>
                </w:p>
              </w:tc>
              <w:tc>
                <w:tcPr>
                  <w:tcW w:w="378" w:type="pct"/>
                  <w:tcBorders>
                    <w:top w:val="nil"/>
                    <w:left w:val="nil"/>
                    <w:bottom w:val="single" w:sz="4" w:space="0" w:color="008080"/>
                    <w:right w:val="single" w:sz="8" w:space="0" w:color="008080"/>
                  </w:tcBorders>
                  <w:shd w:val="clear" w:color="auto" w:fill="auto"/>
                  <w:noWrap/>
                  <w:vAlign w:val="center"/>
                </w:tcPr>
                <w:p w14:paraId="11F3C160" w14:textId="77777777" w:rsidR="00853D95" w:rsidRPr="00A577E1" w:rsidRDefault="00853D95" w:rsidP="00853D95">
                  <w:pPr>
                    <w:jc w:val="right"/>
                    <w:rPr>
                      <w:rFonts w:ascii="Trebuchet MS" w:hAnsi="Trebuchet MS"/>
                      <w:lang w:val="it-IT"/>
                    </w:rPr>
                  </w:pPr>
                </w:p>
              </w:tc>
              <w:tc>
                <w:tcPr>
                  <w:tcW w:w="379" w:type="pct"/>
                  <w:tcBorders>
                    <w:top w:val="nil"/>
                    <w:left w:val="nil"/>
                    <w:bottom w:val="single" w:sz="4" w:space="0" w:color="008080"/>
                    <w:right w:val="single" w:sz="4" w:space="0" w:color="008080"/>
                  </w:tcBorders>
                  <w:shd w:val="clear" w:color="auto" w:fill="auto"/>
                  <w:noWrap/>
                  <w:vAlign w:val="center"/>
                </w:tcPr>
                <w:p w14:paraId="4F4E30A7" w14:textId="77777777" w:rsidR="00853D95" w:rsidRPr="00A577E1" w:rsidRDefault="00853D95" w:rsidP="00853D95">
                  <w:pPr>
                    <w:jc w:val="right"/>
                    <w:rPr>
                      <w:rFonts w:ascii="Trebuchet MS" w:hAnsi="Trebuchet MS"/>
                      <w:lang w:val="it-IT"/>
                    </w:rPr>
                  </w:pPr>
                </w:p>
              </w:tc>
              <w:tc>
                <w:tcPr>
                  <w:tcW w:w="402" w:type="pct"/>
                  <w:tcBorders>
                    <w:top w:val="nil"/>
                    <w:left w:val="nil"/>
                    <w:bottom w:val="single" w:sz="4" w:space="0" w:color="008080"/>
                    <w:right w:val="single" w:sz="8" w:space="0" w:color="008080"/>
                  </w:tcBorders>
                  <w:shd w:val="clear" w:color="auto" w:fill="auto"/>
                  <w:noWrap/>
                  <w:vAlign w:val="center"/>
                </w:tcPr>
                <w:p w14:paraId="05AD5A07" w14:textId="77777777" w:rsidR="00853D95" w:rsidRPr="00A577E1" w:rsidRDefault="00853D95" w:rsidP="00853D95">
                  <w:pPr>
                    <w:jc w:val="right"/>
                    <w:rPr>
                      <w:rFonts w:ascii="Trebuchet MS" w:hAnsi="Trebuchet MS"/>
                      <w:lang w:val="it-IT"/>
                    </w:rPr>
                  </w:pPr>
                </w:p>
              </w:tc>
              <w:tc>
                <w:tcPr>
                  <w:tcW w:w="402" w:type="pct"/>
                  <w:tcBorders>
                    <w:top w:val="nil"/>
                    <w:left w:val="nil"/>
                    <w:bottom w:val="single" w:sz="4" w:space="0" w:color="008080"/>
                    <w:right w:val="single" w:sz="4" w:space="0" w:color="008080"/>
                  </w:tcBorders>
                  <w:shd w:val="clear" w:color="auto" w:fill="auto"/>
                  <w:noWrap/>
                  <w:vAlign w:val="bottom"/>
                </w:tcPr>
                <w:p w14:paraId="66636C79" w14:textId="77777777" w:rsidR="00853D95" w:rsidRPr="00A577E1" w:rsidRDefault="00853D95" w:rsidP="00853D95">
                  <w:pPr>
                    <w:jc w:val="right"/>
                    <w:rPr>
                      <w:rFonts w:ascii="Trebuchet MS" w:hAnsi="Trebuchet MS"/>
                      <w:lang w:val="it-IT"/>
                    </w:rPr>
                  </w:pPr>
                </w:p>
              </w:tc>
              <w:tc>
                <w:tcPr>
                  <w:tcW w:w="506" w:type="pct"/>
                  <w:tcBorders>
                    <w:top w:val="nil"/>
                    <w:left w:val="nil"/>
                    <w:bottom w:val="single" w:sz="4" w:space="0" w:color="008080"/>
                    <w:right w:val="single" w:sz="8" w:space="0" w:color="008080"/>
                  </w:tcBorders>
                  <w:shd w:val="clear" w:color="auto" w:fill="auto"/>
                  <w:noWrap/>
                  <w:vAlign w:val="bottom"/>
                </w:tcPr>
                <w:p w14:paraId="0F454510" w14:textId="77777777" w:rsidR="00853D95" w:rsidRPr="00A577E1" w:rsidRDefault="00853D95" w:rsidP="00853D95">
                  <w:pPr>
                    <w:jc w:val="right"/>
                    <w:rPr>
                      <w:rFonts w:ascii="Trebuchet MS" w:hAnsi="Trebuchet MS"/>
                      <w:lang w:val="it-IT"/>
                    </w:rPr>
                  </w:pPr>
                </w:p>
              </w:tc>
            </w:tr>
            <w:tr w:rsidR="00853D95" w:rsidRPr="00A577E1" w14:paraId="27F193E5" w14:textId="77777777" w:rsidTr="0086223B">
              <w:trPr>
                <w:trHeight w:val="398"/>
              </w:trPr>
              <w:tc>
                <w:tcPr>
                  <w:tcW w:w="2553" w:type="pct"/>
                  <w:tcBorders>
                    <w:top w:val="nil"/>
                    <w:left w:val="single" w:sz="8" w:space="0" w:color="008080"/>
                    <w:bottom w:val="single" w:sz="4" w:space="0" w:color="008080"/>
                    <w:right w:val="nil"/>
                  </w:tcBorders>
                  <w:shd w:val="clear" w:color="auto" w:fill="auto"/>
                  <w:vAlign w:val="center"/>
                </w:tcPr>
                <w:p w14:paraId="49422EB1" w14:textId="77777777" w:rsidR="00853D95" w:rsidRPr="00A577E1" w:rsidRDefault="00853D95" w:rsidP="00853D95">
                  <w:pPr>
                    <w:rPr>
                      <w:rFonts w:ascii="Trebuchet MS" w:hAnsi="Trebuchet MS"/>
                    </w:rPr>
                  </w:pPr>
                  <w:r w:rsidRPr="00A577E1">
                    <w:rPr>
                      <w:rFonts w:ascii="Trebuchet MS" w:hAnsi="Trebuchet MS"/>
                    </w:rPr>
                    <w:t>3.3 Proiectare şi inginerie</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14:paraId="0B0626A1" w14:textId="77777777" w:rsidR="00853D95" w:rsidRPr="00A577E1" w:rsidRDefault="00853D95" w:rsidP="00853D95">
                  <w:pPr>
                    <w:jc w:val="right"/>
                    <w:rPr>
                      <w:rFonts w:ascii="Trebuchet MS" w:hAnsi="Trebuchet MS"/>
                    </w:rPr>
                  </w:pPr>
                </w:p>
              </w:tc>
              <w:tc>
                <w:tcPr>
                  <w:tcW w:w="378" w:type="pct"/>
                  <w:tcBorders>
                    <w:top w:val="nil"/>
                    <w:left w:val="nil"/>
                    <w:bottom w:val="single" w:sz="4" w:space="0" w:color="008080"/>
                    <w:right w:val="single" w:sz="8" w:space="0" w:color="008080"/>
                  </w:tcBorders>
                  <w:shd w:val="clear" w:color="auto" w:fill="auto"/>
                  <w:noWrap/>
                  <w:vAlign w:val="center"/>
                </w:tcPr>
                <w:p w14:paraId="0604984D" w14:textId="77777777" w:rsidR="00853D95" w:rsidRPr="00A577E1" w:rsidRDefault="00853D95" w:rsidP="00853D95">
                  <w:pPr>
                    <w:jc w:val="right"/>
                    <w:rPr>
                      <w:rFonts w:ascii="Trebuchet MS" w:hAnsi="Trebuchet MS"/>
                    </w:rPr>
                  </w:pPr>
                </w:p>
              </w:tc>
              <w:tc>
                <w:tcPr>
                  <w:tcW w:w="379" w:type="pct"/>
                  <w:tcBorders>
                    <w:top w:val="nil"/>
                    <w:left w:val="nil"/>
                    <w:bottom w:val="single" w:sz="4" w:space="0" w:color="008080"/>
                    <w:right w:val="single" w:sz="4" w:space="0" w:color="008080"/>
                  </w:tcBorders>
                  <w:shd w:val="clear" w:color="auto" w:fill="auto"/>
                  <w:noWrap/>
                  <w:vAlign w:val="center"/>
                </w:tcPr>
                <w:p w14:paraId="79538315" w14:textId="77777777" w:rsidR="00853D95" w:rsidRPr="00A577E1" w:rsidRDefault="00853D95" w:rsidP="00853D95">
                  <w:pPr>
                    <w:jc w:val="right"/>
                    <w:rPr>
                      <w:rFonts w:ascii="Trebuchet MS" w:hAnsi="Trebuchet MS"/>
                    </w:rPr>
                  </w:pPr>
                </w:p>
              </w:tc>
              <w:tc>
                <w:tcPr>
                  <w:tcW w:w="402" w:type="pct"/>
                  <w:tcBorders>
                    <w:top w:val="nil"/>
                    <w:left w:val="nil"/>
                    <w:bottom w:val="single" w:sz="4" w:space="0" w:color="008080"/>
                    <w:right w:val="single" w:sz="8" w:space="0" w:color="008080"/>
                  </w:tcBorders>
                  <w:shd w:val="clear" w:color="auto" w:fill="auto"/>
                  <w:noWrap/>
                  <w:vAlign w:val="center"/>
                </w:tcPr>
                <w:p w14:paraId="13D8B6EA" w14:textId="77777777" w:rsidR="00853D95" w:rsidRPr="00A577E1" w:rsidRDefault="00853D95" w:rsidP="00853D95">
                  <w:pPr>
                    <w:jc w:val="right"/>
                    <w:rPr>
                      <w:rFonts w:ascii="Trebuchet MS" w:hAnsi="Trebuchet MS"/>
                    </w:rPr>
                  </w:pPr>
                </w:p>
              </w:tc>
              <w:tc>
                <w:tcPr>
                  <w:tcW w:w="402" w:type="pct"/>
                  <w:tcBorders>
                    <w:top w:val="nil"/>
                    <w:left w:val="nil"/>
                    <w:bottom w:val="single" w:sz="4" w:space="0" w:color="008080"/>
                    <w:right w:val="single" w:sz="4" w:space="0" w:color="008080"/>
                  </w:tcBorders>
                  <w:shd w:val="clear" w:color="auto" w:fill="auto"/>
                  <w:noWrap/>
                  <w:vAlign w:val="bottom"/>
                </w:tcPr>
                <w:p w14:paraId="7BEDF344" w14:textId="77777777" w:rsidR="00853D95" w:rsidRPr="00A577E1" w:rsidRDefault="00853D95" w:rsidP="00853D95">
                  <w:pPr>
                    <w:jc w:val="right"/>
                    <w:rPr>
                      <w:rFonts w:ascii="Trebuchet MS" w:hAnsi="Trebuchet MS"/>
                    </w:rPr>
                  </w:pPr>
                </w:p>
              </w:tc>
              <w:tc>
                <w:tcPr>
                  <w:tcW w:w="506" w:type="pct"/>
                  <w:tcBorders>
                    <w:top w:val="nil"/>
                    <w:left w:val="nil"/>
                    <w:bottom w:val="single" w:sz="4" w:space="0" w:color="008080"/>
                    <w:right w:val="single" w:sz="8" w:space="0" w:color="008080"/>
                  </w:tcBorders>
                  <w:shd w:val="clear" w:color="auto" w:fill="auto"/>
                  <w:noWrap/>
                  <w:vAlign w:val="bottom"/>
                </w:tcPr>
                <w:p w14:paraId="729A63BF" w14:textId="77777777" w:rsidR="00853D95" w:rsidRPr="00A577E1" w:rsidRDefault="00853D95" w:rsidP="00853D95">
                  <w:pPr>
                    <w:jc w:val="right"/>
                    <w:rPr>
                      <w:rFonts w:ascii="Trebuchet MS" w:hAnsi="Trebuchet MS"/>
                    </w:rPr>
                  </w:pPr>
                </w:p>
              </w:tc>
            </w:tr>
            <w:tr w:rsidR="00853D95" w:rsidRPr="00A577E1" w14:paraId="7654C37A" w14:textId="77777777" w:rsidTr="0086223B">
              <w:trPr>
                <w:trHeight w:val="255"/>
              </w:trPr>
              <w:tc>
                <w:tcPr>
                  <w:tcW w:w="2553" w:type="pct"/>
                  <w:tcBorders>
                    <w:top w:val="nil"/>
                    <w:left w:val="single" w:sz="8" w:space="0" w:color="008080"/>
                    <w:bottom w:val="single" w:sz="4" w:space="0" w:color="008080"/>
                    <w:right w:val="nil"/>
                  </w:tcBorders>
                  <w:shd w:val="clear" w:color="auto" w:fill="auto"/>
                  <w:vAlign w:val="center"/>
                </w:tcPr>
                <w:p w14:paraId="79C37541" w14:textId="77777777" w:rsidR="00853D95" w:rsidRPr="00A577E1" w:rsidRDefault="00853D95" w:rsidP="00853D95">
                  <w:pPr>
                    <w:rPr>
                      <w:rFonts w:ascii="Trebuchet MS" w:hAnsi="Trebuchet MS"/>
                      <w:lang w:val="pt-BR"/>
                    </w:rPr>
                  </w:pPr>
                  <w:r w:rsidRPr="00A577E1">
                    <w:rPr>
                      <w:rFonts w:ascii="Trebuchet MS" w:hAnsi="Trebuchet MS"/>
                      <w:lang w:val="pt-BR"/>
                    </w:rPr>
                    <w:t xml:space="preserve">3.4 Organizarea procedurilor de achiziţie </w:t>
                  </w:r>
                  <w:r w:rsidRPr="00A577E1">
                    <w:rPr>
                      <w:rFonts w:ascii="Trebuchet MS" w:hAnsi="Trebuchet MS"/>
                      <w:b/>
                      <w:bCs/>
                      <w:lang w:val="pt-BR"/>
                    </w:rPr>
                    <w:t>(N</w:t>
                  </w:r>
                  <w:r w:rsidRPr="00A577E1">
                    <w:rPr>
                      <w:rFonts w:ascii="Trebuchet MS" w:hAnsi="Trebuchet MS"/>
                      <w:lang w:val="pt-BR"/>
                    </w:rPr>
                    <w:t>)</w:t>
                  </w:r>
                </w:p>
              </w:tc>
              <w:tc>
                <w:tcPr>
                  <w:tcW w:w="379" w:type="pct"/>
                  <w:tcBorders>
                    <w:top w:val="single" w:sz="4" w:space="0" w:color="008080"/>
                    <w:left w:val="single" w:sz="8" w:space="0" w:color="008080"/>
                    <w:bottom w:val="single" w:sz="4" w:space="0" w:color="008080"/>
                    <w:right w:val="single" w:sz="4" w:space="0" w:color="008080"/>
                  </w:tcBorders>
                  <w:shd w:val="clear" w:color="auto" w:fill="339966"/>
                  <w:noWrap/>
                  <w:vAlign w:val="bottom"/>
                </w:tcPr>
                <w:p w14:paraId="5A76403D" w14:textId="77777777" w:rsidR="00853D95" w:rsidRPr="00A577E1" w:rsidRDefault="00853D95" w:rsidP="00853D95">
                  <w:pPr>
                    <w:rPr>
                      <w:rFonts w:ascii="Trebuchet MS" w:hAnsi="Trebuchet MS"/>
                      <w:lang w:val="pt-BR"/>
                    </w:rPr>
                  </w:pPr>
                </w:p>
              </w:tc>
              <w:tc>
                <w:tcPr>
                  <w:tcW w:w="378" w:type="pct"/>
                  <w:tcBorders>
                    <w:top w:val="nil"/>
                    <w:left w:val="nil"/>
                    <w:bottom w:val="single" w:sz="4" w:space="0" w:color="008080"/>
                    <w:right w:val="single" w:sz="8" w:space="0" w:color="008080"/>
                  </w:tcBorders>
                  <w:shd w:val="clear" w:color="auto" w:fill="auto"/>
                  <w:noWrap/>
                  <w:vAlign w:val="center"/>
                </w:tcPr>
                <w:p w14:paraId="058B474B" w14:textId="77777777" w:rsidR="00853D95" w:rsidRPr="00A577E1" w:rsidRDefault="00853D95" w:rsidP="00853D95">
                  <w:pPr>
                    <w:jc w:val="right"/>
                    <w:rPr>
                      <w:rFonts w:ascii="Trebuchet MS" w:hAnsi="Trebuchet MS"/>
                      <w:lang w:val="pt-BR"/>
                    </w:rPr>
                  </w:pPr>
                </w:p>
              </w:tc>
              <w:tc>
                <w:tcPr>
                  <w:tcW w:w="379" w:type="pct"/>
                  <w:tcBorders>
                    <w:top w:val="single" w:sz="4" w:space="0" w:color="008080"/>
                    <w:left w:val="nil"/>
                    <w:bottom w:val="single" w:sz="4" w:space="0" w:color="008080"/>
                    <w:right w:val="single" w:sz="4" w:space="0" w:color="008080"/>
                  </w:tcBorders>
                  <w:shd w:val="clear" w:color="auto" w:fill="339966"/>
                  <w:noWrap/>
                  <w:vAlign w:val="bottom"/>
                </w:tcPr>
                <w:p w14:paraId="4B3AC7A3" w14:textId="77777777" w:rsidR="00853D95" w:rsidRPr="00A577E1" w:rsidRDefault="00853D95" w:rsidP="00853D95">
                  <w:pPr>
                    <w:rPr>
                      <w:rFonts w:ascii="Trebuchet MS" w:hAnsi="Trebuchet MS"/>
                      <w:lang w:val="pt-BR"/>
                    </w:rPr>
                  </w:pPr>
                </w:p>
              </w:tc>
              <w:tc>
                <w:tcPr>
                  <w:tcW w:w="402" w:type="pct"/>
                  <w:tcBorders>
                    <w:top w:val="nil"/>
                    <w:left w:val="nil"/>
                    <w:bottom w:val="single" w:sz="4" w:space="0" w:color="008080"/>
                    <w:right w:val="single" w:sz="8" w:space="0" w:color="008080"/>
                  </w:tcBorders>
                  <w:shd w:val="clear" w:color="auto" w:fill="auto"/>
                  <w:noWrap/>
                  <w:vAlign w:val="center"/>
                </w:tcPr>
                <w:p w14:paraId="29098551" w14:textId="77777777" w:rsidR="00853D95" w:rsidRPr="00A577E1" w:rsidRDefault="00853D95" w:rsidP="00853D95">
                  <w:pPr>
                    <w:jc w:val="right"/>
                    <w:rPr>
                      <w:rFonts w:ascii="Trebuchet MS" w:hAnsi="Trebuchet MS"/>
                      <w:lang w:val="pt-BR"/>
                    </w:rPr>
                  </w:pPr>
                </w:p>
              </w:tc>
              <w:tc>
                <w:tcPr>
                  <w:tcW w:w="402" w:type="pct"/>
                  <w:tcBorders>
                    <w:top w:val="single" w:sz="4" w:space="0" w:color="008080"/>
                    <w:left w:val="nil"/>
                    <w:bottom w:val="single" w:sz="4" w:space="0" w:color="008080"/>
                    <w:right w:val="single" w:sz="4" w:space="0" w:color="008080"/>
                  </w:tcBorders>
                  <w:shd w:val="clear" w:color="auto" w:fill="339966"/>
                  <w:noWrap/>
                  <w:vAlign w:val="bottom"/>
                </w:tcPr>
                <w:p w14:paraId="6D4C4ABE" w14:textId="77777777" w:rsidR="00853D95" w:rsidRPr="00A577E1" w:rsidRDefault="00853D95" w:rsidP="00853D95">
                  <w:pPr>
                    <w:rPr>
                      <w:rFonts w:ascii="Trebuchet MS" w:hAnsi="Trebuchet MS"/>
                      <w:lang w:val="pt-BR"/>
                    </w:rPr>
                  </w:pPr>
                </w:p>
              </w:tc>
              <w:tc>
                <w:tcPr>
                  <w:tcW w:w="506" w:type="pct"/>
                  <w:tcBorders>
                    <w:top w:val="nil"/>
                    <w:left w:val="nil"/>
                    <w:bottom w:val="single" w:sz="4" w:space="0" w:color="008080"/>
                    <w:right w:val="single" w:sz="8" w:space="0" w:color="008080"/>
                  </w:tcBorders>
                  <w:shd w:val="clear" w:color="auto" w:fill="auto"/>
                  <w:noWrap/>
                  <w:vAlign w:val="bottom"/>
                </w:tcPr>
                <w:p w14:paraId="22DC3E75" w14:textId="77777777" w:rsidR="00853D95" w:rsidRPr="00A577E1" w:rsidRDefault="00853D95" w:rsidP="00853D95">
                  <w:pPr>
                    <w:jc w:val="right"/>
                    <w:rPr>
                      <w:rFonts w:ascii="Trebuchet MS" w:hAnsi="Trebuchet MS"/>
                      <w:lang w:val="pt-BR"/>
                    </w:rPr>
                  </w:pPr>
                </w:p>
              </w:tc>
            </w:tr>
            <w:tr w:rsidR="00853D95" w:rsidRPr="00A577E1" w14:paraId="0FB2FF8C" w14:textId="77777777" w:rsidTr="0086223B">
              <w:trPr>
                <w:trHeight w:val="255"/>
              </w:trPr>
              <w:tc>
                <w:tcPr>
                  <w:tcW w:w="2553" w:type="pct"/>
                  <w:tcBorders>
                    <w:top w:val="nil"/>
                    <w:left w:val="single" w:sz="8" w:space="0" w:color="008080"/>
                    <w:bottom w:val="single" w:sz="4" w:space="0" w:color="008080"/>
                    <w:right w:val="nil"/>
                  </w:tcBorders>
                  <w:shd w:val="clear" w:color="auto" w:fill="auto"/>
                  <w:vAlign w:val="center"/>
                </w:tcPr>
                <w:p w14:paraId="2CDC0945" w14:textId="77777777" w:rsidR="00853D95" w:rsidRPr="00A577E1" w:rsidRDefault="00853D95" w:rsidP="00853D95">
                  <w:pPr>
                    <w:rPr>
                      <w:rFonts w:ascii="Trebuchet MS" w:hAnsi="Trebuchet MS"/>
                    </w:rPr>
                  </w:pPr>
                  <w:r w:rsidRPr="00A577E1">
                    <w:rPr>
                      <w:rFonts w:ascii="Trebuchet MS" w:hAnsi="Trebuchet MS"/>
                    </w:rPr>
                    <w:t>3.5 Consultanţă</w:t>
                  </w:r>
                </w:p>
              </w:tc>
              <w:tc>
                <w:tcPr>
                  <w:tcW w:w="379"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105C6FEA" w14:textId="77777777" w:rsidR="00853D95" w:rsidRPr="00A577E1" w:rsidRDefault="00853D95" w:rsidP="00853D95">
                  <w:pPr>
                    <w:rPr>
                      <w:rFonts w:ascii="Trebuchet MS" w:hAnsi="Trebuchet MS"/>
                    </w:rPr>
                  </w:pPr>
                </w:p>
              </w:tc>
              <w:tc>
                <w:tcPr>
                  <w:tcW w:w="378" w:type="pct"/>
                  <w:tcBorders>
                    <w:top w:val="nil"/>
                    <w:left w:val="nil"/>
                    <w:bottom w:val="single" w:sz="4" w:space="0" w:color="008080"/>
                    <w:right w:val="single" w:sz="8" w:space="0" w:color="008080"/>
                  </w:tcBorders>
                  <w:shd w:val="clear" w:color="auto" w:fill="auto"/>
                  <w:noWrap/>
                  <w:vAlign w:val="center"/>
                </w:tcPr>
                <w:p w14:paraId="453E214D" w14:textId="77777777" w:rsidR="00853D95" w:rsidRPr="00A577E1" w:rsidRDefault="00853D95" w:rsidP="00853D95">
                  <w:pPr>
                    <w:jc w:val="right"/>
                    <w:rPr>
                      <w:rFonts w:ascii="Trebuchet MS" w:hAnsi="Trebuchet MS"/>
                    </w:rPr>
                  </w:pPr>
                </w:p>
              </w:tc>
              <w:tc>
                <w:tcPr>
                  <w:tcW w:w="379" w:type="pct"/>
                  <w:tcBorders>
                    <w:top w:val="single" w:sz="4" w:space="0" w:color="008080"/>
                    <w:left w:val="nil"/>
                    <w:bottom w:val="single" w:sz="4" w:space="0" w:color="008080"/>
                    <w:right w:val="single" w:sz="4" w:space="0" w:color="008080"/>
                  </w:tcBorders>
                  <w:shd w:val="clear" w:color="auto" w:fill="auto"/>
                  <w:noWrap/>
                  <w:vAlign w:val="bottom"/>
                </w:tcPr>
                <w:p w14:paraId="7B9050C6" w14:textId="77777777" w:rsidR="00853D95" w:rsidRPr="00A577E1" w:rsidRDefault="00853D95" w:rsidP="00853D95">
                  <w:pPr>
                    <w:rPr>
                      <w:rFonts w:ascii="Trebuchet MS" w:hAnsi="Trebuchet MS"/>
                    </w:rPr>
                  </w:pPr>
                </w:p>
              </w:tc>
              <w:tc>
                <w:tcPr>
                  <w:tcW w:w="402" w:type="pct"/>
                  <w:tcBorders>
                    <w:top w:val="nil"/>
                    <w:left w:val="nil"/>
                    <w:bottom w:val="single" w:sz="4" w:space="0" w:color="008080"/>
                    <w:right w:val="single" w:sz="8" w:space="0" w:color="008080"/>
                  </w:tcBorders>
                  <w:shd w:val="clear" w:color="auto" w:fill="auto"/>
                  <w:noWrap/>
                  <w:vAlign w:val="center"/>
                </w:tcPr>
                <w:p w14:paraId="6A77B8E8" w14:textId="77777777" w:rsidR="00853D95" w:rsidRPr="00A577E1" w:rsidRDefault="00853D95" w:rsidP="00853D95">
                  <w:pPr>
                    <w:jc w:val="right"/>
                    <w:rPr>
                      <w:rFonts w:ascii="Trebuchet MS" w:hAnsi="Trebuchet MS"/>
                    </w:rPr>
                  </w:pPr>
                </w:p>
              </w:tc>
              <w:tc>
                <w:tcPr>
                  <w:tcW w:w="402" w:type="pct"/>
                  <w:tcBorders>
                    <w:top w:val="single" w:sz="4" w:space="0" w:color="008080"/>
                    <w:left w:val="nil"/>
                    <w:bottom w:val="single" w:sz="4" w:space="0" w:color="008080"/>
                    <w:right w:val="single" w:sz="4" w:space="0" w:color="008080"/>
                  </w:tcBorders>
                  <w:shd w:val="clear" w:color="auto" w:fill="auto"/>
                  <w:noWrap/>
                  <w:vAlign w:val="bottom"/>
                </w:tcPr>
                <w:p w14:paraId="0DFD9B96" w14:textId="77777777" w:rsidR="00853D95" w:rsidRPr="00A577E1" w:rsidRDefault="00853D95" w:rsidP="00853D95">
                  <w:pPr>
                    <w:rPr>
                      <w:rFonts w:ascii="Trebuchet MS" w:hAnsi="Trebuchet MS"/>
                    </w:rPr>
                  </w:pPr>
                </w:p>
              </w:tc>
              <w:tc>
                <w:tcPr>
                  <w:tcW w:w="506" w:type="pct"/>
                  <w:tcBorders>
                    <w:top w:val="nil"/>
                    <w:left w:val="nil"/>
                    <w:bottom w:val="single" w:sz="4" w:space="0" w:color="008080"/>
                    <w:right w:val="single" w:sz="8" w:space="0" w:color="008080"/>
                  </w:tcBorders>
                  <w:shd w:val="clear" w:color="auto" w:fill="auto"/>
                  <w:noWrap/>
                  <w:vAlign w:val="bottom"/>
                </w:tcPr>
                <w:p w14:paraId="55469445" w14:textId="77777777" w:rsidR="00853D95" w:rsidRPr="00A577E1" w:rsidRDefault="00853D95" w:rsidP="00853D95">
                  <w:pPr>
                    <w:jc w:val="right"/>
                    <w:rPr>
                      <w:rFonts w:ascii="Trebuchet MS" w:hAnsi="Trebuchet MS"/>
                    </w:rPr>
                  </w:pPr>
                </w:p>
              </w:tc>
            </w:tr>
            <w:tr w:rsidR="00853D95" w:rsidRPr="00A577E1" w14:paraId="0C6A01C7" w14:textId="77777777" w:rsidTr="0086223B">
              <w:trPr>
                <w:trHeight w:val="255"/>
              </w:trPr>
              <w:tc>
                <w:tcPr>
                  <w:tcW w:w="2553" w:type="pct"/>
                  <w:tcBorders>
                    <w:top w:val="nil"/>
                    <w:left w:val="single" w:sz="8" w:space="0" w:color="008080"/>
                    <w:bottom w:val="single" w:sz="4" w:space="0" w:color="008080"/>
                    <w:right w:val="nil"/>
                  </w:tcBorders>
                  <w:shd w:val="clear" w:color="auto" w:fill="auto"/>
                  <w:vAlign w:val="center"/>
                </w:tcPr>
                <w:p w14:paraId="61026796" w14:textId="77777777" w:rsidR="00853D95" w:rsidRPr="00A577E1" w:rsidRDefault="00853D95" w:rsidP="00853D95">
                  <w:pPr>
                    <w:rPr>
                      <w:rFonts w:ascii="Trebuchet MS" w:hAnsi="Trebuchet MS"/>
                    </w:rPr>
                  </w:pPr>
                  <w:r w:rsidRPr="00A577E1">
                    <w:rPr>
                      <w:rFonts w:ascii="Trebuchet MS" w:hAnsi="Trebuchet MS"/>
                    </w:rPr>
                    <w:t>3.6 Asistenţă tehnică</w:t>
                  </w:r>
                </w:p>
              </w:tc>
              <w:tc>
                <w:tcPr>
                  <w:tcW w:w="379"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344CDB81" w14:textId="77777777" w:rsidR="00853D95" w:rsidRPr="00A577E1" w:rsidRDefault="00853D95" w:rsidP="00853D95">
                  <w:pPr>
                    <w:rPr>
                      <w:rFonts w:ascii="Trebuchet MS" w:hAnsi="Trebuchet MS"/>
                    </w:rPr>
                  </w:pPr>
                </w:p>
              </w:tc>
              <w:tc>
                <w:tcPr>
                  <w:tcW w:w="378" w:type="pct"/>
                  <w:tcBorders>
                    <w:top w:val="nil"/>
                    <w:left w:val="nil"/>
                    <w:bottom w:val="single" w:sz="4" w:space="0" w:color="008080"/>
                    <w:right w:val="single" w:sz="8" w:space="0" w:color="008080"/>
                  </w:tcBorders>
                  <w:shd w:val="clear" w:color="auto" w:fill="auto"/>
                  <w:noWrap/>
                  <w:vAlign w:val="center"/>
                </w:tcPr>
                <w:p w14:paraId="038DC0EE" w14:textId="77777777" w:rsidR="00853D95" w:rsidRPr="00A577E1" w:rsidRDefault="00853D95" w:rsidP="00853D95">
                  <w:pPr>
                    <w:jc w:val="right"/>
                    <w:rPr>
                      <w:rFonts w:ascii="Trebuchet MS" w:hAnsi="Trebuchet MS"/>
                    </w:rPr>
                  </w:pPr>
                </w:p>
              </w:tc>
              <w:tc>
                <w:tcPr>
                  <w:tcW w:w="379" w:type="pct"/>
                  <w:tcBorders>
                    <w:top w:val="single" w:sz="4" w:space="0" w:color="008080"/>
                    <w:left w:val="nil"/>
                    <w:bottom w:val="single" w:sz="4" w:space="0" w:color="008080"/>
                    <w:right w:val="single" w:sz="4" w:space="0" w:color="008080"/>
                  </w:tcBorders>
                  <w:shd w:val="clear" w:color="auto" w:fill="auto"/>
                  <w:noWrap/>
                  <w:vAlign w:val="bottom"/>
                </w:tcPr>
                <w:p w14:paraId="702F0E80" w14:textId="77777777" w:rsidR="00853D95" w:rsidRPr="00A577E1" w:rsidRDefault="00853D95" w:rsidP="00853D95">
                  <w:pPr>
                    <w:rPr>
                      <w:rFonts w:ascii="Trebuchet MS" w:hAnsi="Trebuchet MS"/>
                    </w:rPr>
                  </w:pPr>
                </w:p>
              </w:tc>
              <w:tc>
                <w:tcPr>
                  <w:tcW w:w="402" w:type="pct"/>
                  <w:tcBorders>
                    <w:top w:val="nil"/>
                    <w:left w:val="nil"/>
                    <w:bottom w:val="single" w:sz="4" w:space="0" w:color="008080"/>
                    <w:right w:val="single" w:sz="8" w:space="0" w:color="008080"/>
                  </w:tcBorders>
                  <w:shd w:val="clear" w:color="auto" w:fill="auto"/>
                  <w:noWrap/>
                  <w:vAlign w:val="center"/>
                </w:tcPr>
                <w:p w14:paraId="584C2C80" w14:textId="77777777" w:rsidR="00853D95" w:rsidRPr="00A577E1" w:rsidRDefault="00853D95" w:rsidP="00853D95">
                  <w:pPr>
                    <w:jc w:val="right"/>
                    <w:rPr>
                      <w:rFonts w:ascii="Trebuchet MS" w:hAnsi="Trebuchet MS"/>
                    </w:rPr>
                  </w:pPr>
                </w:p>
              </w:tc>
              <w:tc>
                <w:tcPr>
                  <w:tcW w:w="402" w:type="pct"/>
                  <w:tcBorders>
                    <w:top w:val="single" w:sz="4" w:space="0" w:color="008080"/>
                    <w:left w:val="nil"/>
                    <w:bottom w:val="single" w:sz="4" w:space="0" w:color="008080"/>
                    <w:right w:val="single" w:sz="4" w:space="0" w:color="008080"/>
                  </w:tcBorders>
                  <w:shd w:val="clear" w:color="auto" w:fill="auto"/>
                  <w:noWrap/>
                  <w:vAlign w:val="bottom"/>
                </w:tcPr>
                <w:p w14:paraId="7D5408D5" w14:textId="77777777" w:rsidR="00853D95" w:rsidRPr="00A577E1" w:rsidRDefault="00853D95" w:rsidP="00853D95">
                  <w:pPr>
                    <w:rPr>
                      <w:rFonts w:ascii="Trebuchet MS" w:hAnsi="Trebuchet MS"/>
                    </w:rPr>
                  </w:pPr>
                </w:p>
              </w:tc>
              <w:tc>
                <w:tcPr>
                  <w:tcW w:w="506" w:type="pct"/>
                  <w:tcBorders>
                    <w:top w:val="nil"/>
                    <w:left w:val="nil"/>
                    <w:bottom w:val="single" w:sz="4" w:space="0" w:color="008080"/>
                    <w:right w:val="single" w:sz="8" w:space="0" w:color="008080"/>
                  </w:tcBorders>
                  <w:shd w:val="clear" w:color="auto" w:fill="auto"/>
                  <w:noWrap/>
                  <w:vAlign w:val="bottom"/>
                </w:tcPr>
                <w:p w14:paraId="1BE3C785" w14:textId="77777777" w:rsidR="00853D95" w:rsidRPr="00A577E1" w:rsidRDefault="00853D95" w:rsidP="00853D95">
                  <w:pPr>
                    <w:jc w:val="right"/>
                    <w:rPr>
                      <w:rFonts w:ascii="Trebuchet MS" w:hAnsi="Trebuchet MS"/>
                    </w:rPr>
                  </w:pPr>
                </w:p>
              </w:tc>
            </w:tr>
            <w:tr w:rsidR="00853D95" w:rsidRPr="00A577E1" w14:paraId="29A24F7C" w14:textId="77777777" w:rsidTr="0086223B">
              <w:trPr>
                <w:trHeight w:val="255"/>
              </w:trPr>
              <w:tc>
                <w:tcPr>
                  <w:tcW w:w="2553" w:type="pct"/>
                  <w:tcBorders>
                    <w:top w:val="nil"/>
                    <w:left w:val="single" w:sz="8" w:space="0" w:color="008080"/>
                    <w:bottom w:val="single" w:sz="4" w:space="0" w:color="008080"/>
                    <w:right w:val="nil"/>
                  </w:tcBorders>
                  <w:shd w:val="clear" w:color="auto" w:fill="auto"/>
                  <w:noWrap/>
                  <w:vAlign w:val="bottom"/>
                </w:tcPr>
                <w:p w14:paraId="59D2D535" w14:textId="77777777" w:rsidR="00853D95" w:rsidRPr="00A577E1" w:rsidRDefault="00853D95" w:rsidP="00853D95">
                  <w:pPr>
                    <w:rPr>
                      <w:rFonts w:ascii="Trebuchet MS" w:hAnsi="Trebuchet MS"/>
                      <w:b/>
                      <w:bCs/>
                      <w:lang w:val="it-IT"/>
                    </w:rPr>
                  </w:pPr>
                  <w:r w:rsidRPr="00A577E1">
                    <w:rPr>
                      <w:rFonts w:ascii="Trebuchet MS" w:hAnsi="Trebuchet MS"/>
                      <w:b/>
                      <w:bCs/>
                      <w:lang w:val="it-IT"/>
                    </w:rPr>
                    <w:t xml:space="preserve">Capitolul 4 Cheltuieli pentru investiţia de bază - total, din care: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14:paraId="084A28A6" w14:textId="77777777" w:rsidR="00853D95" w:rsidRPr="00A577E1" w:rsidRDefault="00853D95" w:rsidP="00853D95">
                  <w:pPr>
                    <w:jc w:val="right"/>
                    <w:rPr>
                      <w:rFonts w:ascii="Trebuchet MS" w:hAnsi="Trebuchet MS"/>
                      <w:b/>
                      <w:bCs/>
                      <w:lang w:val="it-IT"/>
                    </w:rPr>
                  </w:pPr>
                </w:p>
              </w:tc>
              <w:tc>
                <w:tcPr>
                  <w:tcW w:w="378" w:type="pct"/>
                  <w:tcBorders>
                    <w:top w:val="nil"/>
                    <w:left w:val="nil"/>
                    <w:bottom w:val="single" w:sz="4" w:space="0" w:color="008080"/>
                    <w:right w:val="single" w:sz="8" w:space="0" w:color="008080"/>
                  </w:tcBorders>
                  <w:shd w:val="clear" w:color="auto" w:fill="auto"/>
                  <w:noWrap/>
                  <w:vAlign w:val="center"/>
                </w:tcPr>
                <w:p w14:paraId="20062C58" w14:textId="77777777" w:rsidR="00853D95" w:rsidRPr="00A577E1" w:rsidRDefault="00853D95" w:rsidP="00853D95">
                  <w:pPr>
                    <w:jc w:val="right"/>
                    <w:rPr>
                      <w:rFonts w:ascii="Trebuchet MS" w:hAnsi="Trebuchet MS"/>
                      <w:b/>
                      <w:bCs/>
                      <w:lang w:val="it-IT"/>
                    </w:rPr>
                  </w:pPr>
                </w:p>
              </w:tc>
              <w:tc>
                <w:tcPr>
                  <w:tcW w:w="379" w:type="pct"/>
                  <w:tcBorders>
                    <w:top w:val="nil"/>
                    <w:left w:val="nil"/>
                    <w:bottom w:val="single" w:sz="4" w:space="0" w:color="008080"/>
                    <w:right w:val="single" w:sz="4" w:space="0" w:color="008080"/>
                  </w:tcBorders>
                  <w:shd w:val="clear" w:color="auto" w:fill="auto"/>
                  <w:noWrap/>
                  <w:vAlign w:val="center"/>
                </w:tcPr>
                <w:p w14:paraId="27DFDCC0" w14:textId="77777777" w:rsidR="00853D95" w:rsidRPr="00A577E1" w:rsidRDefault="00853D95" w:rsidP="00853D95">
                  <w:pPr>
                    <w:jc w:val="right"/>
                    <w:rPr>
                      <w:rFonts w:ascii="Trebuchet MS" w:hAnsi="Trebuchet MS"/>
                      <w:b/>
                      <w:bCs/>
                      <w:lang w:val="it-IT"/>
                    </w:rPr>
                  </w:pPr>
                </w:p>
              </w:tc>
              <w:tc>
                <w:tcPr>
                  <w:tcW w:w="402" w:type="pct"/>
                  <w:tcBorders>
                    <w:top w:val="nil"/>
                    <w:left w:val="nil"/>
                    <w:bottom w:val="single" w:sz="4" w:space="0" w:color="008080"/>
                    <w:right w:val="single" w:sz="8" w:space="0" w:color="008080"/>
                  </w:tcBorders>
                  <w:shd w:val="clear" w:color="auto" w:fill="auto"/>
                  <w:noWrap/>
                  <w:vAlign w:val="center"/>
                </w:tcPr>
                <w:p w14:paraId="52246EBE" w14:textId="77777777" w:rsidR="00853D95" w:rsidRPr="00A577E1" w:rsidRDefault="00853D95" w:rsidP="00853D95">
                  <w:pPr>
                    <w:jc w:val="right"/>
                    <w:rPr>
                      <w:rFonts w:ascii="Trebuchet MS" w:hAnsi="Trebuchet MS"/>
                      <w:b/>
                      <w:bCs/>
                      <w:lang w:val="it-IT"/>
                    </w:rPr>
                  </w:pPr>
                </w:p>
              </w:tc>
              <w:tc>
                <w:tcPr>
                  <w:tcW w:w="402" w:type="pct"/>
                  <w:tcBorders>
                    <w:top w:val="nil"/>
                    <w:left w:val="nil"/>
                    <w:bottom w:val="single" w:sz="4" w:space="0" w:color="008080"/>
                    <w:right w:val="single" w:sz="4" w:space="0" w:color="008080"/>
                  </w:tcBorders>
                  <w:shd w:val="clear" w:color="auto" w:fill="auto"/>
                  <w:noWrap/>
                  <w:vAlign w:val="bottom"/>
                </w:tcPr>
                <w:p w14:paraId="5AB94351" w14:textId="77777777" w:rsidR="00853D95" w:rsidRPr="00A577E1" w:rsidRDefault="00853D95" w:rsidP="00853D95">
                  <w:pPr>
                    <w:jc w:val="right"/>
                    <w:rPr>
                      <w:rFonts w:ascii="Trebuchet MS" w:hAnsi="Trebuchet MS"/>
                      <w:b/>
                      <w:bCs/>
                      <w:lang w:val="it-IT"/>
                    </w:rPr>
                  </w:pPr>
                </w:p>
              </w:tc>
              <w:tc>
                <w:tcPr>
                  <w:tcW w:w="506" w:type="pct"/>
                  <w:tcBorders>
                    <w:top w:val="nil"/>
                    <w:left w:val="nil"/>
                    <w:bottom w:val="single" w:sz="4" w:space="0" w:color="008080"/>
                    <w:right w:val="single" w:sz="8" w:space="0" w:color="008080"/>
                  </w:tcBorders>
                  <w:shd w:val="clear" w:color="auto" w:fill="auto"/>
                  <w:noWrap/>
                  <w:vAlign w:val="bottom"/>
                </w:tcPr>
                <w:p w14:paraId="10586188" w14:textId="77777777" w:rsidR="00853D95" w:rsidRPr="00A577E1" w:rsidRDefault="00853D95" w:rsidP="00853D95">
                  <w:pPr>
                    <w:jc w:val="right"/>
                    <w:rPr>
                      <w:rFonts w:ascii="Trebuchet MS" w:hAnsi="Trebuchet MS"/>
                      <w:b/>
                      <w:bCs/>
                      <w:lang w:val="it-IT"/>
                    </w:rPr>
                  </w:pPr>
                </w:p>
              </w:tc>
            </w:tr>
            <w:tr w:rsidR="00853D95" w:rsidRPr="00A577E1" w14:paraId="38B90DCF" w14:textId="77777777" w:rsidTr="0086223B">
              <w:trPr>
                <w:trHeight w:val="255"/>
              </w:trPr>
              <w:tc>
                <w:tcPr>
                  <w:tcW w:w="2553" w:type="pct"/>
                  <w:tcBorders>
                    <w:top w:val="nil"/>
                    <w:left w:val="single" w:sz="8" w:space="0" w:color="008080"/>
                    <w:bottom w:val="single" w:sz="4" w:space="0" w:color="008080"/>
                    <w:right w:val="nil"/>
                  </w:tcBorders>
                  <w:shd w:val="clear" w:color="auto" w:fill="auto"/>
                  <w:noWrap/>
                  <w:vAlign w:val="bottom"/>
                </w:tcPr>
                <w:p w14:paraId="52D020E9" w14:textId="77777777" w:rsidR="00853D95" w:rsidRPr="00A577E1" w:rsidRDefault="00853D95" w:rsidP="00853D95">
                  <w:pPr>
                    <w:rPr>
                      <w:rFonts w:ascii="Trebuchet MS" w:hAnsi="Trebuchet MS"/>
                      <w:b/>
                      <w:bCs/>
                      <w:lang w:val="it-IT"/>
                    </w:rPr>
                  </w:pPr>
                  <w:r w:rsidRPr="00A577E1">
                    <w:rPr>
                      <w:rFonts w:ascii="Trebuchet MS" w:hAnsi="Trebuchet MS"/>
                      <w:b/>
                      <w:bCs/>
                      <w:lang w:val="it-IT"/>
                    </w:rPr>
                    <w:t>A Construcţii şi lucrări de intervenţii – total, din care:</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14:paraId="158B74D2" w14:textId="77777777" w:rsidR="00853D95" w:rsidRPr="00A577E1" w:rsidRDefault="00853D95" w:rsidP="00853D95">
                  <w:pPr>
                    <w:jc w:val="right"/>
                    <w:rPr>
                      <w:rFonts w:ascii="Trebuchet MS" w:hAnsi="Trebuchet MS"/>
                      <w:b/>
                      <w:bCs/>
                      <w:lang w:val="it-IT"/>
                    </w:rPr>
                  </w:pPr>
                </w:p>
              </w:tc>
              <w:tc>
                <w:tcPr>
                  <w:tcW w:w="378" w:type="pct"/>
                  <w:tcBorders>
                    <w:top w:val="nil"/>
                    <w:left w:val="nil"/>
                    <w:bottom w:val="single" w:sz="4" w:space="0" w:color="008080"/>
                    <w:right w:val="single" w:sz="8" w:space="0" w:color="008080"/>
                  </w:tcBorders>
                  <w:shd w:val="clear" w:color="auto" w:fill="auto"/>
                  <w:noWrap/>
                  <w:vAlign w:val="center"/>
                </w:tcPr>
                <w:p w14:paraId="220D5E87" w14:textId="77777777" w:rsidR="00853D95" w:rsidRPr="00A577E1" w:rsidRDefault="00853D95" w:rsidP="00853D95">
                  <w:pPr>
                    <w:jc w:val="right"/>
                    <w:rPr>
                      <w:rFonts w:ascii="Trebuchet MS" w:hAnsi="Trebuchet MS"/>
                      <w:b/>
                      <w:bCs/>
                      <w:lang w:val="it-IT"/>
                    </w:rPr>
                  </w:pPr>
                </w:p>
              </w:tc>
              <w:tc>
                <w:tcPr>
                  <w:tcW w:w="379" w:type="pct"/>
                  <w:tcBorders>
                    <w:top w:val="nil"/>
                    <w:left w:val="nil"/>
                    <w:bottom w:val="single" w:sz="4" w:space="0" w:color="008080"/>
                    <w:right w:val="single" w:sz="4" w:space="0" w:color="008080"/>
                  </w:tcBorders>
                  <w:shd w:val="clear" w:color="auto" w:fill="auto"/>
                  <w:noWrap/>
                  <w:vAlign w:val="center"/>
                </w:tcPr>
                <w:p w14:paraId="75F02A65" w14:textId="77777777" w:rsidR="00853D95" w:rsidRPr="00A577E1" w:rsidRDefault="00853D95" w:rsidP="00853D95">
                  <w:pPr>
                    <w:jc w:val="right"/>
                    <w:rPr>
                      <w:rFonts w:ascii="Trebuchet MS" w:hAnsi="Trebuchet MS"/>
                      <w:b/>
                      <w:bCs/>
                      <w:lang w:val="it-IT"/>
                    </w:rPr>
                  </w:pPr>
                </w:p>
              </w:tc>
              <w:tc>
                <w:tcPr>
                  <w:tcW w:w="402" w:type="pct"/>
                  <w:tcBorders>
                    <w:top w:val="nil"/>
                    <w:left w:val="nil"/>
                    <w:bottom w:val="single" w:sz="4" w:space="0" w:color="008080"/>
                    <w:right w:val="single" w:sz="8" w:space="0" w:color="008080"/>
                  </w:tcBorders>
                  <w:shd w:val="clear" w:color="auto" w:fill="auto"/>
                  <w:noWrap/>
                  <w:vAlign w:val="center"/>
                </w:tcPr>
                <w:p w14:paraId="19975E3A" w14:textId="77777777" w:rsidR="00853D95" w:rsidRPr="00A577E1" w:rsidRDefault="00853D95" w:rsidP="00853D95">
                  <w:pPr>
                    <w:jc w:val="right"/>
                    <w:rPr>
                      <w:rFonts w:ascii="Trebuchet MS" w:hAnsi="Trebuchet MS"/>
                      <w:b/>
                      <w:bCs/>
                      <w:lang w:val="it-IT"/>
                    </w:rPr>
                  </w:pPr>
                </w:p>
              </w:tc>
              <w:tc>
                <w:tcPr>
                  <w:tcW w:w="402" w:type="pct"/>
                  <w:tcBorders>
                    <w:top w:val="nil"/>
                    <w:left w:val="nil"/>
                    <w:bottom w:val="single" w:sz="4" w:space="0" w:color="008080"/>
                    <w:right w:val="single" w:sz="4" w:space="0" w:color="008080"/>
                  </w:tcBorders>
                  <w:shd w:val="clear" w:color="auto" w:fill="auto"/>
                  <w:noWrap/>
                  <w:vAlign w:val="bottom"/>
                </w:tcPr>
                <w:p w14:paraId="5F06A286" w14:textId="77777777" w:rsidR="00853D95" w:rsidRPr="00A577E1" w:rsidRDefault="00853D95" w:rsidP="00853D95">
                  <w:pPr>
                    <w:jc w:val="right"/>
                    <w:rPr>
                      <w:rFonts w:ascii="Trebuchet MS" w:hAnsi="Trebuchet MS"/>
                      <w:b/>
                      <w:bCs/>
                      <w:lang w:val="it-IT"/>
                    </w:rPr>
                  </w:pPr>
                </w:p>
              </w:tc>
              <w:tc>
                <w:tcPr>
                  <w:tcW w:w="506" w:type="pct"/>
                  <w:tcBorders>
                    <w:top w:val="nil"/>
                    <w:left w:val="nil"/>
                    <w:bottom w:val="single" w:sz="4" w:space="0" w:color="008080"/>
                    <w:right w:val="single" w:sz="8" w:space="0" w:color="008080"/>
                  </w:tcBorders>
                  <w:shd w:val="clear" w:color="auto" w:fill="auto"/>
                  <w:noWrap/>
                  <w:vAlign w:val="bottom"/>
                </w:tcPr>
                <w:p w14:paraId="1C95C526" w14:textId="77777777" w:rsidR="00853D95" w:rsidRPr="00A577E1" w:rsidRDefault="00853D95" w:rsidP="00853D95">
                  <w:pPr>
                    <w:jc w:val="right"/>
                    <w:rPr>
                      <w:rFonts w:ascii="Trebuchet MS" w:hAnsi="Trebuchet MS"/>
                      <w:b/>
                      <w:bCs/>
                      <w:lang w:val="it-IT"/>
                    </w:rPr>
                  </w:pPr>
                </w:p>
              </w:tc>
            </w:tr>
            <w:tr w:rsidR="00853D95" w:rsidRPr="00A577E1" w14:paraId="63244439" w14:textId="77777777" w:rsidTr="0086223B">
              <w:trPr>
                <w:trHeight w:val="255"/>
              </w:trPr>
              <w:tc>
                <w:tcPr>
                  <w:tcW w:w="2553" w:type="pct"/>
                  <w:tcBorders>
                    <w:top w:val="nil"/>
                    <w:left w:val="single" w:sz="8" w:space="0" w:color="008080"/>
                    <w:bottom w:val="single" w:sz="4" w:space="0" w:color="auto"/>
                    <w:right w:val="nil"/>
                  </w:tcBorders>
                  <w:shd w:val="clear" w:color="auto" w:fill="auto"/>
                  <w:vAlign w:val="center"/>
                </w:tcPr>
                <w:p w14:paraId="2E539139" w14:textId="77777777" w:rsidR="00853D95" w:rsidRPr="00A577E1" w:rsidRDefault="00853D95" w:rsidP="00853D95">
                  <w:pPr>
                    <w:rPr>
                      <w:rFonts w:ascii="Trebuchet MS" w:hAnsi="Trebuchet MS"/>
                    </w:rPr>
                  </w:pPr>
                  <w:r w:rsidRPr="00A577E1">
                    <w:rPr>
                      <w:rFonts w:ascii="Trebuchet MS" w:hAnsi="Trebuchet MS"/>
                    </w:rPr>
                    <w:t>4.1 Construcţii şi instalaţii</w:t>
                  </w:r>
                </w:p>
              </w:tc>
              <w:tc>
                <w:tcPr>
                  <w:tcW w:w="379" w:type="pct"/>
                  <w:tcBorders>
                    <w:top w:val="nil"/>
                    <w:left w:val="single" w:sz="8" w:space="0" w:color="008080"/>
                    <w:bottom w:val="single" w:sz="4" w:space="0" w:color="auto"/>
                    <w:right w:val="single" w:sz="4" w:space="0" w:color="008080"/>
                  </w:tcBorders>
                  <w:shd w:val="clear" w:color="auto" w:fill="auto"/>
                  <w:noWrap/>
                  <w:vAlign w:val="center"/>
                </w:tcPr>
                <w:p w14:paraId="56F6F512" w14:textId="77777777" w:rsidR="00853D95" w:rsidRPr="00A577E1" w:rsidRDefault="00853D95" w:rsidP="00853D95">
                  <w:pPr>
                    <w:jc w:val="right"/>
                    <w:rPr>
                      <w:rFonts w:ascii="Trebuchet MS" w:hAnsi="Trebuchet MS"/>
                    </w:rPr>
                  </w:pPr>
                </w:p>
              </w:tc>
              <w:tc>
                <w:tcPr>
                  <w:tcW w:w="378" w:type="pct"/>
                  <w:tcBorders>
                    <w:top w:val="nil"/>
                    <w:left w:val="nil"/>
                    <w:bottom w:val="single" w:sz="4" w:space="0" w:color="auto"/>
                    <w:right w:val="single" w:sz="8" w:space="0" w:color="008080"/>
                  </w:tcBorders>
                  <w:shd w:val="clear" w:color="auto" w:fill="auto"/>
                  <w:noWrap/>
                  <w:vAlign w:val="center"/>
                </w:tcPr>
                <w:p w14:paraId="5B24AAAC" w14:textId="77777777" w:rsidR="00853D95" w:rsidRPr="00A577E1" w:rsidRDefault="00853D95" w:rsidP="00853D95">
                  <w:pPr>
                    <w:jc w:val="right"/>
                    <w:rPr>
                      <w:rFonts w:ascii="Trebuchet MS" w:hAnsi="Trebuchet MS"/>
                    </w:rPr>
                  </w:pPr>
                </w:p>
              </w:tc>
              <w:tc>
                <w:tcPr>
                  <w:tcW w:w="379" w:type="pct"/>
                  <w:tcBorders>
                    <w:top w:val="nil"/>
                    <w:left w:val="nil"/>
                    <w:bottom w:val="single" w:sz="4" w:space="0" w:color="auto"/>
                    <w:right w:val="single" w:sz="4" w:space="0" w:color="008080"/>
                  </w:tcBorders>
                  <w:shd w:val="clear" w:color="auto" w:fill="auto"/>
                  <w:noWrap/>
                  <w:vAlign w:val="center"/>
                </w:tcPr>
                <w:p w14:paraId="28B48158" w14:textId="77777777" w:rsidR="00853D95" w:rsidRPr="00A577E1" w:rsidRDefault="00853D95" w:rsidP="00853D95">
                  <w:pPr>
                    <w:jc w:val="right"/>
                    <w:rPr>
                      <w:rFonts w:ascii="Trebuchet MS" w:hAnsi="Trebuchet MS"/>
                    </w:rPr>
                  </w:pPr>
                </w:p>
              </w:tc>
              <w:tc>
                <w:tcPr>
                  <w:tcW w:w="402" w:type="pct"/>
                  <w:tcBorders>
                    <w:top w:val="nil"/>
                    <w:left w:val="nil"/>
                    <w:bottom w:val="single" w:sz="4" w:space="0" w:color="auto"/>
                    <w:right w:val="single" w:sz="8" w:space="0" w:color="008080"/>
                  </w:tcBorders>
                  <w:shd w:val="clear" w:color="auto" w:fill="auto"/>
                  <w:noWrap/>
                  <w:vAlign w:val="center"/>
                </w:tcPr>
                <w:p w14:paraId="2FD2E649" w14:textId="77777777" w:rsidR="00853D95" w:rsidRPr="00A577E1" w:rsidRDefault="00853D95" w:rsidP="00853D95">
                  <w:pPr>
                    <w:jc w:val="right"/>
                    <w:rPr>
                      <w:rFonts w:ascii="Trebuchet MS" w:hAnsi="Trebuchet MS"/>
                    </w:rPr>
                  </w:pPr>
                </w:p>
              </w:tc>
              <w:tc>
                <w:tcPr>
                  <w:tcW w:w="402" w:type="pct"/>
                  <w:tcBorders>
                    <w:top w:val="nil"/>
                    <w:left w:val="nil"/>
                    <w:bottom w:val="single" w:sz="4" w:space="0" w:color="auto"/>
                    <w:right w:val="single" w:sz="4" w:space="0" w:color="008080"/>
                  </w:tcBorders>
                  <w:shd w:val="clear" w:color="auto" w:fill="auto"/>
                  <w:noWrap/>
                  <w:vAlign w:val="bottom"/>
                </w:tcPr>
                <w:p w14:paraId="48D945C7" w14:textId="77777777" w:rsidR="00853D95" w:rsidRPr="00A577E1" w:rsidRDefault="00853D95" w:rsidP="00853D95">
                  <w:pPr>
                    <w:jc w:val="right"/>
                    <w:rPr>
                      <w:rFonts w:ascii="Trebuchet MS" w:hAnsi="Trebuchet MS"/>
                    </w:rPr>
                  </w:pPr>
                </w:p>
              </w:tc>
              <w:tc>
                <w:tcPr>
                  <w:tcW w:w="506" w:type="pct"/>
                  <w:tcBorders>
                    <w:top w:val="nil"/>
                    <w:left w:val="nil"/>
                    <w:bottom w:val="single" w:sz="4" w:space="0" w:color="auto"/>
                    <w:right w:val="single" w:sz="8" w:space="0" w:color="008080"/>
                  </w:tcBorders>
                  <w:shd w:val="clear" w:color="auto" w:fill="auto"/>
                  <w:noWrap/>
                  <w:vAlign w:val="bottom"/>
                </w:tcPr>
                <w:p w14:paraId="5256B32A" w14:textId="77777777" w:rsidR="00853D95" w:rsidRPr="00A577E1" w:rsidRDefault="00853D95" w:rsidP="00853D95">
                  <w:pPr>
                    <w:jc w:val="right"/>
                    <w:rPr>
                      <w:rFonts w:ascii="Trebuchet MS" w:hAnsi="Trebuchet MS"/>
                    </w:rPr>
                  </w:pPr>
                </w:p>
              </w:tc>
            </w:tr>
            <w:tr w:rsidR="00853D95" w:rsidRPr="00A577E1" w14:paraId="4A4B31DF" w14:textId="77777777" w:rsidTr="0086223B">
              <w:trPr>
                <w:trHeight w:val="255"/>
              </w:trPr>
              <w:tc>
                <w:tcPr>
                  <w:tcW w:w="2553" w:type="pct"/>
                  <w:tcBorders>
                    <w:top w:val="single" w:sz="4" w:space="0" w:color="auto"/>
                    <w:left w:val="single" w:sz="4" w:space="0" w:color="auto"/>
                    <w:bottom w:val="single" w:sz="4" w:space="0" w:color="auto"/>
                    <w:right w:val="single" w:sz="4" w:space="0" w:color="auto"/>
                  </w:tcBorders>
                  <w:shd w:val="clear" w:color="auto" w:fill="auto"/>
                  <w:vAlign w:val="center"/>
                </w:tcPr>
                <w:p w14:paraId="015A231D" w14:textId="77777777" w:rsidR="00853D95" w:rsidRPr="00A577E1" w:rsidRDefault="00853D95" w:rsidP="00853D95">
                  <w:pPr>
                    <w:rPr>
                      <w:rFonts w:ascii="Trebuchet MS" w:hAnsi="Trebuchet MS"/>
                    </w:rPr>
                  </w:pPr>
                  <w:r w:rsidRPr="00A577E1">
                    <w:rPr>
                      <w:rFonts w:ascii="Trebuchet MS" w:hAnsi="Trebuchet MS"/>
                    </w:rPr>
                    <w:t xml:space="preserve">4.2 Montaj utilaj tehnologic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01D24B" w14:textId="77777777" w:rsidR="00853D95" w:rsidRPr="00A577E1" w:rsidRDefault="00853D95" w:rsidP="00853D95">
                  <w:pPr>
                    <w:jc w:val="right"/>
                    <w:rPr>
                      <w:rFonts w:ascii="Trebuchet MS" w:hAnsi="Trebuchet MS"/>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ED8162" w14:textId="77777777" w:rsidR="00853D95" w:rsidRPr="00A577E1" w:rsidRDefault="00853D95" w:rsidP="00853D95">
                  <w:pPr>
                    <w:jc w:val="right"/>
                    <w:rPr>
                      <w:rFonts w:ascii="Trebuchet MS" w:hAnsi="Trebuchet MS"/>
                    </w:rPr>
                  </w:pP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894E76" w14:textId="77777777" w:rsidR="00853D95" w:rsidRPr="00A577E1" w:rsidRDefault="00853D95" w:rsidP="00853D95">
                  <w:pPr>
                    <w:jc w:val="right"/>
                    <w:rPr>
                      <w:rFonts w:ascii="Trebuchet MS" w:hAnsi="Trebuchet MS"/>
                    </w:rPr>
                  </w:pP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3F81C" w14:textId="77777777" w:rsidR="00853D95" w:rsidRPr="00A577E1" w:rsidRDefault="00853D95" w:rsidP="00853D95">
                  <w:pPr>
                    <w:jc w:val="right"/>
                    <w:rPr>
                      <w:rFonts w:ascii="Trebuchet MS" w:hAnsi="Trebuchet MS"/>
                    </w:rPr>
                  </w:pP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A20B96" w14:textId="77777777" w:rsidR="00853D95" w:rsidRPr="00A577E1" w:rsidRDefault="00853D95" w:rsidP="00853D95">
                  <w:pPr>
                    <w:jc w:val="right"/>
                    <w:rPr>
                      <w:rFonts w:ascii="Trebuchet MS" w:hAnsi="Trebuchet MS"/>
                    </w:rPr>
                  </w:pPr>
                </w:p>
              </w:tc>
              <w:tc>
                <w:tcPr>
                  <w:tcW w:w="50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A342ED" w14:textId="77777777" w:rsidR="00853D95" w:rsidRPr="00A577E1" w:rsidRDefault="00853D95" w:rsidP="00853D95">
                  <w:pPr>
                    <w:jc w:val="right"/>
                    <w:rPr>
                      <w:rFonts w:ascii="Trebuchet MS" w:hAnsi="Trebuchet MS"/>
                    </w:rPr>
                  </w:pPr>
                </w:p>
              </w:tc>
            </w:tr>
            <w:tr w:rsidR="00853D95" w:rsidRPr="00A577E1" w14:paraId="03B79112" w14:textId="77777777" w:rsidTr="0086223B">
              <w:trPr>
                <w:trHeight w:val="255"/>
              </w:trPr>
              <w:tc>
                <w:tcPr>
                  <w:tcW w:w="2553" w:type="pct"/>
                  <w:tcBorders>
                    <w:top w:val="single" w:sz="4" w:space="0" w:color="auto"/>
                    <w:left w:val="single" w:sz="4" w:space="0" w:color="auto"/>
                    <w:bottom w:val="single" w:sz="4" w:space="0" w:color="auto"/>
                    <w:right w:val="single" w:sz="4" w:space="0" w:color="auto"/>
                  </w:tcBorders>
                  <w:shd w:val="clear" w:color="auto" w:fill="auto"/>
                  <w:vAlign w:val="center"/>
                </w:tcPr>
                <w:p w14:paraId="41C5258F" w14:textId="77777777" w:rsidR="00853D95" w:rsidRPr="00A577E1" w:rsidRDefault="00853D95" w:rsidP="00853D95">
                  <w:pPr>
                    <w:rPr>
                      <w:rFonts w:ascii="Trebuchet MS" w:hAnsi="Trebuchet MS"/>
                      <w:lang w:val="it-IT"/>
                    </w:rPr>
                  </w:pPr>
                  <w:r w:rsidRPr="00A577E1">
                    <w:rPr>
                      <w:rFonts w:ascii="Trebuchet MS" w:hAnsi="Trebuchet MS"/>
                      <w:lang w:val="it-IT"/>
                    </w:rPr>
                    <w:t xml:space="preserve">4.3 Utilaje şi echipamente tehnologice cu montaj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3EA7DB" w14:textId="77777777" w:rsidR="00853D95" w:rsidRPr="00A577E1" w:rsidRDefault="00853D95" w:rsidP="00853D95">
                  <w:pPr>
                    <w:jc w:val="right"/>
                    <w:rPr>
                      <w:rFonts w:ascii="Trebuchet MS" w:hAnsi="Trebuchet MS"/>
                      <w:lang w:val="it-IT"/>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A4C48" w14:textId="77777777" w:rsidR="00853D95" w:rsidRPr="00A577E1" w:rsidRDefault="00853D95" w:rsidP="00853D95">
                  <w:pPr>
                    <w:jc w:val="right"/>
                    <w:rPr>
                      <w:rFonts w:ascii="Trebuchet MS" w:hAnsi="Trebuchet MS"/>
                      <w:lang w:val="it-IT"/>
                    </w:rPr>
                  </w:pP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D4A2F" w14:textId="77777777" w:rsidR="00853D95" w:rsidRPr="00A577E1" w:rsidRDefault="00853D95" w:rsidP="00853D95">
                  <w:pPr>
                    <w:jc w:val="right"/>
                    <w:rPr>
                      <w:rFonts w:ascii="Trebuchet MS" w:hAnsi="Trebuchet MS"/>
                      <w:lang w:val="it-IT"/>
                    </w:rPr>
                  </w:pP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E3D9B9" w14:textId="77777777" w:rsidR="00853D95" w:rsidRPr="00A577E1" w:rsidRDefault="00853D95" w:rsidP="00853D95">
                  <w:pPr>
                    <w:jc w:val="right"/>
                    <w:rPr>
                      <w:rFonts w:ascii="Trebuchet MS" w:hAnsi="Trebuchet MS"/>
                      <w:lang w:val="it-IT"/>
                    </w:rPr>
                  </w:pP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245038" w14:textId="77777777" w:rsidR="00853D95" w:rsidRPr="00A577E1" w:rsidRDefault="00853D95" w:rsidP="00853D95">
                  <w:pPr>
                    <w:jc w:val="right"/>
                    <w:rPr>
                      <w:rFonts w:ascii="Trebuchet MS" w:hAnsi="Trebuchet MS"/>
                      <w:lang w:val="it-IT"/>
                    </w:rPr>
                  </w:pPr>
                </w:p>
              </w:tc>
              <w:tc>
                <w:tcPr>
                  <w:tcW w:w="50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264F29" w14:textId="77777777" w:rsidR="00853D95" w:rsidRPr="00A577E1" w:rsidRDefault="00853D95" w:rsidP="00853D95">
                  <w:pPr>
                    <w:jc w:val="right"/>
                    <w:rPr>
                      <w:rFonts w:ascii="Trebuchet MS" w:hAnsi="Trebuchet MS"/>
                      <w:lang w:val="it-IT"/>
                    </w:rPr>
                  </w:pPr>
                </w:p>
              </w:tc>
            </w:tr>
            <w:tr w:rsidR="00853D95" w:rsidRPr="00A577E1" w14:paraId="2F3C7F75" w14:textId="77777777" w:rsidTr="0086223B">
              <w:trPr>
                <w:trHeight w:val="480"/>
              </w:trPr>
              <w:tc>
                <w:tcPr>
                  <w:tcW w:w="2553" w:type="pct"/>
                  <w:tcBorders>
                    <w:top w:val="single" w:sz="4" w:space="0" w:color="auto"/>
                    <w:left w:val="single" w:sz="4" w:space="0" w:color="auto"/>
                    <w:bottom w:val="single" w:sz="4" w:space="0" w:color="auto"/>
                    <w:right w:val="single" w:sz="4" w:space="0" w:color="auto"/>
                  </w:tcBorders>
                  <w:shd w:val="clear" w:color="auto" w:fill="auto"/>
                  <w:vAlign w:val="center"/>
                </w:tcPr>
                <w:p w14:paraId="3445035B" w14:textId="77777777" w:rsidR="00853D95" w:rsidRPr="00A577E1" w:rsidRDefault="00853D95" w:rsidP="00853D95">
                  <w:pPr>
                    <w:rPr>
                      <w:rFonts w:ascii="Trebuchet MS" w:hAnsi="Trebuchet MS"/>
                      <w:lang w:val="it-IT"/>
                    </w:rPr>
                  </w:pPr>
                  <w:r w:rsidRPr="00A577E1">
                    <w:rPr>
                      <w:rFonts w:ascii="Trebuchet MS" w:hAnsi="Trebuchet MS"/>
                      <w:lang w:val="it-IT"/>
                    </w:rPr>
                    <w:t xml:space="preserve">4.4 Utilaje şi echipamente fără montaj, mijloace de transport noi solicitate prin proiect, alte achiziţii specifice </w:t>
                  </w: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9E8D27" w14:textId="77777777" w:rsidR="00853D95" w:rsidRPr="00A577E1" w:rsidRDefault="00853D95" w:rsidP="00853D95">
                  <w:pPr>
                    <w:jc w:val="right"/>
                    <w:rPr>
                      <w:rFonts w:ascii="Trebuchet MS" w:hAnsi="Trebuchet MS"/>
                      <w:lang w:val="it-IT"/>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99FBDE" w14:textId="77777777" w:rsidR="00853D95" w:rsidRPr="00A577E1" w:rsidRDefault="00853D95" w:rsidP="00853D95">
                  <w:pPr>
                    <w:jc w:val="right"/>
                    <w:rPr>
                      <w:rFonts w:ascii="Trebuchet MS" w:hAnsi="Trebuchet MS"/>
                      <w:lang w:val="it-IT"/>
                    </w:rPr>
                  </w:pPr>
                </w:p>
              </w:tc>
              <w:tc>
                <w:tcPr>
                  <w:tcW w:w="3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60404C" w14:textId="77777777" w:rsidR="00853D95" w:rsidRPr="00A577E1" w:rsidRDefault="00853D95" w:rsidP="00853D95">
                  <w:pPr>
                    <w:jc w:val="right"/>
                    <w:rPr>
                      <w:rFonts w:ascii="Trebuchet MS" w:hAnsi="Trebuchet MS"/>
                      <w:lang w:val="it-IT"/>
                    </w:rPr>
                  </w:pP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8F9CD7" w14:textId="77777777" w:rsidR="00853D95" w:rsidRPr="00A577E1" w:rsidRDefault="00853D95" w:rsidP="00853D95">
                  <w:pPr>
                    <w:jc w:val="right"/>
                    <w:rPr>
                      <w:rFonts w:ascii="Trebuchet MS" w:hAnsi="Trebuchet MS"/>
                      <w:lang w:val="it-IT"/>
                    </w:rPr>
                  </w:pP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80E069" w14:textId="77777777" w:rsidR="00853D95" w:rsidRPr="00A577E1" w:rsidRDefault="00853D95" w:rsidP="00853D95">
                  <w:pPr>
                    <w:jc w:val="right"/>
                    <w:rPr>
                      <w:rFonts w:ascii="Trebuchet MS" w:hAnsi="Trebuchet MS"/>
                      <w:lang w:val="it-IT"/>
                    </w:rPr>
                  </w:pPr>
                </w:p>
              </w:tc>
              <w:tc>
                <w:tcPr>
                  <w:tcW w:w="50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2E032B" w14:textId="77777777" w:rsidR="00853D95" w:rsidRPr="00A577E1" w:rsidRDefault="00853D95" w:rsidP="00853D95">
                  <w:pPr>
                    <w:jc w:val="right"/>
                    <w:rPr>
                      <w:rFonts w:ascii="Trebuchet MS" w:hAnsi="Trebuchet MS"/>
                      <w:lang w:val="it-IT"/>
                    </w:rPr>
                  </w:pPr>
                </w:p>
              </w:tc>
            </w:tr>
            <w:tr w:rsidR="00853D95" w:rsidRPr="00A577E1" w14:paraId="0F9A25D1" w14:textId="77777777" w:rsidTr="0086223B">
              <w:trPr>
                <w:trHeight w:val="255"/>
              </w:trPr>
              <w:tc>
                <w:tcPr>
                  <w:tcW w:w="2553" w:type="pct"/>
                  <w:tcBorders>
                    <w:top w:val="single" w:sz="4" w:space="0" w:color="auto"/>
                    <w:left w:val="single" w:sz="8" w:space="0" w:color="008080"/>
                    <w:bottom w:val="single" w:sz="4" w:space="0" w:color="008080"/>
                    <w:right w:val="nil"/>
                  </w:tcBorders>
                  <w:shd w:val="clear" w:color="auto" w:fill="auto"/>
                  <w:vAlign w:val="center"/>
                </w:tcPr>
                <w:p w14:paraId="3EF288A4" w14:textId="77777777" w:rsidR="00853D95" w:rsidRPr="00A577E1" w:rsidRDefault="00853D95" w:rsidP="00853D95">
                  <w:pPr>
                    <w:rPr>
                      <w:rFonts w:ascii="Trebuchet MS" w:hAnsi="Trebuchet MS"/>
                    </w:rPr>
                  </w:pPr>
                  <w:r w:rsidRPr="00A577E1">
                    <w:rPr>
                      <w:rFonts w:ascii="Trebuchet MS" w:hAnsi="Trebuchet MS"/>
                    </w:rPr>
                    <w:t xml:space="preserve">4.5 Dotări </w:t>
                  </w:r>
                </w:p>
              </w:tc>
              <w:tc>
                <w:tcPr>
                  <w:tcW w:w="379" w:type="pct"/>
                  <w:tcBorders>
                    <w:top w:val="single" w:sz="4" w:space="0" w:color="auto"/>
                    <w:left w:val="single" w:sz="8" w:space="0" w:color="008080"/>
                    <w:bottom w:val="single" w:sz="4" w:space="0" w:color="008080"/>
                    <w:right w:val="single" w:sz="4" w:space="0" w:color="008080"/>
                  </w:tcBorders>
                  <w:shd w:val="clear" w:color="auto" w:fill="auto"/>
                  <w:noWrap/>
                  <w:vAlign w:val="center"/>
                </w:tcPr>
                <w:p w14:paraId="7970CCF2" w14:textId="77777777" w:rsidR="00853D95" w:rsidRPr="00A577E1" w:rsidRDefault="00853D95" w:rsidP="00853D95">
                  <w:pPr>
                    <w:jc w:val="right"/>
                    <w:rPr>
                      <w:rFonts w:ascii="Trebuchet MS" w:hAnsi="Trebuchet MS"/>
                    </w:rPr>
                  </w:pPr>
                </w:p>
              </w:tc>
              <w:tc>
                <w:tcPr>
                  <w:tcW w:w="378" w:type="pct"/>
                  <w:tcBorders>
                    <w:top w:val="single" w:sz="4" w:space="0" w:color="auto"/>
                    <w:left w:val="nil"/>
                    <w:bottom w:val="single" w:sz="4" w:space="0" w:color="008080"/>
                    <w:right w:val="single" w:sz="8" w:space="0" w:color="008080"/>
                  </w:tcBorders>
                  <w:shd w:val="clear" w:color="auto" w:fill="auto"/>
                  <w:noWrap/>
                  <w:vAlign w:val="center"/>
                </w:tcPr>
                <w:p w14:paraId="77736A27" w14:textId="77777777" w:rsidR="00853D95" w:rsidRPr="00A577E1" w:rsidRDefault="00853D95" w:rsidP="00853D95">
                  <w:pPr>
                    <w:jc w:val="right"/>
                    <w:rPr>
                      <w:rFonts w:ascii="Trebuchet MS" w:hAnsi="Trebuchet MS"/>
                    </w:rPr>
                  </w:pPr>
                </w:p>
              </w:tc>
              <w:tc>
                <w:tcPr>
                  <w:tcW w:w="379" w:type="pct"/>
                  <w:tcBorders>
                    <w:top w:val="single" w:sz="4" w:space="0" w:color="auto"/>
                    <w:left w:val="nil"/>
                    <w:bottom w:val="single" w:sz="4" w:space="0" w:color="008080"/>
                    <w:right w:val="single" w:sz="4" w:space="0" w:color="008080"/>
                  </w:tcBorders>
                  <w:shd w:val="clear" w:color="auto" w:fill="auto"/>
                  <w:noWrap/>
                  <w:vAlign w:val="center"/>
                </w:tcPr>
                <w:p w14:paraId="21BC5F51" w14:textId="77777777" w:rsidR="00853D95" w:rsidRPr="00A577E1" w:rsidRDefault="00853D95" w:rsidP="00853D95">
                  <w:pPr>
                    <w:jc w:val="right"/>
                    <w:rPr>
                      <w:rFonts w:ascii="Trebuchet MS" w:hAnsi="Trebuchet MS"/>
                    </w:rPr>
                  </w:pPr>
                </w:p>
              </w:tc>
              <w:tc>
                <w:tcPr>
                  <w:tcW w:w="402" w:type="pct"/>
                  <w:tcBorders>
                    <w:top w:val="single" w:sz="4" w:space="0" w:color="auto"/>
                    <w:left w:val="nil"/>
                    <w:bottom w:val="single" w:sz="4" w:space="0" w:color="008080"/>
                    <w:right w:val="single" w:sz="8" w:space="0" w:color="008080"/>
                  </w:tcBorders>
                  <w:shd w:val="clear" w:color="auto" w:fill="auto"/>
                  <w:noWrap/>
                  <w:vAlign w:val="center"/>
                </w:tcPr>
                <w:p w14:paraId="52A177B9" w14:textId="77777777" w:rsidR="00853D95" w:rsidRPr="00A577E1" w:rsidRDefault="00853D95" w:rsidP="00853D95">
                  <w:pPr>
                    <w:jc w:val="right"/>
                    <w:rPr>
                      <w:rFonts w:ascii="Trebuchet MS" w:hAnsi="Trebuchet MS"/>
                    </w:rPr>
                  </w:pPr>
                </w:p>
              </w:tc>
              <w:tc>
                <w:tcPr>
                  <w:tcW w:w="402" w:type="pct"/>
                  <w:tcBorders>
                    <w:top w:val="single" w:sz="4" w:space="0" w:color="auto"/>
                    <w:left w:val="nil"/>
                    <w:bottom w:val="single" w:sz="4" w:space="0" w:color="008080"/>
                    <w:right w:val="single" w:sz="4" w:space="0" w:color="008080"/>
                  </w:tcBorders>
                  <w:shd w:val="clear" w:color="auto" w:fill="auto"/>
                  <w:noWrap/>
                  <w:vAlign w:val="bottom"/>
                </w:tcPr>
                <w:p w14:paraId="177AD11F" w14:textId="77777777" w:rsidR="00853D95" w:rsidRPr="00A577E1" w:rsidRDefault="00853D95" w:rsidP="00853D95">
                  <w:pPr>
                    <w:jc w:val="right"/>
                    <w:rPr>
                      <w:rFonts w:ascii="Trebuchet MS" w:hAnsi="Trebuchet MS"/>
                    </w:rPr>
                  </w:pPr>
                </w:p>
              </w:tc>
              <w:tc>
                <w:tcPr>
                  <w:tcW w:w="506" w:type="pct"/>
                  <w:tcBorders>
                    <w:top w:val="single" w:sz="4" w:space="0" w:color="auto"/>
                    <w:left w:val="nil"/>
                    <w:bottom w:val="single" w:sz="4" w:space="0" w:color="008080"/>
                    <w:right w:val="single" w:sz="8" w:space="0" w:color="008080"/>
                  </w:tcBorders>
                  <w:shd w:val="clear" w:color="auto" w:fill="auto"/>
                  <w:noWrap/>
                  <w:vAlign w:val="bottom"/>
                </w:tcPr>
                <w:p w14:paraId="5DB54EBA" w14:textId="77777777" w:rsidR="00853D95" w:rsidRPr="00A577E1" w:rsidRDefault="00853D95" w:rsidP="00853D95">
                  <w:pPr>
                    <w:jc w:val="right"/>
                    <w:rPr>
                      <w:rFonts w:ascii="Trebuchet MS" w:hAnsi="Trebuchet MS"/>
                    </w:rPr>
                  </w:pPr>
                </w:p>
              </w:tc>
            </w:tr>
            <w:tr w:rsidR="00853D95" w:rsidRPr="00A577E1" w14:paraId="4889136A" w14:textId="77777777" w:rsidTr="0086223B">
              <w:trPr>
                <w:trHeight w:val="255"/>
              </w:trPr>
              <w:tc>
                <w:tcPr>
                  <w:tcW w:w="2553" w:type="pct"/>
                  <w:tcBorders>
                    <w:top w:val="nil"/>
                    <w:left w:val="single" w:sz="8" w:space="0" w:color="008080"/>
                    <w:bottom w:val="single" w:sz="4" w:space="0" w:color="008080"/>
                    <w:right w:val="nil"/>
                  </w:tcBorders>
                  <w:shd w:val="clear" w:color="auto" w:fill="auto"/>
                  <w:vAlign w:val="center"/>
                </w:tcPr>
                <w:p w14:paraId="27A97A26" w14:textId="77777777" w:rsidR="00853D95" w:rsidRPr="00A577E1" w:rsidRDefault="00853D95" w:rsidP="00853D95">
                  <w:pPr>
                    <w:rPr>
                      <w:rFonts w:ascii="Trebuchet MS" w:hAnsi="Trebuchet MS"/>
                    </w:rPr>
                  </w:pPr>
                  <w:r w:rsidRPr="00A577E1">
                    <w:rPr>
                      <w:rFonts w:ascii="Trebuchet MS" w:hAnsi="Trebuchet MS"/>
                    </w:rPr>
                    <w:t>4.6 Active necorporale</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14:paraId="2BBFD8A0" w14:textId="77777777" w:rsidR="00853D95" w:rsidRPr="00A577E1" w:rsidRDefault="00853D95" w:rsidP="00853D95">
                  <w:pPr>
                    <w:jc w:val="right"/>
                    <w:rPr>
                      <w:rFonts w:ascii="Trebuchet MS" w:hAnsi="Trebuchet MS"/>
                    </w:rPr>
                  </w:pPr>
                </w:p>
              </w:tc>
              <w:tc>
                <w:tcPr>
                  <w:tcW w:w="378" w:type="pct"/>
                  <w:tcBorders>
                    <w:top w:val="nil"/>
                    <w:left w:val="nil"/>
                    <w:bottom w:val="single" w:sz="4" w:space="0" w:color="008080"/>
                    <w:right w:val="single" w:sz="8" w:space="0" w:color="008080"/>
                  </w:tcBorders>
                  <w:shd w:val="clear" w:color="auto" w:fill="auto"/>
                  <w:noWrap/>
                  <w:vAlign w:val="center"/>
                </w:tcPr>
                <w:p w14:paraId="79E63D46" w14:textId="77777777" w:rsidR="00853D95" w:rsidRPr="00A577E1" w:rsidRDefault="00853D95" w:rsidP="00853D95">
                  <w:pPr>
                    <w:jc w:val="right"/>
                    <w:rPr>
                      <w:rFonts w:ascii="Trebuchet MS" w:hAnsi="Trebuchet MS"/>
                    </w:rPr>
                  </w:pPr>
                </w:p>
              </w:tc>
              <w:tc>
                <w:tcPr>
                  <w:tcW w:w="379" w:type="pct"/>
                  <w:tcBorders>
                    <w:top w:val="nil"/>
                    <w:left w:val="nil"/>
                    <w:bottom w:val="single" w:sz="4" w:space="0" w:color="008080"/>
                    <w:right w:val="single" w:sz="4" w:space="0" w:color="008080"/>
                  </w:tcBorders>
                  <w:shd w:val="clear" w:color="auto" w:fill="auto"/>
                  <w:noWrap/>
                  <w:vAlign w:val="center"/>
                </w:tcPr>
                <w:p w14:paraId="10C9ADC1" w14:textId="77777777" w:rsidR="00853D95" w:rsidRPr="00A577E1" w:rsidRDefault="00853D95" w:rsidP="00853D95">
                  <w:pPr>
                    <w:jc w:val="right"/>
                    <w:rPr>
                      <w:rFonts w:ascii="Trebuchet MS" w:hAnsi="Trebuchet MS"/>
                    </w:rPr>
                  </w:pPr>
                </w:p>
              </w:tc>
              <w:tc>
                <w:tcPr>
                  <w:tcW w:w="402" w:type="pct"/>
                  <w:tcBorders>
                    <w:top w:val="nil"/>
                    <w:left w:val="nil"/>
                    <w:bottom w:val="single" w:sz="4" w:space="0" w:color="008080"/>
                    <w:right w:val="single" w:sz="8" w:space="0" w:color="008080"/>
                  </w:tcBorders>
                  <w:shd w:val="clear" w:color="auto" w:fill="auto"/>
                  <w:noWrap/>
                  <w:vAlign w:val="center"/>
                </w:tcPr>
                <w:p w14:paraId="241B7A64" w14:textId="77777777" w:rsidR="00853D95" w:rsidRPr="00A577E1" w:rsidRDefault="00853D95" w:rsidP="00853D95">
                  <w:pPr>
                    <w:jc w:val="right"/>
                    <w:rPr>
                      <w:rFonts w:ascii="Trebuchet MS" w:hAnsi="Trebuchet MS"/>
                    </w:rPr>
                  </w:pPr>
                </w:p>
              </w:tc>
              <w:tc>
                <w:tcPr>
                  <w:tcW w:w="402" w:type="pct"/>
                  <w:tcBorders>
                    <w:top w:val="nil"/>
                    <w:left w:val="nil"/>
                    <w:bottom w:val="single" w:sz="4" w:space="0" w:color="008080"/>
                    <w:right w:val="single" w:sz="4" w:space="0" w:color="008080"/>
                  </w:tcBorders>
                  <w:shd w:val="clear" w:color="auto" w:fill="auto"/>
                  <w:noWrap/>
                  <w:vAlign w:val="bottom"/>
                </w:tcPr>
                <w:p w14:paraId="4D33076C" w14:textId="77777777" w:rsidR="00853D95" w:rsidRPr="00A577E1" w:rsidRDefault="00853D95" w:rsidP="00853D95">
                  <w:pPr>
                    <w:jc w:val="right"/>
                    <w:rPr>
                      <w:rFonts w:ascii="Trebuchet MS" w:hAnsi="Trebuchet MS"/>
                    </w:rPr>
                  </w:pPr>
                </w:p>
              </w:tc>
              <w:tc>
                <w:tcPr>
                  <w:tcW w:w="506" w:type="pct"/>
                  <w:tcBorders>
                    <w:top w:val="nil"/>
                    <w:left w:val="nil"/>
                    <w:bottom w:val="single" w:sz="4" w:space="0" w:color="008080"/>
                    <w:right w:val="single" w:sz="8" w:space="0" w:color="008080"/>
                  </w:tcBorders>
                  <w:shd w:val="clear" w:color="auto" w:fill="auto"/>
                  <w:noWrap/>
                  <w:vAlign w:val="bottom"/>
                </w:tcPr>
                <w:p w14:paraId="39B0A3CF" w14:textId="77777777" w:rsidR="00853D95" w:rsidRPr="00A577E1" w:rsidRDefault="00853D95" w:rsidP="00853D95">
                  <w:pPr>
                    <w:jc w:val="right"/>
                    <w:rPr>
                      <w:rFonts w:ascii="Trebuchet MS" w:hAnsi="Trebuchet MS"/>
                    </w:rPr>
                  </w:pPr>
                </w:p>
              </w:tc>
            </w:tr>
            <w:tr w:rsidR="00853D95" w:rsidRPr="00A577E1" w14:paraId="41A0A5CA" w14:textId="77777777" w:rsidTr="0086223B">
              <w:trPr>
                <w:trHeight w:val="255"/>
              </w:trPr>
              <w:tc>
                <w:tcPr>
                  <w:tcW w:w="2553" w:type="pct"/>
                  <w:tcBorders>
                    <w:top w:val="single" w:sz="4" w:space="0" w:color="008080"/>
                    <w:left w:val="single" w:sz="8" w:space="0" w:color="008080"/>
                    <w:bottom w:val="single" w:sz="4" w:space="0" w:color="008080"/>
                    <w:right w:val="nil"/>
                  </w:tcBorders>
                  <w:shd w:val="clear" w:color="auto" w:fill="auto"/>
                  <w:noWrap/>
                  <w:vAlign w:val="bottom"/>
                </w:tcPr>
                <w:p w14:paraId="4DBAB3D5" w14:textId="77777777" w:rsidR="00853D95" w:rsidRPr="00A577E1" w:rsidRDefault="00853D95" w:rsidP="00853D95">
                  <w:pPr>
                    <w:rPr>
                      <w:rFonts w:ascii="Trebuchet MS" w:hAnsi="Trebuchet MS"/>
                      <w:b/>
                      <w:bCs/>
                      <w:lang w:val="it-IT"/>
                    </w:rPr>
                  </w:pPr>
                  <w:r w:rsidRPr="00A577E1">
                    <w:rPr>
                      <w:rFonts w:ascii="Trebuchet MS" w:hAnsi="Trebuchet MS"/>
                      <w:b/>
                      <w:bCs/>
                      <w:lang w:val="it-IT"/>
                    </w:rPr>
                    <w:t xml:space="preserve">Capitolul 5 Alte cheltuieli - total, din care: </w:t>
                  </w:r>
                </w:p>
              </w:tc>
              <w:tc>
                <w:tcPr>
                  <w:tcW w:w="37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0E91C28E" w14:textId="77777777" w:rsidR="00853D95" w:rsidRPr="00A577E1" w:rsidRDefault="00853D95" w:rsidP="00853D95">
                  <w:pPr>
                    <w:jc w:val="right"/>
                    <w:rPr>
                      <w:rFonts w:ascii="Trebuchet MS" w:hAnsi="Trebuchet MS"/>
                      <w:b/>
                      <w:bCs/>
                      <w:lang w:val="it-IT"/>
                    </w:rPr>
                  </w:pPr>
                </w:p>
              </w:tc>
              <w:tc>
                <w:tcPr>
                  <w:tcW w:w="378" w:type="pct"/>
                  <w:tcBorders>
                    <w:top w:val="single" w:sz="4" w:space="0" w:color="008080"/>
                    <w:left w:val="nil"/>
                    <w:bottom w:val="single" w:sz="4" w:space="0" w:color="008080"/>
                    <w:right w:val="single" w:sz="8" w:space="0" w:color="008080"/>
                  </w:tcBorders>
                  <w:shd w:val="clear" w:color="auto" w:fill="auto"/>
                  <w:noWrap/>
                  <w:vAlign w:val="center"/>
                </w:tcPr>
                <w:p w14:paraId="08E182B4" w14:textId="77777777" w:rsidR="00853D95" w:rsidRPr="00A577E1" w:rsidRDefault="00853D95" w:rsidP="00853D95">
                  <w:pPr>
                    <w:jc w:val="right"/>
                    <w:rPr>
                      <w:rFonts w:ascii="Trebuchet MS" w:hAnsi="Trebuchet MS"/>
                      <w:b/>
                      <w:bCs/>
                      <w:lang w:val="it-IT"/>
                    </w:rPr>
                  </w:pPr>
                </w:p>
              </w:tc>
              <w:tc>
                <w:tcPr>
                  <w:tcW w:w="379" w:type="pct"/>
                  <w:tcBorders>
                    <w:top w:val="single" w:sz="4" w:space="0" w:color="008080"/>
                    <w:left w:val="nil"/>
                    <w:bottom w:val="single" w:sz="4" w:space="0" w:color="008080"/>
                    <w:right w:val="single" w:sz="4" w:space="0" w:color="008080"/>
                  </w:tcBorders>
                  <w:shd w:val="clear" w:color="auto" w:fill="auto"/>
                  <w:noWrap/>
                  <w:vAlign w:val="center"/>
                </w:tcPr>
                <w:p w14:paraId="4E5FE0F2" w14:textId="77777777" w:rsidR="00853D95" w:rsidRPr="00A577E1" w:rsidRDefault="00853D95" w:rsidP="00853D95">
                  <w:pPr>
                    <w:jc w:val="right"/>
                    <w:rPr>
                      <w:rFonts w:ascii="Trebuchet MS" w:hAnsi="Trebuchet MS"/>
                      <w:b/>
                      <w:bCs/>
                      <w:lang w:val="it-IT"/>
                    </w:rPr>
                  </w:pPr>
                </w:p>
              </w:tc>
              <w:tc>
                <w:tcPr>
                  <w:tcW w:w="402" w:type="pct"/>
                  <w:tcBorders>
                    <w:top w:val="single" w:sz="4" w:space="0" w:color="008080"/>
                    <w:left w:val="nil"/>
                    <w:bottom w:val="single" w:sz="4" w:space="0" w:color="008080"/>
                    <w:right w:val="single" w:sz="8" w:space="0" w:color="008080"/>
                  </w:tcBorders>
                  <w:shd w:val="clear" w:color="auto" w:fill="auto"/>
                  <w:noWrap/>
                  <w:vAlign w:val="center"/>
                </w:tcPr>
                <w:p w14:paraId="4F458E89" w14:textId="77777777" w:rsidR="00853D95" w:rsidRPr="00A577E1" w:rsidRDefault="00853D95" w:rsidP="00853D95">
                  <w:pPr>
                    <w:jc w:val="right"/>
                    <w:rPr>
                      <w:rFonts w:ascii="Trebuchet MS" w:hAnsi="Trebuchet MS"/>
                      <w:b/>
                      <w:bCs/>
                      <w:lang w:val="it-IT"/>
                    </w:rPr>
                  </w:pPr>
                </w:p>
              </w:tc>
              <w:tc>
                <w:tcPr>
                  <w:tcW w:w="402" w:type="pct"/>
                  <w:tcBorders>
                    <w:top w:val="single" w:sz="4" w:space="0" w:color="008080"/>
                    <w:left w:val="nil"/>
                    <w:bottom w:val="single" w:sz="4" w:space="0" w:color="008080"/>
                    <w:right w:val="single" w:sz="4" w:space="0" w:color="008080"/>
                  </w:tcBorders>
                  <w:shd w:val="clear" w:color="auto" w:fill="auto"/>
                  <w:noWrap/>
                  <w:vAlign w:val="bottom"/>
                </w:tcPr>
                <w:p w14:paraId="3A7A09D1" w14:textId="77777777" w:rsidR="00853D95" w:rsidRPr="00A577E1" w:rsidRDefault="00853D95" w:rsidP="00853D95">
                  <w:pPr>
                    <w:jc w:val="right"/>
                    <w:rPr>
                      <w:rFonts w:ascii="Trebuchet MS" w:hAnsi="Trebuchet MS"/>
                      <w:b/>
                      <w:bCs/>
                      <w:lang w:val="it-IT"/>
                    </w:rPr>
                  </w:pPr>
                </w:p>
              </w:tc>
              <w:tc>
                <w:tcPr>
                  <w:tcW w:w="506" w:type="pct"/>
                  <w:tcBorders>
                    <w:top w:val="single" w:sz="4" w:space="0" w:color="008080"/>
                    <w:left w:val="nil"/>
                    <w:bottom w:val="single" w:sz="4" w:space="0" w:color="008080"/>
                    <w:right w:val="single" w:sz="8" w:space="0" w:color="008080"/>
                  </w:tcBorders>
                  <w:shd w:val="clear" w:color="auto" w:fill="auto"/>
                  <w:noWrap/>
                  <w:vAlign w:val="bottom"/>
                </w:tcPr>
                <w:p w14:paraId="76D76DEA" w14:textId="77777777" w:rsidR="00853D95" w:rsidRPr="00A577E1" w:rsidRDefault="00853D95" w:rsidP="00853D95">
                  <w:pPr>
                    <w:jc w:val="right"/>
                    <w:rPr>
                      <w:rFonts w:ascii="Trebuchet MS" w:hAnsi="Trebuchet MS"/>
                      <w:b/>
                      <w:bCs/>
                      <w:lang w:val="it-IT"/>
                    </w:rPr>
                  </w:pPr>
                </w:p>
              </w:tc>
            </w:tr>
            <w:tr w:rsidR="00853D95" w:rsidRPr="00A577E1" w14:paraId="5D106A50" w14:textId="77777777" w:rsidTr="0086223B">
              <w:trPr>
                <w:trHeight w:val="255"/>
              </w:trPr>
              <w:tc>
                <w:tcPr>
                  <w:tcW w:w="2553" w:type="pct"/>
                  <w:tcBorders>
                    <w:top w:val="nil"/>
                    <w:left w:val="single" w:sz="8" w:space="0" w:color="008080"/>
                    <w:bottom w:val="single" w:sz="4" w:space="0" w:color="008080"/>
                    <w:right w:val="nil"/>
                  </w:tcBorders>
                  <w:shd w:val="clear" w:color="auto" w:fill="auto"/>
                  <w:vAlign w:val="center"/>
                </w:tcPr>
                <w:p w14:paraId="4B0512EB" w14:textId="77777777" w:rsidR="00853D95" w:rsidRPr="00A577E1" w:rsidRDefault="00853D95" w:rsidP="00853D95">
                  <w:pPr>
                    <w:rPr>
                      <w:rFonts w:ascii="Trebuchet MS" w:hAnsi="Trebuchet MS"/>
                    </w:rPr>
                  </w:pPr>
                  <w:r w:rsidRPr="00A577E1">
                    <w:rPr>
                      <w:rFonts w:ascii="Trebuchet MS" w:hAnsi="Trebuchet MS"/>
                    </w:rPr>
                    <w:t xml:space="preserve">5.1 Organizare de şantier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14:paraId="1CB3A7BA" w14:textId="77777777" w:rsidR="00853D95" w:rsidRPr="00A577E1" w:rsidRDefault="00853D95" w:rsidP="00853D95">
                  <w:pPr>
                    <w:jc w:val="right"/>
                    <w:rPr>
                      <w:rFonts w:ascii="Trebuchet MS" w:hAnsi="Trebuchet MS"/>
                    </w:rPr>
                  </w:pPr>
                </w:p>
              </w:tc>
              <w:tc>
                <w:tcPr>
                  <w:tcW w:w="378" w:type="pct"/>
                  <w:tcBorders>
                    <w:top w:val="nil"/>
                    <w:left w:val="nil"/>
                    <w:bottom w:val="single" w:sz="4" w:space="0" w:color="008080"/>
                    <w:right w:val="single" w:sz="8" w:space="0" w:color="008080"/>
                  </w:tcBorders>
                  <w:shd w:val="clear" w:color="auto" w:fill="auto"/>
                  <w:noWrap/>
                  <w:vAlign w:val="center"/>
                </w:tcPr>
                <w:p w14:paraId="333642B1" w14:textId="77777777" w:rsidR="00853D95" w:rsidRPr="00A577E1" w:rsidRDefault="00853D95" w:rsidP="00853D95">
                  <w:pPr>
                    <w:jc w:val="right"/>
                    <w:rPr>
                      <w:rFonts w:ascii="Trebuchet MS" w:hAnsi="Trebuchet MS"/>
                    </w:rPr>
                  </w:pPr>
                </w:p>
              </w:tc>
              <w:tc>
                <w:tcPr>
                  <w:tcW w:w="379" w:type="pct"/>
                  <w:tcBorders>
                    <w:top w:val="nil"/>
                    <w:left w:val="nil"/>
                    <w:bottom w:val="single" w:sz="4" w:space="0" w:color="008080"/>
                    <w:right w:val="single" w:sz="4" w:space="0" w:color="008080"/>
                  </w:tcBorders>
                  <w:shd w:val="clear" w:color="auto" w:fill="auto"/>
                  <w:noWrap/>
                  <w:vAlign w:val="center"/>
                </w:tcPr>
                <w:p w14:paraId="43A95C03" w14:textId="77777777" w:rsidR="00853D95" w:rsidRPr="00A577E1" w:rsidRDefault="00853D95" w:rsidP="00853D95">
                  <w:pPr>
                    <w:jc w:val="right"/>
                    <w:rPr>
                      <w:rFonts w:ascii="Trebuchet MS" w:hAnsi="Trebuchet MS"/>
                    </w:rPr>
                  </w:pPr>
                </w:p>
              </w:tc>
              <w:tc>
                <w:tcPr>
                  <w:tcW w:w="402" w:type="pct"/>
                  <w:tcBorders>
                    <w:top w:val="nil"/>
                    <w:left w:val="nil"/>
                    <w:bottom w:val="single" w:sz="4" w:space="0" w:color="008080"/>
                    <w:right w:val="single" w:sz="8" w:space="0" w:color="008080"/>
                  </w:tcBorders>
                  <w:shd w:val="clear" w:color="auto" w:fill="auto"/>
                  <w:noWrap/>
                  <w:vAlign w:val="center"/>
                </w:tcPr>
                <w:p w14:paraId="533BC584" w14:textId="77777777" w:rsidR="00853D95" w:rsidRPr="00A577E1" w:rsidRDefault="00853D95" w:rsidP="00853D95">
                  <w:pPr>
                    <w:jc w:val="right"/>
                    <w:rPr>
                      <w:rFonts w:ascii="Trebuchet MS" w:hAnsi="Trebuchet MS"/>
                    </w:rPr>
                  </w:pPr>
                </w:p>
              </w:tc>
              <w:tc>
                <w:tcPr>
                  <w:tcW w:w="402" w:type="pct"/>
                  <w:tcBorders>
                    <w:top w:val="nil"/>
                    <w:left w:val="nil"/>
                    <w:bottom w:val="single" w:sz="4" w:space="0" w:color="008080"/>
                    <w:right w:val="single" w:sz="4" w:space="0" w:color="008080"/>
                  </w:tcBorders>
                  <w:shd w:val="clear" w:color="auto" w:fill="auto"/>
                  <w:noWrap/>
                  <w:vAlign w:val="bottom"/>
                </w:tcPr>
                <w:p w14:paraId="37153E68" w14:textId="77777777" w:rsidR="00853D95" w:rsidRPr="00A577E1" w:rsidRDefault="00853D95" w:rsidP="00853D95">
                  <w:pPr>
                    <w:jc w:val="right"/>
                    <w:rPr>
                      <w:rFonts w:ascii="Trebuchet MS" w:hAnsi="Trebuchet MS"/>
                    </w:rPr>
                  </w:pPr>
                </w:p>
              </w:tc>
              <w:tc>
                <w:tcPr>
                  <w:tcW w:w="506" w:type="pct"/>
                  <w:tcBorders>
                    <w:top w:val="nil"/>
                    <w:left w:val="nil"/>
                    <w:bottom w:val="single" w:sz="4" w:space="0" w:color="008080"/>
                    <w:right w:val="single" w:sz="8" w:space="0" w:color="008080"/>
                  </w:tcBorders>
                  <w:shd w:val="clear" w:color="auto" w:fill="auto"/>
                  <w:noWrap/>
                  <w:vAlign w:val="bottom"/>
                </w:tcPr>
                <w:p w14:paraId="4507F35F" w14:textId="77777777" w:rsidR="00853D95" w:rsidRPr="00A577E1" w:rsidRDefault="00853D95" w:rsidP="00853D95">
                  <w:pPr>
                    <w:jc w:val="right"/>
                    <w:rPr>
                      <w:rFonts w:ascii="Trebuchet MS" w:hAnsi="Trebuchet MS"/>
                    </w:rPr>
                  </w:pPr>
                </w:p>
              </w:tc>
            </w:tr>
            <w:tr w:rsidR="00853D95" w:rsidRPr="00A577E1" w14:paraId="03711F18" w14:textId="77777777" w:rsidTr="0086223B">
              <w:trPr>
                <w:trHeight w:val="255"/>
              </w:trPr>
              <w:tc>
                <w:tcPr>
                  <w:tcW w:w="2553" w:type="pct"/>
                  <w:tcBorders>
                    <w:top w:val="nil"/>
                    <w:left w:val="single" w:sz="8" w:space="0" w:color="008080"/>
                    <w:bottom w:val="single" w:sz="4" w:space="0" w:color="008080"/>
                    <w:right w:val="nil"/>
                  </w:tcBorders>
                  <w:shd w:val="clear" w:color="auto" w:fill="auto"/>
                  <w:vAlign w:val="center"/>
                </w:tcPr>
                <w:p w14:paraId="59CB60FE" w14:textId="77777777" w:rsidR="00853D95" w:rsidRPr="00A577E1" w:rsidRDefault="00853D95" w:rsidP="00853D95">
                  <w:pPr>
                    <w:rPr>
                      <w:rFonts w:ascii="Trebuchet MS" w:hAnsi="Trebuchet MS"/>
                      <w:lang w:val="pt-BR"/>
                    </w:rPr>
                  </w:pPr>
                  <w:r w:rsidRPr="00A577E1">
                    <w:rPr>
                      <w:rFonts w:ascii="Trebuchet MS" w:hAnsi="Trebuchet MS"/>
                      <w:lang w:val="pt-BR"/>
                    </w:rPr>
                    <w:t xml:space="preserve">5.1.1 lucrări de construcţii </w:t>
                  </w:r>
                  <w:r w:rsidRPr="00A577E1">
                    <w:rPr>
                      <w:rFonts w:ascii="Trebuchet MS" w:hAnsi="Trebuchet MS"/>
                      <w:bCs/>
                      <w:lang w:val="pt-BR"/>
                    </w:rPr>
                    <w:t>ş</w:t>
                  </w:r>
                  <w:r w:rsidRPr="00A577E1">
                    <w:rPr>
                      <w:rFonts w:ascii="Trebuchet MS" w:hAnsi="Trebuchet MS"/>
                      <w:lang w:val="pt-BR"/>
                    </w:rPr>
                    <w:t>i instalaţii aferente organizării de şantier</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14:paraId="6A54D99F" w14:textId="77777777" w:rsidR="00853D95" w:rsidRPr="00A577E1" w:rsidRDefault="00853D95" w:rsidP="00853D95">
                  <w:pPr>
                    <w:jc w:val="right"/>
                    <w:rPr>
                      <w:rFonts w:ascii="Trebuchet MS" w:hAnsi="Trebuchet MS"/>
                      <w:lang w:val="pt-BR"/>
                    </w:rPr>
                  </w:pPr>
                </w:p>
              </w:tc>
              <w:tc>
                <w:tcPr>
                  <w:tcW w:w="378" w:type="pct"/>
                  <w:tcBorders>
                    <w:top w:val="nil"/>
                    <w:left w:val="nil"/>
                    <w:bottom w:val="single" w:sz="4" w:space="0" w:color="008080"/>
                    <w:right w:val="single" w:sz="8" w:space="0" w:color="008080"/>
                  </w:tcBorders>
                  <w:shd w:val="clear" w:color="auto" w:fill="auto"/>
                  <w:noWrap/>
                  <w:vAlign w:val="center"/>
                </w:tcPr>
                <w:p w14:paraId="542D9170" w14:textId="77777777" w:rsidR="00853D95" w:rsidRPr="00A577E1" w:rsidRDefault="00853D95" w:rsidP="00853D95">
                  <w:pPr>
                    <w:jc w:val="right"/>
                    <w:rPr>
                      <w:rFonts w:ascii="Trebuchet MS" w:hAnsi="Trebuchet MS"/>
                      <w:lang w:val="pt-BR"/>
                    </w:rPr>
                  </w:pPr>
                </w:p>
              </w:tc>
              <w:tc>
                <w:tcPr>
                  <w:tcW w:w="379" w:type="pct"/>
                  <w:tcBorders>
                    <w:top w:val="nil"/>
                    <w:left w:val="nil"/>
                    <w:bottom w:val="single" w:sz="4" w:space="0" w:color="008080"/>
                    <w:right w:val="single" w:sz="4" w:space="0" w:color="008080"/>
                  </w:tcBorders>
                  <w:shd w:val="clear" w:color="auto" w:fill="auto"/>
                  <w:noWrap/>
                  <w:vAlign w:val="center"/>
                </w:tcPr>
                <w:p w14:paraId="73314602" w14:textId="77777777" w:rsidR="00853D95" w:rsidRPr="00A577E1" w:rsidRDefault="00853D95" w:rsidP="00853D95">
                  <w:pPr>
                    <w:jc w:val="right"/>
                    <w:rPr>
                      <w:rFonts w:ascii="Trebuchet MS" w:hAnsi="Trebuchet MS"/>
                      <w:lang w:val="pt-BR"/>
                    </w:rPr>
                  </w:pPr>
                </w:p>
              </w:tc>
              <w:tc>
                <w:tcPr>
                  <w:tcW w:w="402" w:type="pct"/>
                  <w:tcBorders>
                    <w:top w:val="nil"/>
                    <w:left w:val="nil"/>
                    <w:bottom w:val="single" w:sz="4" w:space="0" w:color="008080"/>
                    <w:right w:val="single" w:sz="8" w:space="0" w:color="008080"/>
                  </w:tcBorders>
                  <w:shd w:val="clear" w:color="auto" w:fill="auto"/>
                  <w:noWrap/>
                  <w:vAlign w:val="center"/>
                </w:tcPr>
                <w:p w14:paraId="4457B024" w14:textId="77777777" w:rsidR="00853D95" w:rsidRPr="00A577E1" w:rsidRDefault="00853D95" w:rsidP="00853D95">
                  <w:pPr>
                    <w:jc w:val="right"/>
                    <w:rPr>
                      <w:rFonts w:ascii="Trebuchet MS" w:hAnsi="Trebuchet MS"/>
                      <w:lang w:val="pt-BR"/>
                    </w:rPr>
                  </w:pPr>
                </w:p>
              </w:tc>
              <w:tc>
                <w:tcPr>
                  <w:tcW w:w="402" w:type="pct"/>
                  <w:tcBorders>
                    <w:top w:val="nil"/>
                    <w:left w:val="nil"/>
                    <w:bottom w:val="single" w:sz="4" w:space="0" w:color="008080"/>
                    <w:right w:val="single" w:sz="4" w:space="0" w:color="008080"/>
                  </w:tcBorders>
                  <w:shd w:val="clear" w:color="auto" w:fill="auto"/>
                  <w:noWrap/>
                  <w:vAlign w:val="bottom"/>
                </w:tcPr>
                <w:p w14:paraId="730D20D4" w14:textId="77777777" w:rsidR="00853D95" w:rsidRPr="00A577E1" w:rsidRDefault="00853D95" w:rsidP="00853D95">
                  <w:pPr>
                    <w:jc w:val="right"/>
                    <w:rPr>
                      <w:rFonts w:ascii="Trebuchet MS" w:hAnsi="Trebuchet MS"/>
                      <w:lang w:val="pt-BR"/>
                    </w:rPr>
                  </w:pPr>
                </w:p>
              </w:tc>
              <w:tc>
                <w:tcPr>
                  <w:tcW w:w="506" w:type="pct"/>
                  <w:tcBorders>
                    <w:top w:val="nil"/>
                    <w:left w:val="nil"/>
                    <w:bottom w:val="single" w:sz="4" w:space="0" w:color="008080"/>
                    <w:right w:val="single" w:sz="8" w:space="0" w:color="008080"/>
                  </w:tcBorders>
                  <w:shd w:val="clear" w:color="auto" w:fill="auto"/>
                  <w:noWrap/>
                  <w:vAlign w:val="bottom"/>
                </w:tcPr>
                <w:p w14:paraId="59B1575B" w14:textId="77777777" w:rsidR="00853D95" w:rsidRPr="00A577E1" w:rsidRDefault="00853D95" w:rsidP="00853D95">
                  <w:pPr>
                    <w:jc w:val="right"/>
                    <w:rPr>
                      <w:rFonts w:ascii="Trebuchet MS" w:hAnsi="Trebuchet MS"/>
                      <w:lang w:val="pt-BR"/>
                    </w:rPr>
                  </w:pPr>
                </w:p>
              </w:tc>
            </w:tr>
            <w:tr w:rsidR="00853D95" w:rsidRPr="00A577E1" w14:paraId="41B3C2C2" w14:textId="77777777" w:rsidTr="0086223B">
              <w:trPr>
                <w:trHeight w:val="255"/>
              </w:trPr>
              <w:tc>
                <w:tcPr>
                  <w:tcW w:w="2553" w:type="pct"/>
                  <w:tcBorders>
                    <w:top w:val="nil"/>
                    <w:left w:val="single" w:sz="8" w:space="0" w:color="008080"/>
                    <w:bottom w:val="single" w:sz="4" w:space="0" w:color="008080"/>
                    <w:right w:val="nil"/>
                  </w:tcBorders>
                  <w:shd w:val="clear" w:color="auto" w:fill="auto"/>
                  <w:vAlign w:val="center"/>
                </w:tcPr>
                <w:p w14:paraId="25C297D0" w14:textId="77777777" w:rsidR="00853D95" w:rsidRPr="00A577E1" w:rsidRDefault="00853D95" w:rsidP="00853D95">
                  <w:pPr>
                    <w:rPr>
                      <w:rFonts w:ascii="Trebuchet MS" w:hAnsi="Trebuchet MS"/>
                      <w:lang w:val="it-IT"/>
                    </w:rPr>
                  </w:pPr>
                  <w:r w:rsidRPr="00A577E1">
                    <w:rPr>
                      <w:rFonts w:ascii="Trebuchet MS" w:hAnsi="Trebuchet MS"/>
                      <w:lang w:val="it-IT"/>
                    </w:rPr>
                    <w:t>5.1.2 cheltuieli conexe organizării şantierului</w:t>
                  </w:r>
                  <w:r w:rsidRPr="00A577E1">
                    <w:rPr>
                      <w:rFonts w:ascii="Trebuchet MS" w:hAnsi="Trebuchet MS"/>
                      <w:b/>
                      <w:bCs/>
                      <w:lang w:val="it-IT"/>
                    </w:rPr>
                    <w:t xml:space="preserve">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14:paraId="3546D3F7" w14:textId="77777777" w:rsidR="00853D95" w:rsidRPr="00A577E1" w:rsidRDefault="00853D95" w:rsidP="00853D95">
                  <w:pPr>
                    <w:jc w:val="right"/>
                    <w:rPr>
                      <w:rFonts w:ascii="Trebuchet MS" w:hAnsi="Trebuchet MS"/>
                      <w:lang w:val="it-IT"/>
                    </w:rPr>
                  </w:pPr>
                </w:p>
              </w:tc>
              <w:tc>
                <w:tcPr>
                  <w:tcW w:w="378" w:type="pct"/>
                  <w:tcBorders>
                    <w:top w:val="nil"/>
                    <w:left w:val="nil"/>
                    <w:bottom w:val="single" w:sz="4" w:space="0" w:color="008080"/>
                    <w:right w:val="single" w:sz="8" w:space="0" w:color="008080"/>
                  </w:tcBorders>
                  <w:shd w:val="clear" w:color="auto" w:fill="auto"/>
                  <w:noWrap/>
                  <w:vAlign w:val="center"/>
                </w:tcPr>
                <w:p w14:paraId="793E768E" w14:textId="77777777" w:rsidR="00853D95" w:rsidRPr="00A577E1" w:rsidRDefault="00853D95" w:rsidP="00853D95">
                  <w:pPr>
                    <w:jc w:val="right"/>
                    <w:rPr>
                      <w:rFonts w:ascii="Trebuchet MS" w:hAnsi="Trebuchet MS"/>
                      <w:lang w:val="it-IT"/>
                    </w:rPr>
                  </w:pPr>
                </w:p>
              </w:tc>
              <w:tc>
                <w:tcPr>
                  <w:tcW w:w="379" w:type="pct"/>
                  <w:tcBorders>
                    <w:top w:val="nil"/>
                    <w:left w:val="nil"/>
                    <w:bottom w:val="single" w:sz="4" w:space="0" w:color="008080"/>
                    <w:right w:val="single" w:sz="4" w:space="0" w:color="008080"/>
                  </w:tcBorders>
                  <w:shd w:val="clear" w:color="auto" w:fill="auto"/>
                  <w:noWrap/>
                  <w:vAlign w:val="center"/>
                </w:tcPr>
                <w:p w14:paraId="6C571EE4" w14:textId="77777777" w:rsidR="00853D95" w:rsidRPr="00A577E1" w:rsidRDefault="00853D95" w:rsidP="00853D95">
                  <w:pPr>
                    <w:jc w:val="right"/>
                    <w:rPr>
                      <w:rFonts w:ascii="Trebuchet MS" w:hAnsi="Trebuchet MS"/>
                      <w:lang w:val="it-IT"/>
                    </w:rPr>
                  </w:pPr>
                </w:p>
              </w:tc>
              <w:tc>
                <w:tcPr>
                  <w:tcW w:w="402" w:type="pct"/>
                  <w:tcBorders>
                    <w:top w:val="nil"/>
                    <w:left w:val="nil"/>
                    <w:bottom w:val="single" w:sz="4" w:space="0" w:color="008080"/>
                    <w:right w:val="single" w:sz="8" w:space="0" w:color="008080"/>
                  </w:tcBorders>
                  <w:shd w:val="clear" w:color="auto" w:fill="auto"/>
                  <w:noWrap/>
                  <w:vAlign w:val="center"/>
                </w:tcPr>
                <w:p w14:paraId="65491407" w14:textId="77777777" w:rsidR="00853D95" w:rsidRPr="00A577E1" w:rsidRDefault="00853D95" w:rsidP="00853D95">
                  <w:pPr>
                    <w:jc w:val="right"/>
                    <w:rPr>
                      <w:rFonts w:ascii="Trebuchet MS" w:hAnsi="Trebuchet MS"/>
                      <w:lang w:val="it-IT"/>
                    </w:rPr>
                  </w:pPr>
                </w:p>
              </w:tc>
              <w:tc>
                <w:tcPr>
                  <w:tcW w:w="402" w:type="pct"/>
                  <w:tcBorders>
                    <w:top w:val="nil"/>
                    <w:left w:val="nil"/>
                    <w:bottom w:val="single" w:sz="4" w:space="0" w:color="008080"/>
                    <w:right w:val="single" w:sz="4" w:space="0" w:color="008080"/>
                  </w:tcBorders>
                  <w:shd w:val="clear" w:color="auto" w:fill="auto"/>
                  <w:noWrap/>
                  <w:vAlign w:val="bottom"/>
                </w:tcPr>
                <w:p w14:paraId="3F922C7B" w14:textId="77777777" w:rsidR="00853D95" w:rsidRPr="00A577E1" w:rsidRDefault="00853D95" w:rsidP="00853D95">
                  <w:pPr>
                    <w:jc w:val="right"/>
                    <w:rPr>
                      <w:rFonts w:ascii="Trebuchet MS" w:hAnsi="Trebuchet MS"/>
                      <w:lang w:val="it-IT"/>
                    </w:rPr>
                  </w:pPr>
                </w:p>
              </w:tc>
              <w:tc>
                <w:tcPr>
                  <w:tcW w:w="506" w:type="pct"/>
                  <w:tcBorders>
                    <w:top w:val="nil"/>
                    <w:left w:val="nil"/>
                    <w:bottom w:val="single" w:sz="4" w:space="0" w:color="008080"/>
                    <w:right w:val="single" w:sz="8" w:space="0" w:color="008080"/>
                  </w:tcBorders>
                  <w:shd w:val="clear" w:color="auto" w:fill="auto"/>
                  <w:noWrap/>
                  <w:vAlign w:val="bottom"/>
                </w:tcPr>
                <w:p w14:paraId="65C13FA6" w14:textId="77777777" w:rsidR="00853D95" w:rsidRPr="00A577E1" w:rsidRDefault="00853D95" w:rsidP="00853D95">
                  <w:pPr>
                    <w:jc w:val="right"/>
                    <w:rPr>
                      <w:rFonts w:ascii="Trebuchet MS" w:hAnsi="Trebuchet MS"/>
                      <w:lang w:val="it-IT"/>
                    </w:rPr>
                  </w:pPr>
                </w:p>
              </w:tc>
            </w:tr>
            <w:tr w:rsidR="00853D95" w:rsidRPr="00A577E1" w14:paraId="2F9F6F35" w14:textId="77777777" w:rsidTr="0086223B">
              <w:trPr>
                <w:trHeight w:val="255"/>
              </w:trPr>
              <w:tc>
                <w:tcPr>
                  <w:tcW w:w="2553" w:type="pct"/>
                  <w:tcBorders>
                    <w:top w:val="nil"/>
                    <w:left w:val="single" w:sz="8" w:space="0" w:color="008080"/>
                    <w:bottom w:val="single" w:sz="4" w:space="0" w:color="008080"/>
                    <w:right w:val="nil"/>
                  </w:tcBorders>
                  <w:shd w:val="clear" w:color="auto" w:fill="auto"/>
                  <w:vAlign w:val="center"/>
                </w:tcPr>
                <w:p w14:paraId="28436532" w14:textId="77777777" w:rsidR="00853D95" w:rsidRPr="00A577E1" w:rsidRDefault="00853D95" w:rsidP="00853D95">
                  <w:pPr>
                    <w:rPr>
                      <w:rFonts w:ascii="Trebuchet MS" w:hAnsi="Trebuchet MS"/>
                      <w:lang w:val="it-IT"/>
                    </w:rPr>
                  </w:pPr>
                  <w:r w:rsidRPr="00A577E1">
                    <w:rPr>
                      <w:rFonts w:ascii="Trebuchet MS" w:hAnsi="Trebuchet MS"/>
                      <w:lang w:val="it-IT"/>
                    </w:rPr>
                    <w:t>5.2 Comisioane, taxe, costul creditului</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14:paraId="3C8DE50A" w14:textId="77777777" w:rsidR="00853D95" w:rsidRPr="00A577E1" w:rsidRDefault="00853D95" w:rsidP="00853D95">
                  <w:pPr>
                    <w:rPr>
                      <w:rFonts w:ascii="Trebuchet MS" w:hAnsi="Trebuchet MS"/>
                      <w:lang w:val="it-IT"/>
                    </w:rPr>
                  </w:pPr>
                </w:p>
              </w:tc>
              <w:tc>
                <w:tcPr>
                  <w:tcW w:w="378" w:type="pct"/>
                  <w:tcBorders>
                    <w:top w:val="nil"/>
                    <w:left w:val="nil"/>
                    <w:bottom w:val="single" w:sz="4" w:space="0" w:color="008080"/>
                    <w:right w:val="single" w:sz="8" w:space="0" w:color="008080"/>
                  </w:tcBorders>
                  <w:shd w:val="clear" w:color="auto" w:fill="auto"/>
                  <w:noWrap/>
                  <w:vAlign w:val="center"/>
                </w:tcPr>
                <w:p w14:paraId="2A987B1D" w14:textId="77777777" w:rsidR="00853D95" w:rsidRPr="00A577E1" w:rsidRDefault="00853D95" w:rsidP="00853D95">
                  <w:pPr>
                    <w:jc w:val="right"/>
                    <w:rPr>
                      <w:rFonts w:ascii="Trebuchet MS" w:hAnsi="Trebuchet MS"/>
                      <w:lang w:val="it-IT"/>
                    </w:rPr>
                  </w:pPr>
                </w:p>
              </w:tc>
              <w:tc>
                <w:tcPr>
                  <w:tcW w:w="379" w:type="pct"/>
                  <w:tcBorders>
                    <w:top w:val="nil"/>
                    <w:left w:val="nil"/>
                    <w:bottom w:val="single" w:sz="4" w:space="0" w:color="008080"/>
                    <w:right w:val="single" w:sz="4" w:space="0" w:color="008080"/>
                  </w:tcBorders>
                  <w:shd w:val="clear" w:color="auto" w:fill="auto"/>
                  <w:noWrap/>
                  <w:vAlign w:val="bottom"/>
                </w:tcPr>
                <w:p w14:paraId="36B7D024" w14:textId="77777777" w:rsidR="00853D95" w:rsidRPr="00A577E1" w:rsidRDefault="00853D95" w:rsidP="00853D95">
                  <w:pPr>
                    <w:rPr>
                      <w:rFonts w:ascii="Trebuchet MS" w:hAnsi="Trebuchet MS"/>
                      <w:lang w:val="it-IT"/>
                    </w:rPr>
                  </w:pPr>
                </w:p>
              </w:tc>
              <w:tc>
                <w:tcPr>
                  <w:tcW w:w="402" w:type="pct"/>
                  <w:tcBorders>
                    <w:top w:val="nil"/>
                    <w:left w:val="nil"/>
                    <w:bottom w:val="single" w:sz="4" w:space="0" w:color="008080"/>
                    <w:right w:val="single" w:sz="8" w:space="0" w:color="008080"/>
                  </w:tcBorders>
                  <w:shd w:val="clear" w:color="auto" w:fill="auto"/>
                  <w:noWrap/>
                  <w:vAlign w:val="center"/>
                </w:tcPr>
                <w:p w14:paraId="44B8CF4B" w14:textId="77777777" w:rsidR="00853D95" w:rsidRPr="00A577E1" w:rsidRDefault="00853D95" w:rsidP="00853D95">
                  <w:pPr>
                    <w:jc w:val="right"/>
                    <w:rPr>
                      <w:rFonts w:ascii="Trebuchet MS" w:hAnsi="Trebuchet MS"/>
                      <w:lang w:val="it-IT"/>
                    </w:rPr>
                  </w:pPr>
                </w:p>
              </w:tc>
              <w:tc>
                <w:tcPr>
                  <w:tcW w:w="402" w:type="pct"/>
                  <w:tcBorders>
                    <w:top w:val="nil"/>
                    <w:left w:val="nil"/>
                    <w:bottom w:val="single" w:sz="4" w:space="0" w:color="008080"/>
                    <w:right w:val="single" w:sz="4" w:space="0" w:color="008080"/>
                  </w:tcBorders>
                  <w:shd w:val="clear" w:color="auto" w:fill="auto"/>
                  <w:noWrap/>
                  <w:vAlign w:val="bottom"/>
                </w:tcPr>
                <w:p w14:paraId="00F53E67" w14:textId="77777777" w:rsidR="00853D95" w:rsidRPr="00A577E1" w:rsidRDefault="00853D95" w:rsidP="00853D95">
                  <w:pPr>
                    <w:rPr>
                      <w:rFonts w:ascii="Trebuchet MS" w:hAnsi="Trebuchet MS"/>
                      <w:lang w:val="it-IT"/>
                    </w:rPr>
                  </w:pPr>
                </w:p>
              </w:tc>
              <w:tc>
                <w:tcPr>
                  <w:tcW w:w="506" w:type="pct"/>
                  <w:tcBorders>
                    <w:top w:val="nil"/>
                    <w:left w:val="nil"/>
                    <w:bottom w:val="single" w:sz="4" w:space="0" w:color="008080"/>
                    <w:right w:val="single" w:sz="8" w:space="0" w:color="008080"/>
                  </w:tcBorders>
                  <w:shd w:val="clear" w:color="auto" w:fill="auto"/>
                  <w:noWrap/>
                  <w:vAlign w:val="bottom"/>
                </w:tcPr>
                <w:p w14:paraId="5B6793D6" w14:textId="77777777" w:rsidR="00853D95" w:rsidRPr="00A577E1" w:rsidRDefault="00853D95" w:rsidP="00853D95">
                  <w:pPr>
                    <w:jc w:val="right"/>
                    <w:rPr>
                      <w:rFonts w:ascii="Trebuchet MS" w:hAnsi="Trebuchet MS"/>
                      <w:lang w:val="it-IT"/>
                    </w:rPr>
                  </w:pPr>
                </w:p>
              </w:tc>
            </w:tr>
            <w:tr w:rsidR="00853D95" w:rsidRPr="00A577E1" w14:paraId="4D568381" w14:textId="77777777" w:rsidTr="0086223B">
              <w:trPr>
                <w:trHeight w:val="255"/>
              </w:trPr>
              <w:tc>
                <w:tcPr>
                  <w:tcW w:w="2553" w:type="pct"/>
                  <w:tcBorders>
                    <w:top w:val="nil"/>
                    <w:left w:val="single" w:sz="8" w:space="0" w:color="008080"/>
                    <w:bottom w:val="single" w:sz="4" w:space="0" w:color="008080"/>
                    <w:right w:val="nil"/>
                  </w:tcBorders>
                  <w:shd w:val="clear" w:color="auto" w:fill="auto"/>
                  <w:vAlign w:val="center"/>
                </w:tcPr>
                <w:p w14:paraId="127A09DE" w14:textId="77777777" w:rsidR="00853D95" w:rsidRPr="00A577E1" w:rsidRDefault="00853D95" w:rsidP="00853D95">
                  <w:pPr>
                    <w:rPr>
                      <w:rFonts w:ascii="Trebuchet MS" w:hAnsi="Trebuchet MS"/>
                      <w:lang w:val="it-IT"/>
                    </w:rPr>
                  </w:pPr>
                  <w:r w:rsidRPr="00A577E1">
                    <w:rPr>
                      <w:rFonts w:ascii="Trebuchet MS" w:hAnsi="Trebuchet MS"/>
                      <w:lang w:val="it-IT"/>
                    </w:rPr>
                    <w:lastRenderedPageBreak/>
                    <w:t>5.3 Cheltuieli diverse şi neprevăzute</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14:paraId="6ED9334E" w14:textId="77777777" w:rsidR="00853D95" w:rsidRPr="00A577E1" w:rsidRDefault="00853D95" w:rsidP="00853D95">
                  <w:pPr>
                    <w:jc w:val="right"/>
                    <w:rPr>
                      <w:rFonts w:ascii="Trebuchet MS" w:hAnsi="Trebuchet MS"/>
                      <w:lang w:val="it-IT"/>
                    </w:rPr>
                  </w:pPr>
                </w:p>
              </w:tc>
              <w:tc>
                <w:tcPr>
                  <w:tcW w:w="378" w:type="pct"/>
                  <w:tcBorders>
                    <w:top w:val="nil"/>
                    <w:left w:val="nil"/>
                    <w:bottom w:val="single" w:sz="4" w:space="0" w:color="008080"/>
                    <w:right w:val="single" w:sz="8" w:space="0" w:color="008080"/>
                  </w:tcBorders>
                  <w:shd w:val="clear" w:color="auto" w:fill="auto"/>
                  <w:noWrap/>
                  <w:vAlign w:val="center"/>
                </w:tcPr>
                <w:p w14:paraId="1D92373E" w14:textId="77777777" w:rsidR="00853D95" w:rsidRPr="00A577E1" w:rsidRDefault="00853D95" w:rsidP="00853D95">
                  <w:pPr>
                    <w:jc w:val="right"/>
                    <w:rPr>
                      <w:rFonts w:ascii="Trebuchet MS" w:hAnsi="Trebuchet MS"/>
                      <w:lang w:val="it-IT"/>
                    </w:rPr>
                  </w:pPr>
                </w:p>
              </w:tc>
              <w:tc>
                <w:tcPr>
                  <w:tcW w:w="379" w:type="pct"/>
                  <w:tcBorders>
                    <w:top w:val="nil"/>
                    <w:left w:val="nil"/>
                    <w:bottom w:val="single" w:sz="4" w:space="0" w:color="008080"/>
                    <w:right w:val="single" w:sz="4" w:space="0" w:color="008080"/>
                  </w:tcBorders>
                  <w:shd w:val="clear" w:color="auto" w:fill="auto"/>
                  <w:noWrap/>
                  <w:vAlign w:val="center"/>
                </w:tcPr>
                <w:p w14:paraId="0D5DFB66" w14:textId="77777777" w:rsidR="00853D95" w:rsidRPr="00A577E1" w:rsidRDefault="00853D95" w:rsidP="00853D95">
                  <w:pPr>
                    <w:jc w:val="right"/>
                    <w:rPr>
                      <w:rFonts w:ascii="Trebuchet MS" w:hAnsi="Trebuchet MS"/>
                      <w:lang w:val="it-IT"/>
                    </w:rPr>
                  </w:pPr>
                </w:p>
              </w:tc>
              <w:tc>
                <w:tcPr>
                  <w:tcW w:w="402" w:type="pct"/>
                  <w:tcBorders>
                    <w:top w:val="nil"/>
                    <w:left w:val="nil"/>
                    <w:bottom w:val="single" w:sz="4" w:space="0" w:color="008080"/>
                    <w:right w:val="single" w:sz="8" w:space="0" w:color="008080"/>
                  </w:tcBorders>
                  <w:shd w:val="clear" w:color="auto" w:fill="auto"/>
                  <w:noWrap/>
                  <w:vAlign w:val="center"/>
                </w:tcPr>
                <w:p w14:paraId="69824288" w14:textId="77777777" w:rsidR="00853D95" w:rsidRPr="00A577E1" w:rsidRDefault="00853D95" w:rsidP="00853D95">
                  <w:pPr>
                    <w:jc w:val="right"/>
                    <w:rPr>
                      <w:rFonts w:ascii="Trebuchet MS" w:hAnsi="Trebuchet MS"/>
                      <w:lang w:val="it-IT"/>
                    </w:rPr>
                  </w:pPr>
                </w:p>
              </w:tc>
              <w:tc>
                <w:tcPr>
                  <w:tcW w:w="402" w:type="pct"/>
                  <w:tcBorders>
                    <w:top w:val="nil"/>
                    <w:left w:val="nil"/>
                    <w:bottom w:val="single" w:sz="4" w:space="0" w:color="008080"/>
                    <w:right w:val="single" w:sz="4" w:space="0" w:color="008080"/>
                  </w:tcBorders>
                  <w:shd w:val="clear" w:color="auto" w:fill="auto"/>
                  <w:noWrap/>
                  <w:vAlign w:val="bottom"/>
                </w:tcPr>
                <w:p w14:paraId="453F4A60" w14:textId="77777777" w:rsidR="00853D95" w:rsidRPr="00A577E1" w:rsidRDefault="00853D95" w:rsidP="00853D95">
                  <w:pPr>
                    <w:jc w:val="right"/>
                    <w:rPr>
                      <w:rFonts w:ascii="Trebuchet MS" w:hAnsi="Trebuchet MS"/>
                      <w:lang w:val="it-IT"/>
                    </w:rPr>
                  </w:pPr>
                </w:p>
              </w:tc>
              <w:tc>
                <w:tcPr>
                  <w:tcW w:w="506" w:type="pct"/>
                  <w:tcBorders>
                    <w:top w:val="nil"/>
                    <w:left w:val="nil"/>
                    <w:bottom w:val="single" w:sz="4" w:space="0" w:color="008080"/>
                    <w:right w:val="single" w:sz="8" w:space="0" w:color="008080"/>
                  </w:tcBorders>
                  <w:shd w:val="clear" w:color="auto" w:fill="auto"/>
                  <w:noWrap/>
                  <w:vAlign w:val="bottom"/>
                </w:tcPr>
                <w:p w14:paraId="28151F17" w14:textId="77777777" w:rsidR="00853D95" w:rsidRPr="00A577E1" w:rsidRDefault="00853D95" w:rsidP="00853D95">
                  <w:pPr>
                    <w:jc w:val="right"/>
                    <w:rPr>
                      <w:rFonts w:ascii="Trebuchet MS" w:hAnsi="Trebuchet MS"/>
                      <w:lang w:val="it-IT"/>
                    </w:rPr>
                  </w:pPr>
                </w:p>
              </w:tc>
            </w:tr>
            <w:tr w:rsidR="00853D95" w:rsidRPr="00A577E1" w14:paraId="1815DA48" w14:textId="77777777" w:rsidTr="0086223B">
              <w:trPr>
                <w:trHeight w:val="255"/>
              </w:trPr>
              <w:tc>
                <w:tcPr>
                  <w:tcW w:w="2553" w:type="pct"/>
                  <w:tcBorders>
                    <w:top w:val="nil"/>
                    <w:left w:val="single" w:sz="8" w:space="0" w:color="008080"/>
                    <w:bottom w:val="single" w:sz="4" w:space="0" w:color="008080"/>
                    <w:right w:val="nil"/>
                  </w:tcBorders>
                  <w:shd w:val="clear" w:color="auto" w:fill="auto"/>
                  <w:noWrap/>
                  <w:vAlign w:val="bottom"/>
                </w:tcPr>
                <w:p w14:paraId="0AFFD704" w14:textId="77777777" w:rsidR="00853D95" w:rsidRPr="00A577E1" w:rsidRDefault="00853D95" w:rsidP="00853D95">
                  <w:pPr>
                    <w:rPr>
                      <w:rFonts w:ascii="Trebuchet MS" w:hAnsi="Trebuchet MS"/>
                      <w:b/>
                      <w:bCs/>
                      <w:lang w:val="it-IT"/>
                    </w:rPr>
                  </w:pPr>
                  <w:r w:rsidRPr="00A577E1">
                    <w:rPr>
                      <w:rFonts w:ascii="Trebuchet MS" w:hAnsi="Trebuchet MS"/>
                      <w:b/>
                      <w:bCs/>
                      <w:lang w:val="it-IT"/>
                    </w:rPr>
                    <w:t xml:space="preserve">Capitolul 6 Cheltuieli pentru darea în exploatare - total, din care: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14:paraId="13E85E31" w14:textId="77777777" w:rsidR="00853D95" w:rsidRPr="00A577E1" w:rsidRDefault="00853D95" w:rsidP="00853D95">
                  <w:pPr>
                    <w:jc w:val="right"/>
                    <w:rPr>
                      <w:rFonts w:ascii="Trebuchet MS" w:hAnsi="Trebuchet MS"/>
                      <w:b/>
                      <w:bCs/>
                      <w:lang w:val="it-IT"/>
                    </w:rPr>
                  </w:pPr>
                </w:p>
              </w:tc>
              <w:tc>
                <w:tcPr>
                  <w:tcW w:w="378" w:type="pct"/>
                  <w:tcBorders>
                    <w:top w:val="nil"/>
                    <w:left w:val="nil"/>
                    <w:bottom w:val="single" w:sz="4" w:space="0" w:color="008080"/>
                    <w:right w:val="single" w:sz="8" w:space="0" w:color="008080"/>
                  </w:tcBorders>
                  <w:shd w:val="clear" w:color="auto" w:fill="auto"/>
                  <w:noWrap/>
                  <w:vAlign w:val="center"/>
                </w:tcPr>
                <w:p w14:paraId="547237F2" w14:textId="77777777" w:rsidR="00853D95" w:rsidRPr="00A577E1" w:rsidRDefault="00853D95" w:rsidP="00853D95">
                  <w:pPr>
                    <w:jc w:val="right"/>
                    <w:rPr>
                      <w:rFonts w:ascii="Trebuchet MS" w:hAnsi="Trebuchet MS"/>
                      <w:b/>
                      <w:bCs/>
                      <w:lang w:val="it-IT"/>
                    </w:rPr>
                  </w:pPr>
                </w:p>
              </w:tc>
              <w:tc>
                <w:tcPr>
                  <w:tcW w:w="379" w:type="pct"/>
                  <w:tcBorders>
                    <w:top w:val="nil"/>
                    <w:left w:val="nil"/>
                    <w:bottom w:val="single" w:sz="4" w:space="0" w:color="008080"/>
                    <w:right w:val="single" w:sz="4" w:space="0" w:color="008080"/>
                  </w:tcBorders>
                  <w:shd w:val="clear" w:color="auto" w:fill="auto"/>
                  <w:noWrap/>
                  <w:vAlign w:val="center"/>
                </w:tcPr>
                <w:p w14:paraId="3CD916F5" w14:textId="77777777" w:rsidR="00853D95" w:rsidRPr="00A577E1" w:rsidRDefault="00853D95" w:rsidP="00853D95">
                  <w:pPr>
                    <w:jc w:val="right"/>
                    <w:rPr>
                      <w:rFonts w:ascii="Trebuchet MS" w:hAnsi="Trebuchet MS"/>
                      <w:b/>
                      <w:bCs/>
                      <w:lang w:val="it-IT"/>
                    </w:rPr>
                  </w:pPr>
                </w:p>
              </w:tc>
              <w:tc>
                <w:tcPr>
                  <w:tcW w:w="402" w:type="pct"/>
                  <w:tcBorders>
                    <w:top w:val="nil"/>
                    <w:left w:val="nil"/>
                    <w:bottom w:val="single" w:sz="4" w:space="0" w:color="008080"/>
                    <w:right w:val="single" w:sz="8" w:space="0" w:color="008080"/>
                  </w:tcBorders>
                  <w:shd w:val="clear" w:color="auto" w:fill="auto"/>
                  <w:noWrap/>
                  <w:vAlign w:val="center"/>
                </w:tcPr>
                <w:p w14:paraId="6F5278E3" w14:textId="77777777" w:rsidR="00853D95" w:rsidRPr="00A577E1" w:rsidRDefault="00853D95" w:rsidP="00853D95">
                  <w:pPr>
                    <w:jc w:val="right"/>
                    <w:rPr>
                      <w:rFonts w:ascii="Trebuchet MS" w:hAnsi="Trebuchet MS"/>
                      <w:b/>
                      <w:bCs/>
                      <w:lang w:val="it-IT"/>
                    </w:rPr>
                  </w:pPr>
                </w:p>
              </w:tc>
              <w:tc>
                <w:tcPr>
                  <w:tcW w:w="402" w:type="pct"/>
                  <w:tcBorders>
                    <w:top w:val="nil"/>
                    <w:left w:val="nil"/>
                    <w:bottom w:val="single" w:sz="4" w:space="0" w:color="008080"/>
                    <w:right w:val="single" w:sz="4" w:space="0" w:color="008080"/>
                  </w:tcBorders>
                  <w:shd w:val="clear" w:color="auto" w:fill="auto"/>
                  <w:noWrap/>
                  <w:vAlign w:val="bottom"/>
                </w:tcPr>
                <w:p w14:paraId="49F48C08" w14:textId="77777777" w:rsidR="00853D95" w:rsidRPr="00A577E1" w:rsidRDefault="00853D95" w:rsidP="00853D95">
                  <w:pPr>
                    <w:jc w:val="right"/>
                    <w:rPr>
                      <w:rFonts w:ascii="Trebuchet MS" w:hAnsi="Trebuchet MS"/>
                      <w:b/>
                      <w:bCs/>
                      <w:lang w:val="it-IT"/>
                    </w:rPr>
                  </w:pPr>
                </w:p>
              </w:tc>
              <w:tc>
                <w:tcPr>
                  <w:tcW w:w="506" w:type="pct"/>
                  <w:tcBorders>
                    <w:top w:val="nil"/>
                    <w:left w:val="nil"/>
                    <w:bottom w:val="single" w:sz="4" w:space="0" w:color="008080"/>
                    <w:right w:val="single" w:sz="8" w:space="0" w:color="008080"/>
                  </w:tcBorders>
                  <w:shd w:val="clear" w:color="auto" w:fill="auto"/>
                  <w:noWrap/>
                  <w:vAlign w:val="bottom"/>
                </w:tcPr>
                <w:p w14:paraId="45ACFA94" w14:textId="77777777" w:rsidR="00853D95" w:rsidRPr="00A577E1" w:rsidRDefault="00853D95" w:rsidP="00853D95">
                  <w:pPr>
                    <w:jc w:val="right"/>
                    <w:rPr>
                      <w:rFonts w:ascii="Trebuchet MS" w:hAnsi="Trebuchet MS"/>
                      <w:b/>
                      <w:bCs/>
                      <w:lang w:val="it-IT"/>
                    </w:rPr>
                  </w:pPr>
                </w:p>
              </w:tc>
            </w:tr>
            <w:tr w:rsidR="00853D95" w:rsidRPr="00A577E1" w14:paraId="4A8A7B16" w14:textId="77777777" w:rsidTr="0086223B">
              <w:trPr>
                <w:trHeight w:val="255"/>
              </w:trPr>
              <w:tc>
                <w:tcPr>
                  <w:tcW w:w="2553" w:type="pct"/>
                  <w:tcBorders>
                    <w:top w:val="nil"/>
                    <w:left w:val="single" w:sz="8" w:space="0" w:color="008080"/>
                    <w:bottom w:val="single" w:sz="4" w:space="0" w:color="008080"/>
                    <w:right w:val="nil"/>
                  </w:tcBorders>
                  <w:vAlign w:val="center"/>
                </w:tcPr>
                <w:p w14:paraId="1963BFD2" w14:textId="77777777" w:rsidR="00853D95" w:rsidRPr="00A577E1" w:rsidRDefault="00853D95" w:rsidP="00853D95">
                  <w:pPr>
                    <w:rPr>
                      <w:rFonts w:ascii="Trebuchet MS" w:hAnsi="Trebuchet MS"/>
                      <w:lang w:val="pt-BR"/>
                    </w:rPr>
                  </w:pPr>
                  <w:r w:rsidRPr="00A577E1">
                    <w:rPr>
                      <w:rFonts w:ascii="Trebuchet MS" w:hAnsi="Trebuchet MS"/>
                      <w:lang w:val="pt-BR"/>
                    </w:rPr>
                    <w:t xml:space="preserve">6.1 Pregătirea personalului de exploatare </w:t>
                  </w:r>
                  <w:r w:rsidRPr="00A577E1">
                    <w:rPr>
                      <w:rFonts w:ascii="Trebuchet MS" w:hAnsi="Trebuchet MS"/>
                      <w:b/>
                      <w:bCs/>
                      <w:lang w:val="pt-BR"/>
                    </w:rPr>
                    <w:t>(N)</w:t>
                  </w:r>
                </w:p>
              </w:tc>
              <w:tc>
                <w:tcPr>
                  <w:tcW w:w="379" w:type="pct"/>
                  <w:tcBorders>
                    <w:top w:val="nil"/>
                    <w:left w:val="single" w:sz="8" w:space="0" w:color="008080"/>
                    <w:bottom w:val="single" w:sz="4" w:space="0" w:color="008080"/>
                    <w:right w:val="single" w:sz="4" w:space="0" w:color="008080"/>
                  </w:tcBorders>
                  <w:shd w:val="clear" w:color="auto" w:fill="00B050"/>
                  <w:noWrap/>
                  <w:vAlign w:val="bottom"/>
                </w:tcPr>
                <w:p w14:paraId="22C28F97" w14:textId="77777777" w:rsidR="00853D95" w:rsidRPr="00A577E1" w:rsidRDefault="00853D95" w:rsidP="00853D95">
                  <w:pPr>
                    <w:rPr>
                      <w:rFonts w:ascii="Trebuchet MS" w:hAnsi="Trebuchet MS"/>
                      <w:lang w:val="pt-BR"/>
                    </w:rPr>
                  </w:pPr>
                </w:p>
              </w:tc>
              <w:tc>
                <w:tcPr>
                  <w:tcW w:w="378" w:type="pct"/>
                  <w:tcBorders>
                    <w:top w:val="nil"/>
                    <w:left w:val="nil"/>
                    <w:bottom w:val="single" w:sz="4" w:space="0" w:color="008080"/>
                    <w:right w:val="single" w:sz="8" w:space="0" w:color="008080"/>
                  </w:tcBorders>
                  <w:noWrap/>
                  <w:vAlign w:val="center"/>
                </w:tcPr>
                <w:p w14:paraId="1D0B6574" w14:textId="77777777" w:rsidR="00853D95" w:rsidRPr="00A577E1" w:rsidRDefault="00853D95" w:rsidP="00853D95">
                  <w:pPr>
                    <w:jc w:val="right"/>
                    <w:rPr>
                      <w:rFonts w:ascii="Trebuchet MS" w:hAnsi="Trebuchet MS"/>
                      <w:lang w:val="pt-BR"/>
                    </w:rPr>
                  </w:pPr>
                </w:p>
              </w:tc>
              <w:tc>
                <w:tcPr>
                  <w:tcW w:w="379" w:type="pct"/>
                  <w:tcBorders>
                    <w:top w:val="nil"/>
                    <w:left w:val="nil"/>
                    <w:bottom w:val="single" w:sz="4" w:space="0" w:color="008080"/>
                    <w:right w:val="single" w:sz="4" w:space="0" w:color="008080"/>
                  </w:tcBorders>
                  <w:shd w:val="clear" w:color="auto" w:fill="00B050"/>
                  <w:noWrap/>
                  <w:vAlign w:val="bottom"/>
                </w:tcPr>
                <w:p w14:paraId="593FE58F" w14:textId="77777777" w:rsidR="00853D95" w:rsidRPr="00A577E1" w:rsidRDefault="00853D95" w:rsidP="00853D95">
                  <w:pPr>
                    <w:rPr>
                      <w:rFonts w:ascii="Trebuchet MS" w:hAnsi="Trebuchet MS"/>
                      <w:lang w:val="pt-BR"/>
                    </w:rPr>
                  </w:pPr>
                </w:p>
              </w:tc>
              <w:tc>
                <w:tcPr>
                  <w:tcW w:w="402" w:type="pct"/>
                  <w:tcBorders>
                    <w:top w:val="nil"/>
                    <w:left w:val="nil"/>
                    <w:bottom w:val="single" w:sz="4" w:space="0" w:color="008080"/>
                    <w:right w:val="single" w:sz="8" w:space="0" w:color="008080"/>
                  </w:tcBorders>
                  <w:noWrap/>
                  <w:vAlign w:val="center"/>
                </w:tcPr>
                <w:p w14:paraId="035697AA" w14:textId="77777777" w:rsidR="00853D95" w:rsidRPr="00A577E1" w:rsidRDefault="00853D95" w:rsidP="00853D95">
                  <w:pPr>
                    <w:jc w:val="right"/>
                    <w:rPr>
                      <w:rFonts w:ascii="Trebuchet MS" w:hAnsi="Trebuchet MS"/>
                      <w:lang w:val="pt-BR"/>
                    </w:rPr>
                  </w:pPr>
                </w:p>
              </w:tc>
              <w:tc>
                <w:tcPr>
                  <w:tcW w:w="402" w:type="pct"/>
                  <w:tcBorders>
                    <w:top w:val="nil"/>
                    <w:left w:val="nil"/>
                    <w:bottom w:val="single" w:sz="4" w:space="0" w:color="008080"/>
                    <w:right w:val="single" w:sz="4" w:space="0" w:color="008080"/>
                  </w:tcBorders>
                  <w:shd w:val="clear" w:color="auto" w:fill="00B050"/>
                  <w:noWrap/>
                  <w:vAlign w:val="bottom"/>
                </w:tcPr>
                <w:p w14:paraId="2C04F9C6" w14:textId="77777777" w:rsidR="00853D95" w:rsidRPr="00A577E1" w:rsidRDefault="00853D95" w:rsidP="00853D95">
                  <w:pPr>
                    <w:rPr>
                      <w:rFonts w:ascii="Trebuchet MS" w:hAnsi="Trebuchet MS"/>
                      <w:lang w:val="pt-BR"/>
                    </w:rPr>
                  </w:pPr>
                </w:p>
              </w:tc>
              <w:tc>
                <w:tcPr>
                  <w:tcW w:w="506" w:type="pct"/>
                  <w:tcBorders>
                    <w:top w:val="nil"/>
                    <w:left w:val="nil"/>
                    <w:bottom w:val="single" w:sz="4" w:space="0" w:color="008080"/>
                    <w:right w:val="single" w:sz="8" w:space="0" w:color="008080"/>
                  </w:tcBorders>
                  <w:shd w:val="clear" w:color="auto" w:fill="auto"/>
                  <w:noWrap/>
                  <w:vAlign w:val="bottom"/>
                </w:tcPr>
                <w:p w14:paraId="55EEF06D" w14:textId="77777777" w:rsidR="00853D95" w:rsidRPr="00A577E1" w:rsidRDefault="00853D95" w:rsidP="00853D95">
                  <w:pPr>
                    <w:jc w:val="right"/>
                    <w:rPr>
                      <w:rFonts w:ascii="Trebuchet MS" w:hAnsi="Trebuchet MS"/>
                      <w:lang w:val="pt-BR"/>
                    </w:rPr>
                  </w:pPr>
                </w:p>
              </w:tc>
            </w:tr>
            <w:tr w:rsidR="00853D95" w:rsidRPr="00A577E1" w14:paraId="6B6E8542" w14:textId="77777777" w:rsidTr="0086223B">
              <w:trPr>
                <w:trHeight w:val="255"/>
              </w:trPr>
              <w:tc>
                <w:tcPr>
                  <w:tcW w:w="2553" w:type="pct"/>
                  <w:tcBorders>
                    <w:top w:val="nil"/>
                    <w:left w:val="single" w:sz="8" w:space="0" w:color="008080"/>
                    <w:bottom w:val="single" w:sz="4" w:space="0" w:color="008080"/>
                    <w:right w:val="nil"/>
                  </w:tcBorders>
                  <w:shd w:val="clear" w:color="auto" w:fill="auto"/>
                  <w:vAlign w:val="center"/>
                </w:tcPr>
                <w:p w14:paraId="3DA0CDA3" w14:textId="77777777" w:rsidR="00853D95" w:rsidRPr="00A577E1" w:rsidRDefault="00853D95" w:rsidP="00853D95">
                  <w:pPr>
                    <w:rPr>
                      <w:rFonts w:ascii="Trebuchet MS" w:hAnsi="Trebuchet MS"/>
                      <w:lang w:val="pt-BR"/>
                    </w:rPr>
                  </w:pPr>
                  <w:r w:rsidRPr="00A577E1">
                    <w:rPr>
                      <w:rFonts w:ascii="Trebuchet MS" w:hAnsi="Trebuchet MS"/>
                      <w:lang w:val="pt-BR"/>
                    </w:rPr>
                    <w:t xml:space="preserve">6.2 Probe tehnologice, încercări, rodaje, expertize la recepţie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14:paraId="5CFDCD77" w14:textId="77777777" w:rsidR="00853D95" w:rsidRPr="00A577E1" w:rsidRDefault="00853D95" w:rsidP="00853D95">
                  <w:pPr>
                    <w:jc w:val="right"/>
                    <w:rPr>
                      <w:rFonts w:ascii="Trebuchet MS" w:hAnsi="Trebuchet MS"/>
                      <w:lang w:val="pt-BR"/>
                    </w:rPr>
                  </w:pPr>
                </w:p>
              </w:tc>
              <w:tc>
                <w:tcPr>
                  <w:tcW w:w="378" w:type="pct"/>
                  <w:tcBorders>
                    <w:top w:val="nil"/>
                    <w:left w:val="nil"/>
                    <w:bottom w:val="single" w:sz="4" w:space="0" w:color="008080"/>
                    <w:right w:val="single" w:sz="8" w:space="0" w:color="008080"/>
                  </w:tcBorders>
                  <w:shd w:val="clear" w:color="auto" w:fill="auto"/>
                  <w:noWrap/>
                  <w:vAlign w:val="center"/>
                </w:tcPr>
                <w:p w14:paraId="0FC0339D" w14:textId="77777777" w:rsidR="00853D95" w:rsidRPr="00A577E1" w:rsidRDefault="00853D95" w:rsidP="00853D95">
                  <w:pPr>
                    <w:jc w:val="right"/>
                    <w:rPr>
                      <w:rFonts w:ascii="Trebuchet MS" w:hAnsi="Trebuchet MS"/>
                      <w:lang w:val="pt-BR"/>
                    </w:rPr>
                  </w:pPr>
                </w:p>
              </w:tc>
              <w:tc>
                <w:tcPr>
                  <w:tcW w:w="379" w:type="pct"/>
                  <w:tcBorders>
                    <w:top w:val="nil"/>
                    <w:left w:val="nil"/>
                    <w:bottom w:val="single" w:sz="4" w:space="0" w:color="008080"/>
                    <w:right w:val="single" w:sz="4" w:space="0" w:color="008080"/>
                  </w:tcBorders>
                  <w:shd w:val="clear" w:color="auto" w:fill="auto"/>
                  <w:noWrap/>
                  <w:vAlign w:val="center"/>
                </w:tcPr>
                <w:p w14:paraId="5B88B84B" w14:textId="77777777" w:rsidR="00853D95" w:rsidRPr="00A577E1" w:rsidRDefault="00853D95" w:rsidP="00853D95">
                  <w:pPr>
                    <w:jc w:val="right"/>
                    <w:rPr>
                      <w:rFonts w:ascii="Trebuchet MS" w:hAnsi="Trebuchet MS"/>
                      <w:lang w:val="pt-BR"/>
                    </w:rPr>
                  </w:pPr>
                </w:p>
              </w:tc>
              <w:tc>
                <w:tcPr>
                  <w:tcW w:w="402" w:type="pct"/>
                  <w:tcBorders>
                    <w:top w:val="nil"/>
                    <w:left w:val="nil"/>
                    <w:bottom w:val="single" w:sz="4" w:space="0" w:color="008080"/>
                    <w:right w:val="single" w:sz="8" w:space="0" w:color="008080"/>
                  </w:tcBorders>
                  <w:shd w:val="clear" w:color="auto" w:fill="auto"/>
                  <w:noWrap/>
                  <w:vAlign w:val="center"/>
                </w:tcPr>
                <w:p w14:paraId="2713002C" w14:textId="77777777" w:rsidR="00853D95" w:rsidRPr="00A577E1" w:rsidRDefault="00853D95" w:rsidP="00853D95">
                  <w:pPr>
                    <w:jc w:val="right"/>
                    <w:rPr>
                      <w:rFonts w:ascii="Trebuchet MS" w:hAnsi="Trebuchet MS"/>
                      <w:lang w:val="pt-BR"/>
                    </w:rPr>
                  </w:pPr>
                </w:p>
              </w:tc>
              <w:tc>
                <w:tcPr>
                  <w:tcW w:w="402" w:type="pct"/>
                  <w:tcBorders>
                    <w:top w:val="nil"/>
                    <w:left w:val="nil"/>
                    <w:bottom w:val="single" w:sz="4" w:space="0" w:color="008080"/>
                    <w:right w:val="single" w:sz="4" w:space="0" w:color="008080"/>
                  </w:tcBorders>
                  <w:shd w:val="clear" w:color="auto" w:fill="auto"/>
                  <w:noWrap/>
                  <w:vAlign w:val="bottom"/>
                </w:tcPr>
                <w:p w14:paraId="1EFA532E" w14:textId="77777777" w:rsidR="00853D95" w:rsidRPr="00A577E1" w:rsidRDefault="00853D95" w:rsidP="00853D95">
                  <w:pPr>
                    <w:jc w:val="right"/>
                    <w:rPr>
                      <w:rFonts w:ascii="Trebuchet MS" w:hAnsi="Trebuchet MS"/>
                      <w:lang w:val="pt-BR"/>
                    </w:rPr>
                  </w:pPr>
                </w:p>
              </w:tc>
              <w:tc>
                <w:tcPr>
                  <w:tcW w:w="506" w:type="pct"/>
                  <w:tcBorders>
                    <w:top w:val="nil"/>
                    <w:left w:val="nil"/>
                    <w:bottom w:val="single" w:sz="4" w:space="0" w:color="008080"/>
                    <w:right w:val="single" w:sz="8" w:space="0" w:color="008080"/>
                  </w:tcBorders>
                  <w:shd w:val="clear" w:color="auto" w:fill="auto"/>
                  <w:noWrap/>
                  <w:vAlign w:val="bottom"/>
                </w:tcPr>
                <w:p w14:paraId="0455D239" w14:textId="77777777" w:rsidR="00853D95" w:rsidRPr="00A577E1" w:rsidRDefault="00853D95" w:rsidP="00853D95">
                  <w:pPr>
                    <w:jc w:val="right"/>
                    <w:rPr>
                      <w:rFonts w:ascii="Trebuchet MS" w:hAnsi="Trebuchet MS"/>
                      <w:lang w:val="pt-BR"/>
                    </w:rPr>
                  </w:pPr>
                </w:p>
              </w:tc>
            </w:tr>
            <w:tr w:rsidR="00853D95" w:rsidRPr="00A577E1" w14:paraId="0FBDAFF9" w14:textId="77777777" w:rsidTr="0086223B">
              <w:trPr>
                <w:trHeight w:val="255"/>
              </w:trPr>
              <w:tc>
                <w:tcPr>
                  <w:tcW w:w="2553" w:type="pct"/>
                  <w:tcBorders>
                    <w:top w:val="nil"/>
                    <w:left w:val="single" w:sz="8" w:space="0" w:color="008080"/>
                    <w:bottom w:val="single" w:sz="4" w:space="0" w:color="008080"/>
                    <w:right w:val="nil"/>
                  </w:tcBorders>
                  <w:shd w:val="clear" w:color="auto" w:fill="auto"/>
                  <w:noWrap/>
                  <w:vAlign w:val="bottom"/>
                </w:tcPr>
                <w:p w14:paraId="09FB29CB" w14:textId="77777777" w:rsidR="00853D95" w:rsidRPr="00A577E1" w:rsidRDefault="00853D95" w:rsidP="00853D95">
                  <w:pPr>
                    <w:jc w:val="center"/>
                    <w:rPr>
                      <w:rFonts w:ascii="Trebuchet MS" w:hAnsi="Trebuchet MS"/>
                      <w:b/>
                      <w:bCs/>
                      <w:lang w:val="pt-BR"/>
                    </w:rPr>
                  </w:pPr>
                  <w:r w:rsidRPr="00A577E1">
                    <w:rPr>
                      <w:rFonts w:ascii="Trebuchet MS" w:hAnsi="Trebuchet MS"/>
                      <w:b/>
                      <w:bCs/>
                      <w:lang w:val="pt-BR"/>
                    </w:rPr>
                    <w:t xml:space="preserve">TOTAL    </w:t>
                  </w:r>
                </w:p>
              </w:tc>
              <w:tc>
                <w:tcPr>
                  <w:tcW w:w="379" w:type="pct"/>
                  <w:tcBorders>
                    <w:top w:val="nil"/>
                    <w:left w:val="single" w:sz="8" w:space="0" w:color="008080"/>
                    <w:bottom w:val="single" w:sz="4" w:space="0" w:color="008080"/>
                    <w:right w:val="single" w:sz="4" w:space="0" w:color="008080"/>
                  </w:tcBorders>
                  <w:shd w:val="clear" w:color="auto" w:fill="auto"/>
                  <w:noWrap/>
                  <w:vAlign w:val="center"/>
                </w:tcPr>
                <w:p w14:paraId="037F0B1F" w14:textId="77777777" w:rsidR="00853D95" w:rsidRPr="00A577E1" w:rsidRDefault="00853D95" w:rsidP="00853D95">
                  <w:pPr>
                    <w:jc w:val="right"/>
                    <w:rPr>
                      <w:rFonts w:ascii="Trebuchet MS" w:hAnsi="Trebuchet MS"/>
                      <w:b/>
                      <w:bCs/>
                      <w:lang w:val="pt-BR"/>
                    </w:rPr>
                  </w:pPr>
                </w:p>
              </w:tc>
              <w:tc>
                <w:tcPr>
                  <w:tcW w:w="378" w:type="pct"/>
                  <w:tcBorders>
                    <w:top w:val="nil"/>
                    <w:left w:val="nil"/>
                    <w:bottom w:val="single" w:sz="4" w:space="0" w:color="008080"/>
                    <w:right w:val="single" w:sz="8" w:space="0" w:color="008080"/>
                  </w:tcBorders>
                  <w:shd w:val="clear" w:color="auto" w:fill="auto"/>
                  <w:noWrap/>
                  <w:vAlign w:val="center"/>
                </w:tcPr>
                <w:p w14:paraId="3BDA447B" w14:textId="77777777" w:rsidR="00853D95" w:rsidRPr="00A577E1" w:rsidRDefault="00853D95" w:rsidP="00853D95">
                  <w:pPr>
                    <w:jc w:val="right"/>
                    <w:rPr>
                      <w:rFonts w:ascii="Trebuchet MS" w:hAnsi="Trebuchet MS"/>
                      <w:b/>
                      <w:bCs/>
                      <w:lang w:val="pt-BR"/>
                    </w:rPr>
                  </w:pPr>
                </w:p>
              </w:tc>
              <w:tc>
                <w:tcPr>
                  <w:tcW w:w="379" w:type="pct"/>
                  <w:tcBorders>
                    <w:top w:val="nil"/>
                    <w:left w:val="nil"/>
                    <w:bottom w:val="single" w:sz="4" w:space="0" w:color="008080"/>
                    <w:right w:val="single" w:sz="4" w:space="0" w:color="008080"/>
                  </w:tcBorders>
                  <w:shd w:val="clear" w:color="auto" w:fill="auto"/>
                  <w:noWrap/>
                  <w:vAlign w:val="center"/>
                </w:tcPr>
                <w:p w14:paraId="3F820092" w14:textId="77777777" w:rsidR="00853D95" w:rsidRPr="00A577E1" w:rsidRDefault="00853D95" w:rsidP="00853D95">
                  <w:pPr>
                    <w:jc w:val="right"/>
                    <w:rPr>
                      <w:rFonts w:ascii="Trebuchet MS" w:hAnsi="Trebuchet MS"/>
                      <w:b/>
                      <w:bCs/>
                      <w:lang w:val="pt-BR"/>
                    </w:rPr>
                  </w:pPr>
                </w:p>
              </w:tc>
              <w:tc>
                <w:tcPr>
                  <w:tcW w:w="402" w:type="pct"/>
                  <w:tcBorders>
                    <w:top w:val="nil"/>
                    <w:left w:val="nil"/>
                    <w:bottom w:val="single" w:sz="4" w:space="0" w:color="008080"/>
                    <w:right w:val="single" w:sz="8" w:space="0" w:color="008080"/>
                  </w:tcBorders>
                  <w:shd w:val="clear" w:color="auto" w:fill="auto"/>
                  <w:noWrap/>
                  <w:vAlign w:val="center"/>
                </w:tcPr>
                <w:p w14:paraId="795CAB5D" w14:textId="77777777" w:rsidR="00853D95" w:rsidRPr="00A577E1" w:rsidRDefault="00853D95" w:rsidP="00853D95">
                  <w:pPr>
                    <w:jc w:val="right"/>
                    <w:rPr>
                      <w:rFonts w:ascii="Trebuchet MS" w:hAnsi="Trebuchet MS"/>
                      <w:b/>
                      <w:bCs/>
                      <w:lang w:val="pt-BR"/>
                    </w:rPr>
                  </w:pPr>
                </w:p>
              </w:tc>
              <w:tc>
                <w:tcPr>
                  <w:tcW w:w="402" w:type="pct"/>
                  <w:tcBorders>
                    <w:top w:val="nil"/>
                    <w:left w:val="nil"/>
                    <w:bottom w:val="single" w:sz="4" w:space="0" w:color="008080"/>
                    <w:right w:val="single" w:sz="4" w:space="0" w:color="008080"/>
                  </w:tcBorders>
                  <w:shd w:val="clear" w:color="auto" w:fill="auto"/>
                  <w:noWrap/>
                  <w:vAlign w:val="bottom"/>
                </w:tcPr>
                <w:p w14:paraId="7327162E" w14:textId="77777777" w:rsidR="00853D95" w:rsidRPr="00A577E1" w:rsidRDefault="00853D95" w:rsidP="00853D95">
                  <w:pPr>
                    <w:jc w:val="right"/>
                    <w:rPr>
                      <w:rFonts w:ascii="Trebuchet MS" w:hAnsi="Trebuchet MS"/>
                      <w:b/>
                      <w:bCs/>
                      <w:lang w:val="pt-BR"/>
                    </w:rPr>
                  </w:pPr>
                </w:p>
              </w:tc>
              <w:tc>
                <w:tcPr>
                  <w:tcW w:w="506" w:type="pct"/>
                  <w:tcBorders>
                    <w:top w:val="nil"/>
                    <w:left w:val="nil"/>
                    <w:bottom w:val="single" w:sz="4" w:space="0" w:color="008080"/>
                    <w:right w:val="single" w:sz="8" w:space="0" w:color="008080"/>
                  </w:tcBorders>
                  <w:shd w:val="clear" w:color="auto" w:fill="auto"/>
                  <w:noWrap/>
                  <w:vAlign w:val="bottom"/>
                </w:tcPr>
                <w:p w14:paraId="3D8AC53E" w14:textId="77777777" w:rsidR="00853D95" w:rsidRPr="00A577E1" w:rsidRDefault="00853D95" w:rsidP="00853D95">
                  <w:pPr>
                    <w:jc w:val="right"/>
                    <w:rPr>
                      <w:rFonts w:ascii="Trebuchet MS" w:hAnsi="Trebuchet MS"/>
                      <w:b/>
                      <w:bCs/>
                      <w:lang w:val="pt-BR"/>
                    </w:rPr>
                  </w:pPr>
                </w:p>
              </w:tc>
            </w:tr>
            <w:tr w:rsidR="00853D95" w:rsidRPr="00A577E1" w14:paraId="276D65AD" w14:textId="77777777" w:rsidTr="0086223B">
              <w:trPr>
                <w:trHeight w:val="255"/>
              </w:trPr>
              <w:tc>
                <w:tcPr>
                  <w:tcW w:w="2553" w:type="pct"/>
                  <w:tcBorders>
                    <w:top w:val="nil"/>
                    <w:left w:val="single" w:sz="8" w:space="0" w:color="008080"/>
                    <w:bottom w:val="single" w:sz="4" w:space="0" w:color="008080"/>
                    <w:right w:val="nil"/>
                  </w:tcBorders>
                  <w:shd w:val="clear" w:color="auto" w:fill="auto"/>
                  <w:noWrap/>
                  <w:vAlign w:val="bottom"/>
                </w:tcPr>
                <w:p w14:paraId="7B148BC4" w14:textId="77777777" w:rsidR="00853D95" w:rsidRPr="00A577E1" w:rsidRDefault="00853D95" w:rsidP="00853D95">
                  <w:pPr>
                    <w:rPr>
                      <w:rFonts w:ascii="Trebuchet MS" w:hAnsi="Trebuchet MS"/>
                      <w:b/>
                      <w:bCs/>
                      <w:lang w:val="pt-BR"/>
                    </w:rPr>
                  </w:pPr>
                </w:p>
              </w:tc>
              <w:tc>
                <w:tcPr>
                  <w:tcW w:w="379" w:type="pct"/>
                  <w:tcBorders>
                    <w:top w:val="nil"/>
                    <w:left w:val="single" w:sz="8" w:space="0" w:color="008080"/>
                    <w:bottom w:val="single" w:sz="4" w:space="0" w:color="008080"/>
                    <w:right w:val="single" w:sz="4" w:space="0" w:color="008080"/>
                  </w:tcBorders>
                  <w:shd w:val="clear" w:color="auto" w:fill="auto"/>
                  <w:noWrap/>
                  <w:vAlign w:val="center"/>
                </w:tcPr>
                <w:p w14:paraId="5E42D3C4" w14:textId="77777777" w:rsidR="00853D95" w:rsidRPr="00A577E1" w:rsidRDefault="00853D95" w:rsidP="00853D95">
                  <w:pPr>
                    <w:jc w:val="right"/>
                    <w:rPr>
                      <w:rFonts w:ascii="Trebuchet MS" w:hAnsi="Trebuchet MS"/>
                      <w:b/>
                      <w:bCs/>
                      <w:lang w:val="pt-BR"/>
                    </w:rPr>
                  </w:pPr>
                </w:p>
              </w:tc>
              <w:tc>
                <w:tcPr>
                  <w:tcW w:w="378" w:type="pct"/>
                  <w:tcBorders>
                    <w:top w:val="nil"/>
                    <w:left w:val="nil"/>
                    <w:bottom w:val="single" w:sz="4" w:space="0" w:color="008080"/>
                    <w:right w:val="single" w:sz="8" w:space="0" w:color="008080"/>
                  </w:tcBorders>
                  <w:shd w:val="clear" w:color="auto" w:fill="auto"/>
                  <w:noWrap/>
                  <w:vAlign w:val="center"/>
                </w:tcPr>
                <w:p w14:paraId="44C2DFE4" w14:textId="77777777" w:rsidR="00853D95" w:rsidRPr="00A577E1" w:rsidRDefault="00853D95" w:rsidP="00853D95">
                  <w:pPr>
                    <w:jc w:val="right"/>
                    <w:rPr>
                      <w:rFonts w:ascii="Trebuchet MS" w:hAnsi="Trebuchet MS"/>
                      <w:b/>
                      <w:bCs/>
                      <w:lang w:val="pt-BR"/>
                    </w:rPr>
                  </w:pPr>
                </w:p>
              </w:tc>
              <w:tc>
                <w:tcPr>
                  <w:tcW w:w="379" w:type="pct"/>
                  <w:tcBorders>
                    <w:top w:val="nil"/>
                    <w:left w:val="nil"/>
                    <w:bottom w:val="single" w:sz="4" w:space="0" w:color="008080"/>
                    <w:right w:val="single" w:sz="4" w:space="0" w:color="008080"/>
                  </w:tcBorders>
                  <w:shd w:val="clear" w:color="auto" w:fill="auto"/>
                  <w:noWrap/>
                  <w:vAlign w:val="center"/>
                </w:tcPr>
                <w:p w14:paraId="031417EE" w14:textId="77777777" w:rsidR="00853D95" w:rsidRPr="00A577E1" w:rsidRDefault="00853D95" w:rsidP="00853D95">
                  <w:pPr>
                    <w:jc w:val="right"/>
                    <w:rPr>
                      <w:rFonts w:ascii="Trebuchet MS" w:hAnsi="Trebuchet MS"/>
                      <w:b/>
                      <w:bCs/>
                      <w:lang w:val="pt-BR"/>
                    </w:rPr>
                  </w:pPr>
                </w:p>
              </w:tc>
              <w:tc>
                <w:tcPr>
                  <w:tcW w:w="402" w:type="pct"/>
                  <w:tcBorders>
                    <w:top w:val="nil"/>
                    <w:left w:val="nil"/>
                    <w:bottom w:val="single" w:sz="4" w:space="0" w:color="008080"/>
                    <w:right w:val="single" w:sz="8" w:space="0" w:color="008080"/>
                  </w:tcBorders>
                  <w:shd w:val="clear" w:color="auto" w:fill="auto"/>
                  <w:noWrap/>
                  <w:vAlign w:val="center"/>
                </w:tcPr>
                <w:p w14:paraId="34E6C0BB" w14:textId="77777777" w:rsidR="00853D95" w:rsidRPr="00A577E1" w:rsidRDefault="00853D95" w:rsidP="00853D95">
                  <w:pPr>
                    <w:jc w:val="right"/>
                    <w:rPr>
                      <w:rFonts w:ascii="Trebuchet MS" w:hAnsi="Trebuchet MS"/>
                      <w:b/>
                      <w:bCs/>
                      <w:lang w:val="pt-BR"/>
                    </w:rPr>
                  </w:pPr>
                </w:p>
              </w:tc>
              <w:tc>
                <w:tcPr>
                  <w:tcW w:w="402" w:type="pct"/>
                  <w:tcBorders>
                    <w:top w:val="nil"/>
                    <w:left w:val="nil"/>
                    <w:bottom w:val="single" w:sz="4" w:space="0" w:color="008080"/>
                    <w:right w:val="single" w:sz="4" w:space="0" w:color="008080"/>
                  </w:tcBorders>
                  <w:shd w:val="clear" w:color="auto" w:fill="auto"/>
                  <w:noWrap/>
                  <w:vAlign w:val="bottom"/>
                </w:tcPr>
                <w:p w14:paraId="137C936A" w14:textId="77777777" w:rsidR="00853D95" w:rsidRPr="00A577E1" w:rsidRDefault="00853D95" w:rsidP="00853D95">
                  <w:pPr>
                    <w:jc w:val="right"/>
                    <w:rPr>
                      <w:rFonts w:ascii="Trebuchet MS" w:hAnsi="Trebuchet MS"/>
                      <w:b/>
                      <w:bCs/>
                      <w:lang w:val="pt-BR"/>
                    </w:rPr>
                  </w:pPr>
                </w:p>
              </w:tc>
              <w:tc>
                <w:tcPr>
                  <w:tcW w:w="506" w:type="pct"/>
                  <w:tcBorders>
                    <w:top w:val="nil"/>
                    <w:left w:val="nil"/>
                    <w:bottom w:val="single" w:sz="4" w:space="0" w:color="008080"/>
                    <w:right w:val="single" w:sz="8" w:space="0" w:color="008080"/>
                  </w:tcBorders>
                  <w:shd w:val="clear" w:color="auto" w:fill="auto"/>
                  <w:noWrap/>
                  <w:vAlign w:val="bottom"/>
                </w:tcPr>
                <w:p w14:paraId="2D300CF2" w14:textId="77777777" w:rsidR="00853D95" w:rsidRPr="00A577E1" w:rsidRDefault="00853D95" w:rsidP="00853D95">
                  <w:pPr>
                    <w:jc w:val="right"/>
                    <w:rPr>
                      <w:rFonts w:ascii="Trebuchet MS" w:hAnsi="Trebuchet MS"/>
                      <w:b/>
                      <w:bCs/>
                      <w:lang w:val="pt-BR"/>
                    </w:rPr>
                  </w:pPr>
                </w:p>
              </w:tc>
            </w:tr>
            <w:tr w:rsidR="00853D95" w:rsidRPr="00A577E1" w14:paraId="4A779CFC" w14:textId="77777777" w:rsidTr="0086223B">
              <w:trPr>
                <w:trHeight w:val="255"/>
              </w:trPr>
              <w:tc>
                <w:tcPr>
                  <w:tcW w:w="2553" w:type="pct"/>
                  <w:tcBorders>
                    <w:top w:val="nil"/>
                    <w:left w:val="single" w:sz="8" w:space="0" w:color="008080"/>
                    <w:bottom w:val="single" w:sz="4" w:space="0" w:color="008080"/>
                    <w:right w:val="nil"/>
                  </w:tcBorders>
                  <w:shd w:val="clear" w:color="auto" w:fill="auto"/>
                  <w:noWrap/>
                  <w:vAlign w:val="bottom"/>
                </w:tcPr>
                <w:p w14:paraId="2AE25572" w14:textId="77777777" w:rsidR="00853D95" w:rsidRPr="00A577E1" w:rsidRDefault="00853D95" w:rsidP="00853D95">
                  <w:pPr>
                    <w:jc w:val="center"/>
                    <w:rPr>
                      <w:rFonts w:ascii="Trebuchet MS" w:hAnsi="Trebuchet MS"/>
                      <w:b/>
                      <w:bCs/>
                      <w:lang w:val="pt-BR"/>
                    </w:rPr>
                  </w:pPr>
                  <w:r w:rsidRPr="00A577E1">
                    <w:rPr>
                      <w:rFonts w:ascii="Trebuchet MS" w:hAnsi="Trebuchet MS"/>
                      <w:b/>
                      <w:bCs/>
                      <w:lang w:val="pt-BR"/>
                    </w:rPr>
                    <w:t xml:space="preserve"> ACTUALIZARE Cheltuieli Eligibile (max 5%) </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14:paraId="47F4C7B6" w14:textId="77777777" w:rsidR="00853D95" w:rsidRPr="00A577E1" w:rsidRDefault="00853D95" w:rsidP="00853D95">
                  <w:pPr>
                    <w:jc w:val="right"/>
                    <w:rPr>
                      <w:rFonts w:ascii="Trebuchet MS" w:hAnsi="Trebuchet MS"/>
                      <w:b/>
                      <w:bCs/>
                      <w:lang w:val="pt-BR"/>
                    </w:rPr>
                  </w:pPr>
                </w:p>
              </w:tc>
              <w:tc>
                <w:tcPr>
                  <w:tcW w:w="378" w:type="pct"/>
                  <w:tcBorders>
                    <w:top w:val="nil"/>
                    <w:left w:val="nil"/>
                    <w:bottom w:val="single" w:sz="4" w:space="0" w:color="008080"/>
                    <w:right w:val="single" w:sz="8" w:space="0" w:color="008080"/>
                  </w:tcBorders>
                  <w:shd w:val="clear" w:color="auto" w:fill="auto"/>
                  <w:noWrap/>
                  <w:vAlign w:val="bottom"/>
                </w:tcPr>
                <w:p w14:paraId="149E6E08" w14:textId="77777777" w:rsidR="00853D95" w:rsidRPr="00A577E1" w:rsidRDefault="00853D95" w:rsidP="00853D95">
                  <w:pPr>
                    <w:rPr>
                      <w:rFonts w:ascii="Trebuchet MS" w:hAnsi="Trebuchet MS"/>
                      <w:b/>
                      <w:bCs/>
                      <w:lang w:val="pt-BR"/>
                    </w:rPr>
                  </w:pPr>
                </w:p>
              </w:tc>
              <w:tc>
                <w:tcPr>
                  <w:tcW w:w="379" w:type="pct"/>
                  <w:tcBorders>
                    <w:top w:val="nil"/>
                    <w:left w:val="nil"/>
                    <w:bottom w:val="single" w:sz="4" w:space="0" w:color="008080"/>
                    <w:right w:val="single" w:sz="4" w:space="0" w:color="008080"/>
                  </w:tcBorders>
                  <w:shd w:val="clear" w:color="auto" w:fill="auto"/>
                  <w:noWrap/>
                  <w:vAlign w:val="bottom"/>
                </w:tcPr>
                <w:p w14:paraId="1CEFE560" w14:textId="77777777" w:rsidR="00853D95" w:rsidRPr="00A577E1" w:rsidRDefault="00853D95" w:rsidP="00853D95">
                  <w:pPr>
                    <w:jc w:val="right"/>
                    <w:rPr>
                      <w:rFonts w:ascii="Trebuchet MS" w:hAnsi="Trebuchet MS"/>
                      <w:b/>
                      <w:bCs/>
                      <w:lang w:val="pt-BR"/>
                    </w:rPr>
                  </w:pPr>
                </w:p>
              </w:tc>
              <w:tc>
                <w:tcPr>
                  <w:tcW w:w="402" w:type="pct"/>
                  <w:tcBorders>
                    <w:top w:val="nil"/>
                    <w:left w:val="nil"/>
                    <w:bottom w:val="single" w:sz="4" w:space="0" w:color="008080"/>
                    <w:right w:val="single" w:sz="8" w:space="0" w:color="008080"/>
                  </w:tcBorders>
                  <w:shd w:val="clear" w:color="auto" w:fill="auto"/>
                  <w:noWrap/>
                  <w:vAlign w:val="bottom"/>
                </w:tcPr>
                <w:p w14:paraId="3A3F5DC1" w14:textId="77777777" w:rsidR="00853D95" w:rsidRPr="00A577E1" w:rsidRDefault="00853D95" w:rsidP="00853D95">
                  <w:pPr>
                    <w:rPr>
                      <w:rFonts w:ascii="Trebuchet MS" w:hAnsi="Trebuchet MS"/>
                      <w:b/>
                      <w:bCs/>
                      <w:lang w:val="pt-BR"/>
                    </w:rPr>
                  </w:pPr>
                </w:p>
              </w:tc>
              <w:tc>
                <w:tcPr>
                  <w:tcW w:w="402" w:type="pct"/>
                  <w:tcBorders>
                    <w:top w:val="nil"/>
                    <w:left w:val="nil"/>
                    <w:bottom w:val="single" w:sz="4" w:space="0" w:color="008080"/>
                    <w:right w:val="single" w:sz="4" w:space="0" w:color="008080"/>
                  </w:tcBorders>
                  <w:shd w:val="clear" w:color="auto" w:fill="auto"/>
                  <w:noWrap/>
                  <w:vAlign w:val="bottom"/>
                </w:tcPr>
                <w:p w14:paraId="2BFC92B3" w14:textId="77777777" w:rsidR="00853D95" w:rsidRPr="00A577E1" w:rsidRDefault="00853D95" w:rsidP="00853D95">
                  <w:pPr>
                    <w:jc w:val="right"/>
                    <w:rPr>
                      <w:rFonts w:ascii="Trebuchet MS" w:hAnsi="Trebuchet MS"/>
                      <w:b/>
                      <w:bCs/>
                      <w:lang w:val="pt-BR"/>
                    </w:rPr>
                  </w:pPr>
                </w:p>
              </w:tc>
              <w:tc>
                <w:tcPr>
                  <w:tcW w:w="506" w:type="pct"/>
                  <w:tcBorders>
                    <w:top w:val="nil"/>
                    <w:left w:val="nil"/>
                    <w:bottom w:val="single" w:sz="4" w:space="0" w:color="008080"/>
                    <w:right w:val="single" w:sz="8" w:space="0" w:color="008080"/>
                  </w:tcBorders>
                  <w:shd w:val="clear" w:color="auto" w:fill="auto"/>
                  <w:noWrap/>
                  <w:vAlign w:val="bottom"/>
                </w:tcPr>
                <w:p w14:paraId="1394B1D9" w14:textId="77777777" w:rsidR="00853D95" w:rsidRPr="00A577E1" w:rsidRDefault="00853D95" w:rsidP="00853D95">
                  <w:pPr>
                    <w:rPr>
                      <w:rFonts w:ascii="Trebuchet MS" w:hAnsi="Trebuchet MS"/>
                      <w:b/>
                      <w:bCs/>
                      <w:lang w:val="pt-BR"/>
                    </w:rPr>
                  </w:pPr>
                </w:p>
              </w:tc>
            </w:tr>
            <w:tr w:rsidR="00853D95" w:rsidRPr="00A577E1" w14:paraId="17D2EB39" w14:textId="77777777" w:rsidTr="0086223B">
              <w:trPr>
                <w:trHeight w:val="255"/>
              </w:trPr>
              <w:tc>
                <w:tcPr>
                  <w:tcW w:w="2553" w:type="pct"/>
                  <w:tcBorders>
                    <w:top w:val="nil"/>
                    <w:left w:val="single" w:sz="8" w:space="0" w:color="008080"/>
                    <w:bottom w:val="single" w:sz="4" w:space="0" w:color="008080"/>
                    <w:right w:val="nil"/>
                  </w:tcBorders>
                  <w:shd w:val="clear" w:color="auto" w:fill="auto"/>
                  <w:noWrap/>
                  <w:vAlign w:val="bottom"/>
                </w:tcPr>
                <w:p w14:paraId="69CE5080" w14:textId="77777777" w:rsidR="00853D95" w:rsidRPr="00A577E1" w:rsidRDefault="00853D95" w:rsidP="00853D95">
                  <w:pPr>
                    <w:jc w:val="center"/>
                    <w:rPr>
                      <w:rFonts w:ascii="Trebuchet MS" w:hAnsi="Trebuchet MS"/>
                      <w:b/>
                      <w:bCs/>
                      <w:lang w:val="pt-BR"/>
                    </w:rPr>
                  </w:pPr>
                  <w:r w:rsidRPr="00A577E1">
                    <w:rPr>
                      <w:rFonts w:ascii="Trebuchet MS" w:hAnsi="Trebuchet MS"/>
                      <w:b/>
                      <w:bCs/>
                      <w:lang w:val="pt-BR"/>
                    </w:rPr>
                    <w:t>TOTAL GENERAL fără TVA </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14:paraId="2AF3405A" w14:textId="77777777" w:rsidR="00853D95" w:rsidRPr="00A577E1" w:rsidRDefault="00853D95" w:rsidP="00853D95">
                  <w:pPr>
                    <w:rPr>
                      <w:rFonts w:ascii="Trebuchet MS" w:hAnsi="Trebuchet MS"/>
                      <w:b/>
                      <w:bCs/>
                      <w:lang w:val="pt-BR"/>
                    </w:rPr>
                  </w:pPr>
                </w:p>
              </w:tc>
              <w:tc>
                <w:tcPr>
                  <w:tcW w:w="378" w:type="pct"/>
                  <w:tcBorders>
                    <w:top w:val="nil"/>
                    <w:left w:val="nil"/>
                    <w:bottom w:val="single" w:sz="4" w:space="0" w:color="008080"/>
                    <w:right w:val="single" w:sz="8" w:space="0" w:color="008080"/>
                  </w:tcBorders>
                  <w:shd w:val="clear" w:color="auto" w:fill="auto"/>
                  <w:noWrap/>
                  <w:vAlign w:val="bottom"/>
                </w:tcPr>
                <w:p w14:paraId="50F88E37" w14:textId="77777777" w:rsidR="00853D95" w:rsidRPr="00A577E1" w:rsidRDefault="00853D95" w:rsidP="00853D95">
                  <w:pPr>
                    <w:rPr>
                      <w:rFonts w:ascii="Trebuchet MS" w:hAnsi="Trebuchet MS"/>
                      <w:b/>
                      <w:bCs/>
                      <w:lang w:val="pt-BR"/>
                    </w:rPr>
                  </w:pPr>
                </w:p>
              </w:tc>
              <w:tc>
                <w:tcPr>
                  <w:tcW w:w="379" w:type="pct"/>
                  <w:tcBorders>
                    <w:top w:val="nil"/>
                    <w:left w:val="nil"/>
                    <w:bottom w:val="single" w:sz="4" w:space="0" w:color="008080"/>
                    <w:right w:val="single" w:sz="4" w:space="0" w:color="008080"/>
                  </w:tcBorders>
                  <w:shd w:val="clear" w:color="auto" w:fill="auto"/>
                  <w:noWrap/>
                  <w:vAlign w:val="bottom"/>
                </w:tcPr>
                <w:p w14:paraId="6A74C5CB" w14:textId="77777777" w:rsidR="00853D95" w:rsidRPr="00A577E1" w:rsidRDefault="00853D95" w:rsidP="00853D95">
                  <w:pPr>
                    <w:rPr>
                      <w:rFonts w:ascii="Trebuchet MS" w:hAnsi="Trebuchet MS"/>
                      <w:b/>
                      <w:bCs/>
                      <w:lang w:val="pt-BR"/>
                    </w:rPr>
                  </w:pPr>
                </w:p>
              </w:tc>
              <w:tc>
                <w:tcPr>
                  <w:tcW w:w="402" w:type="pct"/>
                  <w:tcBorders>
                    <w:top w:val="nil"/>
                    <w:left w:val="nil"/>
                    <w:bottom w:val="single" w:sz="4" w:space="0" w:color="008080"/>
                    <w:right w:val="single" w:sz="8" w:space="0" w:color="008080"/>
                  </w:tcBorders>
                  <w:shd w:val="clear" w:color="auto" w:fill="auto"/>
                  <w:noWrap/>
                  <w:vAlign w:val="bottom"/>
                </w:tcPr>
                <w:p w14:paraId="1CD4F994" w14:textId="77777777" w:rsidR="00853D95" w:rsidRPr="00A577E1" w:rsidRDefault="00853D95" w:rsidP="00853D95">
                  <w:pPr>
                    <w:rPr>
                      <w:rFonts w:ascii="Trebuchet MS" w:hAnsi="Trebuchet MS"/>
                      <w:b/>
                      <w:bCs/>
                      <w:lang w:val="pt-BR"/>
                    </w:rPr>
                  </w:pPr>
                </w:p>
              </w:tc>
              <w:tc>
                <w:tcPr>
                  <w:tcW w:w="402" w:type="pct"/>
                  <w:tcBorders>
                    <w:top w:val="nil"/>
                    <w:left w:val="nil"/>
                    <w:bottom w:val="single" w:sz="4" w:space="0" w:color="008080"/>
                    <w:right w:val="single" w:sz="4" w:space="0" w:color="008080"/>
                  </w:tcBorders>
                  <w:shd w:val="clear" w:color="auto" w:fill="auto"/>
                  <w:noWrap/>
                  <w:vAlign w:val="bottom"/>
                </w:tcPr>
                <w:p w14:paraId="31776DC5" w14:textId="77777777" w:rsidR="00853D95" w:rsidRPr="00A577E1" w:rsidRDefault="00853D95" w:rsidP="00853D95">
                  <w:pPr>
                    <w:rPr>
                      <w:rFonts w:ascii="Trebuchet MS" w:hAnsi="Trebuchet MS"/>
                      <w:b/>
                      <w:bCs/>
                      <w:lang w:val="pt-BR"/>
                    </w:rPr>
                  </w:pPr>
                </w:p>
              </w:tc>
              <w:tc>
                <w:tcPr>
                  <w:tcW w:w="506" w:type="pct"/>
                  <w:tcBorders>
                    <w:top w:val="nil"/>
                    <w:left w:val="nil"/>
                    <w:bottom w:val="single" w:sz="4" w:space="0" w:color="008080"/>
                    <w:right w:val="single" w:sz="8" w:space="0" w:color="008080"/>
                  </w:tcBorders>
                  <w:shd w:val="clear" w:color="auto" w:fill="auto"/>
                  <w:noWrap/>
                  <w:vAlign w:val="bottom"/>
                </w:tcPr>
                <w:p w14:paraId="4DBAF196" w14:textId="77777777" w:rsidR="00853D95" w:rsidRPr="00A577E1" w:rsidRDefault="00853D95" w:rsidP="00853D95">
                  <w:pPr>
                    <w:rPr>
                      <w:rFonts w:ascii="Trebuchet MS" w:hAnsi="Trebuchet MS"/>
                      <w:b/>
                      <w:bCs/>
                      <w:lang w:val="pt-BR"/>
                    </w:rPr>
                  </w:pPr>
                </w:p>
              </w:tc>
            </w:tr>
            <w:tr w:rsidR="00853D95" w:rsidRPr="00A577E1" w14:paraId="0C8A0067" w14:textId="77777777" w:rsidTr="0086223B">
              <w:trPr>
                <w:trHeight w:val="255"/>
              </w:trPr>
              <w:tc>
                <w:tcPr>
                  <w:tcW w:w="2553" w:type="pct"/>
                  <w:tcBorders>
                    <w:top w:val="nil"/>
                    <w:left w:val="single" w:sz="8" w:space="0" w:color="008080"/>
                    <w:bottom w:val="single" w:sz="4" w:space="0" w:color="008080"/>
                    <w:right w:val="nil"/>
                  </w:tcBorders>
                  <w:shd w:val="clear" w:color="auto" w:fill="auto"/>
                  <w:noWrap/>
                  <w:vAlign w:val="bottom"/>
                </w:tcPr>
                <w:p w14:paraId="1196BA7C" w14:textId="77777777" w:rsidR="00853D95" w:rsidRPr="00A577E1" w:rsidRDefault="00853D95" w:rsidP="00853D95">
                  <w:pPr>
                    <w:jc w:val="center"/>
                    <w:rPr>
                      <w:rFonts w:ascii="Trebuchet MS" w:hAnsi="Trebuchet MS"/>
                      <w:b/>
                      <w:bCs/>
                      <w:lang w:val="pt-BR"/>
                    </w:rPr>
                  </w:pPr>
                </w:p>
              </w:tc>
              <w:tc>
                <w:tcPr>
                  <w:tcW w:w="379" w:type="pct"/>
                  <w:tcBorders>
                    <w:top w:val="nil"/>
                    <w:left w:val="single" w:sz="8" w:space="0" w:color="008080"/>
                    <w:bottom w:val="single" w:sz="4" w:space="0" w:color="008080"/>
                    <w:right w:val="single" w:sz="4" w:space="0" w:color="008080"/>
                  </w:tcBorders>
                  <w:shd w:val="clear" w:color="auto" w:fill="auto"/>
                  <w:noWrap/>
                  <w:vAlign w:val="bottom"/>
                </w:tcPr>
                <w:p w14:paraId="5E7CD32E" w14:textId="77777777" w:rsidR="00853D95" w:rsidRPr="00A577E1" w:rsidRDefault="00853D95" w:rsidP="00853D95">
                  <w:pPr>
                    <w:rPr>
                      <w:rFonts w:ascii="Trebuchet MS" w:hAnsi="Trebuchet MS"/>
                      <w:b/>
                      <w:bCs/>
                      <w:lang w:val="pt-BR"/>
                    </w:rPr>
                  </w:pPr>
                </w:p>
              </w:tc>
              <w:tc>
                <w:tcPr>
                  <w:tcW w:w="378" w:type="pct"/>
                  <w:tcBorders>
                    <w:top w:val="nil"/>
                    <w:left w:val="nil"/>
                    <w:bottom w:val="single" w:sz="4" w:space="0" w:color="008080"/>
                    <w:right w:val="single" w:sz="8" w:space="0" w:color="008080"/>
                  </w:tcBorders>
                  <w:shd w:val="clear" w:color="auto" w:fill="auto"/>
                  <w:noWrap/>
                  <w:vAlign w:val="bottom"/>
                </w:tcPr>
                <w:p w14:paraId="75BE6506" w14:textId="77777777" w:rsidR="00853D95" w:rsidRPr="00A577E1" w:rsidRDefault="00853D95" w:rsidP="00853D95">
                  <w:pPr>
                    <w:rPr>
                      <w:rFonts w:ascii="Trebuchet MS" w:hAnsi="Trebuchet MS"/>
                      <w:b/>
                      <w:bCs/>
                      <w:lang w:val="pt-BR"/>
                    </w:rPr>
                  </w:pPr>
                </w:p>
              </w:tc>
              <w:tc>
                <w:tcPr>
                  <w:tcW w:w="379" w:type="pct"/>
                  <w:tcBorders>
                    <w:top w:val="nil"/>
                    <w:left w:val="nil"/>
                    <w:bottom w:val="single" w:sz="4" w:space="0" w:color="008080"/>
                    <w:right w:val="single" w:sz="4" w:space="0" w:color="008080"/>
                  </w:tcBorders>
                  <w:shd w:val="clear" w:color="auto" w:fill="auto"/>
                  <w:noWrap/>
                  <w:vAlign w:val="bottom"/>
                </w:tcPr>
                <w:p w14:paraId="243684CD" w14:textId="77777777" w:rsidR="00853D95" w:rsidRPr="00A577E1" w:rsidRDefault="00853D95" w:rsidP="00853D95">
                  <w:pPr>
                    <w:rPr>
                      <w:rFonts w:ascii="Trebuchet MS" w:hAnsi="Trebuchet MS"/>
                      <w:b/>
                      <w:bCs/>
                      <w:lang w:val="pt-BR"/>
                    </w:rPr>
                  </w:pPr>
                </w:p>
              </w:tc>
              <w:tc>
                <w:tcPr>
                  <w:tcW w:w="402" w:type="pct"/>
                  <w:tcBorders>
                    <w:top w:val="nil"/>
                    <w:left w:val="nil"/>
                    <w:bottom w:val="single" w:sz="4" w:space="0" w:color="008080"/>
                    <w:right w:val="single" w:sz="8" w:space="0" w:color="008080"/>
                  </w:tcBorders>
                  <w:shd w:val="clear" w:color="auto" w:fill="auto"/>
                  <w:noWrap/>
                  <w:vAlign w:val="bottom"/>
                </w:tcPr>
                <w:p w14:paraId="5A917C6B" w14:textId="77777777" w:rsidR="00853D95" w:rsidRPr="00A577E1" w:rsidRDefault="00853D95" w:rsidP="00853D95">
                  <w:pPr>
                    <w:rPr>
                      <w:rFonts w:ascii="Trebuchet MS" w:hAnsi="Trebuchet MS"/>
                      <w:b/>
                      <w:bCs/>
                      <w:lang w:val="pt-BR"/>
                    </w:rPr>
                  </w:pPr>
                </w:p>
              </w:tc>
              <w:tc>
                <w:tcPr>
                  <w:tcW w:w="402" w:type="pct"/>
                  <w:tcBorders>
                    <w:top w:val="nil"/>
                    <w:left w:val="nil"/>
                    <w:bottom w:val="single" w:sz="4" w:space="0" w:color="008080"/>
                    <w:right w:val="single" w:sz="4" w:space="0" w:color="008080"/>
                  </w:tcBorders>
                  <w:shd w:val="clear" w:color="auto" w:fill="auto"/>
                  <w:noWrap/>
                  <w:vAlign w:val="bottom"/>
                </w:tcPr>
                <w:p w14:paraId="1A5F0DCF" w14:textId="77777777" w:rsidR="00853D95" w:rsidRPr="00A577E1" w:rsidRDefault="00853D95" w:rsidP="00853D95">
                  <w:pPr>
                    <w:rPr>
                      <w:rFonts w:ascii="Trebuchet MS" w:hAnsi="Trebuchet MS"/>
                      <w:b/>
                      <w:bCs/>
                      <w:lang w:val="pt-BR"/>
                    </w:rPr>
                  </w:pPr>
                </w:p>
              </w:tc>
              <w:tc>
                <w:tcPr>
                  <w:tcW w:w="506" w:type="pct"/>
                  <w:tcBorders>
                    <w:top w:val="nil"/>
                    <w:left w:val="nil"/>
                    <w:bottom w:val="single" w:sz="4" w:space="0" w:color="008080"/>
                    <w:right w:val="single" w:sz="8" w:space="0" w:color="008080"/>
                  </w:tcBorders>
                  <w:shd w:val="clear" w:color="auto" w:fill="auto"/>
                  <w:noWrap/>
                  <w:vAlign w:val="bottom"/>
                </w:tcPr>
                <w:p w14:paraId="4BA1781E" w14:textId="77777777" w:rsidR="00853D95" w:rsidRPr="00A577E1" w:rsidRDefault="00853D95" w:rsidP="00853D95">
                  <w:pPr>
                    <w:rPr>
                      <w:rFonts w:ascii="Trebuchet MS" w:hAnsi="Trebuchet MS"/>
                      <w:b/>
                      <w:bCs/>
                      <w:lang w:val="pt-BR"/>
                    </w:rPr>
                  </w:pPr>
                </w:p>
              </w:tc>
            </w:tr>
            <w:tr w:rsidR="00853D95" w:rsidRPr="00A577E1" w14:paraId="1AC088CC" w14:textId="77777777" w:rsidTr="0086223B">
              <w:trPr>
                <w:trHeight w:val="255"/>
              </w:trPr>
              <w:tc>
                <w:tcPr>
                  <w:tcW w:w="2553" w:type="pct"/>
                  <w:tcBorders>
                    <w:top w:val="nil"/>
                    <w:left w:val="single" w:sz="8" w:space="0" w:color="008080"/>
                    <w:bottom w:val="single" w:sz="4" w:space="0" w:color="008080"/>
                    <w:right w:val="nil"/>
                  </w:tcBorders>
                  <w:shd w:val="clear" w:color="auto" w:fill="auto"/>
                  <w:noWrap/>
                  <w:vAlign w:val="bottom"/>
                </w:tcPr>
                <w:p w14:paraId="253E194E" w14:textId="77777777" w:rsidR="00853D95" w:rsidRPr="00A577E1" w:rsidRDefault="00853D95" w:rsidP="00853D95">
                  <w:pPr>
                    <w:jc w:val="center"/>
                    <w:rPr>
                      <w:rFonts w:ascii="Trebuchet MS" w:hAnsi="Trebuchet MS"/>
                      <w:b/>
                      <w:bCs/>
                      <w:lang w:val="pt-BR"/>
                    </w:rPr>
                  </w:pPr>
                  <w:r w:rsidRPr="00A577E1">
                    <w:rPr>
                      <w:rFonts w:ascii="Trebuchet MS" w:hAnsi="Trebuchet MS"/>
                      <w:b/>
                      <w:bCs/>
                      <w:lang w:val="pt-BR"/>
                    </w:rPr>
                    <w:t xml:space="preserve"> Valoare TVA  </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14:paraId="5A5D8D6A" w14:textId="77777777" w:rsidR="00853D95" w:rsidRPr="00A577E1" w:rsidRDefault="00853D95" w:rsidP="00853D95">
                  <w:pPr>
                    <w:jc w:val="right"/>
                    <w:rPr>
                      <w:rFonts w:ascii="Trebuchet MS" w:hAnsi="Trebuchet MS"/>
                      <w:b/>
                      <w:bCs/>
                      <w:lang w:val="pt-BR"/>
                    </w:rPr>
                  </w:pPr>
                </w:p>
              </w:tc>
              <w:tc>
                <w:tcPr>
                  <w:tcW w:w="378" w:type="pct"/>
                  <w:tcBorders>
                    <w:top w:val="nil"/>
                    <w:left w:val="nil"/>
                    <w:bottom w:val="single" w:sz="4" w:space="0" w:color="008080"/>
                    <w:right w:val="single" w:sz="8" w:space="0" w:color="008080"/>
                  </w:tcBorders>
                  <w:shd w:val="clear" w:color="auto" w:fill="auto"/>
                  <w:noWrap/>
                  <w:vAlign w:val="bottom"/>
                </w:tcPr>
                <w:p w14:paraId="520711AB" w14:textId="77777777" w:rsidR="00853D95" w:rsidRPr="00A577E1" w:rsidRDefault="00853D95" w:rsidP="00853D95">
                  <w:pPr>
                    <w:jc w:val="right"/>
                    <w:rPr>
                      <w:rFonts w:ascii="Trebuchet MS" w:hAnsi="Trebuchet MS"/>
                      <w:b/>
                      <w:bCs/>
                      <w:lang w:val="pt-BR"/>
                    </w:rPr>
                  </w:pPr>
                </w:p>
              </w:tc>
              <w:tc>
                <w:tcPr>
                  <w:tcW w:w="379" w:type="pct"/>
                  <w:tcBorders>
                    <w:top w:val="nil"/>
                    <w:left w:val="nil"/>
                    <w:bottom w:val="single" w:sz="4" w:space="0" w:color="008080"/>
                    <w:right w:val="single" w:sz="4" w:space="0" w:color="008080"/>
                  </w:tcBorders>
                  <w:shd w:val="clear" w:color="auto" w:fill="auto"/>
                  <w:noWrap/>
                  <w:vAlign w:val="bottom"/>
                </w:tcPr>
                <w:p w14:paraId="743DB81E" w14:textId="77777777" w:rsidR="00853D95" w:rsidRPr="00A577E1" w:rsidRDefault="00853D95" w:rsidP="00853D95">
                  <w:pPr>
                    <w:jc w:val="right"/>
                    <w:rPr>
                      <w:rFonts w:ascii="Trebuchet MS" w:hAnsi="Trebuchet MS"/>
                      <w:b/>
                      <w:bCs/>
                      <w:lang w:val="pt-BR"/>
                    </w:rPr>
                  </w:pPr>
                </w:p>
              </w:tc>
              <w:tc>
                <w:tcPr>
                  <w:tcW w:w="402" w:type="pct"/>
                  <w:tcBorders>
                    <w:top w:val="nil"/>
                    <w:left w:val="nil"/>
                    <w:bottom w:val="single" w:sz="4" w:space="0" w:color="008080"/>
                    <w:right w:val="single" w:sz="8" w:space="0" w:color="008080"/>
                  </w:tcBorders>
                  <w:shd w:val="clear" w:color="auto" w:fill="auto"/>
                  <w:noWrap/>
                  <w:vAlign w:val="bottom"/>
                </w:tcPr>
                <w:p w14:paraId="7ECD3F6B" w14:textId="77777777" w:rsidR="00853D95" w:rsidRPr="00A577E1" w:rsidRDefault="00853D95" w:rsidP="00853D95">
                  <w:pPr>
                    <w:jc w:val="right"/>
                    <w:rPr>
                      <w:rFonts w:ascii="Trebuchet MS" w:hAnsi="Trebuchet MS"/>
                      <w:b/>
                      <w:bCs/>
                      <w:lang w:val="pt-BR"/>
                    </w:rPr>
                  </w:pPr>
                </w:p>
              </w:tc>
              <w:tc>
                <w:tcPr>
                  <w:tcW w:w="402" w:type="pct"/>
                  <w:tcBorders>
                    <w:top w:val="nil"/>
                    <w:left w:val="nil"/>
                    <w:bottom w:val="single" w:sz="4" w:space="0" w:color="008080"/>
                    <w:right w:val="single" w:sz="4" w:space="0" w:color="008080"/>
                  </w:tcBorders>
                  <w:shd w:val="clear" w:color="auto" w:fill="auto"/>
                  <w:noWrap/>
                  <w:vAlign w:val="bottom"/>
                </w:tcPr>
                <w:p w14:paraId="2306FB10" w14:textId="77777777" w:rsidR="00853D95" w:rsidRPr="00A577E1" w:rsidRDefault="00853D95" w:rsidP="00853D95">
                  <w:pPr>
                    <w:jc w:val="right"/>
                    <w:rPr>
                      <w:rFonts w:ascii="Trebuchet MS" w:hAnsi="Trebuchet MS"/>
                      <w:b/>
                      <w:bCs/>
                      <w:lang w:val="pt-BR"/>
                    </w:rPr>
                  </w:pPr>
                </w:p>
              </w:tc>
              <w:tc>
                <w:tcPr>
                  <w:tcW w:w="506" w:type="pct"/>
                  <w:tcBorders>
                    <w:top w:val="nil"/>
                    <w:left w:val="nil"/>
                    <w:bottom w:val="single" w:sz="4" w:space="0" w:color="008080"/>
                    <w:right w:val="single" w:sz="8" w:space="0" w:color="008080"/>
                  </w:tcBorders>
                  <w:shd w:val="clear" w:color="auto" w:fill="auto"/>
                  <w:noWrap/>
                  <w:vAlign w:val="bottom"/>
                </w:tcPr>
                <w:p w14:paraId="5DDA4CC8" w14:textId="77777777" w:rsidR="00853D95" w:rsidRPr="00A577E1" w:rsidRDefault="00853D95" w:rsidP="00853D95">
                  <w:pPr>
                    <w:jc w:val="right"/>
                    <w:rPr>
                      <w:rFonts w:ascii="Trebuchet MS" w:hAnsi="Trebuchet MS"/>
                      <w:b/>
                      <w:bCs/>
                      <w:lang w:val="pt-BR"/>
                    </w:rPr>
                  </w:pPr>
                </w:p>
              </w:tc>
            </w:tr>
            <w:tr w:rsidR="00853D95" w:rsidRPr="00A577E1" w14:paraId="3F17E739" w14:textId="77777777" w:rsidTr="0086223B">
              <w:trPr>
                <w:trHeight w:val="255"/>
              </w:trPr>
              <w:tc>
                <w:tcPr>
                  <w:tcW w:w="2553" w:type="pct"/>
                  <w:tcBorders>
                    <w:top w:val="nil"/>
                    <w:left w:val="single" w:sz="8" w:space="0" w:color="008080"/>
                    <w:bottom w:val="single" w:sz="4" w:space="0" w:color="008080"/>
                    <w:right w:val="nil"/>
                  </w:tcBorders>
                  <w:shd w:val="clear" w:color="auto" w:fill="auto"/>
                  <w:noWrap/>
                  <w:vAlign w:val="bottom"/>
                </w:tcPr>
                <w:p w14:paraId="674CC26A" w14:textId="77777777" w:rsidR="00853D95" w:rsidRPr="00A577E1" w:rsidRDefault="00853D95" w:rsidP="00853D95">
                  <w:pPr>
                    <w:jc w:val="center"/>
                    <w:rPr>
                      <w:rFonts w:ascii="Trebuchet MS" w:hAnsi="Trebuchet MS"/>
                      <w:b/>
                      <w:bCs/>
                      <w:lang w:val="pt-BR"/>
                    </w:rPr>
                  </w:pPr>
                  <w:r w:rsidRPr="00A577E1">
                    <w:rPr>
                      <w:rFonts w:ascii="Trebuchet MS" w:hAnsi="Trebuchet MS"/>
                      <w:b/>
                      <w:bCs/>
                      <w:lang w:val="pt-BR"/>
                    </w:rPr>
                    <w:t> </w:t>
                  </w:r>
                </w:p>
              </w:tc>
              <w:tc>
                <w:tcPr>
                  <w:tcW w:w="379" w:type="pct"/>
                  <w:tcBorders>
                    <w:top w:val="nil"/>
                    <w:left w:val="single" w:sz="8" w:space="0" w:color="008080"/>
                    <w:bottom w:val="single" w:sz="4" w:space="0" w:color="008080"/>
                    <w:right w:val="single" w:sz="4" w:space="0" w:color="008080"/>
                  </w:tcBorders>
                  <w:shd w:val="clear" w:color="auto" w:fill="auto"/>
                  <w:noWrap/>
                  <w:vAlign w:val="bottom"/>
                </w:tcPr>
                <w:p w14:paraId="06CB4137" w14:textId="77777777" w:rsidR="00853D95" w:rsidRPr="00A577E1" w:rsidRDefault="00853D95" w:rsidP="00853D95">
                  <w:pPr>
                    <w:rPr>
                      <w:rFonts w:ascii="Trebuchet MS" w:hAnsi="Trebuchet MS"/>
                      <w:b/>
                      <w:bCs/>
                      <w:lang w:val="pt-BR"/>
                    </w:rPr>
                  </w:pPr>
                </w:p>
              </w:tc>
              <w:tc>
                <w:tcPr>
                  <w:tcW w:w="378" w:type="pct"/>
                  <w:tcBorders>
                    <w:top w:val="nil"/>
                    <w:left w:val="nil"/>
                    <w:bottom w:val="single" w:sz="4" w:space="0" w:color="008080"/>
                    <w:right w:val="single" w:sz="8" w:space="0" w:color="008080"/>
                  </w:tcBorders>
                  <w:shd w:val="clear" w:color="auto" w:fill="auto"/>
                  <w:noWrap/>
                  <w:vAlign w:val="bottom"/>
                </w:tcPr>
                <w:p w14:paraId="3E919341" w14:textId="77777777" w:rsidR="00853D95" w:rsidRPr="00A577E1" w:rsidRDefault="00853D95" w:rsidP="00853D95">
                  <w:pPr>
                    <w:rPr>
                      <w:rFonts w:ascii="Trebuchet MS" w:hAnsi="Trebuchet MS"/>
                      <w:b/>
                      <w:bCs/>
                      <w:lang w:val="pt-BR"/>
                    </w:rPr>
                  </w:pPr>
                </w:p>
              </w:tc>
              <w:tc>
                <w:tcPr>
                  <w:tcW w:w="379" w:type="pct"/>
                  <w:tcBorders>
                    <w:top w:val="nil"/>
                    <w:left w:val="nil"/>
                    <w:bottom w:val="single" w:sz="4" w:space="0" w:color="008080"/>
                    <w:right w:val="single" w:sz="4" w:space="0" w:color="008080"/>
                  </w:tcBorders>
                  <w:shd w:val="clear" w:color="auto" w:fill="auto"/>
                  <w:noWrap/>
                  <w:vAlign w:val="bottom"/>
                </w:tcPr>
                <w:p w14:paraId="71CAE7E5" w14:textId="77777777" w:rsidR="00853D95" w:rsidRPr="00A577E1" w:rsidRDefault="00853D95" w:rsidP="00853D95">
                  <w:pPr>
                    <w:rPr>
                      <w:rFonts w:ascii="Trebuchet MS" w:hAnsi="Trebuchet MS"/>
                      <w:b/>
                      <w:bCs/>
                      <w:lang w:val="pt-BR"/>
                    </w:rPr>
                  </w:pPr>
                </w:p>
              </w:tc>
              <w:tc>
                <w:tcPr>
                  <w:tcW w:w="402" w:type="pct"/>
                  <w:tcBorders>
                    <w:top w:val="nil"/>
                    <w:left w:val="nil"/>
                    <w:bottom w:val="single" w:sz="4" w:space="0" w:color="008080"/>
                    <w:right w:val="single" w:sz="8" w:space="0" w:color="008080"/>
                  </w:tcBorders>
                  <w:shd w:val="clear" w:color="auto" w:fill="auto"/>
                  <w:noWrap/>
                  <w:vAlign w:val="bottom"/>
                </w:tcPr>
                <w:p w14:paraId="102F40BE" w14:textId="77777777" w:rsidR="00853D95" w:rsidRPr="00A577E1" w:rsidRDefault="00853D95" w:rsidP="00853D95">
                  <w:pPr>
                    <w:rPr>
                      <w:rFonts w:ascii="Trebuchet MS" w:hAnsi="Trebuchet MS"/>
                      <w:b/>
                      <w:bCs/>
                      <w:lang w:val="pt-BR"/>
                    </w:rPr>
                  </w:pPr>
                </w:p>
              </w:tc>
              <w:tc>
                <w:tcPr>
                  <w:tcW w:w="402" w:type="pct"/>
                  <w:tcBorders>
                    <w:top w:val="nil"/>
                    <w:left w:val="nil"/>
                    <w:bottom w:val="single" w:sz="4" w:space="0" w:color="008080"/>
                    <w:right w:val="single" w:sz="4" w:space="0" w:color="008080"/>
                  </w:tcBorders>
                  <w:shd w:val="clear" w:color="auto" w:fill="auto"/>
                  <w:noWrap/>
                  <w:vAlign w:val="bottom"/>
                </w:tcPr>
                <w:p w14:paraId="7FD378EF" w14:textId="77777777" w:rsidR="00853D95" w:rsidRPr="00A577E1" w:rsidRDefault="00853D95" w:rsidP="00853D95">
                  <w:pPr>
                    <w:rPr>
                      <w:rFonts w:ascii="Trebuchet MS" w:hAnsi="Trebuchet MS"/>
                      <w:b/>
                      <w:bCs/>
                      <w:lang w:val="pt-BR"/>
                    </w:rPr>
                  </w:pPr>
                </w:p>
              </w:tc>
              <w:tc>
                <w:tcPr>
                  <w:tcW w:w="506" w:type="pct"/>
                  <w:tcBorders>
                    <w:top w:val="nil"/>
                    <w:left w:val="nil"/>
                    <w:bottom w:val="single" w:sz="4" w:space="0" w:color="008080"/>
                    <w:right w:val="single" w:sz="8" w:space="0" w:color="008080"/>
                  </w:tcBorders>
                  <w:shd w:val="clear" w:color="auto" w:fill="auto"/>
                  <w:noWrap/>
                  <w:vAlign w:val="bottom"/>
                </w:tcPr>
                <w:p w14:paraId="6ED366B4" w14:textId="77777777" w:rsidR="00853D95" w:rsidRPr="00A577E1" w:rsidRDefault="00853D95" w:rsidP="00853D95">
                  <w:pPr>
                    <w:rPr>
                      <w:rFonts w:ascii="Trebuchet MS" w:hAnsi="Trebuchet MS"/>
                      <w:b/>
                      <w:bCs/>
                      <w:lang w:val="pt-BR"/>
                    </w:rPr>
                  </w:pPr>
                </w:p>
              </w:tc>
            </w:tr>
            <w:tr w:rsidR="00853D95" w:rsidRPr="00A577E1" w14:paraId="078E8C84" w14:textId="77777777" w:rsidTr="0086223B">
              <w:trPr>
                <w:trHeight w:val="270"/>
              </w:trPr>
              <w:tc>
                <w:tcPr>
                  <w:tcW w:w="2553" w:type="pct"/>
                  <w:tcBorders>
                    <w:top w:val="nil"/>
                    <w:left w:val="single" w:sz="8" w:space="0" w:color="008080"/>
                    <w:bottom w:val="single" w:sz="8" w:space="0" w:color="008080"/>
                    <w:right w:val="nil"/>
                  </w:tcBorders>
                  <w:shd w:val="clear" w:color="auto" w:fill="auto"/>
                  <w:noWrap/>
                  <w:vAlign w:val="bottom"/>
                </w:tcPr>
                <w:p w14:paraId="130E5BD6" w14:textId="77777777" w:rsidR="00853D95" w:rsidRPr="00A577E1" w:rsidRDefault="00853D95" w:rsidP="00853D95">
                  <w:pPr>
                    <w:jc w:val="center"/>
                    <w:rPr>
                      <w:rFonts w:ascii="Trebuchet MS" w:hAnsi="Trebuchet MS"/>
                      <w:b/>
                      <w:bCs/>
                      <w:lang w:val="pt-BR"/>
                    </w:rPr>
                  </w:pPr>
                  <w:r w:rsidRPr="00A577E1">
                    <w:rPr>
                      <w:rFonts w:ascii="Trebuchet MS" w:hAnsi="Trebuchet MS"/>
                      <w:b/>
                      <w:bCs/>
                      <w:lang w:val="pt-BR"/>
                    </w:rPr>
                    <w:t xml:space="preserve"> TOTAL GENERAL inclusiv TVA </w:t>
                  </w:r>
                </w:p>
              </w:tc>
              <w:tc>
                <w:tcPr>
                  <w:tcW w:w="757"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14:paraId="28E5EA53" w14:textId="77777777" w:rsidR="00853D95" w:rsidRPr="00A577E1" w:rsidRDefault="00853D95" w:rsidP="00853D95">
                  <w:pPr>
                    <w:jc w:val="center"/>
                    <w:rPr>
                      <w:rFonts w:ascii="Trebuchet MS" w:hAnsi="Trebuchet MS"/>
                      <w:b/>
                      <w:bCs/>
                      <w:lang w:val="pt-BR"/>
                    </w:rPr>
                  </w:pPr>
                </w:p>
              </w:tc>
              <w:tc>
                <w:tcPr>
                  <w:tcW w:w="781" w:type="pct"/>
                  <w:gridSpan w:val="2"/>
                  <w:tcBorders>
                    <w:top w:val="single" w:sz="4" w:space="0" w:color="008080"/>
                    <w:left w:val="nil"/>
                    <w:bottom w:val="single" w:sz="8" w:space="0" w:color="008080"/>
                    <w:right w:val="single" w:sz="8" w:space="0" w:color="008080"/>
                  </w:tcBorders>
                  <w:shd w:val="clear" w:color="auto" w:fill="auto"/>
                  <w:noWrap/>
                  <w:vAlign w:val="bottom"/>
                </w:tcPr>
                <w:p w14:paraId="175B33DE" w14:textId="77777777" w:rsidR="00853D95" w:rsidRPr="00A577E1" w:rsidRDefault="00853D95" w:rsidP="00853D95">
                  <w:pPr>
                    <w:jc w:val="center"/>
                    <w:rPr>
                      <w:rFonts w:ascii="Trebuchet MS" w:hAnsi="Trebuchet MS"/>
                      <w:b/>
                      <w:bCs/>
                      <w:lang w:val="pt-BR"/>
                    </w:rPr>
                  </w:pPr>
                </w:p>
              </w:tc>
              <w:tc>
                <w:tcPr>
                  <w:tcW w:w="908" w:type="pct"/>
                  <w:gridSpan w:val="2"/>
                  <w:tcBorders>
                    <w:top w:val="single" w:sz="4" w:space="0" w:color="008080"/>
                    <w:left w:val="nil"/>
                    <w:bottom w:val="single" w:sz="8" w:space="0" w:color="008080"/>
                    <w:right w:val="single" w:sz="8" w:space="0" w:color="008080"/>
                  </w:tcBorders>
                  <w:shd w:val="clear" w:color="auto" w:fill="auto"/>
                  <w:noWrap/>
                  <w:vAlign w:val="bottom"/>
                </w:tcPr>
                <w:p w14:paraId="20E18A97" w14:textId="77777777" w:rsidR="00853D95" w:rsidRPr="00A577E1" w:rsidRDefault="00853D95" w:rsidP="00853D95">
                  <w:pPr>
                    <w:jc w:val="center"/>
                    <w:rPr>
                      <w:rFonts w:ascii="Trebuchet MS" w:hAnsi="Trebuchet MS"/>
                      <w:b/>
                      <w:bCs/>
                      <w:lang w:val="pt-BR"/>
                    </w:rPr>
                  </w:pPr>
                </w:p>
              </w:tc>
            </w:tr>
          </w:tbl>
          <w:p w14:paraId="02B14646" w14:textId="77777777" w:rsidR="00853D95" w:rsidRPr="00A577E1" w:rsidRDefault="00853D95" w:rsidP="00853D95">
            <w:pPr>
              <w:rPr>
                <w:rFonts w:ascii="Trebuchet MS" w:hAnsi="Trebuchet MS"/>
                <w:b/>
                <w:i/>
                <w:iCs/>
              </w:rPr>
            </w:pPr>
          </w:p>
          <w:p w14:paraId="65E1A63F" w14:textId="77777777" w:rsidR="00853D95" w:rsidRPr="00A577E1" w:rsidRDefault="00853D95" w:rsidP="00853D95">
            <w:pPr>
              <w:rPr>
                <w:rFonts w:ascii="Trebuchet MS" w:hAnsi="Trebuchet MS"/>
                <w:b/>
                <w:i/>
                <w:iCs/>
              </w:rPr>
            </w:pPr>
          </w:p>
          <w:p w14:paraId="1CB3AF49" w14:textId="77777777" w:rsidR="00853D95" w:rsidRPr="00A577E1" w:rsidRDefault="00853D95" w:rsidP="00853D95">
            <w:pPr>
              <w:rPr>
                <w:rFonts w:ascii="Trebuchet MS" w:hAnsi="Trebuchet MS"/>
                <w:b/>
                <w:i/>
                <w:iCs/>
                <w:caps/>
                <w:u w:val="single"/>
              </w:rPr>
            </w:pPr>
            <w:r w:rsidRPr="00A577E1">
              <w:rPr>
                <w:rFonts w:ascii="Trebuchet MS" w:hAnsi="Trebuchet MS"/>
                <w:b/>
                <w:i/>
                <w:iCs/>
              </w:rPr>
              <w:t>Toate costurile vor fi exprimate în Euro, şi se vor baza pe devizul general din Studiul de fezabilitate (întocmit în Euro)</w:t>
            </w:r>
          </w:p>
          <w:p w14:paraId="34583952" w14:textId="77777777" w:rsidR="00853D95" w:rsidRPr="00A577E1" w:rsidRDefault="00853D95" w:rsidP="00853D95">
            <w:pPr>
              <w:rPr>
                <w:rFonts w:ascii="Trebuchet MS" w:eastAsia="Arial Unicode MS" w:hAnsi="Trebuchet MS"/>
              </w:rPr>
            </w:pPr>
            <w:r w:rsidRPr="00A577E1">
              <w:rPr>
                <w:rFonts w:ascii="Trebuchet MS" w:hAnsi="Trebuchet MS"/>
              </w:rPr>
              <w:t xml:space="preserve">1 Euro = ………..LEI </w:t>
            </w:r>
            <w:r w:rsidRPr="00A577E1">
              <w:rPr>
                <w:rFonts w:ascii="Trebuchet MS" w:eastAsia="Arial Unicode MS" w:hAnsi="Trebuchet MS"/>
              </w:rPr>
              <w:t>(</w:t>
            </w:r>
            <w:r w:rsidRPr="00A577E1">
              <w:rPr>
                <w:rFonts w:ascii="Trebuchet MS" w:hAnsi="Trebuchet MS"/>
              </w:rPr>
              <w:t>Rata de conversie între Euro şi moneda naţională pentru România este cea publicată de Banca Central Europeană pe Internet la adresa : &lt;http://www.ecb.int/index.html&gt;</w:t>
            </w:r>
            <w:r w:rsidRPr="00A577E1">
              <w:rPr>
                <w:rFonts w:ascii="Trebuchet MS" w:eastAsia="Arial Unicode MS" w:hAnsi="Trebuchet MS"/>
              </w:rPr>
              <w:t>la data întocmirii Studiului de fezabilitate)</w:t>
            </w:r>
          </w:p>
          <w:p w14:paraId="379BC24D" w14:textId="77777777" w:rsidR="00853D95" w:rsidRDefault="00853D95" w:rsidP="00853D95">
            <w:pPr>
              <w:rPr>
                <w:rFonts w:ascii="Trebuchet MS" w:eastAsia="Arial Unicode MS" w:hAnsi="Trebuchet MS"/>
              </w:rPr>
            </w:pPr>
          </w:p>
          <w:p w14:paraId="6D79D0B2" w14:textId="77777777" w:rsidR="00A577E1" w:rsidRDefault="00A577E1" w:rsidP="00853D95">
            <w:pPr>
              <w:rPr>
                <w:rFonts w:ascii="Trebuchet MS" w:eastAsia="Arial Unicode MS" w:hAnsi="Trebuchet MS"/>
              </w:rPr>
            </w:pPr>
          </w:p>
          <w:p w14:paraId="75483CDD" w14:textId="77777777" w:rsidR="00A577E1" w:rsidRDefault="00A577E1" w:rsidP="00853D95">
            <w:pPr>
              <w:rPr>
                <w:rFonts w:ascii="Trebuchet MS" w:eastAsia="Arial Unicode MS" w:hAnsi="Trebuchet MS"/>
              </w:rPr>
            </w:pPr>
          </w:p>
          <w:p w14:paraId="6F53E265" w14:textId="77777777" w:rsidR="00A577E1" w:rsidRDefault="00A577E1" w:rsidP="00853D95">
            <w:pPr>
              <w:rPr>
                <w:rFonts w:ascii="Trebuchet MS" w:eastAsia="Arial Unicode MS" w:hAnsi="Trebuchet MS"/>
              </w:rPr>
            </w:pPr>
          </w:p>
          <w:p w14:paraId="00211D21" w14:textId="77777777" w:rsidR="00A577E1" w:rsidRDefault="00A577E1" w:rsidP="00853D95">
            <w:pPr>
              <w:rPr>
                <w:rFonts w:ascii="Trebuchet MS" w:eastAsia="Arial Unicode MS" w:hAnsi="Trebuchet MS"/>
              </w:rPr>
            </w:pPr>
          </w:p>
          <w:p w14:paraId="116725C7" w14:textId="77777777" w:rsidR="00A577E1" w:rsidRPr="00A577E1" w:rsidRDefault="00A577E1" w:rsidP="00853D95">
            <w:pPr>
              <w:rPr>
                <w:rFonts w:ascii="Trebuchet MS" w:eastAsia="Arial Unicode MS" w:hAnsi="Trebuchet MS"/>
              </w:rPr>
            </w:pPr>
          </w:p>
          <w:p w14:paraId="3D20EBE8" w14:textId="77777777" w:rsidR="00853D95" w:rsidRPr="00A577E1" w:rsidRDefault="00853D95" w:rsidP="00853D95">
            <w:pPr>
              <w:ind w:hanging="120"/>
              <w:rPr>
                <w:rFonts w:ascii="Trebuchet MS" w:hAnsi="Trebuchet MS"/>
                <w:b/>
              </w:rPr>
            </w:pPr>
            <w:r w:rsidRPr="00A577E1">
              <w:rPr>
                <w:rFonts w:ascii="Trebuchet MS" w:hAnsi="Trebuchet MS"/>
                <w:b/>
              </w:rPr>
              <w:t>Buget indicativ (intensitate a sprijinului ...............%) euro conform HG 907/ 2016</w:t>
            </w:r>
          </w:p>
          <w:p w14:paraId="3306F65C" w14:textId="77777777" w:rsidR="00853D95" w:rsidRPr="00A577E1" w:rsidRDefault="00853D95" w:rsidP="00853D95">
            <w:pPr>
              <w:ind w:left="-240"/>
              <w:rPr>
                <w:rFonts w:ascii="Trebuchet MS" w:hAnsi="Trebuchet MS"/>
                <w:b/>
              </w:rPr>
            </w:pPr>
            <w:r w:rsidRPr="00A577E1">
              <w:rPr>
                <w:rFonts w:ascii="Trebuchet MS" w:hAnsi="Trebuchet MS"/>
                <w:b/>
              </w:rPr>
              <w:t>e</w:t>
            </w:r>
          </w:p>
          <w:p w14:paraId="2D25F3A0" w14:textId="77777777" w:rsidR="00853D95" w:rsidRPr="00A577E1" w:rsidRDefault="00853D95" w:rsidP="00853D95">
            <w:pPr>
              <w:ind w:left="5760"/>
              <w:rPr>
                <w:rFonts w:ascii="Trebuchet MS" w:hAnsi="Trebuchet MS"/>
                <w:lang w:val="pt-BR"/>
              </w:rPr>
            </w:pPr>
            <w:r w:rsidRPr="00A577E1">
              <w:rPr>
                <w:rFonts w:ascii="Trebuchet MS" w:hAnsi="Trebuchet MS"/>
                <w:lang w:val="pt-BR"/>
              </w:rPr>
              <w:t>S-a utilizat cursul de schimb              1 Euro = …………………..LEI</w:t>
            </w:r>
          </w:p>
          <w:p w14:paraId="2400108D" w14:textId="77777777" w:rsidR="00853D95" w:rsidRPr="00A577E1" w:rsidRDefault="00853D95" w:rsidP="00853D95">
            <w:pPr>
              <w:ind w:left="6120"/>
              <w:rPr>
                <w:rFonts w:ascii="Trebuchet MS" w:hAnsi="Trebuchet MS"/>
                <w:lang w:val="pt-BR"/>
              </w:rPr>
            </w:pPr>
            <w:r w:rsidRPr="00A577E1">
              <w:rPr>
                <w:rFonts w:ascii="Trebuchet MS" w:hAnsi="Trebuchet MS"/>
                <w:lang w:val="pt-BR"/>
              </w:rPr>
              <w:t>din data de:____/_____/__________</w:t>
            </w:r>
          </w:p>
          <w:tbl>
            <w:tblPr>
              <w:tblW w:w="14731" w:type="dxa"/>
              <w:tblInd w:w="1" w:type="dxa"/>
              <w:tblLayout w:type="fixed"/>
              <w:tblLook w:val="0000" w:firstRow="0" w:lastRow="0" w:firstColumn="0" w:lastColumn="0" w:noHBand="0" w:noVBand="0"/>
            </w:tblPr>
            <w:tblGrid>
              <w:gridCol w:w="8353"/>
              <w:gridCol w:w="1134"/>
              <w:gridCol w:w="993"/>
              <w:gridCol w:w="1134"/>
              <w:gridCol w:w="993"/>
              <w:gridCol w:w="1134"/>
              <w:gridCol w:w="990"/>
            </w:tblGrid>
            <w:tr w:rsidR="00853D95" w:rsidRPr="00A577E1" w14:paraId="784EC30F" w14:textId="77777777" w:rsidTr="0086223B">
              <w:trPr>
                <w:trHeight w:val="300"/>
              </w:trPr>
              <w:tc>
                <w:tcPr>
                  <w:tcW w:w="2835" w:type="pct"/>
                  <w:tcBorders>
                    <w:top w:val="single" w:sz="8" w:space="0" w:color="008080"/>
                    <w:left w:val="single" w:sz="8" w:space="0" w:color="008080"/>
                    <w:bottom w:val="single" w:sz="4" w:space="0" w:color="008080"/>
                    <w:right w:val="nil"/>
                  </w:tcBorders>
                  <w:shd w:val="clear" w:color="auto" w:fill="auto"/>
                  <w:noWrap/>
                  <w:vAlign w:val="bottom"/>
                </w:tcPr>
                <w:p w14:paraId="3187B961" w14:textId="77777777" w:rsidR="00853D95" w:rsidRPr="00A577E1" w:rsidRDefault="00853D95" w:rsidP="00853D95">
                  <w:pPr>
                    <w:rPr>
                      <w:rFonts w:ascii="Trebuchet MS" w:hAnsi="Trebuchet MS"/>
                      <w:b/>
                      <w:bCs/>
                      <w:lang w:val="it-IT"/>
                    </w:rPr>
                  </w:pPr>
                  <w:r w:rsidRPr="00A577E1">
                    <w:rPr>
                      <w:rFonts w:ascii="Trebuchet MS" w:hAnsi="Trebuchet MS"/>
                      <w:b/>
                      <w:bCs/>
                      <w:lang w:val="it-IT"/>
                    </w:rPr>
                    <w:t xml:space="preserve">Buget Indicativ al Proiectului (Valori fără TVA ) </w:t>
                  </w:r>
                </w:p>
              </w:tc>
              <w:tc>
                <w:tcPr>
                  <w:tcW w:w="722"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14:paraId="3EDF9501" w14:textId="77777777" w:rsidR="00853D95" w:rsidRPr="00A577E1" w:rsidRDefault="00853D95" w:rsidP="00853D95">
                  <w:pPr>
                    <w:jc w:val="center"/>
                    <w:rPr>
                      <w:rFonts w:ascii="Trebuchet MS" w:hAnsi="Trebuchet MS"/>
                      <w:b/>
                      <w:bCs/>
                      <w:lang w:val="it-IT"/>
                    </w:rPr>
                  </w:pPr>
                  <w:r w:rsidRPr="00A577E1">
                    <w:rPr>
                      <w:rFonts w:ascii="Trebuchet MS" w:hAnsi="Trebuchet MS"/>
                      <w:b/>
                      <w:bCs/>
                      <w:lang w:val="it-IT"/>
                    </w:rPr>
                    <w:t>Cheltuieli conform Cererii de finanţare</w:t>
                  </w:r>
                </w:p>
              </w:tc>
              <w:tc>
                <w:tcPr>
                  <w:tcW w:w="1443" w:type="pct"/>
                  <w:gridSpan w:val="4"/>
                  <w:tcBorders>
                    <w:top w:val="single" w:sz="8" w:space="0" w:color="008080"/>
                    <w:left w:val="nil"/>
                    <w:bottom w:val="single" w:sz="8" w:space="0" w:color="008080"/>
                    <w:right w:val="single" w:sz="8" w:space="0" w:color="008080"/>
                  </w:tcBorders>
                  <w:shd w:val="clear" w:color="auto" w:fill="auto"/>
                  <w:vAlign w:val="center"/>
                </w:tcPr>
                <w:p w14:paraId="22642E3E" w14:textId="7F34B0D6" w:rsidR="00853D95" w:rsidRPr="00A577E1" w:rsidRDefault="00853D95" w:rsidP="004968A8">
                  <w:pPr>
                    <w:ind w:right="-108"/>
                    <w:jc w:val="center"/>
                    <w:rPr>
                      <w:rFonts w:ascii="Trebuchet MS" w:hAnsi="Trebuchet MS"/>
                      <w:b/>
                      <w:bCs/>
                      <w:lang w:val="it-IT"/>
                    </w:rPr>
                  </w:pPr>
                  <w:r w:rsidRPr="00A577E1">
                    <w:rPr>
                      <w:rFonts w:ascii="Trebuchet MS" w:hAnsi="Trebuchet MS"/>
                      <w:b/>
                      <w:bCs/>
                      <w:lang w:val="it-IT"/>
                    </w:rPr>
                    <w:t xml:space="preserve">Verificare </w:t>
                  </w:r>
                  <w:r w:rsidR="004968A8">
                    <w:rPr>
                      <w:rFonts w:ascii="Trebuchet MS" w:hAnsi="Trebuchet MS"/>
                      <w:b/>
                      <w:i/>
                    </w:rPr>
                    <w:t xml:space="preserve">GAL </w:t>
                  </w:r>
                  <w:r w:rsidR="004968A8" w:rsidRPr="004968A8">
                    <w:rPr>
                      <w:rFonts w:ascii="Trebuchet MS" w:hAnsi="Trebuchet MS"/>
                      <w:b/>
                      <w:i/>
                      <w:highlight w:val="red"/>
                    </w:rPr>
                    <w:t>(V</w:t>
                  </w:r>
                  <w:r w:rsidRPr="004968A8">
                    <w:rPr>
                      <w:rFonts w:ascii="Trebuchet MS" w:hAnsi="Trebuchet MS"/>
                      <w:b/>
                      <w:bCs/>
                      <w:i/>
                      <w:highlight w:val="red"/>
                      <w:lang w:val="it-IT"/>
                    </w:rPr>
                    <w:t>erificare prin sondaj</w:t>
                  </w:r>
                </w:p>
              </w:tc>
            </w:tr>
            <w:tr w:rsidR="00853D95" w:rsidRPr="00A577E1" w14:paraId="3FB73D9E" w14:textId="77777777" w:rsidTr="0086223B">
              <w:trPr>
                <w:trHeight w:val="315"/>
              </w:trPr>
              <w:tc>
                <w:tcPr>
                  <w:tcW w:w="2835" w:type="pct"/>
                  <w:tcBorders>
                    <w:top w:val="nil"/>
                    <w:left w:val="single" w:sz="8" w:space="0" w:color="008080"/>
                    <w:bottom w:val="single" w:sz="4" w:space="0" w:color="008080"/>
                    <w:right w:val="nil"/>
                  </w:tcBorders>
                  <w:shd w:val="clear" w:color="auto" w:fill="auto"/>
                  <w:vAlign w:val="center"/>
                </w:tcPr>
                <w:p w14:paraId="009DFBAE" w14:textId="77777777" w:rsidR="00853D95" w:rsidRPr="00A577E1" w:rsidRDefault="00853D95" w:rsidP="00853D95">
                  <w:pPr>
                    <w:jc w:val="center"/>
                    <w:rPr>
                      <w:rFonts w:ascii="Trebuchet MS" w:hAnsi="Trebuchet MS"/>
                      <w:b/>
                      <w:bCs/>
                    </w:rPr>
                  </w:pPr>
                  <w:r w:rsidRPr="00A577E1">
                    <w:rPr>
                      <w:rFonts w:ascii="Trebuchet MS" w:hAnsi="Trebuchet MS"/>
                      <w:b/>
                      <w:bCs/>
                    </w:rPr>
                    <w:t>Denumirea capitolelor de cheltuieli</w:t>
                  </w:r>
                </w:p>
              </w:tc>
              <w:tc>
                <w:tcPr>
                  <w:tcW w:w="722"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14:paraId="47CD04F9" w14:textId="77777777" w:rsidR="00853D95" w:rsidRPr="00A577E1" w:rsidRDefault="00853D95" w:rsidP="00853D95">
                  <w:pPr>
                    <w:rPr>
                      <w:rFonts w:ascii="Trebuchet MS" w:hAnsi="Trebuchet MS"/>
                      <w:b/>
                      <w:bCs/>
                    </w:rPr>
                  </w:pPr>
                </w:p>
              </w:tc>
              <w:tc>
                <w:tcPr>
                  <w:tcW w:w="722"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14:paraId="1F44983B" w14:textId="77777777" w:rsidR="00853D95" w:rsidRPr="00A577E1" w:rsidRDefault="00853D95" w:rsidP="00853D95">
                  <w:pPr>
                    <w:jc w:val="center"/>
                    <w:rPr>
                      <w:rFonts w:ascii="Trebuchet MS" w:hAnsi="Trebuchet MS"/>
                      <w:b/>
                      <w:bCs/>
                    </w:rPr>
                  </w:pPr>
                  <w:r w:rsidRPr="00A577E1">
                    <w:rPr>
                      <w:rFonts w:ascii="Trebuchet MS" w:hAnsi="Trebuchet MS"/>
                      <w:b/>
                      <w:bCs/>
                    </w:rPr>
                    <w:t>Cheltuieli conform SF (</w:t>
                  </w:r>
                  <w:proofErr w:type="spellStart"/>
                  <w:r w:rsidRPr="00A577E1">
                    <w:rPr>
                      <w:rFonts w:ascii="Trebuchet MS" w:hAnsi="Trebuchet MS"/>
                      <w:b/>
                      <w:bCs/>
                    </w:rPr>
                    <w:t>documentatie</w:t>
                  </w:r>
                  <w:proofErr w:type="spellEnd"/>
                  <w:r w:rsidRPr="00A577E1">
                    <w:rPr>
                      <w:rFonts w:ascii="Trebuchet MS" w:hAnsi="Trebuchet MS"/>
                      <w:b/>
                      <w:bCs/>
                    </w:rPr>
                    <w:t xml:space="preserve"> </w:t>
                  </w:r>
                  <w:proofErr w:type="spellStart"/>
                  <w:r w:rsidRPr="00A577E1">
                    <w:rPr>
                      <w:rFonts w:ascii="Trebuchet MS" w:hAnsi="Trebuchet MS"/>
                      <w:b/>
                      <w:bCs/>
                    </w:rPr>
                    <w:t>tehnico</w:t>
                  </w:r>
                  <w:proofErr w:type="spellEnd"/>
                  <w:r w:rsidRPr="00A577E1">
                    <w:rPr>
                      <w:rFonts w:ascii="Trebuchet MS" w:hAnsi="Trebuchet MS"/>
                      <w:b/>
                      <w:bCs/>
                    </w:rPr>
                    <w:t>-economica)</w:t>
                  </w:r>
                </w:p>
              </w:tc>
              <w:tc>
                <w:tcPr>
                  <w:tcW w:w="721" w:type="pct"/>
                  <w:gridSpan w:val="2"/>
                  <w:tcBorders>
                    <w:top w:val="single" w:sz="4" w:space="0" w:color="008080"/>
                    <w:left w:val="nil"/>
                    <w:bottom w:val="single" w:sz="4" w:space="0" w:color="008080"/>
                    <w:right w:val="single" w:sz="8" w:space="0" w:color="008080"/>
                  </w:tcBorders>
                  <w:shd w:val="clear" w:color="auto" w:fill="auto"/>
                  <w:vAlign w:val="center"/>
                </w:tcPr>
                <w:p w14:paraId="2590D139" w14:textId="77777777" w:rsidR="00853D95" w:rsidRPr="00A577E1" w:rsidRDefault="00853D95" w:rsidP="00853D95">
                  <w:pPr>
                    <w:jc w:val="center"/>
                    <w:rPr>
                      <w:rFonts w:ascii="Trebuchet MS" w:hAnsi="Trebuchet MS"/>
                      <w:b/>
                      <w:bCs/>
                      <w:lang w:val="pt-BR"/>
                    </w:rPr>
                  </w:pPr>
                  <w:r w:rsidRPr="00A577E1">
                    <w:rPr>
                      <w:rFonts w:ascii="Trebuchet MS" w:hAnsi="Trebuchet MS"/>
                      <w:b/>
                      <w:bCs/>
                      <w:lang w:val="pt-BR"/>
                    </w:rPr>
                    <w:t>Diferenţe faţă de Cererea de finanţare</w:t>
                  </w:r>
                </w:p>
              </w:tc>
            </w:tr>
            <w:tr w:rsidR="00853D95" w:rsidRPr="00A577E1" w14:paraId="72AEAA27" w14:textId="77777777" w:rsidTr="0086223B">
              <w:trPr>
                <w:trHeight w:val="315"/>
              </w:trPr>
              <w:tc>
                <w:tcPr>
                  <w:tcW w:w="2835" w:type="pct"/>
                  <w:tcBorders>
                    <w:top w:val="nil"/>
                    <w:left w:val="single" w:sz="8" w:space="0" w:color="008080"/>
                    <w:bottom w:val="single" w:sz="4" w:space="0" w:color="008080"/>
                    <w:right w:val="nil"/>
                  </w:tcBorders>
                  <w:shd w:val="clear" w:color="auto" w:fill="auto"/>
                  <w:vAlign w:val="center"/>
                </w:tcPr>
                <w:p w14:paraId="73C39BEE" w14:textId="77777777" w:rsidR="00853D95" w:rsidRPr="00A577E1" w:rsidRDefault="00853D95" w:rsidP="00853D95">
                  <w:pPr>
                    <w:jc w:val="center"/>
                    <w:rPr>
                      <w:rFonts w:ascii="Trebuchet MS" w:hAnsi="Trebuchet MS"/>
                      <w:b/>
                      <w:bCs/>
                      <w:lang w:val="pt-BR"/>
                    </w:rPr>
                  </w:pPr>
                  <w:r w:rsidRPr="00A577E1">
                    <w:rPr>
                      <w:rFonts w:ascii="Trebuchet MS" w:hAnsi="Trebuchet MS"/>
                      <w:b/>
                      <w:bCs/>
                      <w:lang w:val="pt-BR"/>
                    </w:rPr>
                    <w:t> </w:t>
                  </w:r>
                </w:p>
              </w:tc>
              <w:tc>
                <w:tcPr>
                  <w:tcW w:w="385" w:type="pct"/>
                  <w:tcBorders>
                    <w:top w:val="nil"/>
                    <w:left w:val="single" w:sz="8" w:space="0" w:color="008080"/>
                    <w:bottom w:val="single" w:sz="4" w:space="0" w:color="008080"/>
                    <w:right w:val="single" w:sz="4" w:space="0" w:color="008080"/>
                  </w:tcBorders>
                  <w:shd w:val="clear" w:color="auto" w:fill="auto"/>
                  <w:vAlign w:val="center"/>
                </w:tcPr>
                <w:p w14:paraId="3241E8E1" w14:textId="77777777" w:rsidR="00853D95" w:rsidRPr="00A577E1" w:rsidRDefault="00853D95" w:rsidP="00853D95">
                  <w:pPr>
                    <w:jc w:val="center"/>
                    <w:rPr>
                      <w:rFonts w:ascii="Trebuchet MS" w:hAnsi="Trebuchet MS"/>
                      <w:b/>
                      <w:bCs/>
                    </w:rPr>
                  </w:pPr>
                  <w:r w:rsidRPr="00A577E1">
                    <w:rPr>
                      <w:rFonts w:ascii="Trebuchet MS" w:hAnsi="Trebuchet MS"/>
                      <w:b/>
                      <w:bCs/>
                    </w:rPr>
                    <w:t>E</w:t>
                  </w:r>
                </w:p>
              </w:tc>
              <w:tc>
                <w:tcPr>
                  <w:tcW w:w="337" w:type="pct"/>
                  <w:tcBorders>
                    <w:top w:val="nil"/>
                    <w:left w:val="nil"/>
                    <w:bottom w:val="single" w:sz="4" w:space="0" w:color="008080"/>
                    <w:right w:val="single" w:sz="8" w:space="0" w:color="008080"/>
                  </w:tcBorders>
                  <w:shd w:val="clear" w:color="auto" w:fill="auto"/>
                  <w:vAlign w:val="center"/>
                </w:tcPr>
                <w:p w14:paraId="258FDD7A" w14:textId="77777777" w:rsidR="00853D95" w:rsidRPr="00A577E1" w:rsidRDefault="00853D95" w:rsidP="00853D95">
                  <w:pPr>
                    <w:jc w:val="center"/>
                    <w:rPr>
                      <w:rFonts w:ascii="Trebuchet MS" w:hAnsi="Trebuchet MS"/>
                      <w:b/>
                      <w:bCs/>
                    </w:rPr>
                  </w:pPr>
                  <w:r w:rsidRPr="00A577E1">
                    <w:rPr>
                      <w:rFonts w:ascii="Trebuchet MS" w:hAnsi="Trebuchet MS"/>
                      <w:b/>
                      <w:bCs/>
                    </w:rPr>
                    <w:t>N</w:t>
                  </w:r>
                </w:p>
              </w:tc>
              <w:tc>
                <w:tcPr>
                  <w:tcW w:w="385" w:type="pct"/>
                  <w:tcBorders>
                    <w:top w:val="nil"/>
                    <w:left w:val="nil"/>
                    <w:bottom w:val="single" w:sz="4" w:space="0" w:color="008080"/>
                    <w:right w:val="single" w:sz="4" w:space="0" w:color="008080"/>
                  </w:tcBorders>
                  <w:shd w:val="clear" w:color="auto" w:fill="auto"/>
                  <w:vAlign w:val="center"/>
                </w:tcPr>
                <w:p w14:paraId="1B304DB7" w14:textId="77777777" w:rsidR="00853D95" w:rsidRPr="00A577E1" w:rsidRDefault="00853D95" w:rsidP="00853D95">
                  <w:pPr>
                    <w:jc w:val="center"/>
                    <w:rPr>
                      <w:rFonts w:ascii="Trebuchet MS" w:hAnsi="Trebuchet MS"/>
                      <w:b/>
                      <w:bCs/>
                    </w:rPr>
                  </w:pPr>
                  <w:r w:rsidRPr="00A577E1">
                    <w:rPr>
                      <w:rFonts w:ascii="Trebuchet MS" w:hAnsi="Trebuchet MS"/>
                      <w:b/>
                      <w:bCs/>
                    </w:rPr>
                    <w:t>E</w:t>
                  </w:r>
                </w:p>
              </w:tc>
              <w:tc>
                <w:tcPr>
                  <w:tcW w:w="337" w:type="pct"/>
                  <w:tcBorders>
                    <w:top w:val="nil"/>
                    <w:left w:val="nil"/>
                    <w:bottom w:val="single" w:sz="4" w:space="0" w:color="008080"/>
                    <w:right w:val="single" w:sz="8" w:space="0" w:color="008080"/>
                  </w:tcBorders>
                  <w:shd w:val="clear" w:color="auto" w:fill="auto"/>
                  <w:vAlign w:val="center"/>
                </w:tcPr>
                <w:p w14:paraId="27222865" w14:textId="77777777" w:rsidR="00853D95" w:rsidRPr="00A577E1" w:rsidRDefault="00853D95" w:rsidP="00853D95">
                  <w:pPr>
                    <w:jc w:val="center"/>
                    <w:rPr>
                      <w:rFonts w:ascii="Trebuchet MS" w:hAnsi="Trebuchet MS"/>
                      <w:b/>
                      <w:bCs/>
                    </w:rPr>
                  </w:pPr>
                  <w:r w:rsidRPr="00A577E1">
                    <w:rPr>
                      <w:rFonts w:ascii="Trebuchet MS" w:hAnsi="Trebuchet MS"/>
                      <w:b/>
                      <w:bCs/>
                    </w:rPr>
                    <w:t>N</w:t>
                  </w:r>
                </w:p>
              </w:tc>
              <w:tc>
                <w:tcPr>
                  <w:tcW w:w="385" w:type="pct"/>
                  <w:tcBorders>
                    <w:top w:val="nil"/>
                    <w:left w:val="nil"/>
                    <w:bottom w:val="single" w:sz="4" w:space="0" w:color="008080"/>
                    <w:right w:val="single" w:sz="4" w:space="0" w:color="008080"/>
                  </w:tcBorders>
                  <w:shd w:val="clear" w:color="auto" w:fill="auto"/>
                  <w:vAlign w:val="center"/>
                </w:tcPr>
                <w:p w14:paraId="64746608" w14:textId="77777777" w:rsidR="00853D95" w:rsidRPr="00A577E1" w:rsidRDefault="00853D95" w:rsidP="00853D95">
                  <w:pPr>
                    <w:jc w:val="center"/>
                    <w:rPr>
                      <w:rFonts w:ascii="Trebuchet MS" w:hAnsi="Trebuchet MS"/>
                      <w:b/>
                      <w:bCs/>
                    </w:rPr>
                  </w:pPr>
                  <w:r w:rsidRPr="00A577E1">
                    <w:rPr>
                      <w:rFonts w:ascii="Trebuchet MS" w:hAnsi="Trebuchet MS"/>
                      <w:b/>
                      <w:bCs/>
                    </w:rPr>
                    <w:t>E</w:t>
                  </w:r>
                </w:p>
              </w:tc>
              <w:tc>
                <w:tcPr>
                  <w:tcW w:w="336" w:type="pct"/>
                  <w:tcBorders>
                    <w:top w:val="nil"/>
                    <w:left w:val="nil"/>
                    <w:bottom w:val="single" w:sz="4" w:space="0" w:color="008080"/>
                    <w:right w:val="single" w:sz="8" w:space="0" w:color="008080"/>
                  </w:tcBorders>
                  <w:shd w:val="clear" w:color="auto" w:fill="auto"/>
                  <w:vAlign w:val="center"/>
                </w:tcPr>
                <w:p w14:paraId="607B3BB6" w14:textId="77777777" w:rsidR="00853D95" w:rsidRPr="00A577E1" w:rsidRDefault="00853D95" w:rsidP="00853D95">
                  <w:pPr>
                    <w:jc w:val="center"/>
                    <w:rPr>
                      <w:rFonts w:ascii="Trebuchet MS" w:hAnsi="Trebuchet MS"/>
                      <w:b/>
                      <w:bCs/>
                    </w:rPr>
                  </w:pPr>
                  <w:r w:rsidRPr="00A577E1">
                    <w:rPr>
                      <w:rFonts w:ascii="Trebuchet MS" w:hAnsi="Trebuchet MS"/>
                      <w:b/>
                      <w:bCs/>
                    </w:rPr>
                    <w:t>N</w:t>
                  </w:r>
                </w:p>
              </w:tc>
            </w:tr>
            <w:tr w:rsidR="00853D95" w:rsidRPr="00A577E1" w14:paraId="3EB94D7A"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31C28FBB" w14:textId="77777777" w:rsidR="00853D95" w:rsidRPr="00A577E1" w:rsidRDefault="00853D95" w:rsidP="00853D95">
                  <w:pPr>
                    <w:jc w:val="center"/>
                    <w:rPr>
                      <w:rFonts w:ascii="Trebuchet MS" w:hAnsi="Trebuchet MS"/>
                      <w:b/>
                      <w:bCs/>
                    </w:rPr>
                  </w:pPr>
                  <w:r w:rsidRPr="00A577E1">
                    <w:rPr>
                      <w:rFonts w:ascii="Trebuchet MS" w:hAnsi="Trebuchet MS"/>
                      <w:b/>
                      <w:bCs/>
                    </w:rPr>
                    <w:t>1</w:t>
                  </w:r>
                </w:p>
              </w:tc>
              <w:tc>
                <w:tcPr>
                  <w:tcW w:w="385" w:type="pct"/>
                  <w:tcBorders>
                    <w:top w:val="nil"/>
                    <w:left w:val="single" w:sz="8" w:space="0" w:color="008080"/>
                    <w:bottom w:val="single" w:sz="4" w:space="0" w:color="008080"/>
                    <w:right w:val="single" w:sz="4" w:space="0" w:color="008080"/>
                  </w:tcBorders>
                  <w:shd w:val="clear" w:color="auto" w:fill="auto"/>
                  <w:vAlign w:val="center"/>
                </w:tcPr>
                <w:p w14:paraId="1010D2A0" w14:textId="77777777" w:rsidR="00853D95" w:rsidRPr="00A577E1" w:rsidRDefault="00853D95" w:rsidP="00853D95">
                  <w:pPr>
                    <w:jc w:val="center"/>
                    <w:rPr>
                      <w:rFonts w:ascii="Trebuchet MS" w:hAnsi="Trebuchet MS"/>
                      <w:b/>
                      <w:bCs/>
                    </w:rPr>
                  </w:pPr>
                  <w:r w:rsidRPr="00A577E1">
                    <w:rPr>
                      <w:rFonts w:ascii="Trebuchet MS" w:hAnsi="Trebuchet MS"/>
                      <w:b/>
                      <w:bCs/>
                    </w:rPr>
                    <w:t>2</w:t>
                  </w:r>
                </w:p>
              </w:tc>
              <w:tc>
                <w:tcPr>
                  <w:tcW w:w="337" w:type="pct"/>
                  <w:tcBorders>
                    <w:top w:val="nil"/>
                    <w:left w:val="nil"/>
                    <w:bottom w:val="single" w:sz="4" w:space="0" w:color="008080"/>
                    <w:right w:val="single" w:sz="8" w:space="0" w:color="008080"/>
                  </w:tcBorders>
                  <w:shd w:val="clear" w:color="auto" w:fill="auto"/>
                  <w:vAlign w:val="center"/>
                </w:tcPr>
                <w:p w14:paraId="706D07DC" w14:textId="77777777" w:rsidR="00853D95" w:rsidRPr="00A577E1" w:rsidRDefault="00853D95" w:rsidP="00853D95">
                  <w:pPr>
                    <w:jc w:val="center"/>
                    <w:rPr>
                      <w:rFonts w:ascii="Trebuchet MS" w:hAnsi="Trebuchet MS"/>
                      <w:b/>
                      <w:bCs/>
                    </w:rPr>
                  </w:pPr>
                  <w:r w:rsidRPr="00A577E1">
                    <w:rPr>
                      <w:rFonts w:ascii="Trebuchet MS" w:hAnsi="Trebuchet MS"/>
                      <w:b/>
                      <w:bCs/>
                    </w:rPr>
                    <w:t>3</w:t>
                  </w:r>
                </w:p>
              </w:tc>
              <w:tc>
                <w:tcPr>
                  <w:tcW w:w="385" w:type="pct"/>
                  <w:tcBorders>
                    <w:top w:val="nil"/>
                    <w:left w:val="nil"/>
                    <w:bottom w:val="single" w:sz="4" w:space="0" w:color="008080"/>
                    <w:right w:val="single" w:sz="4" w:space="0" w:color="008080"/>
                  </w:tcBorders>
                  <w:shd w:val="clear" w:color="auto" w:fill="auto"/>
                  <w:vAlign w:val="center"/>
                </w:tcPr>
                <w:p w14:paraId="21D3648E" w14:textId="77777777" w:rsidR="00853D95" w:rsidRPr="00A577E1" w:rsidRDefault="00853D95" w:rsidP="00853D95">
                  <w:pPr>
                    <w:jc w:val="center"/>
                    <w:rPr>
                      <w:rFonts w:ascii="Trebuchet MS" w:hAnsi="Trebuchet MS"/>
                      <w:b/>
                      <w:bCs/>
                    </w:rPr>
                  </w:pPr>
                  <w:r w:rsidRPr="00A577E1">
                    <w:rPr>
                      <w:rFonts w:ascii="Trebuchet MS" w:hAnsi="Trebuchet MS"/>
                      <w:b/>
                      <w:bCs/>
                    </w:rPr>
                    <w:t>2</w:t>
                  </w:r>
                </w:p>
              </w:tc>
              <w:tc>
                <w:tcPr>
                  <w:tcW w:w="337" w:type="pct"/>
                  <w:tcBorders>
                    <w:top w:val="nil"/>
                    <w:left w:val="nil"/>
                    <w:bottom w:val="single" w:sz="4" w:space="0" w:color="008080"/>
                    <w:right w:val="single" w:sz="8" w:space="0" w:color="008080"/>
                  </w:tcBorders>
                  <w:shd w:val="clear" w:color="auto" w:fill="auto"/>
                  <w:vAlign w:val="center"/>
                </w:tcPr>
                <w:p w14:paraId="45C56923" w14:textId="77777777" w:rsidR="00853D95" w:rsidRPr="00A577E1" w:rsidRDefault="00853D95" w:rsidP="00853D95">
                  <w:pPr>
                    <w:jc w:val="center"/>
                    <w:rPr>
                      <w:rFonts w:ascii="Trebuchet MS" w:hAnsi="Trebuchet MS"/>
                      <w:b/>
                      <w:bCs/>
                    </w:rPr>
                  </w:pPr>
                  <w:r w:rsidRPr="00A577E1">
                    <w:rPr>
                      <w:rFonts w:ascii="Trebuchet MS" w:hAnsi="Trebuchet MS"/>
                      <w:b/>
                      <w:bCs/>
                    </w:rPr>
                    <w:t>3</w:t>
                  </w:r>
                </w:p>
              </w:tc>
              <w:tc>
                <w:tcPr>
                  <w:tcW w:w="385" w:type="pct"/>
                  <w:tcBorders>
                    <w:top w:val="nil"/>
                    <w:left w:val="nil"/>
                    <w:bottom w:val="single" w:sz="4" w:space="0" w:color="008080"/>
                    <w:right w:val="single" w:sz="4" w:space="0" w:color="008080"/>
                  </w:tcBorders>
                  <w:shd w:val="clear" w:color="auto" w:fill="auto"/>
                  <w:vAlign w:val="center"/>
                </w:tcPr>
                <w:p w14:paraId="415F3D7B" w14:textId="77777777" w:rsidR="00853D95" w:rsidRPr="00A577E1" w:rsidRDefault="00853D95" w:rsidP="00853D95">
                  <w:pPr>
                    <w:jc w:val="center"/>
                    <w:rPr>
                      <w:rFonts w:ascii="Trebuchet MS" w:hAnsi="Trebuchet MS"/>
                      <w:b/>
                      <w:bCs/>
                    </w:rPr>
                  </w:pPr>
                  <w:r w:rsidRPr="00A577E1">
                    <w:rPr>
                      <w:rFonts w:ascii="Trebuchet MS" w:hAnsi="Trebuchet MS"/>
                      <w:b/>
                      <w:bCs/>
                    </w:rPr>
                    <w:t>2</w:t>
                  </w:r>
                </w:p>
              </w:tc>
              <w:tc>
                <w:tcPr>
                  <w:tcW w:w="336" w:type="pct"/>
                  <w:tcBorders>
                    <w:top w:val="nil"/>
                    <w:left w:val="nil"/>
                    <w:bottom w:val="single" w:sz="4" w:space="0" w:color="008080"/>
                    <w:right w:val="single" w:sz="8" w:space="0" w:color="008080"/>
                  </w:tcBorders>
                  <w:shd w:val="clear" w:color="auto" w:fill="auto"/>
                  <w:vAlign w:val="center"/>
                </w:tcPr>
                <w:p w14:paraId="7DC66262" w14:textId="77777777" w:rsidR="00853D95" w:rsidRPr="00A577E1" w:rsidRDefault="00853D95" w:rsidP="00853D95">
                  <w:pPr>
                    <w:jc w:val="center"/>
                    <w:rPr>
                      <w:rFonts w:ascii="Trebuchet MS" w:hAnsi="Trebuchet MS"/>
                      <w:b/>
                      <w:bCs/>
                    </w:rPr>
                  </w:pPr>
                  <w:r w:rsidRPr="00A577E1">
                    <w:rPr>
                      <w:rFonts w:ascii="Trebuchet MS" w:hAnsi="Trebuchet MS"/>
                      <w:b/>
                      <w:bCs/>
                    </w:rPr>
                    <w:t>3</w:t>
                  </w:r>
                </w:p>
              </w:tc>
            </w:tr>
            <w:tr w:rsidR="00853D95" w:rsidRPr="00A577E1" w14:paraId="7B3DFB12" w14:textId="77777777" w:rsidTr="0086223B">
              <w:trPr>
                <w:trHeight w:val="255"/>
              </w:trPr>
              <w:tc>
                <w:tcPr>
                  <w:tcW w:w="2835" w:type="pct"/>
                  <w:tcBorders>
                    <w:top w:val="nil"/>
                    <w:left w:val="single" w:sz="8" w:space="0" w:color="008080"/>
                    <w:bottom w:val="single" w:sz="4" w:space="0" w:color="008080"/>
                    <w:right w:val="nil"/>
                  </w:tcBorders>
                  <w:shd w:val="clear" w:color="auto" w:fill="auto"/>
                  <w:noWrap/>
                  <w:vAlign w:val="bottom"/>
                </w:tcPr>
                <w:p w14:paraId="65DE0F2B" w14:textId="77777777" w:rsidR="00853D95" w:rsidRPr="00A577E1" w:rsidRDefault="00853D95" w:rsidP="00853D95">
                  <w:pPr>
                    <w:rPr>
                      <w:rFonts w:ascii="Trebuchet MS" w:hAnsi="Trebuchet MS"/>
                      <w:b/>
                      <w:bCs/>
                    </w:rPr>
                  </w:pPr>
                  <w:r w:rsidRPr="00A577E1">
                    <w:rPr>
                      <w:rFonts w:ascii="Trebuchet MS" w:hAnsi="Trebuchet MS"/>
                      <w:b/>
                      <w:bCs/>
                    </w:rPr>
                    <w:t xml:space="preserve"> Capitolul 1 Cheltuieli pentru obţinerea şi amenajarea terenului - total, din care: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14:paraId="12F8DA43" w14:textId="77777777" w:rsidR="00853D95" w:rsidRPr="00A577E1" w:rsidRDefault="00853D95" w:rsidP="00853D95">
                  <w:pPr>
                    <w:rPr>
                      <w:rFonts w:ascii="Trebuchet MS" w:hAnsi="Trebuchet MS"/>
                      <w:b/>
                      <w:bCs/>
                    </w:rPr>
                  </w:pPr>
                </w:p>
              </w:tc>
              <w:tc>
                <w:tcPr>
                  <w:tcW w:w="337" w:type="pct"/>
                  <w:tcBorders>
                    <w:top w:val="nil"/>
                    <w:left w:val="nil"/>
                    <w:bottom w:val="single" w:sz="4" w:space="0" w:color="008080"/>
                    <w:right w:val="single" w:sz="8" w:space="0" w:color="008080"/>
                  </w:tcBorders>
                  <w:shd w:val="clear" w:color="auto" w:fill="auto"/>
                  <w:noWrap/>
                  <w:vAlign w:val="bottom"/>
                </w:tcPr>
                <w:p w14:paraId="6FD9F68E" w14:textId="77777777" w:rsidR="00853D95" w:rsidRPr="00A577E1" w:rsidRDefault="00853D95" w:rsidP="00853D95">
                  <w:pPr>
                    <w:rPr>
                      <w:rFonts w:ascii="Trebuchet MS" w:hAnsi="Trebuchet MS"/>
                      <w:b/>
                      <w:bCs/>
                    </w:rPr>
                  </w:pPr>
                </w:p>
              </w:tc>
              <w:tc>
                <w:tcPr>
                  <w:tcW w:w="385" w:type="pct"/>
                  <w:tcBorders>
                    <w:top w:val="nil"/>
                    <w:left w:val="nil"/>
                    <w:bottom w:val="single" w:sz="4" w:space="0" w:color="008080"/>
                    <w:right w:val="single" w:sz="4" w:space="0" w:color="008080"/>
                  </w:tcBorders>
                  <w:shd w:val="clear" w:color="auto" w:fill="auto"/>
                  <w:noWrap/>
                  <w:vAlign w:val="bottom"/>
                </w:tcPr>
                <w:p w14:paraId="17D4AAF6" w14:textId="77777777" w:rsidR="00853D95" w:rsidRPr="00A577E1" w:rsidRDefault="00853D95" w:rsidP="00853D95">
                  <w:pPr>
                    <w:rPr>
                      <w:rFonts w:ascii="Trebuchet MS" w:hAnsi="Trebuchet MS"/>
                      <w:b/>
                      <w:bCs/>
                    </w:rPr>
                  </w:pPr>
                </w:p>
              </w:tc>
              <w:tc>
                <w:tcPr>
                  <w:tcW w:w="337" w:type="pct"/>
                  <w:tcBorders>
                    <w:top w:val="nil"/>
                    <w:left w:val="nil"/>
                    <w:bottom w:val="single" w:sz="4" w:space="0" w:color="008080"/>
                    <w:right w:val="single" w:sz="8" w:space="0" w:color="008080"/>
                  </w:tcBorders>
                  <w:shd w:val="clear" w:color="auto" w:fill="auto"/>
                  <w:noWrap/>
                  <w:vAlign w:val="bottom"/>
                </w:tcPr>
                <w:p w14:paraId="54AF5F21" w14:textId="77777777" w:rsidR="00853D95" w:rsidRPr="00A577E1" w:rsidRDefault="00853D95" w:rsidP="00853D95">
                  <w:pPr>
                    <w:rPr>
                      <w:rFonts w:ascii="Trebuchet MS" w:hAnsi="Trebuchet MS"/>
                      <w:b/>
                      <w:bCs/>
                    </w:rPr>
                  </w:pPr>
                </w:p>
              </w:tc>
              <w:tc>
                <w:tcPr>
                  <w:tcW w:w="385" w:type="pct"/>
                  <w:tcBorders>
                    <w:top w:val="nil"/>
                    <w:left w:val="nil"/>
                    <w:bottom w:val="single" w:sz="4" w:space="0" w:color="008080"/>
                    <w:right w:val="single" w:sz="4" w:space="0" w:color="008080"/>
                  </w:tcBorders>
                  <w:shd w:val="clear" w:color="auto" w:fill="auto"/>
                  <w:noWrap/>
                  <w:vAlign w:val="bottom"/>
                </w:tcPr>
                <w:p w14:paraId="66E164EE" w14:textId="77777777" w:rsidR="00853D95" w:rsidRPr="00A577E1" w:rsidRDefault="00853D95" w:rsidP="00853D95">
                  <w:pPr>
                    <w:jc w:val="right"/>
                    <w:rPr>
                      <w:rFonts w:ascii="Trebuchet MS" w:hAnsi="Trebuchet MS"/>
                      <w:b/>
                      <w:bCs/>
                    </w:rPr>
                  </w:pPr>
                </w:p>
              </w:tc>
              <w:tc>
                <w:tcPr>
                  <w:tcW w:w="336" w:type="pct"/>
                  <w:tcBorders>
                    <w:top w:val="nil"/>
                    <w:left w:val="nil"/>
                    <w:bottom w:val="single" w:sz="4" w:space="0" w:color="008080"/>
                    <w:right w:val="single" w:sz="8" w:space="0" w:color="008080"/>
                  </w:tcBorders>
                  <w:shd w:val="clear" w:color="auto" w:fill="auto"/>
                  <w:noWrap/>
                  <w:vAlign w:val="bottom"/>
                </w:tcPr>
                <w:p w14:paraId="6FE9E689" w14:textId="77777777" w:rsidR="00853D95" w:rsidRPr="00A577E1" w:rsidRDefault="00853D95" w:rsidP="00853D95">
                  <w:pPr>
                    <w:jc w:val="right"/>
                    <w:rPr>
                      <w:rFonts w:ascii="Trebuchet MS" w:hAnsi="Trebuchet MS"/>
                      <w:b/>
                      <w:bCs/>
                    </w:rPr>
                  </w:pPr>
                </w:p>
              </w:tc>
            </w:tr>
            <w:tr w:rsidR="00853D95" w:rsidRPr="00A577E1" w14:paraId="6E002CC1"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13D5D18F" w14:textId="77777777" w:rsidR="00853D95" w:rsidRPr="00A577E1" w:rsidRDefault="00853D95" w:rsidP="00853D95">
                  <w:pPr>
                    <w:rPr>
                      <w:rFonts w:ascii="Trebuchet MS" w:hAnsi="Trebuchet MS"/>
                      <w:lang w:val="fr-FR"/>
                    </w:rPr>
                  </w:pPr>
                  <w:r w:rsidRPr="00A577E1">
                    <w:rPr>
                      <w:rFonts w:ascii="Trebuchet MS" w:hAnsi="Trebuchet MS"/>
                      <w:lang w:val="fr-FR"/>
                    </w:rPr>
                    <w:t xml:space="preserve">1.1Cheltuieli </w:t>
                  </w:r>
                  <w:proofErr w:type="spellStart"/>
                  <w:r w:rsidRPr="00A577E1">
                    <w:rPr>
                      <w:rFonts w:ascii="Trebuchet MS" w:hAnsi="Trebuchet MS"/>
                      <w:lang w:val="fr-FR"/>
                    </w:rPr>
                    <w:t>pentru</w:t>
                  </w:r>
                  <w:proofErr w:type="spellEnd"/>
                  <w:r w:rsidRPr="00A577E1">
                    <w:rPr>
                      <w:rFonts w:ascii="Trebuchet MS" w:hAnsi="Trebuchet MS"/>
                      <w:lang w:val="fr-FR"/>
                    </w:rPr>
                    <w:t xml:space="preserve"> </w:t>
                  </w:r>
                  <w:proofErr w:type="spellStart"/>
                  <w:r w:rsidRPr="00A577E1">
                    <w:rPr>
                      <w:rFonts w:ascii="Trebuchet MS" w:hAnsi="Trebuchet MS"/>
                      <w:lang w:val="fr-FR"/>
                    </w:rPr>
                    <w:t>obţinerea</w:t>
                  </w:r>
                  <w:proofErr w:type="spellEnd"/>
                  <w:r w:rsidRPr="00A577E1">
                    <w:rPr>
                      <w:rFonts w:ascii="Trebuchet MS" w:hAnsi="Trebuchet MS"/>
                      <w:lang w:val="fr-FR"/>
                    </w:rPr>
                    <w:t xml:space="preserve">  </w:t>
                  </w:r>
                  <w:proofErr w:type="spellStart"/>
                  <w:r w:rsidRPr="00A577E1">
                    <w:rPr>
                      <w:rFonts w:ascii="Trebuchet MS" w:hAnsi="Trebuchet MS"/>
                      <w:lang w:val="fr-FR"/>
                    </w:rPr>
                    <w:t>terenului</w:t>
                  </w:r>
                  <w:proofErr w:type="spellEnd"/>
                  <w:r w:rsidRPr="00A577E1">
                    <w:rPr>
                      <w:rFonts w:ascii="Trebuchet MS" w:hAnsi="Trebuchet MS"/>
                      <w:lang w:val="fr-FR"/>
                    </w:rPr>
                    <w:t xml:space="preserve"> </w:t>
                  </w:r>
                  <w:r w:rsidRPr="00A577E1">
                    <w:rPr>
                      <w:rFonts w:ascii="Trebuchet MS" w:hAnsi="Trebuchet MS"/>
                      <w:b/>
                      <w:lang w:val="fr-FR"/>
                    </w:rPr>
                    <w:t>(N)</w:t>
                  </w:r>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0CD523B5" w14:textId="77777777" w:rsidR="00853D95" w:rsidRPr="00A577E1" w:rsidRDefault="00853D95" w:rsidP="00853D95">
                  <w:pPr>
                    <w:rPr>
                      <w:rFonts w:ascii="Trebuchet MS" w:hAnsi="Trebuchet MS"/>
                      <w:lang w:val="fr-FR"/>
                    </w:rPr>
                  </w:pPr>
                </w:p>
              </w:tc>
              <w:tc>
                <w:tcPr>
                  <w:tcW w:w="337" w:type="pct"/>
                  <w:tcBorders>
                    <w:top w:val="nil"/>
                    <w:left w:val="nil"/>
                    <w:bottom w:val="single" w:sz="4" w:space="0" w:color="008080"/>
                    <w:right w:val="single" w:sz="8" w:space="0" w:color="008080"/>
                  </w:tcBorders>
                  <w:shd w:val="clear" w:color="auto" w:fill="auto"/>
                  <w:noWrap/>
                  <w:vAlign w:val="bottom"/>
                </w:tcPr>
                <w:p w14:paraId="67C7988A" w14:textId="77777777" w:rsidR="00853D95" w:rsidRPr="00A577E1" w:rsidRDefault="00853D95" w:rsidP="00853D95">
                  <w:pPr>
                    <w:jc w:val="right"/>
                    <w:rPr>
                      <w:rFonts w:ascii="Trebuchet MS" w:hAnsi="Trebuchet MS"/>
                      <w:lang w:val="fr-FR"/>
                    </w:rPr>
                  </w:pPr>
                </w:p>
              </w:tc>
              <w:tc>
                <w:tcPr>
                  <w:tcW w:w="385" w:type="pct"/>
                  <w:tcBorders>
                    <w:top w:val="nil"/>
                    <w:left w:val="nil"/>
                    <w:bottom w:val="single" w:sz="4" w:space="0" w:color="008080"/>
                    <w:right w:val="single" w:sz="4" w:space="0" w:color="008080"/>
                  </w:tcBorders>
                  <w:shd w:val="clear" w:color="auto" w:fill="auto"/>
                  <w:noWrap/>
                  <w:vAlign w:val="bottom"/>
                </w:tcPr>
                <w:p w14:paraId="6F33D267" w14:textId="77777777" w:rsidR="00853D95" w:rsidRPr="00A577E1" w:rsidRDefault="00853D95" w:rsidP="00853D95">
                  <w:pPr>
                    <w:rPr>
                      <w:rFonts w:ascii="Trebuchet MS" w:hAnsi="Trebuchet MS"/>
                      <w:lang w:val="fr-FR"/>
                    </w:rPr>
                  </w:pPr>
                </w:p>
              </w:tc>
              <w:tc>
                <w:tcPr>
                  <w:tcW w:w="337" w:type="pct"/>
                  <w:tcBorders>
                    <w:top w:val="nil"/>
                    <w:left w:val="nil"/>
                    <w:bottom w:val="single" w:sz="4" w:space="0" w:color="008080"/>
                    <w:right w:val="single" w:sz="8" w:space="0" w:color="008080"/>
                  </w:tcBorders>
                  <w:shd w:val="clear" w:color="auto" w:fill="auto"/>
                  <w:noWrap/>
                  <w:vAlign w:val="bottom"/>
                </w:tcPr>
                <w:p w14:paraId="321BA551" w14:textId="77777777" w:rsidR="00853D95" w:rsidRPr="00A577E1" w:rsidRDefault="00853D95" w:rsidP="00853D95">
                  <w:pPr>
                    <w:jc w:val="right"/>
                    <w:rPr>
                      <w:rFonts w:ascii="Trebuchet MS" w:hAnsi="Trebuchet MS"/>
                      <w:lang w:val="fr-FR"/>
                    </w:rPr>
                  </w:pPr>
                </w:p>
              </w:tc>
              <w:tc>
                <w:tcPr>
                  <w:tcW w:w="385" w:type="pct"/>
                  <w:tcBorders>
                    <w:top w:val="nil"/>
                    <w:left w:val="nil"/>
                    <w:bottom w:val="single" w:sz="4" w:space="0" w:color="008080"/>
                    <w:right w:val="single" w:sz="4" w:space="0" w:color="008080"/>
                  </w:tcBorders>
                  <w:shd w:val="clear" w:color="auto" w:fill="auto"/>
                  <w:noWrap/>
                  <w:vAlign w:val="bottom"/>
                </w:tcPr>
                <w:p w14:paraId="69A1DD7B" w14:textId="77777777" w:rsidR="00853D95" w:rsidRPr="00A577E1" w:rsidRDefault="00853D95" w:rsidP="00853D95">
                  <w:pPr>
                    <w:rPr>
                      <w:rFonts w:ascii="Trebuchet MS" w:hAnsi="Trebuchet MS"/>
                      <w:lang w:val="fr-FR"/>
                    </w:rPr>
                  </w:pPr>
                </w:p>
              </w:tc>
              <w:tc>
                <w:tcPr>
                  <w:tcW w:w="336" w:type="pct"/>
                  <w:tcBorders>
                    <w:top w:val="nil"/>
                    <w:left w:val="nil"/>
                    <w:bottom w:val="single" w:sz="4" w:space="0" w:color="008080"/>
                    <w:right w:val="single" w:sz="8" w:space="0" w:color="008080"/>
                  </w:tcBorders>
                  <w:shd w:val="clear" w:color="auto" w:fill="auto"/>
                  <w:noWrap/>
                  <w:vAlign w:val="bottom"/>
                </w:tcPr>
                <w:p w14:paraId="01BA9559" w14:textId="77777777" w:rsidR="00853D95" w:rsidRPr="00A577E1" w:rsidRDefault="00853D95" w:rsidP="00853D95">
                  <w:pPr>
                    <w:jc w:val="right"/>
                    <w:rPr>
                      <w:rFonts w:ascii="Trebuchet MS" w:hAnsi="Trebuchet MS"/>
                      <w:lang w:val="fr-FR"/>
                    </w:rPr>
                  </w:pPr>
                </w:p>
              </w:tc>
            </w:tr>
            <w:tr w:rsidR="00853D95" w:rsidRPr="00A577E1" w14:paraId="39988579"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17C1D584" w14:textId="77777777" w:rsidR="00853D95" w:rsidRPr="00A577E1" w:rsidRDefault="00853D95" w:rsidP="00853D95">
                  <w:pPr>
                    <w:rPr>
                      <w:rFonts w:ascii="Trebuchet MS" w:hAnsi="Trebuchet MS"/>
                      <w:lang w:val="it-IT"/>
                    </w:rPr>
                  </w:pPr>
                  <w:r w:rsidRPr="00A577E1">
                    <w:rPr>
                      <w:rFonts w:ascii="Trebuchet MS" w:hAnsi="Trebuchet MS"/>
                      <w:lang w:val="it-IT"/>
                    </w:rPr>
                    <w:t xml:space="preserve">1.2 Cheltuieli pentru amenajarea terenului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14:paraId="0228D4A4" w14:textId="77777777" w:rsidR="00853D95" w:rsidRPr="00A577E1" w:rsidRDefault="00853D95" w:rsidP="00853D95">
                  <w:pPr>
                    <w:jc w:val="right"/>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bottom"/>
                </w:tcPr>
                <w:p w14:paraId="73724714"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021DD09E" w14:textId="77777777" w:rsidR="00853D95" w:rsidRPr="00A577E1" w:rsidRDefault="00853D95" w:rsidP="00853D95">
                  <w:pPr>
                    <w:jc w:val="right"/>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bottom"/>
                </w:tcPr>
                <w:p w14:paraId="4CD8FBAA"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3B3B806D" w14:textId="77777777" w:rsidR="00853D95" w:rsidRPr="00A577E1" w:rsidRDefault="00853D95" w:rsidP="00853D95">
                  <w:pPr>
                    <w:jc w:val="right"/>
                    <w:rPr>
                      <w:rFonts w:ascii="Trebuchet MS" w:hAnsi="Trebuchet MS"/>
                      <w:lang w:val="it-IT"/>
                    </w:rPr>
                  </w:pPr>
                </w:p>
              </w:tc>
              <w:tc>
                <w:tcPr>
                  <w:tcW w:w="336" w:type="pct"/>
                  <w:tcBorders>
                    <w:top w:val="nil"/>
                    <w:left w:val="nil"/>
                    <w:bottom w:val="single" w:sz="4" w:space="0" w:color="008080"/>
                    <w:right w:val="single" w:sz="8" w:space="0" w:color="008080"/>
                  </w:tcBorders>
                  <w:shd w:val="clear" w:color="auto" w:fill="auto"/>
                  <w:noWrap/>
                  <w:vAlign w:val="bottom"/>
                </w:tcPr>
                <w:p w14:paraId="74BAB401" w14:textId="77777777" w:rsidR="00853D95" w:rsidRPr="00A577E1" w:rsidRDefault="00853D95" w:rsidP="00853D95">
                  <w:pPr>
                    <w:jc w:val="right"/>
                    <w:rPr>
                      <w:rFonts w:ascii="Trebuchet MS" w:hAnsi="Trebuchet MS"/>
                      <w:lang w:val="it-IT"/>
                    </w:rPr>
                  </w:pPr>
                </w:p>
              </w:tc>
            </w:tr>
            <w:tr w:rsidR="00853D95" w:rsidRPr="00A577E1" w14:paraId="57F65C90"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2B453738" w14:textId="77777777" w:rsidR="00853D95" w:rsidRPr="00A577E1" w:rsidRDefault="00853D95" w:rsidP="00853D95">
                  <w:pPr>
                    <w:rPr>
                      <w:rFonts w:ascii="Trebuchet MS" w:hAnsi="Trebuchet MS"/>
                    </w:rPr>
                  </w:pPr>
                  <w:r w:rsidRPr="00A577E1">
                    <w:rPr>
                      <w:rFonts w:ascii="Trebuchet MS" w:hAnsi="Trebuchet MS"/>
                    </w:rPr>
                    <w:t xml:space="preserve">1.3 Cheltuieli cu amenajări pentru  protecţia mediului şi aducerea la starea iniţială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14:paraId="19642508" w14:textId="77777777" w:rsidR="00853D95" w:rsidRPr="00A577E1" w:rsidRDefault="00853D95" w:rsidP="00853D95">
                  <w:pPr>
                    <w:jc w:val="right"/>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bottom"/>
                </w:tcPr>
                <w:p w14:paraId="31ED5489" w14:textId="77777777" w:rsidR="00853D95" w:rsidRPr="00A577E1" w:rsidRDefault="00853D95" w:rsidP="00853D95">
                  <w:pPr>
                    <w:jc w:val="right"/>
                    <w:rPr>
                      <w:rFonts w:ascii="Trebuchet MS" w:hAnsi="Trebuchet MS"/>
                    </w:rPr>
                  </w:pPr>
                </w:p>
              </w:tc>
              <w:tc>
                <w:tcPr>
                  <w:tcW w:w="385" w:type="pct"/>
                  <w:tcBorders>
                    <w:top w:val="nil"/>
                    <w:left w:val="nil"/>
                    <w:bottom w:val="single" w:sz="4" w:space="0" w:color="008080"/>
                    <w:right w:val="single" w:sz="4" w:space="0" w:color="008080"/>
                  </w:tcBorders>
                  <w:shd w:val="clear" w:color="auto" w:fill="auto"/>
                  <w:noWrap/>
                  <w:vAlign w:val="bottom"/>
                </w:tcPr>
                <w:p w14:paraId="78D0E12F" w14:textId="77777777" w:rsidR="00853D95" w:rsidRPr="00A577E1" w:rsidRDefault="00853D95" w:rsidP="00853D95">
                  <w:pPr>
                    <w:jc w:val="right"/>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bottom"/>
                </w:tcPr>
                <w:p w14:paraId="005BCAFA" w14:textId="77777777" w:rsidR="00853D95" w:rsidRPr="00A577E1" w:rsidRDefault="00853D95" w:rsidP="00853D95">
                  <w:pPr>
                    <w:jc w:val="right"/>
                    <w:rPr>
                      <w:rFonts w:ascii="Trebuchet MS" w:hAnsi="Trebuchet MS"/>
                    </w:rPr>
                  </w:pPr>
                </w:p>
              </w:tc>
              <w:tc>
                <w:tcPr>
                  <w:tcW w:w="385" w:type="pct"/>
                  <w:tcBorders>
                    <w:top w:val="nil"/>
                    <w:left w:val="nil"/>
                    <w:bottom w:val="single" w:sz="4" w:space="0" w:color="008080"/>
                    <w:right w:val="single" w:sz="4" w:space="0" w:color="008080"/>
                  </w:tcBorders>
                  <w:shd w:val="clear" w:color="auto" w:fill="auto"/>
                  <w:noWrap/>
                  <w:vAlign w:val="bottom"/>
                </w:tcPr>
                <w:p w14:paraId="5C8698E2" w14:textId="77777777" w:rsidR="00853D95" w:rsidRPr="00A577E1" w:rsidRDefault="00853D95" w:rsidP="00853D95">
                  <w:pPr>
                    <w:jc w:val="right"/>
                    <w:rPr>
                      <w:rFonts w:ascii="Trebuchet MS" w:hAnsi="Trebuchet MS"/>
                    </w:rPr>
                  </w:pPr>
                </w:p>
              </w:tc>
              <w:tc>
                <w:tcPr>
                  <w:tcW w:w="336" w:type="pct"/>
                  <w:tcBorders>
                    <w:top w:val="nil"/>
                    <w:left w:val="nil"/>
                    <w:bottom w:val="single" w:sz="4" w:space="0" w:color="008080"/>
                    <w:right w:val="single" w:sz="8" w:space="0" w:color="008080"/>
                  </w:tcBorders>
                  <w:shd w:val="clear" w:color="auto" w:fill="auto"/>
                  <w:noWrap/>
                  <w:vAlign w:val="bottom"/>
                </w:tcPr>
                <w:p w14:paraId="32A3FB8F" w14:textId="77777777" w:rsidR="00853D95" w:rsidRPr="00A577E1" w:rsidRDefault="00853D95" w:rsidP="00853D95">
                  <w:pPr>
                    <w:jc w:val="right"/>
                    <w:rPr>
                      <w:rFonts w:ascii="Trebuchet MS" w:hAnsi="Trebuchet MS"/>
                    </w:rPr>
                  </w:pPr>
                </w:p>
              </w:tc>
            </w:tr>
            <w:tr w:rsidR="00853D95" w:rsidRPr="00A577E1" w14:paraId="2ACA0C81"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2149E252" w14:textId="77777777" w:rsidR="00853D95" w:rsidRPr="00A577E1" w:rsidRDefault="00853D95" w:rsidP="00853D95">
                  <w:pPr>
                    <w:rPr>
                      <w:rFonts w:ascii="Trebuchet MS" w:hAnsi="Trebuchet MS" w:cs="Calibri"/>
                    </w:rPr>
                  </w:pPr>
                  <w:r w:rsidRPr="00A577E1">
                    <w:rPr>
                      <w:rFonts w:ascii="Trebuchet MS" w:eastAsia="SimSun" w:hAnsi="Trebuchet MS" w:cs="Calibri"/>
                      <w:lang w:val="en-GB" w:eastAsia="en-GB"/>
                    </w:rPr>
                    <w:t xml:space="preserve">1.4 </w:t>
                  </w:r>
                  <w:proofErr w:type="spellStart"/>
                  <w:r w:rsidRPr="00A577E1">
                    <w:rPr>
                      <w:rFonts w:ascii="Trebuchet MS" w:eastAsia="SimSun" w:hAnsi="Trebuchet MS" w:cs="Calibri"/>
                      <w:lang w:val="en-GB" w:eastAsia="en-GB"/>
                    </w:rPr>
                    <w:t>Cheltuieli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pentru</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relocarea</w:t>
                  </w:r>
                  <w:proofErr w:type="spellEnd"/>
                  <w:r w:rsidRPr="00A577E1">
                    <w:rPr>
                      <w:rFonts w:ascii="Trebuchet MS" w:eastAsia="SimSun" w:hAnsi="Trebuchet MS" w:cs="Calibri"/>
                      <w:lang w:val="en-GB" w:eastAsia="en-GB"/>
                    </w:rPr>
                    <w:t>/</w:t>
                  </w:r>
                  <w:proofErr w:type="spellStart"/>
                  <w:r w:rsidRPr="00A577E1">
                    <w:rPr>
                      <w:rFonts w:ascii="Trebuchet MS" w:eastAsia="SimSun" w:hAnsi="Trebuchet MS" w:cs="Calibri"/>
                      <w:lang w:val="en-GB" w:eastAsia="en-GB"/>
                    </w:rPr>
                    <w:t>protecţia</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utilităţilor</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bottom"/>
                </w:tcPr>
                <w:p w14:paraId="2A7C2DBF" w14:textId="77777777" w:rsidR="00853D95" w:rsidRPr="00A577E1" w:rsidRDefault="00853D95" w:rsidP="00853D95">
                  <w:pPr>
                    <w:jc w:val="right"/>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bottom"/>
                </w:tcPr>
                <w:p w14:paraId="78F3B693" w14:textId="77777777" w:rsidR="00853D95" w:rsidRPr="00A577E1" w:rsidRDefault="00853D95" w:rsidP="00853D95">
                  <w:pPr>
                    <w:jc w:val="right"/>
                    <w:rPr>
                      <w:rFonts w:ascii="Trebuchet MS" w:hAnsi="Trebuchet MS"/>
                    </w:rPr>
                  </w:pPr>
                </w:p>
              </w:tc>
              <w:tc>
                <w:tcPr>
                  <w:tcW w:w="385" w:type="pct"/>
                  <w:tcBorders>
                    <w:top w:val="nil"/>
                    <w:left w:val="nil"/>
                    <w:bottom w:val="single" w:sz="4" w:space="0" w:color="008080"/>
                    <w:right w:val="single" w:sz="4" w:space="0" w:color="008080"/>
                  </w:tcBorders>
                  <w:shd w:val="clear" w:color="auto" w:fill="auto"/>
                  <w:noWrap/>
                  <w:vAlign w:val="bottom"/>
                </w:tcPr>
                <w:p w14:paraId="38B01C77" w14:textId="77777777" w:rsidR="00853D95" w:rsidRPr="00A577E1" w:rsidRDefault="00853D95" w:rsidP="00853D95">
                  <w:pPr>
                    <w:jc w:val="right"/>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bottom"/>
                </w:tcPr>
                <w:p w14:paraId="5740CCD5" w14:textId="77777777" w:rsidR="00853D95" w:rsidRPr="00A577E1" w:rsidRDefault="00853D95" w:rsidP="00853D95">
                  <w:pPr>
                    <w:jc w:val="right"/>
                    <w:rPr>
                      <w:rFonts w:ascii="Trebuchet MS" w:hAnsi="Trebuchet MS"/>
                    </w:rPr>
                  </w:pPr>
                </w:p>
              </w:tc>
              <w:tc>
                <w:tcPr>
                  <w:tcW w:w="385" w:type="pct"/>
                  <w:tcBorders>
                    <w:top w:val="nil"/>
                    <w:left w:val="nil"/>
                    <w:bottom w:val="single" w:sz="4" w:space="0" w:color="008080"/>
                    <w:right w:val="single" w:sz="4" w:space="0" w:color="008080"/>
                  </w:tcBorders>
                  <w:shd w:val="clear" w:color="auto" w:fill="auto"/>
                  <w:noWrap/>
                  <w:vAlign w:val="bottom"/>
                </w:tcPr>
                <w:p w14:paraId="6BFEEBC8" w14:textId="77777777" w:rsidR="00853D95" w:rsidRPr="00A577E1" w:rsidRDefault="00853D95" w:rsidP="00853D95">
                  <w:pPr>
                    <w:jc w:val="right"/>
                    <w:rPr>
                      <w:rFonts w:ascii="Trebuchet MS" w:hAnsi="Trebuchet MS"/>
                    </w:rPr>
                  </w:pPr>
                </w:p>
              </w:tc>
              <w:tc>
                <w:tcPr>
                  <w:tcW w:w="336" w:type="pct"/>
                  <w:tcBorders>
                    <w:top w:val="nil"/>
                    <w:left w:val="nil"/>
                    <w:bottom w:val="single" w:sz="4" w:space="0" w:color="008080"/>
                    <w:right w:val="single" w:sz="8" w:space="0" w:color="008080"/>
                  </w:tcBorders>
                  <w:shd w:val="clear" w:color="auto" w:fill="auto"/>
                  <w:noWrap/>
                  <w:vAlign w:val="bottom"/>
                </w:tcPr>
                <w:p w14:paraId="2DA840C8" w14:textId="77777777" w:rsidR="00853D95" w:rsidRPr="00A577E1" w:rsidRDefault="00853D95" w:rsidP="00853D95">
                  <w:pPr>
                    <w:jc w:val="right"/>
                    <w:rPr>
                      <w:rFonts w:ascii="Trebuchet MS" w:hAnsi="Trebuchet MS"/>
                    </w:rPr>
                  </w:pPr>
                </w:p>
              </w:tc>
            </w:tr>
            <w:tr w:rsidR="00853D95" w:rsidRPr="00A577E1" w14:paraId="08DABE79" w14:textId="77777777" w:rsidTr="0086223B">
              <w:trPr>
                <w:trHeight w:val="450"/>
              </w:trPr>
              <w:tc>
                <w:tcPr>
                  <w:tcW w:w="2835" w:type="pct"/>
                  <w:tcBorders>
                    <w:top w:val="nil"/>
                    <w:left w:val="single" w:sz="8" w:space="0" w:color="008080"/>
                    <w:bottom w:val="single" w:sz="4" w:space="0" w:color="008080"/>
                    <w:right w:val="nil"/>
                  </w:tcBorders>
                  <w:shd w:val="clear" w:color="auto" w:fill="auto"/>
                  <w:vAlign w:val="center"/>
                </w:tcPr>
                <w:p w14:paraId="244E6E28" w14:textId="77777777" w:rsidR="00853D95" w:rsidRPr="00A577E1" w:rsidRDefault="00853D95" w:rsidP="00853D95">
                  <w:pPr>
                    <w:rPr>
                      <w:rFonts w:ascii="Trebuchet MS" w:hAnsi="Trebuchet MS"/>
                      <w:b/>
                      <w:bCs/>
                      <w:lang w:val="it-IT"/>
                    </w:rPr>
                  </w:pPr>
                  <w:r w:rsidRPr="00A577E1">
                    <w:rPr>
                      <w:rFonts w:ascii="Trebuchet MS" w:hAnsi="Trebuchet MS"/>
                      <w:b/>
                      <w:bCs/>
                    </w:rPr>
                    <w:t xml:space="preserve"> </w:t>
                  </w:r>
                  <w:r w:rsidRPr="00A577E1">
                    <w:rPr>
                      <w:rFonts w:ascii="Trebuchet MS" w:hAnsi="Trebuchet MS"/>
                      <w:b/>
                      <w:bCs/>
                      <w:lang w:val="it-IT"/>
                    </w:rPr>
                    <w:t xml:space="preserve">Capitolul 2 Cheltuieli pentru asigurarea utilitaţilor necesare obiectivului - total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6FE4BE55" w14:textId="77777777" w:rsidR="00853D95" w:rsidRPr="00A577E1" w:rsidRDefault="00853D95" w:rsidP="00853D95">
                  <w:pPr>
                    <w:jc w:val="right"/>
                    <w:rPr>
                      <w:rFonts w:ascii="Trebuchet MS" w:hAnsi="Trebuchet MS"/>
                      <w:b/>
                      <w:bC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3566BFDC" w14:textId="77777777" w:rsidR="00853D95" w:rsidRPr="00A577E1" w:rsidRDefault="00853D95" w:rsidP="00853D95">
                  <w:pPr>
                    <w:jc w:val="right"/>
                    <w:rPr>
                      <w:rFonts w:ascii="Trebuchet MS" w:hAnsi="Trebuchet MS"/>
                      <w:b/>
                      <w:bCs/>
                      <w:highlight w:val="darkGreen"/>
                      <w:lang w:val="it-IT"/>
                    </w:rPr>
                  </w:pPr>
                </w:p>
              </w:tc>
              <w:tc>
                <w:tcPr>
                  <w:tcW w:w="385" w:type="pct"/>
                  <w:tcBorders>
                    <w:top w:val="nil"/>
                    <w:left w:val="nil"/>
                    <w:bottom w:val="single" w:sz="4" w:space="0" w:color="008080"/>
                    <w:right w:val="single" w:sz="4" w:space="0" w:color="008080"/>
                  </w:tcBorders>
                  <w:shd w:val="clear" w:color="auto" w:fill="auto"/>
                  <w:noWrap/>
                  <w:vAlign w:val="center"/>
                </w:tcPr>
                <w:p w14:paraId="41DB33DD" w14:textId="77777777" w:rsidR="00853D95" w:rsidRPr="00A577E1" w:rsidRDefault="00853D95" w:rsidP="00853D95">
                  <w:pPr>
                    <w:jc w:val="right"/>
                    <w:rPr>
                      <w:rFonts w:ascii="Trebuchet MS" w:hAnsi="Trebuchet MS"/>
                      <w:b/>
                      <w:bC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11617011" w14:textId="77777777" w:rsidR="00853D95" w:rsidRPr="00A577E1" w:rsidRDefault="00853D95" w:rsidP="00853D95">
                  <w:pPr>
                    <w:jc w:val="right"/>
                    <w:rPr>
                      <w:rFonts w:ascii="Trebuchet MS" w:hAnsi="Trebuchet MS"/>
                      <w:b/>
                      <w:bCs/>
                      <w:lang w:val="it-IT"/>
                    </w:rPr>
                  </w:pPr>
                </w:p>
              </w:tc>
              <w:tc>
                <w:tcPr>
                  <w:tcW w:w="385" w:type="pct"/>
                  <w:tcBorders>
                    <w:top w:val="nil"/>
                    <w:left w:val="nil"/>
                    <w:bottom w:val="single" w:sz="4" w:space="0" w:color="008080"/>
                    <w:right w:val="single" w:sz="4" w:space="0" w:color="008080"/>
                  </w:tcBorders>
                  <w:shd w:val="clear" w:color="auto" w:fill="auto"/>
                  <w:noWrap/>
                  <w:vAlign w:val="center"/>
                </w:tcPr>
                <w:p w14:paraId="6214FA4A" w14:textId="77777777" w:rsidR="00853D95" w:rsidRPr="00A577E1" w:rsidRDefault="00853D95" w:rsidP="00853D95">
                  <w:pPr>
                    <w:jc w:val="right"/>
                    <w:rPr>
                      <w:rFonts w:ascii="Trebuchet MS" w:hAnsi="Trebuchet MS"/>
                      <w:b/>
                      <w:bCs/>
                      <w:lang w:val="it-IT"/>
                    </w:rPr>
                  </w:pPr>
                </w:p>
              </w:tc>
              <w:tc>
                <w:tcPr>
                  <w:tcW w:w="336" w:type="pct"/>
                  <w:tcBorders>
                    <w:top w:val="nil"/>
                    <w:left w:val="nil"/>
                    <w:bottom w:val="single" w:sz="4" w:space="0" w:color="008080"/>
                    <w:right w:val="single" w:sz="8" w:space="0" w:color="008080"/>
                  </w:tcBorders>
                  <w:shd w:val="clear" w:color="auto" w:fill="auto"/>
                  <w:noWrap/>
                  <w:vAlign w:val="center"/>
                </w:tcPr>
                <w:p w14:paraId="59D2D8F9" w14:textId="77777777" w:rsidR="00853D95" w:rsidRPr="00A577E1" w:rsidRDefault="00853D95" w:rsidP="00853D95">
                  <w:pPr>
                    <w:jc w:val="right"/>
                    <w:rPr>
                      <w:rFonts w:ascii="Trebuchet MS" w:hAnsi="Trebuchet MS"/>
                      <w:b/>
                      <w:bCs/>
                      <w:lang w:val="it-IT"/>
                    </w:rPr>
                  </w:pPr>
                </w:p>
              </w:tc>
            </w:tr>
            <w:tr w:rsidR="00853D95" w:rsidRPr="00A577E1" w14:paraId="64A4CA68" w14:textId="77777777" w:rsidTr="0086223B">
              <w:trPr>
                <w:trHeight w:val="266"/>
              </w:trPr>
              <w:tc>
                <w:tcPr>
                  <w:tcW w:w="2835" w:type="pct"/>
                  <w:tcBorders>
                    <w:top w:val="nil"/>
                    <w:left w:val="single" w:sz="8" w:space="0" w:color="008080"/>
                    <w:bottom w:val="single" w:sz="4" w:space="0" w:color="008080"/>
                    <w:right w:val="nil"/>
                  </w:tcBorders>
                  <w:shd w:val="clear" w:color="auto" w:fill="auto"/>
                </w:tcPr>
                <w:p w14:paraId="4AC9DEA8" w14:textId="77777777" w:rsidR="00853D95" w:rsidRPr="00A577E1" w:rsidRDefault="00853D95" w:rsidP="00853D95">
                  <w:pPr>
                    <w:rPr>
                      <w:rFonts w:ascii="Trebuchet MS" w:hAnsi="Trebuchet MS"/>
                      <w:bCs/>
                      <w:lang w:val="it-IT"/>
                    </w:rPr>
                  </w:pPr>
                  <w:r w:rsidRPr="00A577E1">
                    <w:rPr>
                      <w:rFonts w:ascii="Trebuchet MS" w:hAnsi="Trebuchet MS"/>
                      <w:bCs/>
                      <w:lang w:val="it-IT"/>
                    </w:rPr>
                    <w:lastRenderedPageBreak/>
                    <w:t xml:space="preserve"> 2.1. Cheltuieli pentru asigurarea utilităţilor necesare obiectivului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14:paraId="3D6F9D6F" w14:textId="77777777" w:rsidR="00853D95" w:rsidRPr="00A577E1" w:rsidRDefault="00853D95" w:rsidP="00853D95">
                  <w:pPr>
                    <w:jc w:val="right"/>
                    <w:rPr>
                      <w:rFonts w:ascii="Trebuchet MS" w:hAnsi="Trebuchet MS"/>
                      <w:b/>
                      <w:bCs/>
                      <w:lang w:val="it-IT"/>
                    </w:rPr>
                  </w:pPr>
                </w:p>
              </w:tc>
              <w:tc>
                <w:tcPr>
                  <w:tcW w:w="337" w:type="pct"/>
                  <w:tcBorders>
                    <w:top w:val="nil"/>
                    <w:left w:val="nil"/>
                    <w:bottom w:val="single" w:sz="4" w:space="0" w:color="008080"/>
                    <w:right w:val="single" w:sz="8" w:space="0" w:color="008080"/>
                  </w:tcBorders>
                  <w:shd w:val="clear" w:color="auto" w:fill="auto"/>
                  <w:noWrap/>
                  <w:vAlign w:val="bottom"/>
                </w:tcPr>
                <w:p w14:paraId="7DF79352" w14:textId="77777777" w:rsidR="00853D95" w:rsidRPr="00A577E1" w:rsidRDefault="00853D95" w:rsidP="00853D95">
                  <w:pPr>
                    <w:jc w:val="right"/>
                    <w:rPr>
                      <w:rFonts w:ascii="Trebuchet MS" w:hAnsi="Trebuchet MS"/>
                      <w:b/>
                      <w:bC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1DDBB57D" w14:textId="77777777" w:rsidR="00853D95" w:rsidRPr="00A577E1" w:rsidRDefault="00853D95" w:rsidP="00853D95">
                  <w:pPr>
                    <w:jc w:val="right"/>
                    <w:rPr>
                      <w:rFonts w:ascii="Trebuchet MS" w:hAnsi="Trebuchet MS"/>
                      <w:b/>
                      <w:bCs/>
                      <w:lang w:val="it-IT"/>
                    </w:rPr>
                  </w:pPr>
                </w:p>
              </w:tc>
              <w:tc>
                <w:tcPr>
                  <w:tcW w:w="337" w:type="pct"/>
                  <w:tcBorders>
                    <w:top w:val="nil"/>
                    <w:left w:val="nil"/>
                    <w:bottom w:val="single" w:sz="4" w:space="0" w:color="008080"/>
                    <w:right w:val="single" w:sz="8" w:space="0" w:color="008080"/>
                  </w:tcBorders>
                  <w:shd w:val="clear" w:color="auto" w:fill="auto"/>
                  <w:noWrap/>
                  <w:vAlign w:val="bottom"/>
                </w:tcPr>
                <w:p w14:paraId="10CE4A44" w14:textId="77777777" w:rsidR="00853D95" w:rsidRPr="00A577E1" w:rsidRDefault="00853D95" w:rsidP="00853D95">
                  <w:pPr>
                    <w:jc w:val="right"/>
                    <w:rPr>
                      <w:rFonts w:ascii="Trebuchet MS" w:hAnsi="Trebuchet MS"/>
                      <w:b/>
                      <w:bC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5503BB9D" w14:textId="77777777" w:rsidR="00853D95" w:rsidRPr="00A577E1" w:rsidRDefault="00853D95" w:rsidP="00853D95">
                  <w:pPr>
                    <w:jc w:val="right"/>
                    <w:rPr>
                      <w:rFonts w:ascii="Trebuchet MS" w:hAnsi="Trebuchet MS"/>
                      <w:b/>
                      <w:bCs/>
                      <w:lang w:val="it-IT"/>
                    </w:rPr>
                  </w:pPr>
                </w:p>
              </w:tc>
              <w:tc>
                <w:tcPr>
                  <w:tcW w:w="336" w:type="pct"/>
                  <w:tcBorders>
                    <w:top w:val="nil"/>
                    <w:left w:val="nil"/>
                    <w:bottom w:val="single" w:sz="4" w:space="0" w:color="008080"/>
                    <w:right w:val="single" w:sz="8" w:space="0" w:color="008080"/>
                  </w:tcBorders>
                  <w:shd w:val="clear" w:color="auto" w:fill="auto"/>
                  <w:noWrap/>
                  <w:vAlign w:val="bottom"/>
                </w:tcPr>
                <w:p w14:paraId="0B41569F" w14:textId="77777777" w:rsidR="00853D95" w:rsidRPr="00A577E1" w:rsidRDefault="00853D95" w:rsidP="00853D95">
                  <w:pPr>
                    <w:jc w:val="right"/>
                    <w:rPr>
                      <w:rFonts w:ascii="Trebuchet MS" w:hAnsi="Trebuchet MS"/>
                      <w:b/>
                      <w:bCs/>
                      <w:lang w:val="it-IT"/>
                    </w:rPr>
                  </w:pPr>
                </w:p>
              </w:tc>
            </w:tr>
            <w:tr w:rsidR="00853D95" w:rsidRPr="00A577E1" w14:paraId="465537D6" w14:textId="77777777" w:rsidTr="0086223B">
              <w:trPr>
                <w:trHeight w:val="255"/>
              </w:trPr>
              <w:tc>
                <w:tcPr>
                  <w:tcW w:w="2835" w:type="pct"/>
                  <w:tcBorders>
                    <w:top w:val="nil"/>
                    <w:left w:val="single" w:sz="8" w:space="0" w:color="008080"/>
                    <w:bottom w:val="single" w:sz="4" w:space="0" w:color="008080"/>
                    <w:right w:val="nil"/>
                  </w:tcBorders>
                  <w:shd w:val="clear" w:color="auto" w:fill="auto"/>
                  <w:noWrap/>
                  <w:vAlign w:val="bottom"/>
                </w:tcPr>
                <w:p w14:paraId="20F5DDE9" w14:textId="77777777" w:rsidR="00853D95" w:rsidRPr="00A577E1" w:rsidRDefault="00853D95" w:rsidP="00853D95">
                  <w:pPr>
                    <w:rPr>
                      <w:rFonts w:ascii="Trebuchet MS" w:hAnsi="Trebuchet MS"/>
                      <w:b/>
                      <w:bCs/>
                    </w:rPr>
                  </w:pPr>
                  <w:r w:rsidRPr="00A577E1">
                    <w:rPr>
                      <w:rFonts w:ascii="Trebuchet MS" w:hAnsi="Trebuchet MS"/>
                      <w:b/>
                      <w:bCs/>
                    </w:rPr>
                    <w:t xml:space="preserve"> Capitolul 3 Cheltuieli pentru proiectare şi asistenţă tehnică - total, din care: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134EFD3A" w14:textId="77777777" w:rsidR="00853D95" w:rsidRPr="00A577E1" w:rsidRDefault="00853D95" w:rsidP="00853D95">
                  <w:pPr>
                    <w:jc w:val="right"/>
                    <w:rPr>
                      <w:rFonts w:ascii="Trebuchet MS" w:hAnsi="Trebuchet MS"/>
                      <w:b/>
                      <w:bCs/>
                    </w:rPr>
                  </w:pPr>
                </w:p>
              </w:tc>
              <w:tc>
                <w:tcPr>
                  <w:tcW w:w="337" w:type="pct"/>
                  <w:tcBorders>
                    <w:top w:val="nil"/>
                    <w:left w:val="nil"/>
                    <w:bottom w:val="single" w:sz="4" w:space="0" w:color="008080"/>
                    <w:right w:val="single" w:sz="8" w:space="0" w:color="008080"/>
                  </w:tcBorders>
                  <w:shd w:val="clear" w:color="auto" w:fill="auto"/>
                  <w:noWrap/>
                  <w:vAlign w:val="bottom"/>
                </w:tcPr>
                <w:p w14:paraId="58555BC8" w14:textId="77777777" w:rsidR="00853D95" w:rsidRPr="00A577E1" w:rsidRDefault="00853D95" w:rsidP="00853D95">
                  <w:pPr>
                    <w:rPr>
                      <w:rFonts w:ascii="Trebuchet MS" w:hAnsi="Trebuchet MS"/>
                      <w:b/>
                      <w:bCs/>
                    </w:rPr>
                  </w:pPr>
                </w:p>
              </w:tc>
              <w:tc>
                <w:tcPr>
                  <w:tcW w:w="385" w:type="pct"/>
                  <w:tcBorders>
                    <w:top w:val="nil"/>
                    <w:left w:val="nil"/>
                    <w:bottom w:val="single" w:sz="4" w:space="0" w:color="008080"/>
                    <w:right w:val="single" w:sz="4" w:space="0" w:color="008080"/>
                  </w:tcBorders>
                  <w:shd w:val="clear" w:color="auto" w:fill="auto"/>
                  <w:noWrap/>
                  <w:vAlign w:val="center"/>
                </w:tcPr>
                <w:p w14:paraId="5DAEECF5" w14:textId="77777777" w:rsidR="00853D95" w:rsidRPr="00A577E1" w:rsidRDefault="00853D95" w:rsidP="00853D95">
                  <w:pPr>
                    <w:jc w:val="right"/>
                    <w:rPr>
                      <w:rFonts w:ascii="Trebuchet MS" w:hAnsi="Trebuchet MS"/>
                      <w:b/>
                      <w:bCs/>
                    </w:rPr>
                  </w:pPr>
                </w:p>
              </w:tc>
              <w:tc>
                <w:tcPr>
                  <w:tcW w:w="337" w:type="pct"/>
                  <w:tcBorders>
                    <w:top w:val="nil"/>
                    <w:left w:val="nil"/>
                    <w:bottom w:val="single" w:sz="4" w:space="0" w:color="008080"/>
                    <w:right w:val="single" w:sz="8" w:space="0" w:color="008080"/>
                  </w:tcBorders>
                  <w:shd w:val="clear" w:color="auto" w:fill="auto"/>
                  <w:noWrap/>
                  <w:vAlign w:val="bottom"/>
                </w:tcPr>
                <w:p w14:paraId="1AC56306" w14:textId="77777777" w:rsidR="00853D95" w:rsidRPr="00A577E1" w:rsidRDefault="00853D95" w:rsidP="00853D95">
                  <w:pPr>
                    <w:rPr>
                      <w:rFonts w:ascii="Trebuchet MS" w:hAnsi="Trebuchet MS"/>
                      <w:b/>
                      <w:bCs/>
                    </w:rPr>
                  </w:pPr>
                </w:p>
              </w:tc>
              <w:tc>
                <w:tcPr>
                  <w:tcW w:w="385" w:type="pct"/>
                  <w:tcBorders>
                    <w:top w:val="nil"/>
                    <w:left w:val="nil"/>
                    <w:bottom w:val="single" w:sz="4" w:space="0" w:color="008080"/>
                    <w:right w:val="single" w:sz="4" w:space="0" w:color="008080"/>
                  </w:tcBorders>
                  <w:shd w:val="clear" w:color="auto" w:fill="auto"/>
                  <w:noWrap/>
                  <w:vAlign w:val="bottom"/>
                </w:tcPr>
                <w:p w14:paraId="2174A5DD" w14:textId="77777777" w:rsidR="00853D95" w:rsidRPr="00A577E1" w:rsidRDefault="00853D95" w:rsidP="00853D95">
                  <w:pPr>
                    <w:jc w:val="right"/>
                    <w:rPr>
                      <w:rFonts w:ascii="Trebuchet MS" w:hAnsi="Trebuchet MS"/>
                      <w:b/>
                      <w:bCs/>
                    </w:rPr>
                  </w:pPr>
                </w:p>
              </w:tc>
              <w:tc>
                <w:tcPr>
                  <w:tcW w:w="336" w:type="pct"/>
                  <w:tcBorders>
                    <w:top w:val="nil"/>
                    <w:left w:val="nil"/>
                    <w:bottom w:val="single" w:sz="4" w:space="0" w:color="008080"/>
                    <w:right w:val="single" w:sz="8" w:space="0" w:color="008080"/>
                  </w:tcBorders>
                  <w:shd w:val="clear" w:color="auto" w:fill="auto"/>
                  <w:noWrap/>
                  <w:vAlign w:val="bottom"/>
                </w:tcPr>
                <w:p w14:paraId="130BCA1B" w14:textId="77777777" w:rsidR="00853D95" w:rsidRPr="00A577E1" w:rsidRDefault="00853D95" w:rsidP="00853D95">
                  <w:pPr>
                    <w:jc w:val="right"/>
                    <w:rPr>
                      <w:rFonts w:ascii="Trebuchet MS" w:hAnsi="Trebuchet MS"/>
                      <w:b/>
                      <w:bCs/>
                    </w:rPr>
                  </w:pPr>
                </w:p>
              </w:tc>
            </w:tr>
            <w:tr w:rsidR="00853D95" w:rsidRPr="00A577E1" w14:paraId="0C457C7C" w14:textId="77777777" w:rsidTr="0086223B">
              <w:trPr>
                <w:trHeight w:val="255"/>
              </w:trPr>
              <w:tc>
                <w:tcPr>
                  <w:tcW w:w="2835" w:type="pct"/>
                  <w:tcBorders>
                    <w:top w:val="nil"/>
                    <w:left w:val="single" w:sz="8" w:space="0" w:color="008080"/>
                    <w:bottom w:val="single" w:sz="4" w:space="0" w:color="008080"/>
                    <w:right w:val="nil"/>
                  </w:tcBorders>
                  <w:shd w:val="clear" w:color="auto" w:fill="auto"/>
                  <w:noWrap/>
                  <w:vAlign w:val="bottom"/>
                </w:tcPr>
                <w:p w14:paraId="4E4BF844" w14:textId="77777777" w:rsidR="00853D95" w:rsidRPr="00A577E1" w:rsidRDefault="00853D95" w:rsidP="00853D95">
                  <w:pPr>
                    <w:rPr>
                      <w:rFonts w:ascii="Trebuchet MS" w:hAnsi="Trebuchet MS"/>
                      <w:bCs/>
                    </w:rPr>
                  </w:pPr>
                  <w:r w:rsidRPr="00A577E1">
                    <w:rPr>
                      <w:rFonts w:ascii="Trebuchet MS" w:hAnsi="Trebuchet MS"/>
                      <w:bCs/>
                    </w:rPr>
                    <w:t>3.1 Studii de teren</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53801547" w14:textId="77777777" w:rsidR="00853D95" w:rsidRPr="00A577E1" w:rsidRDefault="00853D95" w:rsidP="00853D95">
                  <w:pPr>
                    <w:jc w:val="right"/>
                    <w:rPr>
                      <w:rFonts w:ascii="Trebuchet MS" w:hAnsi="Trebuchet MS"/>
                      <w:b/>
                      <w:bCs/>
                    </w:rPr>
                  </w:pPr>
                </w:p>
              </w:tc>
              <w:tc>
                <w:tcPr>
                  <w:tcW w:w="337" w:type="pct"/>
                  <w:tcBorders>
                    <w:top w:val="nil"/>
                    <w:left w:val="nil"/>
                    <w:bottom w:val="single" w:sz="4" w:space="0" w:color="008080"/>
                    <w:right w:val="single" w:sz="8" w:space="0" w:color="008080"/>
                  </w:tcBorders>
                  <w:shd w:val="clear" w:color="auto" w:fill="auto"/>
                  <w:noWrap/>
                  <w:vAlign w:val="bottom"/>
                </w:tcPr>
                <w:p w14:paraId="73BD370E" w14:textId="77777777" w:rsidR="00853D95" w:rsidRPr="00A577E1" w:rsidRDefault="00853D95" w:rsidP="00853D95">
                  <w:pPr>
                    <w:rPr>
                      <w:rFonts w:ascii="Trebuchet MS" w:hAnsi="Trebuchet MS"/>
                      <w:b/>
                      <w:bCs/>
                    </w:rPr>
                  </w:pPr>
                </w:p>
              </w:tc>
              <w:tc>
                <w:tcPr>
                  <w:tcW w:w="385" w:type="pct"/>
                  <w:tcBorders>
                    <w:top w:val="nil"/>
                    <w:left w:val="nil"/>
                    <w:bottom w:val="single" w:sz="4" w:space="0" w:color="008080"/>
                    <w:right w:val="single" w:sz="4" w:space="0" w:color="008080"/>
                  </w:tcBorders>
                  <w:shd w:val="clear" w:color="auto" w:fill="auto"/>
                  <w:noWrap/>
                  <w:vAlign w:val="center"/>
                </w:tcPr>
                <w:p w14:paraId="3CF6145D" w14:textId="77777777" w:rsidR="00853D95" w:rsidRPr="00A577E1" w:rsidRDefault="00853D95" w:rsidP="00853D95">
                  <w:pPr>
                    <w:jc w:val="right"/>
                    <w:rPr>
                      <w:rFonts w:ascii="Trebuchet MS" w:hAnsi="Trebuchet MS"/>
                      <w:b/>
                      <w:bCs/>
                    </w:rPr>
                  </w:pPr>
                </w:p>
              </w:tc>
              <w:tc>
                <w:tcPr>
                  <w:tcW w:w="337" w:type="pct"/>
                  <w:tcBorders>
                    <w:top w:val="nil"/>
                    <w:left w:val="nil"/>
                    <w:bottom w:val="single" w:sz="4" w:space="0" w:color="008080"/>
                    <w:right w:val="single" w:sz="8" w:space="0" w:color="008080"/>
                  </w:tcBorders>
                  <w:shd w:val="clear" w:color="auto" w:fill="auto"/>
                  <w:noWrap/>
                  <w:vAlign w:val="bottom"/>
                </w:tcPr>
                <w:p w14:paraId="47780C6D" w14:textId="77777777" w:rsidR="00853D95" w:rsidRPr="00A577E1" w:rsidRDefault="00853D95" w:rsidP="00853D95">
                  <w:pPr>
                    <w:rPr>
                      <w:rFonts w:ascii="Trebuchet MS" w:hAnsi="Trebuchet MS"/>
                      <w:b/>
                      <w:bCs/>
                    </w:rPr>
                  </w:pPr>
                </w:p>
              </w:tc>
              <w:tc>
                <w:tcPr>
                  <w:tcW w:w="385" w:type="pct"/>
                  <w:tcBorders>
                    <w:top w:val="nil"/>
                    <w:left w:val="nil"/>
                    <w:bottom w:val="single" w:sz="4" w:space="0" w:color="008080"/>
                    <w:right w:val="single" w:sz="4" w:space="0" w:color="008080"/>
                  </w:tcBorders>
                  <w:shd w:val="clear" w:color="auto" w:fill="auto"/>
                  <w:noWrap/>
                  <w:vAlign w:val="bottom"/>
                </w:tcPr>
                <w:p w14:paraId="638186DD" w14:textId="77777777" w:rsidR="00853D95" w:rsidRPr="00A577E1" w:rsidRDefault="00853D95" w:rsidP="00853D95">
                  <w:pPr>
                    <w:jc w:val="right"/>
                    <w:rPr>
                      <w:rFonts w:ascii="Trebuchet MS" w:hAnsi="Trebuchet MS"/>
                      <w:b/>
                      <w:bCs/>
                    </w:rPr>
                  </w:pPr>
                </w:p>
              </w:tc>
              <w:tc>
                <w:tcPr>
                  <w:tcW w:w="336" w:type="pct"/>
                  <w:tcBorders>
                    <w:top w:val="nil"/>
                    <w:left w:val="nil"/>
                    <w:bottom w:val="single" w:sz="4" w:space="0" w:color="008080"/>
                    <w:right w:val="single" w:sz="8" w:space="0" w:color="008080"/>
                  </w:tcBorders>
                  <w:shd w:val="clear" w:color="auto" w:fill="auto"/>
                  <w:noWrap/>
                  <w:vAlign w:val="bottom"/>
                </w:tcPr>
                <w:p w14:paraId="7B1FC13F" w14:textId="77777777" w:rsidR="00853D95" w:rsidRPr="00A577E1" w:rsidRDefault="00853D95" w:rsidP="00853D95">
                  <w:pPr>
                    <w:jc w:val="right"/>
                    <w:rPr>
                      <w:rFonts w:ascii="Trebuchet MS" w:hAnsi="Trebuchet MS"/>
                      <w:b/>
                      <w:bCs/>
                    </w:rPr>
                  </w:pPr>
                </w:p>
              </w:tc>
            </w:tr>
            <w:tr w:rsidR="00853D95" w:rsidRPr="00A577E1" w14:paraId="2AD70EB3" w14:textId="77777777" w:rsidTr="0086223B">
              <w:trPr>
                <w:trHeight w:val="255"/>
              </w:trPr>
              <w:tc>
                <w:tcPr>
                  <w:tcW w:w="2835" w:type="pct"/>
                  <w:tcBorders>
                    <w:top w:val="nil"/>
                    <w:left w:val="single" w:sz="8" w:space="0" w:color="008080"/>
                    <w:bottom w:val="single" w:sz="4" w:space="0" w:color="008080"/>
                    <w:right w:val="nil"/>
                  </w:tcBorders>
                  <w:shd w:val="clear" w:color="auto" w:fill="auto"/>
                  <w:noWrap/>
                  <w:vAlign w:val="bottom"/>
                </w:tcPr>
                <w:p w14:paraId="60C5586B" w14:textId="77777777" w:rsidR="00853D95" w:rsidRPr="00A577E1" w:rsidRDefault="00853D95" w:rsidP="00853D95">
                  <w:pPr>
                    <w:rPr>
                      <w:rFonts w:ascii="Trebuchet MS" w:hAnsi="Trebuchet MS" w:cs="Calibri"/>
                      <w:bCs/>
                    </w:rPr>
                  </w:pPr>
                  <w:r w:rsidRPr="00A577E1">
                    <w:rPr>
                      <w:rFonts w:ascii="Trebuchet MS" w:eastAsia="SimSun" w:hAnsi="Trebuchet MS" w:cs="Calibri"/>
                      <w:lang w:val="en-GB" w:eastAsia="en-GB"/>
                    </w:rPr>
                    <w:t xml:space="preserve">3.1.1. </w:t>
                  </w:r>
                  <w:proofErr w:type="spellStart"/>
                  <w:r w:rsidRPr="00A577E1">
                    <w:rPr>
                      <w:rFonts w:ascii="Trebuchet MS" w:eastAsia="SimSun" w:hAnsi="Trebuchet MS" w:cs="Calibri"/>
                      <w:lang w:val="en-GB" w:eastAsia="en-GB"/>
                    </w:rPr>
                    <w:t>Studii</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teren</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0DDDE3A1" w14:textId="77777777" w:rsidR="00853D95" w:rsidRPr="00A577E1" w:rsidRDefault="00853D95" w:rsidP="00853D95">
                  <w:pPr>
                    <w:jc w:val="right"/>
                    <w:rPr>
                      <w:rFonts w:ascii="Trebuchet MS" w:hAnsi="Trebuchet MS" w:cs="Calibri"/>
                      <w:b/>
                      <w:bCs/>
                    </w:rPr>
                  </w:pPr>
                </w:p>
              </w:tc>
              <w:tc>
                <w:tcPr>
                  <w:tcW w:w="337" w:type="pct"/>
                  <w:tcBorders>
                    <w:top w:val="nil"/>
                    <w:left w:val="nil"/>
                    <w:bottom w:val="single" w:sz="4" w:space="0" w:color="008080"/>
                    <w:right w:val="single" w:sz="8" w:space="0" w:color="008080"/>
                  </w:tcBorders>
                  <w:shd w:val="clear" w:color="auto" w:fill="auto"/>
                  <w:noWrap/>
                  <w:vAlign w:val="bottom"/>
                </w:tcPr>
                <w:p w14:paraId="14725A67" w14:textId="77777777" w:rsidR="00853D95" w:rsidRPr="00A577E1" w:rsidRDefault="00853D95" w:rsidP="00853D95">
                  <w:pPr>
                    <w:rPr>
                      <w:rFonts w:ascii="Trebuchet MS" w:hAnsi="Trebuchet MS" w:cs="Calibri"/>
                      <w:b/>
                      <w:bCs/>
                    </w:rPr>
                  </w:pPr>
                </w:p>
              </w:tc>
              <w:tc>
                <w:tcPr>
                  <w:tcW w:w="385" w:type="pct"/>
                  <w:tcBorders>
                    <w:top w:val="nil"/>
                    <w:left w:val="nil"/>
                    <w:bottom w:val="single" w:sz="4" w:space="0" w:color="008080"/>
                    <w:right w:val="single" w:sz="4" w:space="0" w:color="008080"/>
                  </w:tcBorders>
                  <w:shd w:val="clear" w:color="auto" w:fill="auto"/>
                  <w:noWrap/>
                  <w:vAlign w:val="center"/>
                </w:tcPr>
                <w:p w14:paraId="0202DCC4" w14:textId="77777777" w:rsidR="00853D95" w:rsidRPr="00A577E1" w:rsidRDefault="00853D95" w:rsidP="00853D95">
                  <w:pPr>
                    <w:jc w:val="right"/>
                    <w:rPr>
                      <w:rFonts w:ascii="Trebuchet MS" w:hAnsi="Trebuchet MS" w:cs="Calibri"/>
                      <w:b/>
                      <w:bCs/>
                    </w:rPr>
                  </w:pPr>
                </w:p>
              </w:tc>
              <w:tc>
                <w:tcPr>
                  <w:tcW w:w="337" w:type="pct"/>
                  <w:tcBorders>
                    <w:top w:val="nil"/>
                    <w:left w:val="nil"/>
                    <w:bottom w:val="single" w:sz="4" w:space="0" w:color="008080"/>
                    <w:right w:val="single" w:sz="8" w:space="0" w:color="008080"/>
                  </w:tcBorders>
                  <w:shd w:val="clear" w:color="auto" w:fill="auto"/>
                  <w:noWrap/>
                  <w:vAlign w:val="bottom"/>
                </w:tcPr>
                <w:p w14:paraId="42DBF949" w14:textId="77777777" w:rsidR="00853D95" w:rsidRPr="00A577E1" w:rsidRDefault="00853D95" w:rsidP="00853D95">
                  <w:pPr>
                    <w:rPr>
                      <w:rFonts w:ascii="Trebuchet MS" w:hAnsi="Trebuchet MS" w:cs="Calibri"/>
                      <w:b/>
                      <w:bCs/>
                    </w:rPr>
                  </w:pPr>
                </w:p>
              </w:tc>
              <w:tc>
                <w:tcPr>
                  <w:tcW w:w="385" w:type="pct"/>
                  <w:tcBorders>
                    <w:top w:val="nil"/>
                    <w:left w:val="nil"/>
                    <w:bottom w:val="single" w:sz="4" w:space="0" w:color="008080"/>
                    <w:right w:val="single" w:sz="4" w:space="0" w:color="008080"/>
                  </w:tcBorders>
                  <w:shd w:val="clear" w:color="auto" w:fill="auto"/>
                  <w:noWrap/>
                  <w:vAlign w:val="bottom"/>
                </w:tcPr>
                <w:p w14:paraId="0BF73433" w14:textId="77777777" w:rsidR="00853D95" w:rsidRPr="00A577E1" w:rsidRDefault="00853D95" w:rsidP="00853D95">
                  <w:pPr>
                    <w:jc w:val="right"/>
                    <w:rPr>
                      <w:rFonts w:ascii="Trebuchet MS" w:hAnsi="Trebuchet MS" w:cs="Calibri"/>
                      <w:b/>
                      <w:bCs/>
                    </w:rPr>
                  </w:pPr>
                </w:p>
              </w:tc>
              <w:tc>
                <w:tcPr>
                  <w:tcW w:w="336" w:type="pct"/>
                  <w:tcBorders>
                    <w:top w:val="nil"/>
                    <w:left w:val="nil"/>
                    <w:bottom w:val="single" w:sz="4" w:space="0" w:color="008080"/>
                    <w:right w:val="single" w:sz="8" w:space="0" w:color="008080"/>
                  </w:tcBorders>
                  <w:shd w:val="clear" w:color="auto" w:fill="auto"/>
                  <w:noWrap/>
                  <w:vAlign w:val="bottom"/>
                </w:tcPr>
                <w:p w14:paraId="259A485E" w14:textId="77777777" w:rsidR="00853D95" w:rsidRPr="00A577E1" w:rsidRDefault="00853D95" w:rsidP="00853D95">
                  <w:pPr>
                    <w:jc w:val="right"/>
                    <w:rPr>
                      <w:rFonts w:ascii="Trebuchet MS" w:hAnsi="Trebuchet MS" w:cs="Calibri"/>
                      <w:b/>
                      <w:bCs/>
                    </w:rPr>
                  </w:pPr>
                </w:p>
              </w:tc>
            </w:tr>
            <w:tr w:rsidR="00853D95" w:rsidRPr="00A577E1" w14:paraId="0886E37B" w14:textId="77777777" w:rsidTr="0086223B">
              <w:trPr>
                <w:trHeight w:val="255"/>
              </w:trPr>
              <w:tc>
                <w:tcPr>
                  <w:tcW w:w="2835" w:type="pct"/>
                  <w:tcBorders>
                    <w:top w:val="nil"/>
                    <w:left w:val="single" w:sz="8" w:space="0" w:color="008080"/>
                    <w:bottom w:val="single" w:sz="4" w:space="0" w:color="008080"/>
                    <w:right w:val="nil"/>
                  </w:tcBorders>
                  <w:shd w:val="clear" w:color="auto" w:fill="auto"/>
                  <w:noWrap/>
                  <w:vAlign w:val="bottom"/>
                </w:tcPr>
                <w:p w14:paraId="175BA69F" w14:textId="77777777" w:rsidR="00853D95" w:rsidRPr="00A577E1" w:rsidRDefault="00853D95" w:rsidP="00853D95">
                  <w:pPr>
                    <w:rPr>
                      <w:rFonts w:ascii="Trebuchet MS" w:hAnsi="Trebuchet MS" w:cs="Calibri"/>
                      <w:bCs/>
                    </w:rPr>
                  </w:pPr>
                  <w:r w:rsidRPr="00A577E1">
                    <w:rPr>
                      <w:rFonts w:ascii="Trebuchet MS" w:eastAsia="SimSun" w:hAnsi="Trebuchet MS" w:cs="Calibri"/>
                      <w:lang w:val="en-GB" w:eastAsia="en-GB"/>
                    </w:rPr>
                    <w:t xml:space="preserve">3.1.2. </w:t>
                  </w:r>
                  <w:proofErr w:type="spellStart"/>
                  <w:r w:rsidRPr="00A577E1">
                    <w:rPr>
                      <w:rFonts w:ascii="Trebuchet MS" w:eastAsia="SimSun" w:hAnsi="Trebuchet MS" w:cs="Calibri"/>
                      <w:lang w:val="en-GB" w:eastAsia="en-GB"/>
                    </w:rPr>
                    <w:t>Raport</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privind</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impactul</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asupra</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mediului</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3213E114" w14:textId="77777777" w:rsidR="00853D95" w:rsidRPr="00A577E1" w:rsidRDefault="00853D95" w:rsidP="00853D95">
                  <w:pPr>
                    <w:jc w:val="right"/>
                    <w:rPr>
                      <w:rFonts w:ascii="Trebuchet MS" w:hAnsi="Trebuchet MS" w:cs="Calibri"/>
                      <w:b/>
                      <w:bCs/>
                    </w:rPr>
                  </w:pPr>
                </w:p>
              </w:tc>
              <w:tc>
                <w:tcPr>
                  <w:tcW w:w="337" w:type="pct"/>
                  <w:tcBorders>
                    <w:top w:val="nil"/>
                    <w:left w:val="nil"/>
                    <w:bottom w:val="single" w:sz="4" w:space="0" w:color="008080"/>
                    <w:right w:val="single" w:sz="8" w:space="0" w:color="008080"/>
                  </w:tcBorders>
                  <w:shd w:val="clear" w:color="auto" w:fill="auto"/>
                  <w:noWrap/>
                  <w:vAlign w:val="bottom"/>
                </w:tcPr>
                <w:p w14:paraId="3FAE8266" w14:textId="77777777" w:rsidR="00853D95" w:rsidRPr="00A577E1" w:rsidRDefault="00853D95" w:rsidP="00853D95">
                  <w:pPr>
                    <w:rPr>
                      <w:rFonts w:ascii="Trebuchet MS" w:hAnsi="Trebuchet MS" w:cs="Calibri"/>
                      <w:b/>
                      <w:bCs/>
                    </w:rPr>
                  </w:pPr>
                </w:p>
              </w:tc>
              <w:tc>
                <w:tcPr>
                  <w:tcW w:w="385" w:type="pct"/>
                  <w:tcBorders>
                    <w:top w:val="nil"/>
                    <w:left w:val="nil"/>
                    <w:bottom w:val="single" w:sz="4" w:space="0" w:color="008080"/>
                    <w:right w:val="single" w:sz="4" w:space="0" w:color="008080"/>
                  </w:tcBorders>
                  <w:shd w:val="clear" w:color="auto" w:fill="auto"/>
                  <w:noWrap/>
                  <w:vAlign w:val="center"/>
                </w:tcPr>
                <w:p w14:paraId="24CD5D7F" w14:textId="77777777" w:rsidR="00853D95" w:rsidRPr="00A577E1" w:rsidRDefault="00853D95" w:rsidP="00853D95">
                  <w:pPr>
                    <w:jc w:val="right"/>
                    <w:rPr>
                      <w:rFonts w:ascii="Trebuchet MS" w:hAnsi="Trebuchet MS" w:cs="Calibri"/>
                      <w:b/>
                      <w:bCs/>
                    </w:rPr>
                  </w:pPr>
                </w:p>
              </w:tc>
              <w:tc>
                <w:tcPr>
                  <w:tcW w:w="337" w:type="pct"/>
                  <w:tcBorders>
                    <w:top w:val="nil"/>
                    <w:left w:val="nil"/>
                    <w:bottom w:val="single" w:sz="4" w:space="0" w:color="008080"/>
                    <w:right w:val="single" w:sz="8" w:space="0" w:color="008080"/>
                  </w:tcBorders>
                  <w:shd w:val="clear" w:color="auto" w:fill="auto"/>
                  <w:noWrap/>
                  <w:vAlign w:val="bottom"/>
                </w:tcPr>
                <w:p w14:paraId="75888DD3" w14:textId="77777777" w:rsidR="00853D95" w:rsidRPr="00A577E1" w:rsidRDefault="00853D95" w:rsidP="00853D95">
                  <w:pPr>
                    <w:rPr>
                      <w:rFonts w:ascii="Trebuchet MS" w:hAnsi="Trebuchet MS" w:cs="Calibri"/>
                      <w:b/>
                      <w:bCs/>
                    </w:rPr>
                  </w:pPr>
                </w:p>
              </w:tc>
              <w:tc>
                <w:tcPr>
                  <w:tcW w:w="385" w:type="pct"/>
                  <w:tcBorders>
                    <w:top w:val="nil"/>
                    <w:left w:val="nil"/>
                    <w:bottom w:val="single" w:sz="4" w:space="0" w:color="008080"/>
                    <w:right w:val="single" w:sz="4" w:space="0" w:color="008080"/>
                  </w:tcBorders>
                  <w:shd w:val="clear" w:color="auto" w:fill="auto"/>
                  <w:noWrap/>
                  <w:vAlign w:val="bottom"/>
                </w:tcPr>
                <w:p w14:paraId="12B5DCCE" w14:textId="77777777" w:rsidR="00853D95" w:rsidRPr="00A577E1" w:rsidRDefault="00853D95" w:rsidP="00853D95">
                  <w:pPr>
                    <w:jc w:val="right"/>
                    <w:rPr>
                      <w:rFonts w:ascii="Trebuchet MS" w:hAnsi="Trebuchet MS" w:cs="Calibri"/>
                      <w:b/>
                      <w:bCs/>
                    </w:rPr>
                  </w:pPr>
                </w:p>
              </w:tc>
              <w:tc>
                <w:tcPr>
                  <w:tcW w:w="336" w:type="pct"/>
                  <w:tcBorders>
                    <w:top w:val="nil"/>
                    <w:left w:val="nil"/>
                    <w:bottom w:val="single" w:sz="4" w:space="0" w:color="008080"/>
                    <w:right w:val="single" w:sz="8" w:space="0" w:color="008080"/>
                  </w:tcBorders>
                  <w:shd w:val="clear" w:color="auto" w:fill="auto"/>
                  <w:noWrap/>
                  <w:vAlign w:val="bottom"/>
                </w:tcPr>
                <w:p w14:paraId="65E475C5" w14:textId="77777777" w:rsidR="00853D95" w:rsidRPr="00A577E1" w:rsidRDefault="00853D95" w:rsidP="00853D95">
                  <w:pPr>
                    <w:jc w:val="right"/>
                    <w:rPr>
                      <w:rFonts w:ascii="Trebuchet MS" w:hAnsi="Trebuchet MS" w:cs="Calibri"/>
                      <w:b/>
                      <w:bCs/>
                    </w:rPr>
                  </w:pPr>
                </w:p>
              </w:tc>
            </w:tr>
            <w:tr w:rsidR="00853D95" w:rsidRPr="00A577E1" w14:paraId="0984DD70" w14:textId="77777777" w:rsidTr="0086223B">
              <w:trPr>
                <w:trHeight w:val="255"/>
              </w:trPr>
              <w:tc>
                <w:tcPr>
                  <w:tcW w:w="2835" w:type="pct"/>
                  <w:tcBorders>
                    <w:top w:val="nil"/>
                    <w:left w:val="single" w:sz="8" w:space="0" w:color="008080"/>
                    <w:bottom w:val="single" w:sz="4" w:space="0" w:color="008080"/>
                    <w:right w:val="nil"/>
                  </w:tcBorders>
                  <w:shd w:val="clear" w:color="auto" w:fill="auto"/>
                  <w:noWrap/>
                  <w:vAlign w:val="bottom"/>
                </w:tcPr>
                <w:p w14:paraId="39D1A227" w14:textId="77777777" w:rsidR="00853D95" w:rsidRPr="00A577E1" w:rsidRDefault="00853D95" w:rsidP="00853D95">
                  <w:pPr>
                    <w:rPr>
                      <w:rFonts w:ascii="Trebuchet MS" w:hAnsi="Trebuchet MS" w:cs="Calibri"/>
                      <w:bCs/>
                    </w:rPr>
                  </w:pPr>
                  <w:r w:rsidRPr="00A577E1">
                    <w:rPr>
                      <w:rFonts w:ascii="Trebuchet MS" w:eastAsia="SimSun" w:hAnsi="Trebuchet MS" w:cs="Calibri"/>
                      <w:lang w:val="en-GB" w:eastAsia="en-GB"/>
                    </w:rPr>
                    <w:t xml:space="preserve">3.1.3. </w:t>
                  </w:r>
                  <w:proofErr w:type="spellStart"/>
                  <w:r w:rsidRPr="00A577E1">
                    <w:rPr>
                      <w:rFonts w:ascii="Trebuchet MS" w:eastAsia="SimSun" w:hAnsi="Trebuchet MS" w:cs="Calibri"/>
                      <w:lang w:val="en-GB" w:eastAsia="en-GB"/>
                    </w:rPr>
                    <w:t>Alte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studii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specifice</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3A467C0C" w14:textId="77777777" w:rsidR="00853D95" w:rsidRPr="00A577E1" w:rsidRDefault="00853D95" w:rsidP="00853D95">
                  <w:pPr>
                    <w:jc w:val="right"/>
                    <w:rPr>
                      <w:rFonts w:ascii="Trebuchet MS" w:hAnsi="Trebuchet MS" w:cs="Calibri"/>
                      <w:b/>
                      <w:bCs/>
                    </w:rPr>
                  </w:pPr>
                </w:p>
              </w:tc>
              <w:tc>
                <w:tcPr>
                  <w:tcW w:w="337" w:type="pct"/>
                  <w:tcBorders>
                    <w:top w:val="nil"/>
                    <w:left w:val="nil"/>
                    <w:bottom w:val="single" w:sz="4" w:space="0" w:color="008080"/>
                    <w:right w:val="single" w:sz="8" w:space="0" w:color="008080"/>
                  </w:tcBorders>
                  <w:shd w:val="clear" w:color="auto" w:fill="auto"/>
                  <w:noWrap/>
                  <w:vAlign w:val="bottom"/>
                </w:tcPr>
                <w:p w14:paraId="3D11B5F2" w14:textId="77777777" w:rsidR="00853D95" w:rsidRPr="00A577E1" w:rsidRDefault="00853D95" w:rsidP="00853D95">
                  <w:pPr>
                    <w:rPr>
                      <w:rFonts w:ascii="Trebuchet MS" w:hAnsi="Trebuchet MS" w:cs="Calibri"/>
                      <w:b/>
                      <w:bCs/>
                    </w:rPr>
                  </w:pPr>
                </w:p>
              </w:tc>
              <w:tc>
                <w:tcPr>
                  <w:tcW w:w="385" w:type="pct"/>
                  <w:tcBorders>
                    <w:top w:val="nil"/>
                    <w:left w:val="nil"/>
                    <w:bottom w:val="single" w:sz="4" w:space="0" w:color="008080"/>
                    <w:right w:val="single" w:sz="4" w:space="0" w:color="008080"/>
                  </w:tcBorders>
                  <w:shd w:val="clear" w:color="auto" w:fill="auto"/>
                  <w:noWrap/>
                  <w:vAlign w:val="center"/>
                </w:tcPr>
                <w:p w14:paraId="6B7DD9BB" w14:textId="77777777" w:rsidR="00853D95" w:rsidRPr="00A577E1" w:rsidRDefault="00853D95" w:rsidP="00853D95">
                  <w:pPr>
                    <w:jc w:val="right"/>
                    <w:rPr>
                      <w:rFonts w:ascii="Trebuchet MS" w:hAnsi="Trebuchet MS" w:cs="Calibri"/>
                      <w:b/>
                      <w:bCs/>
                    </w:rPr>
                  </w:pPr>
                </w:p>
              </w:tc>
              <w:tc>
                <w:tcPr>
                  <w:tcW w:w="337" w:type="pct"/>
                  <w:tcBorders>
                    <w:top w:val="nil"/>
                    <w:left w:val="nil"/>
                    <w:bottom w:val="single" w:sz="4" w:space="0" w:color="008080"/>
                    <w:right w:val="single" w:sz="8" w:space="0" w:color="008080"/>
                  </w:tcBorders>
                  <w:shd w:val="clear" w:color="auto" w:fill="auto"/>
                  <w:noWrap/>
                  <w:vAlign w:val="bottom"/>
                </w:tcPr>
                <w:p w14:paraId="5616CC73" w14:textId="77777777" w:rsidR="00853D95" w:rsidRPr="00A577E1" w:rsidRDefault="00853D95" w:rsidP="00853D95">
                  <w:pPr>
                    <w:rPr>
                      <w:rFonts w:ascii="Trebuchet MS" w:hAnsi="Trebuchet MS" w:cs="Calibri"/>
                      <w:b/>
                      <w:bCs/>
                    </w:rPr>
                  </w:pPr>
                </w:p>
              </w:tc>
              <w:tc>
                <w:tcPr>
                  <w:tcW w:w="385" w:type="pct"/>
                  <w:tcBorders>
                    <w:top w:val="nil"/>
                    <w:left w:val="nil"/>
                    <w:bottom w:val="single" w:sz="4" w:space="0" w:color="008080"/>
                    <w:right w:val="single" w:sz="4" w:space="0" w:color="008080"/>
                  </w:tcBorders>
                  <w:shd w:val="clear" w:color="auto" w:fill="auto"/>
                  <w:noWrap/>
                  <w:vAlign w:val="bottom"/>
                </w:tcPr>
                <w:p w14:paraId="43AE38CF" w14:textId="77777777" w:rsidR="00853D95" w:rsidRPr="00A577E1" w:rsidRDefault="00853D95" w:rsidP="00853D95">
                  <w:pPr>
                    <w:jc w:val="right"/>
                    <w:rPr>
                      <w:rFonts w:ascii="Trebuchet MS" w:hAnsi="Trebuchet MS" w:cs="Calibri"/>
                      <w:b/>
                      <w:bCs/>
                    </w:rPr>
                  </w:pPr>
                </w:p>
              </w:tc>
              <w:tc>
                <w:tcPr>
                  <w:tcW w:w="336" w:type="pct"/>
                  <w:tcBorders>
                    <w:top w:val="nil"/>
                    <w:left w:val="nil"/>
                    <w:bottom w:val="single" w:sz="4" w:space="0" w:color="008080"/>
                    <w:right w:val="single" w:sz="8" w:space="0" w:color="008080"/>
                  </w:tcBorders>
                  <w:shd w:val="clear" w:color="auto" w:fill="auto"/>
                  <w:noWrap/>
                  <w:vAlign w:val="bottom"/>
                </w:tcPr>
                <w:p w14:paraId="0DC63FA9" w14:textId="77777777" w:rsidR="00853D95" w:rsidRPr="00A577E1" w:rsidRDefault="00853D95" w:rsidP="00853D95">
                  <w:pPr>
                    <w:jc w:val="right"/>
                    <w:rPr>
                      <w:rFonts w:ascii="Trebuchet MS" w:hAnsi="Trebuchet MS" w:cs="Calibri"/>
                      <w:b/>
                      <w:bCs/>
                    </w:rPr>
                  </w:pPr>
                </w:p>
              </w:tc>
            </w:tr>
            <w:tr w:rsidR="00853D95" w:rsidRPr="00A577E1" w14:paraId="168C4F83" w14:textId="77777777" w:rsidTr="0086223B">
              <w:trPr>
                <w:trHeight w:val="337"/>
              </w:trPr>
              <w:tc>
                <w:tcPr>
                  <w:tcW w:w="2835" w:type="pct"/>
                  <w:tcBorders>
                    <w:top w:val="nil"/>
                    <w:left w:val="single" w:sz="8" w:space="0" w:color="008080"/>
                    <w:bottom w:val="single" w:sz="4" w:space="0" w:color="008080"/>
                    <w:right w:val="nil"/>
                  </w:tcBorders>
                  <w:shd w:val="clear" w:color="auto" w:fill="auto"/>
                  <w:vAlign w:val="center"/>
                </w:tcPr>
                <w:p w14:paraId="492FB727" w14:textId="77777777" w:rsidR="00853D95" w:rsidRPr="00A577E1" w:rsidRDefault="00853D95" w:rsidP="00853D95">
                  <w:pPr>
                    <w:rPr>
                      <w:rFonts w:ascii="Trebuchet MS" w:hAnsi="Trebuchet MS" w:cs="Calibri"/>
                      <w:lang w:val="it-IT"/>
                    </w:rPr>
                  </w:pPr>
                  <w:r w:rsidRPr="00A577E1">
                    <w:rPr>
                      <w:rFonts w:ascii="Trebuchet MS" w:hAnsi="Trebuchet MS" w:cs="Calibri"/>
                      <w:lang w:val="it-IT"/>
                    </w:rPr>
                    <w:t xml:space="preserve">3.2 </w:t>
                  </w:r>
                  <w:proofErr w:type="spellStart"/>
                  <w:r w:rsidRPr="00A577E1">
                    <w:rPr>
                      <w:rFonts w:ascii="Trebuchet MS" w:eastAsia="SimSun" w:hAnsi="Trebuchet MS" w:cs="Calibri"/>
                      <w:lang w:val="en-GB" w:eastAsia="en-GB"/>
                    </w:rPr>
                    <w:t>Documentaţii-suport</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şi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cheltuieli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pentru</w:t>
                  </w:r>
                  <w:proofErr w:type="spellEnd"/>
                  <w:r w:rsidRPr="00A577E1">
                    <w:rPr>
                      <w:rFonts w:ascii="Trebuchet MS" w:eastAsia="SimSun" w:hAnsi="Trebuchet MS" w:cs="Calibri"/>
                      <w:lang w:val="en-GB" w:eastAsia="en-GB"/>
                    </w:rPr>
                    <w:t xml:space="preserve"> </w:t>
                  </w:r>
                  <w:r w:rsidRPr="00A577E1">
                    <w:rPr>
                      <w:rFonts w:ascii="Trebuchet MS" w:hAnsi="Trebuchet MS" w:cs="Calibri"/>
                      <w:lang w:val="it-IT"/>
                    </w:rPr>
                    <w:t xml:space="preserve">obţinere de avize, acorduri şi autorizaţii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4692261D" w14:textId="77777777" w:rsidR="00853D95" w:rsidRPr="00A577E1" w:rsidRDefault="00853D95" w:rsidP="00853D95">
                  <w:pPr>
                    <w:jc w:val="right"/>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6FCD034B"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center"/>
                </w:tcPr>
                <w:p w14:paraId="27044F81" w14:textId="77777777" w:rsidR="00853D95" w:rsidRPr="00A577E1" w:rsidRDefault="00853D95" w:rsidP="00853D95">
                  <w:pPr>
                    <w:jc w:val="right"/>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6B6ADA0F"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7D3C5540" w14:textId="77777777" w:rsidR="00853D95" w:rsidRPr="00A577E1" w:rsidRDefault="00853D95" w:rsidP="00853D95">
                  <w:pPr>
                    <w:jc w:val="right"/>
                    <w:rPr>
                      <w:rFonts w:ascii="Trebuchet MS" w:hAnsi="Trebuchet MS"/>
                      <w:lang w:val="it-IT"/>
                    </w:rPr>
                  </w:pPr>
                </w:p>
              </w:tc>
              <w:tc>
                <w:tcPr>
                  <w:tcW w:w="336" w:type="pct"/>
                  <w:tcBorders>
                    <w:top w:val="nil"/>
                    <w:left w:val="nil"/>
                    <w:bottom w:val="single" w:sz="4" w:space="0" w:color="008080"/>
                    <w:right w:val="single" w:sz="8" w:space="0" w:color="008080"/>
                  </w:tcBorders>
                  <w:shd w:val="clear" w:color="auto" w:fill="auto"/>
                  <w:noWrap/>
                  <w:vAlign w:val="bottom"/>
                </w:tcPr>
                <w:p w14:paraId="0E9F765C" w14:textId="77777777" w:rsidR="00853D95" w:rsidRPr="00A577E1" w:rsidRDefault="00853D95" w:rsidP="00853D95">
                  <w:pPr>
                    <w:jc w:val="right"/>
                    <w:rPr>
                      <w:rFonts w:ascii="Trebuchet MS" w:hAnsi="Trebuchet MS"/>
                      <w:lang w:val="it-IT"/>
                    </w:rPr>
                  </w:pPr>
                </w:p>
              </w:tc>
            </w:tr>
            <w:tr w:rsidR="00853D95" w:rsidRPr="00A577E1" w14:paraId="625C6D0C" w14:textId="77777777" w:rsidTr="0086223B">
              <w:trPr>
                <w:trHeight w:val="259"/>
              </w:trPr>
              <w:tc>
                <w:tcPr>
                  <w:tcW w:w="2835" w:type="pct"/>
                  <w:tcBorders>
                    <w:top w:val="nil"/>
                    <w:left w:val="single" w:sz="8" w:space="0" w:color="008080"/>
                    <w:bottom w:val="single" w:sz="4" w:space="0" w:color="008080"/>
                    <w:right w:val="nil"/>
                  </w:tcBorders>
                  <w:shd w:val="clear" w:color="auto" w:fill="auto"/>
                  <w:vAlign w:val="center"/>
                </w:tcPr>
                <w:p w14:paraId="1FD30EE3" w14:textId="77777777" w:rsidR="00853D95" w:rsidRPr="00A577E1" w:rsidRDefault="00853D95" w:rsidP="00853D95">
                  <w:pPr>
                    <w:rPr>
                      <w:rFonts w:ascii="Trebuchet MS" w:hAnsi="Trebuchet MS" w:cs="Calibri"/>
                    </w:rPr>
                  </w:pPr>
                  <w:r w:rsidRPr="00A577E1">
                    <w:rPr>
                      <w:rFonts w:ascii="Trebuchet MS" w:hAnsi="Trebuchet MS" w:cs="Calibri"/>
                    </w:rPr>
                    <w:t xml:space="preserve">3.3 </w:t>
                  </w:r>
                  <w:proofErr w:type="spellStart"/>
                  <w:r w:rsidRPr="00A577E1">
                    <w:rPr>
                      <w:rFonts w:ascii="Trebuchet MS" w:eastAsia="SimSun" w:hAnsi="Trebuchet MS" w:cs="Calibri"/>
                      <w:lang w:val="en-GB" w:eastAsia="en-GB"/>
                    </w:rPr>
                    <w:t>Expertizare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tehnică</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7EEEDA13" w14:textId="77777777" w:rsidR="00853D95" w:rsidRPr="00A577E1" w:rsidRDefault="00853D95" w:rsidP="00853D95">
                  <w:pPr>
                    <w:jc w:val="right"/>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2C311346" w14:textId="77777777" w:rsidR="00853D95" w:rsidRPr="00A577E1" w:rsidRDefault="00853D95" w:rsidP="00853D95">
                  <w:pPr>
                    <w:jc w:val="right"/>
                    <w:rPr>
                      <w:rFonts w:ascii="Trebuchet MS" w:hAnsi="Trebuchet MS"/>
                    </w:rPr>
                  </w:pPr>
                </w:p>
              </w:tc>
              <w:tc>
                <w:tcPr>
                  <w:tcW w:w="385" w:type="pct"/>
                  <w:tcBorders>
                    <w:top w:val="nil"/>
                    <w:left w:val="nil"/>
                    <w:bottom w:val="single" w:sz="4" w:space="0" w:color="008080"/>
                    <w:right w:val="single" w:sz="4" w:space="0" w:color="008080"/>
                  </w:tcBorders>
                  <w:shd w:val="clear" w:color="auto" w:fill="auto"/>
                  <w:noWrap/>
                  <w:vAlign w:val="center"/>
                </w:tcPr>
                <w:p w14:paraId="71BD2E62" w14:textId="77777777" w:rsidR="00853D95" w:rsidRPr="00A577E1" w:rsidRDefault="00853D95" w:rsidP="00853D95">
                  <w:pPr>
                    <w:jc w:val="right"/>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01A94A29" w14:textId="77777777" w:rsidR="00853D95" w:rsidRPr="00A577E1" w:rsidRDefault="00853D95" w:rsidP="00853D95">
                  <w:pPr>
                    <w:jc w:val="right"/>
                    <w:rPr>
                      <w:rFonts w:ascii="Trebuchet MS" w:hAnsi="Trebuchet MS"/>
                    </w:rPr>
                  </w:pPr>
                </w:p>
              </w:tc>
              <w:tc>
                <w:tcPr>
                  <w:tcW w:w="385" w:type="pct"/>
                  <w:tcBorders>
                    <w:top w:val="nil"/>
                    <w:left w:val="nil"/>
                    <w:bottom w:val="single" w:sz="4" w:space="0" w:color="008080"/>
                    <w:right w:val="single" w:sz="4" w:space="0" w:color="008080"/>
                  </w:tcBorders>
                  <w:shd w:val="clear" w:color="auto" w:fill="auto"/>
                  <w:noWrap/>
                  <w:vAlign w:val="bottom"/>
                </w:tcPr>
                <w:p w14:paraId="568EB161" w14:textId="77777777" w:rsidR="00853D95" w:rsidRPr="00A577E1" w:rsidRDefault="00853D95" w:rsidP="00853D95">
                  <w:pPr>
                    <w:jc w:val="right"/>
                    <w:rPr>
                      <w:rFonts w:ascii="Trebuchet MS" w:hAnsi="Trebuchet MS"/>
                    </w:rPr>
                  </w:pPr>
                </w:p>
              </w:tc>
              <w:tc>
                <w:tcPr>
                  <w:tcW w:w="336" w:type="pct"/>
                  <w:tcBorders>
                    <w:top w:val="nil"/>
                    <w:left w:val="nil"/>
                    <w:bottom w:val="single" w:sz="4" w:space="0" w:color="008080"/>
                    <w:right w:val="single" w:sz="8" w:space="0" w:color="008080"/>
                  </w:tcBorders>
                  <w:shd w:val="clear" w:color="auto" w:fill="auto"/>
                  <w:noWrap/>
                  <w:vAlign w:val="bottom"/>
                </w:tcPr>
                <w:p w14:paraId="3B37AFB4" w14:textId="77777777" w:rsidR="00853D95" w:rsidRPr="00A577E1" w:rsidRDefault="00853D95" w:rsidP="00853D95">
                  <w:pPr>
                    <w:jc w:val="right"/>
                    <w:rPr>
                      <w:rFonts w:ascii="Trebuchet MS" w:hAnsi="Trebuchet MS"/>
                    </w:rPr>
                  </w:pPr>
                </w:p>
              </w:tc>
            </w:tr>
            <w:tr w:rsidR="00853D95" w:rsidRPr="00A577E1" w14:paraId="18F18723" w14:textId="77777777" w:rsidTr="0086223B">
              <w:trPr>
                <w:trHeight w:val="255"/>
              </w:trPr>
              <w:tc>
                <w:tcPr>
                  <w:tcW w:w="2835" w:type="pct"/>
                  <w:tcBorders>
                    <w:top w:val="nil"/>
                    <w:left w:val="single" w:sz="8" w:space="0" w:color="008080"/>
                    <w:bottom w:val="single" w:sz="4" w:space="0" w:color="008080"/>
                    <w:right w:val="nil"/>
                  </w:tcBorders>
                  <w:vAlign w:val="center"/>
                </w:tcPr>
                <w:p w14:paraId="0ED04B57" w14:textId="77777777" w:rsidR="00853D95" w:rsidRPr="00A577E1" w:rsidRDefault="00853D95" w:rsidP="00853D95">
                  <w:pPr>
                    <w:rPr>
                      <w:rFonts w:ascii="Trebuchet MS" w:hAnsi="Trebuchet MS" w:cs="Calibri"/>
                      <w:lang w:val="pt-BR"/>
                    </w:rPr>
                  </w:pPr>
                  <w:r w:rsidRPr="00A577E1">
                    <w:rPr>
                      <w:rFonts w:ascii="Trebuchet MS" w:hAnsi="Trebuchet MS" w:cs="Calibri"/>
                      <w:lang w:val="pt-BR"/>
                    </w:rPr>
                    <w:t xml:space="preserve">3.4 </w:t>
                  </w:r>
                  <w:proofErr w:type="spellStart"/>
                  <w:r w:rsidRPr="00A577E1">
                    <w:rPr>
                      <w:rFonts w:ascii="Trebuchet MS" w:eastAsia="SimSun" w:hAnsi="Trebuchet MS" w:cs="Calibri"/>
                      <w:lang w:val="en-GB" w:eastAsia="en-GB"/>
                    </w:rPr>
                    <w:t>Certificarea</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performanţei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energetice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şi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auditul</w:t>
                  </w:r>
                  <w:proofErr w:type="spellEnd"/>
                  <w:r w:rsidRPr="00A577E1">
                    <w:rPr>
                      <w:rFonts w:ascii="Trebuchet MS" w:eastAsia="SimSun" w:hAnsi="Trebuchet MS" w:cs="Calibri"/>
                      <w:lang w:val="en-GB" w:eastAsia="en-GB"/>
                    </w:rPr>
                    <w:t xml:space="preserve"> energetic al </w:t>
                  </w:r>
                  <w:proofErr w:type="spellStart"/>
                  <w:r w:rsidRPr="00A577E1">
                    <w:rPr>
                      <w:rFonts w:ascii="Trebuchet MS" w:eastAsia="SimSun" w:hAnsi="Trebuchet MS" w:cs="Calibri"/>
                      <w:lang w:val="en-GB" w:eastAsia="en-GB"/>
                    </w:rPr>
                    <w:t>clădirilor</w:t>
                  </w:r>
                  <w:proofErr w:type="spellEnd"/>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67E7043F" w14:textId="77777777" w:rsidR="00853D95" w:rsidRPr="00A577E1" w:rsidRDefault="00853D95" w:rsidP="00853D95">
                  <w:pPr>
                    <w:rPr>
                      <w:rFonts w:ascii="Trebuchet MS" w:hAnsi="Trebuchet MS"/>
                      <w:lang w:val="pt-BR"/>
                    </w:rPr>
                  </w:pPr>
                </w:p>
              </w:tc>
              <w:tc>
                <w:tcPr>
                  <w:tcW w:w="337" w:type="pct"/>
                  <w:tcBorders>
                    <w:top w:val="nil"/>
                    <w:left w:val="nil"/>
                    <w:bottom w:val="single" w:sz="4" w:space="0" w:color="008080"/>
                    <w:right w:val="single" w:sz="8" w:space="0" w:color="008080"/>
                  </w:tcBorders>
                  <w:noWrap/>
                  <w:vAlign w:val="center"/>
                </w:tcPr>
                <w:p w14:paraId="249AD535" w14:textId="77777777" w:rsidR="00853D95" w:rsidRPr="00A577E1" w:rsidRDefault="00853D95" w:rsidP="00853D95">
                  <w:pPr>
                    <w:jc w:val="right"/>
                    <w:rPr>
                      <w:rFonts w:ascii="Trebuchet MS" w:hAnsi="Trebuchet MS"/>
                      <w:lang w:val="pt-BR"/>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62F21071" w14:textId="77777777" w:rsidR="00853D95" w:rsidRPr="00A577E1" w:rsidRDefault="00853D95" w:rsidP="00853D95">
                  <w:pPr>
                    <w:rPr>
                      <w:rFonts w:ascii="Trebuchet MS" w:hAnsi="Trebuchet MS"/>
                      <w:lang w:val="pt-BR"/>
                    </w:rPr>
                  </w:pPr>
                </w:p>
              </w:tc>
              <w:tc>
                <w:tcPr>
                  <w:tcW w:w="337" w:type="pct"/>
                  <w:tcBorders>
                    <w:top w:val="nil"/>
                    <w:left w:val="nil"/>
                    <w:bottom w:val="single" w:sz="4" w:space="0" w:color="008080"/>
                    <w:right w:val="single" w:sz="8" w:space="0" w:color="008080"/>
                  </w:tcBorders>
                  <w:noWrap/>
                  <w:vAlign w:val="center"/>
                </w:tcPr>
                <w:p w14:paraId="7B6DB61C" w14:textId="77777777" w:rsidR="00853D95" w:rsidRPr="00A577E1" w:rsidRDefault="00853D95" w:rsidP="00853D95">
                  <w:pPr>
                    <w:jc w:val="right"/>
                    <w:rPr>
                      <w:rFonts w:ascii="Trebuchet MS" w:hAnsi="Trebuchet MS"/>
                      <w:lang w:val="pt-BR"/>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3AF04210" w14:textId="77777777" w:rsidR="00853D95" w:rsidRPr="00A577E1" w:rsidRDefault="00853D95" w:rsidP="00853D95">
                  <w:pPr>
                    <w:rPr>
                      <w:rFonts w:ascii="Trebuchet MS" w:hAnsi="Trebuchet MS"/>
                      <w:lang w:val="pt-BR"/>
                    </w:rPr>
                  </w:pPr>
                </w:p>
              </w:tc>
              <w:tc>
                <w:tcPr>
                  <w:tcW w:w="336" w:type="pct"/>
                  <w:tcBorders>
                    <w:top w:val="nil"/>
                    <w:left w:val="nil"/>
                    <w:bottom w:val="single" w:sz="4" w:space="0" w:color="008080"/>
                    <w:right w:val="single" w:sz="8" w:space="0" w:color="008080"/>
                  </w:tcBorders>
                  <w:shd w:val="clear" w:color="auto" w:fill="auto"/>
                  <w:noWrap/>
                  <w:vAlign w:val="bottom"/>
                </w:tcPr>
                <w:p w14:paraId="2E233D40" w14:textId="77777777" w:rsidR="00853D95" w:rsidRPr="00A577E1" w:rsidRDefault="00853D95" w:rsidP="00853D95">
                  <w:pPr>
                    <w:jc w:val="right"/>
                    <w:rPr>
                      <w:rFonts w:ascii="Trebuchet MS" w:hAnsi="Trebuchet MS"/>
                      <w:lang w:val="pt-BR"/>
                    </w:rPr>
                  </w:pPr>
                </w:p>
              </w:tc>
            </w:tr>
            <w:tr w:rsidR="00853D95" w:rsidRPr="00A577E1" w14:paraId="3F2FFA0A"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04D9F6C0" w14:textId="77777777" w:rsidR="00853D95" w:rsidRPr="00A577E1" w:rsidRDefault="00853D95" w:rsidP="00853D95">
                  <w:pPr>
                    <w:rPr>
                      <w:rFonts w:ascii="Trebuchet MS" w:hAnsi="Trebuchet MS" w:cs="Calibri"/>
                    </w:rPr>
                  </w:pPr>
                  <w:r w:rsidRPr="00A577E1">
                    <w:rPr>
                      <w:rFonts w:ascii="Trebuchet MS" w:hAnsi="Trebuchet MS" w:cs="Calibri"/>
                    </w:rPr>
                    <w:t xml:space="preserve">3.5 </w:t>
                  </w:r>
                  <w:proofErr w:type="spellStart"/>
                  <w:r w:rsidRPr="00A577E1">
                    <w:rPr>
                      <w:rFonts w:ascii="Trebuchet MS" w:eastAsia="SimSun" w:hAnsi="Trebuchet MS" w:cs="Calibri"/>
                      <w:lang w:val="en-GB" w:eastAsia="en-GB"/>
                    </w:rPr>
                    <w:t>Proiectare</w:t>
                  </w:r>
                  <w:proofErr w:type="spellEnd"/>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38DBDD98" w14:textId="77777777" w:rsidR="00853D95" w:rsidRPr="00A577E1" w:rsidRDefault="00853D95" w:rsidP="00853D95">
                  <w:pPr>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65D0F2BF"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1BFD841F" w14:textId="77777777" w:rsidR="00853D95" w:rsidRPr="00A577E1" w:rsidRDefault="00853D95" w:rsidP="00853D95">
                  <w:pPr>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67C260F7"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270EDD6A" w14:textId="77777777" w:rsidR="00853D95" w:rsidRPr="00A577E1" w:rsidRDefault="00853D95" w:rsidP="00853D95">
                  <w:pPr>
                    <w:rPr>
                      <w:rFonts w:ascii="Trebuchet MS" w:hAnsi="Trebuchet MS"/>
                    </w:rPr>
                  </w:pPr>
                </w:p>
              </w:tc>
              <w:tc>
                <w:tcPr>
                  <w:tcW w:w="336" w:type="pct"/>
                  <w:tcBorders>
                    <w:top w:val="nil"/>
                    <w:left w:val="nil"/>
                    <w:bottom w:val="single" w:sz="4" w:space="0" w:color="008080"/>
                    <w:right w:val="single" w:sz="8" w:space="0" w:color="008080"/>
                  </w:tcBorders>
                  <w:shd w:val="clear" w:color="auto" w:fill="auto"/>
                  <w:noWrap/>
                  <w:vAlign w:val="bottom"/>
                </w:tcPr>
                <w:p w14:paraId="005104C0" w14:textId="77777777" w:rsidR="00853D95" w:rsidRPr="00A577E1" w:rsidRDefault="00853D95" w:rsidP="00853D95">
                  <w:pPr>
                    <w:jc w:val="right"/>
                    <w:rPr>
                      <w:rFonts w:ascii="Trebuchet MS" w:hAnsi="Trebuchet MS"/>
                    </w:rPr>
                  </w:pPr>
                </w:p>
              </w:tc>
            </w:tr>
            <w:tr w:rsidR="00853D95" w:rsidRPr="00A577E1" w14:paraId="36B82377"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2E9825A1" w14:textId="77777777" w:rsidR="00853D95" w:rsidRPr="00A577E1" w:rsidRDefault="00853D95" w:rsidP="00853D95">
                  <w:pPr>
                    <w:rPr>
                      <w:rFonts w:ascii="Trebuchet MS" w:hAnsi="Trebuchet MS" w:cs="Calibri"/>
                    </w:rPr>
                  </w:pPr>
                  <w:r w:rsidRPr="00A577E1">
                    <w:rPr>
                      <w:rFonts w:ascii="Trebuchet MS" w:eastAsia="SimSun" w:hAnsi="Trebuchet MS" w:cs="Calibri"/>
                      <w:lang w:val="en-GB" w:eastAsia="en-GB"/>
                    </w:rPr>
                    <w:t xml:space="preserve">3.5.1. </w:t>
                  </w:r>
                  <w:proofErr w:type="spellStart"/>
                  <w:r w:rsidRPr="00A577E1">
                    <w:rPr>
                      <w:rFonts w:ascii="Trebuchet MS" w:eastAsia="SimSun" w:hAnsi="Trebuchet MS" w:cs="Calibri"/>
                      <w:lang w:val="en-GB" w:eastAsia="en-GB"/>
                    </w:rPr>
                    <w:t>Temă</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proiectare</w:t>
                  </w:r>
                  <w:proofErr w:type="spellEnd"/>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1DE86B1B" w14:textId="77777777" w:rsidR="00853D95" w:rsidRPr="00A577E1" w:rsidRDefault="00853D95" w:rsidP="00853D95">
                  <w:pPr>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7861A793"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55669827" w14:textId="77777777" w:rsidR="00853D95" w:rsidRPr="00A577E1" w:rsidRDefault="00853D95" w:rsidP="00853D95">
                  <w:pPr>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5BE803C8"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6EE5F3E8" w14:textId="77777777" w:rsidR="00853D95" w:rsidRPr="00A577E1" w:rsidRDefault="00853D95" w:rsidP="00853D95">
                  <w:pPr>
                    <w:rPr>
                      <w:rFonts w:ascii="Trebuchet MS" w:hAnsi="Trebuchet MS"/>
                    </w:rPr>
                  </w:pPr>
                </w:p>
              </w:tc>
              <w:tc>
                <w:tcPr>
                  <w:tcW w:w="336" w:type="pct"/>
                  <w:tcBorders>
                    <w:top w:val="nil"/>
                    <w:left w:val="nil"/>
                    <w:bottom w:val="single" w:sz="4" w:space="0" w:color="008080"/>
                    <w:right w:val="single" w:sz="8" w:space="0" w:color="008080"/>
                  </w:tcBorders>
                  <w:shd w:val="clear" w:color="auto" w:fill="auto"/>
                  <w:noWrap/>
                  <w:vAlign w:val="bottom"/>
                </w:tcPr>
                <w:p w14:paraId="06CB0CD6" w14:textId="77777777" w:rsidR="00853D95" w:rsidRPr="00A577E1" w:rsidRDefault="00853D95" w:rsidP="00853D95">
                  <w:pPr>
                    <w:jc w:val="right"/>
                    <w:rPr>
                      <w:rFonts w:ascii="Trebuchet MS" w:hAnsi="Trebuchet MS"/>
                    </w:rPr>
                  </w:pPr>
                </w:p>
              </w:tc>
            </w:tr>
            <w:tr w:rsidR="00853D95" w:rsidRPr="00A577E1" w14:paraId="6339D6BA"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51356F23" w14:textId="77777777" w:rsidR="00853D95" w:rsidRPr="00A577E1" w:rsidRDefault="00853D95" w:rsidP="00853D95">
                  <w:pPr>
                    <w:rPr>
                      <w:rFonts w:ascii="Trebuchet MS" w:hAnsi="Trebuchet MS" w:cs="Calibri"/>
                    </w:rPr>
                  </w:pPr>
                  <w:r w:rsidRPr="00A577E1">
                    <w:rPr>
                      <w:rFonts w:ascii="Trebuchet MS" w:eastAsia="SimSun" w:hAnsi="Trebuchet MS" w:cs="Calibri"/>
                      <w:lang w:val="en-GB" w:eastAsia="en-GB"/>
                    </w:rPr>
                    <w:t xml:space="preserve">3.5.2. </w:t>
                  </w:r>
                  <w:proofErr w:type="spellStart"/>
                  <w:r w:rsidRPr="00A577E1">
                    <w:rPr>
                      <w:rFonts w:ascii="Trebuchet MS" w:eastAsia="SimSun" w:hAnsi="Trebuchet MS" w:cs="Calibri"/>
                      <w:lang w:val="en-GB" w:eastAsia="en-GB"/>
                    </w:rPr>
                    <w:t>Studiu</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prefezabilitate</w:t>
                  </w:r>
                  <w:proofErr w:type="spellEnd"/>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09F56291" w14:textId="77777777" w:rsidR="00853D95" w:rsidRPr="00A577E1" w:rsidRDefault="00853D95" w:rsidP="00853D95">
                  <w:pPr>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25D307C7"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2BDE327D" w14:textId="77777777" w:rsidR="00853D95" w:rsidRPr="00A577E1" w:rsidRDefault="00853D95" w:rsidP="00853D95">
                  <w:pPr>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0643AD0C"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6D524B58" w14:textId="77777777" w:rsidR="00853D95" w:rsidRPr="00A577E1" w:rsidRDefault="00853D95" w:rsidP="00853D95">
                  <w:pPr>
                    <w:rPr>
                      <w:rFonts w:ascii="Trebuchet MS" w:hAnsi="Trebuchet MS"/>
                    </w:rPr>
                  </w:pPr>
                </w:p>
              </w:tc>
              <w:tc>
                <w:tcPr>
                  <w:tcW w:w="336" w:type="pct"/>
                  <w:tcBorders>
                    <w:top w:val="nil"/>
                    <w:left w:val="nil"/>
                    <w:bottom w:val="single" w:sz="4" w:space="0" w:color="008080"/>
                    <w:right w:val="single" w:sz="8" w:space="0" w:color="008080"/>
                  </w:tcBorders>
                  <w:shd w:val="clear" w:color="auto" w:fill="auto"/>
                  <w:noWrap/>
                  <w:vAlign w:val="bottom"/>
                </w:tcPr>
                <w:p w14:paraId="092172B2" w14:textId="77777777" w:rsidR="00853D95" w:rsidRPr="00A577E1" w:rsidRDefault="00853D95" w:rsidP="00853D95">
                  <w:pPr>
                    <w:jc w:val="right"/>
                    <w:rPr>
                      <w:rFonts w:ascii="Trebuchet MS" w:hAnsi="Trebuchet MS"/>
                    </w:rPr>
                  </w:pPr>
                </w:p>
              </w:tc>
            </w:tr>
            <w:tr w:rsidR="00853D95" w:rsidRPr="00A577E1" w14:paraId="13F8E6E2"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3CEF8306" w14:textId="77777777" w:rsidR="00853D95" w:rsidRPr="00A577E1" w:rsidRDefault="00853D95" w:rsidP="00853D95">
                  <w:pPr>
                    <w:autoSpaceDE w:val="0"/>
                    <w:autoSpaceDN w:val="0"/>
                    <w:adjustRightInd w:val="0"/>
                    <w:rPr>
                      <w:rFonts w:ascii="Trebuchet MS" w:eastAsia="SimSun" w:hAnsi="Trebuchet MS" w:cs="Calibri"/>
                      <w:lang w:val="en-GB" w:eastAsia="en-GB"/>
                    </w:rPr>
                  </w:pPr>
                  <w:r w:rsidRPr="00A577E1">
                    <w:rPr>
                      <w:rFonts w:ascii="Trebuchet MS" w:eastAsia="SimSun" w:hAnsi="Trebuchet MS" w:cs="Calibri"/>
                      <w:lang w:val="en-GB" w:eastAsia="en-GB"/>
                    </w:rPr>
                    <w:t xml:space="preserve">3.5.3. </w:t>
                  </w:r>
                  <w:proofErr w:type="spellStart"/>
                  <w:r w:rsidRPr="00A577E1">
                    <w:rPr>
                      <w:rFonts w:ascii="Trebuchet MS" w:eastAsia="SimSun" w:hAnsi="Trebuchet MS" w:cs="Calibri"/>
                      <w:lang w:val="en-GB" w:eastAsia="en-GB"/>
                    </w:rPr>
                    <w:t>Studiu</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fezabilitate</w:t>
                  </w:r>
                  <w:proofErr w:type="spellEnd"/>
                  <w:r w:rsidRPr="00A577E1">
                    <w:rPr>
                      <w:rFonts w:ascii="Trebuchet MS" w:eastAsia="SimSun" w:hAnsi="Trebuchet MS" w:cs="Calibri"/>
                      <w:lang w:val="en-GB" w:eastAsia="en-GB"/>
                    </w:rPr>
                    <w:t>/</w:t>
                  </w:r>
                  <w:proofErr w:type="spellStart"/>
                  <w:r w:rsidRPr="00A577E1">
                    <w:rPr>
                      <w:rFonts w:ascii="Trebuchet MS" w:eastAsia="SimSun" w:hAnsi="Trebuchet MS" w:cs="Calibri"/>
                      <w:lang w:val="en-GB" w:eastAsia="en-GB"/>
                    </w:rPr>
                    <w:t>documentaţie</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avizare</w:t>
                  </w:r>
                  <w:proofErr w:type="spellEnd"/>
                  <w:r w:rsidRPr="00A577E1">
                    <w:rPr>
                      <w:rFonts w:ascii="Trebuchet MS" w:eastAsia="SimSun" w:hAnsi="Trebuchet MS" w:cs="Calibri"/>
                      <w:lang w:val="en-GB" w:eastAsia="en-GB"/>
                    </w:rPr>
                    <w:t xml:space="preserve"> a </w:t>
                  </w:r>
                  <w:proofErr w:type="spellStart"/>
                  <w:r w:rsidRPr="00A577E1">
                    <w:rPr>
                      <w:rFonts w:ascii="Trebuchet MS" w:eastAsia="SimSun" w:hAnsi="Trebuchet MS" w:cs="Calibri"/>
                      <w:lang w:val="en-GB" w:eastAsia="en-GB"/>
                    </w:rPr>
                    <w:t>lucrărilor</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intervenţii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şi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deviz</w:t>
                  </w:r>
                  <w:proofErr w:type="spellEnd"/>
                  <w:r w:rsidRPr="00A577E1">
                    <w:rPr>
                      <w:rFonts w:ascii="Trebuchet MS" w:eastAsia="SimSun" w:hAnsi="Trebuchet MS" w:cs="Calibri"/>
                      <w:lang w:val="en-GB" w:eastAsia="en-GB"/>
                    </w:rPr>
                    <w:t xml:space="preserve"> general</w:t>
                  </w:r>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4B8254C5" w14:textId="77777777" w:rsidR="00853D95" w:rsidRPr="00A577E1" w:rsidRDefault="00853D95" w:rsidP="00853D95">
                  <w:pPr>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61FAF05E"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72E42814" w14:textId="77777777" w:rsidR="00853D95" w:rsidRPr="00A577E1" w:rsidRDefault="00853D95" w:rsidP="00853D95">
                  <w:pPr>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35E2709E"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4B071FDC" w14:textId="77777777" w:rsidR="00853D95" w:rsidRPr="00A577E1" w:rsidRDefault="00853D95" w:rsidP="00853D95">
                  <w:pPr>
                    <w:rPr>
                      <w:rFonts w:ascii="Trebuchet MS" w:hAnsi="Trebuchet MS"/>
                    </w:rPr>
                  </w:pPr>
                </w:p>
              </w:tc>
              <w:tc>
                <w:tcPr>
                  <w:tcW w:w="336" w:type="pct"/>
                  <w:tcBorders>
                    <w:top w:val="nil"/>
                    <w:left w:val="nil"/>
                    <w:bottom w:val="single" w:sz="4" w:space="0" w:color="008080"/>
                    <w:right w:val="single" w:sz="8" w:space="0" w:color="008080"/>
                  </w:tcBorders>
                  <w:shd w:val="clear" w:color="auto" w:fill="auto"/>
                  <w:noWrap/>
                  <w:vAlign w:val="bottom"/>
                </w:tcPr>
                <w:p w14:paraId="6B5E192E" w14:textId="77777777" w:rsidR="00853D95" w:rsidRPr="00A577E1" w:rsidRDefault="00853D95" w:rsidP="00853D95">
                  <w:pPr>
                    <w:jc w:val="right"/>
                    <w:rPr>
                      <w:rFonts w:ascii="Trebuchet MS" w:hAnsi="Trebuchet MS"/>
                    </w:rPr>
                  </w:pPr>
                </w:p>
              </w:tc>
            </w:tr>
            <w:tr w:rsidR="00853D95" w:rsidRPr="00A577E1" w14:paraId="6E5BE43B"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4EBE389A" w14:textId="77777777" w:rsidR="00853D95" w:rsidRPr="00A577E1" w:rsidRDefault="00853D95" w:rsidP="00853D95">
                  <w:pPr>
                    <w:rPr>
                      <w:rFonts w:ascii="Trebuchet MS" w:hAnsi="Trebuchet MS" w:cs="Calibri"/>
                    </w:rPr>
                  </w:pPr>
                  <w:r w:rsidRPr="00A577E1">
                    <w:rPr>
                      <w:rFonts w:ascii="Trebuchet MS" w:eastAsia="SimSun" w:hAnsi="Trebuchet MS" w:cs="Calibri"/>
                      <w:lang w:val="en-GB" w:eastAsia="en-GB"/>
                    </w:rPr>
                    <w:t xml:space="preserve">3.5.4. </w:t>
                  </w:r>
                  <w:proofErr w:type="spellStart"/>
                  <w:r w:rsidRPr="00A577E1">
                    <w:rPr>
                      <w:rFonts w:ascii="Trebuchet MS" w:eastAsia="SimSun" w:hAnsi="Trebuchet MS" w:cs="Calibri"/>
                      <w:lang w:val="en-GB" w:eastAsia="en-GB"/>
                    </w:rPr>
                    <w:t>Documentaţiile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tehnice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necesare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în</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vederea</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obţinerii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avizelor</w:t>
                  </w:r>
                  <w:proofErr w:type="spellEnd"/>
                  <w:r w:rsidRPr="00A577E1">
                    <w:rPr>
                      <w:rFonts w:ascii="Trebuchet MS" w:eastAsia="SimSun" w:hAnsi="Trebuchet MS" w:cs="Calibri"/>
                      <w:lang w:val="en-GB" w:eastAsia="en-GB"/>
                    </w:rPr>
                    <w:t>/</w:t>
                  </w:r>
                  <w:proofErr w:type="spellStart"/>
                  <w:r w:rsidRPr="00A577E1">
                    <w:rPr>
                      <w:rFonts w:ascii="Trebuchet MS" w:eastAsia="SimSun" w:hAnsi="Trebuchet MS" w:cs="Calibri"/>
                      <w:lang w:val="en-GB" w:eastAsia="en-GB"/>
                    </w:rPr>
                    <w:t>acordurilor</w:t>
                  </w:r>
                  <w:proofErr w:type="spellEnd"/>
                  <w:r w:rsidRPr="00A577E1">
                    <w:rPr>
                      <w:rFonts w:ascii="Trebuchet MS" w:eastAsia="SimSun" w:hAnsi="Trebuchet MS" w:cs="Calibri"/>
                      <w:lang w:val="en-GB" w:eastAsia="en-GB"/>
                    </w:rPr>
                    <w:t>/</w:t>
                  </w:r>
                  <w:proofErr w:type="spellStart"/>
                  <w:r w:rsidRPr="00A577E1">
                    <w:rPr>
                      <w:rFonts w:ascii="Trebuchet MS" w:eastAsia="SimSun" w:hAnsi="Trebuchet MS" w:cs="Calibri"/>
                      <w:lang w:val="en-GB" w:eastAsia="en-GB"/>
                    </w:rPr>
                    <w:t>autorizaţiilor</w:t>
                  </w:r>
                  <w:proofErr w:type="spellEnd"/>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728E573D" w14:textId="77777777" w:rsidR="00853D95" w:rsidRPr="00A577E1" w:rsidRDefault="00853D95" w:rsidP="00853D95">
                  <w:pPr>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59B5C38F"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2D1C1D4B" w14:textId="77777777" w:rsidR="00853D95" w:rsidRPr="00A577E1" w:rsidRDefault="00853D95" w:rsidP="00853D95">
                  <w:pPr>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2A9C7FA5"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50D995A9" w14:textId="77777777" w:rsidR="00853D95" w:rsidRPr="00A577E1" w:rsidRDefault="00853D95" w:rsidP="00853D95">
                  <w:pPr>
                    <w:rPr>
                      <w:rFonts w:ascii="Trebuchet MS" w:hAnsi="Trebuchet MS"/>
                    </w:rPr>
                  </w:pPr>
                </w:p>
              </w:tc>
              <w:tc>
                <w:tcPr>
                  <w:tcW w:w="336" w:type="pct"/>
                  <w:tcBorders>
                    <w:top w:val="nil"/>
                    <w:left w:val="nil"/>
                    <w:bottom w:val="single" w:sz="4" w:space="0" w:color="008080"/>
                    <w:right w:val="single" w:sz="8" w:space="0" w:color="008080"/>
                  </w:tcBorders>
                  <w:shd w:val="clear" w:color="auto" w:fill="auto"/>
                  <w:noWrap/>
                  <w:vAlign w:val="bottom"/>
                </w:tcPr>
                <w:p w14:paraId="464F617D" w14:textId="77777777" w:rsidR="00853D95" w:rsidRPr="00A577E1" w:rsidRDefault="00853D95" w:rsidP="00853D95">
                  <w:pPr>
                    <w:jc w:val="right"/>
                    <w:rPr>
                      <w:rFonts w:ascii="Trebuchet MS" w:hAnsi="Trebuchet MS"/>
                    </w:rPr>
                  </w:pPr>
                </w:p>
              </w:tc>
            </w:tr>
            <w:tr w:rsidR="00853D95" w:rsidRPr="00A577E1" w14:paraId="74B0EE76"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564F93E2" w14:textId="77777777" w:rsidR="00853D95" w:rsidRPr="00A577E1" w:rsidRDefault="00853D95" w:rsidP="00853D95">
                  <w:pPr>
                    <w:rPr>
                      <w:rFonts w:ascii="Trebuchet MS" w:hAnsi="Trebuchet MS" w:cs="Calibri"/>
                    </w:rPr>
                  </w:pPr>
                  <w:r w:rsidRPr="00A577E1">
                    <w:rPr>
                      <w:rFonts w:ascii="Trebuchet MS" w:eastAsia="SimSun" w:hAnsi="Trebuchet MS" w:cs="Calibri"/>
                      <w:lang w:val="en-GB" w:eastAsia="en-GB"/>
                    </w:rPr>
                    <w:t xml:space="preserve">3.5.5. </w:t>
                  </w:r>
                  <w:proofErr w:type="spellStart"/>
                  <w:r w:rsidRPr="00A577E1">
                    <w:rPr>
                      <w:rFonts w:ascii="Trebuchet MS" w:eastAsia="SimSun" w:hAnsi="Trebuchet MS" w:cs="Calibri"/>
                      <w:lang w:val="en-GB" w:eastAsia="en-GB"/>
                    </w:rPr>
                    <w:t>Verificarea</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tehnică</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calitate</w:t>
                  </w:r>
                  <w:proofErr w:type="spellEnd"/>
                  <w:r w:rsidRPr="00A577E1">
                    <w:rPr>
                      <w:rFonts w:ascii="Trebuchet MS" w:eastAsia="SimSun" w:hAnsi="Trebuchet MS" w:cs="Calibri"/>
                      <w:lang w:val="en-GB" w:eastAsia="en-GB"/>
                    </w:rPr>
                    <w:t xml:space="preserve"> a </w:t>
                  </w:r>
                  <w:proofErr w:type="spellStart"/>
                  <w:r w:rsidRPr="00A577E1">
                    <w:rPr>
                      <w:rFonts w:ascii="Trebuchet MS" w:eastAsia="SimSun" w:hAnsi="Trebuchet MS" w:cs="Calibri"/>
                      <w:lang w:val="en-GB" w:eastAsia="en-GB"/>
                    </w:rPr>
                    <w:t>proiectului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tehnic</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şi</w:t>
                  </w:r>
                  <w:proofErr w:type="spellEnd"/>
                  <w:r w:rsidRPr="00A577E1">
                    <w:rPr>
                      <w:rFonts w:ascii="Trebuchet MS" w:eastAsia="SimSun" w:hAnsi="Trebuchet MS" w:cs="Calibri"/>
                      <w:lang w:val="en-GB" w:eastAsia="en-GB"/>
                    </w:rPr>
                    <w:t xml:space="preserve"> a </w:t>
                  </w:r>
                  <w:proofErr w:type="spellStart"/>
                  <w:r w:rsidRPr="00A577E1">
                    <w:rPr>
                      <w:rFonts w:ascii="Trebuchet MS" w:eastAsia="SimSun" w:hAnsi="Trebuchet MS" w:cs="Calibri"/>
                      <w:lang w:val="en-GB" w:eastAsia="en-GB"/>
                    </w:rPr>
                    <w:t>detaliilor</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execuţie</w:t>
                  </w:r>
                  <w:proofErr w:type="spellEnd"/>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45E92708" w14:textId="77777777" w:rsidR="00853D95" w:rsidRPr="00A577E1" w:rsidRDefault="00853D95" w:rsidP="00853D95">
                  <w:pPr>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1C8B4742"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2639714A" w14:textId="77777777" w:rsidR="00853D95" w:rsidRPr="00A577E1" w:rsidRDefault="00853D95" w:rsidP="00853D95">
                  <w:pPr>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04BBF436"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3994644E" w14:textId="77777777" w:rsidR="00853D95" w:rsidRPr="00A577E1" w:rsidRDefault="00853D95" w:rsidP="00853D95">
                  <w:pPr>
                    <w:rPr>
                      <w:rFonts w:ascii="Trebuchet MS" w:hAnsi="Trebuchet MS"/>
                    </w:rPr>
                  </w:pPr>
                </w:p>
              </w:tc>
              <w:tc>
                <w:tcPr>
                  <w:tcW w:w="336" w:type="pct"/>
                  <w:tcBorders>
                    <w:top w:val="nil"/>
                    <w:left w:val="nil"/>
                    <w:bottom w:val="single" w:sz="4" w:space="0" w:color="008080"/>
                    <w:right w:val="single" w:sz="8" w:space="0" w:color="008080"/>
                  </w:tcBorders>
                  <w:shd w:val="clear" w:color="auto" w:fill="auto"/>
                  <w:noWrap/>
                  <w:vAlign w:val="bottom"/>
                </w:tcPr>
                <w:p w14:paraId="0CD8D004" w14:textId="77777777" w:rsidR="00853D95" w:rsidRPr="00A577E1" w:rsidRDefault="00853D95" w:rsidP="00853D95">
                  <w:pPr>
                    <w:jc w:val="right"/>
                    <w:rPr>
                      <w:rFonts w:ascii="Trebuchet MS" w:hAnsi="Trebuchet MS"/>
                    </w:rPr>
                  </w:pPr>
                </w:p>
              </w:tc>
            </w:tr>
            <w:tr w:rsidR="00853D95" w:rsidRPr="00A577E1" w14:paraId="730FCEF1"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42B909DF" w14:textId="77777777" w:rsidR="00853D95" w:rsidRPr="00A577E1" w:rsidRDefault="00853D95" w:rsidP="00853D95">
                  <w:pPr>
                    <w:rPr>
                      <w:rFonts w:ascii="Trebuchet MS" w:hAnsi="Trebuchet MS" w:cs="Calibri"/>
                    </w:rPr>
                  </w:pPr>
                  <w:r w:rsidRPr="00A577E1">
                    <w:rPr>
                      <w:rFonts w:ascii="Trebuchet MS" w:eastAsia="SimSun" w:hAnsi="Trebuchet MS" w:cs="Calibri"/>
                      <w:lang w:val="en-GB" w:eastAsia="en-GB"/>
                    </w:rPr>
                    <w:t xml:space="preserve">3.5.6. </w:t>
                  </w:r>
                  <w:proofErr w:type="spellStart"/>
                  <w:r w:rsidRPr="00A577E1">
                    <w:rPr>
                      <w:rFonts w:ascii="Trebuchet MS" w:eastAsia="SimSun" w:hAnsi="Trebuchet MS" w:cs="Calibri"/>
                      <w:lang w:val="en-GB" w:eastAsia="en-GB"/>
                    </w:rPr>
                    <w:t>Proiect</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tehnic</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şi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detalii</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execuţie</w:t>
                  </w:r>
                  <w:proofErr w:type="spellEnd"/>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4FBC8428" w14:textId="77777777" w:rsidR="00853D95" w:rsidRPr="00A577E1" w:rsidRDefault="00853D95" w:rsidP="00853D95">
                  <w:pPr>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0E26CBB3"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01614B5A" w14:textId="77777777" w:rsidR="00853D95" w:rsidRPr="00A577E1" w:rsidRDefault="00853D95" w:rsidP="00853D95">
                  <w:pPr>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0C946D73"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35379FA2" w14:textId="77777777" w:rsidR="00853D95" w:rsidRPr="00A577E1" w:rsidRDefault="00853D95" w:rsidP="00853D95">
                  <w:pPr>
                    <w:rPr>
                      <w:rFonts w:ascii="Trebuchet MS" w:hAnsi="Trebuchet MS"/>
                    </w:rPr>
                  </w:pPr>
                </w:p>
              </w:tc>
              <w:tc>
                <w:tcPr>
                  <w:tcW w:w="336" w:type="pct"/>
                  <w:tcBorders>
                    <w:top w:val="nil"/>
                    <w:left w:val="nil"/>
                    <w:bottom w:val="single" w:sz="4" w:space="0" w:color="008080"/>
                    <w:right w:val="single" w:sz="8" w:space="0" w:color="008080"/>
                  </w:tcBorders>
                  <w:shd w:val="clear" w:color="auto" w:fill="auto"/>
                  <w:noWrap/>
                  <w:vAlign w:val="bottom"/>
                </w:tcPr>
                <w:p w14:paraId="31F3DA70" w14:textId="77777777" w:rsidR="00853D95" w:rsidRPr="00A577E1" w:rsidRDefault="00853D95" w:rsidP="00853D95">
                  <w:pPr>
                    <w:jc w:val="right"/>
                    <w:rPr>
                      <w:rFonts w:ascii="Trebuchet MS" w:hAnsi="Trebuchet MS"/>
                    </w:rPr>
                  </w:pPr>
                </w:p>
              </w:tc>
            </w:tr>
            <w:tr w:rsidR="00853D95" w:rsidRPr="00A577E1" w14:paraId="16066414" w14:textId="77777777" w:rsidTr="0086223B">
              <w:trPr>
                <w:trHeight w:val="255"/>
              </w:trPr>
              <w:tc>
                <w:tcPr>
                  <w:tcW w:w="2835" w:type="pct"/>
                  <w:tcBorders>
                    <w:top w:val="nil"/>
                    <w:left w:val="single" w:sz="8" w:space="0" w:color="008080"/>
                    <w:bottom w:val="single" w:sz="4" w:space="0" w:color="auto"/>
                    <w:right w:val="nil"/>
                  </w:tcBorders>
                  <w:shd w:val="clear" w:color="auto" w:fill="auto"/>
                  <w:vAlign w:val="center"/>
                </w:tcPr>
                <w:p w14:paraId="4082EA5A" w14:textId="77777777" w:rsidR="00853D95" w:rsidRPr="00A577E1" w:rsidRDefault="00853D95" w:rsidP="00853D95">
                  <w:pPr>
                    <w:rPr>
                      <w:rFonts w:ascii="Trebuchet MS" w:hAnsi="Trebuchet MS" w:cs="Calibri"/>
                    </w:rPr>
                  </w:pPr>
                  <w:r w:rsidRPr="00A577E1">
                    <w:rPr>
                      <w:rFonts w:ascii="Trebuchet MS" w:hAnsi="Trebuchet MS" w:cs="Calibri"/>
                    </w:rPr>
                    <w:t xml:space="preserve">3.6 </w:t>
                  </w:r>
                  <w:proofErr w:type="spellStart"/>
                  <w:r w:rsidRPr="00A577E1">
                    <w:rPr>
                      <w:rFonts w:ascii="Trebuchet MS" w:eastAsia="SimSun" w:hAnsi="Trebuchet MS" w:cs="Calibri"/>
                      <w:lang w:val="en-GB" w:eastAsia="en-GB"/>
                    </w:rPr>
                    <w:t>Organizarea</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procedurilor</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achiziţie</w:t>
                  </w:r>
                  <w:proofErr w:type="spellEnd"/>
                  <w:r w:rsidRPr="00A577E1">
                    <w:rPr>
                      <w:rFonts w:ascii="Trebuchet MS" w:hAnsi="Trebuchet MS" w:cs="Calibri"/>
                    </w:rPr>
                    <w:t xml:space="preserve"> (N)</w:t>
                  </w:r>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7965450D"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3D16F311"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3477AA05"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6DC2494C"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5182CD63" w14:textId="77777777" w:rsidR="00853D95" w:rsidRPr="00A577E1" w:rsidRDefault="00853D95" w:rsidP="00853D95">
                  <w:pPr>
                    <w:rPr>
                      <w:rFonts w:ascii="Trebuchet MS" w:hAnsi="Trebuchet MS"/>
                    </w:rPr>
                  </w:pPr>
                </w:p>
              </w:tc>
              <w:tc>
                <w:tcPr>
                  <w:tcW w:w="336" w:type="pct"/>
                  <w:tcBorders>
                    <w:top w:val="nil"/>
                    <w:left w:val="nil"/>
                    <w:bottom w:val="single" w:sz="4" w:space="0" w:color="auto"/>
                    <w:right w:val="single" w:sz="8" w:space="0" w:color="008080"/>
                  </w:tcBorders>
                  <w:shd w:val="clear" w:color="auto" w:fill="auto"/>
                  <w:noWrap/>
                  <w:vAlign w:val="bottom"/>
                </w:tcPr>
                <w:p w14:paraId="220E34A5" w14:textId="77777777" w:rsidR="00853D95" w:rsidRPr="00A577E1" w:rsidRDefault="00853D95" w:rsidP="00853D95">
                  <w:pPr>
                    <w:jc w:val="right"/>
                    <w:rPr>
                      <w:rFonts w:ascii="Trebuchet MS" w:hAnsi="Trebuchet MS"/>
                    </w:rPr>
                  </w:pPr>
                </w:p>
              </w:tc>
            </w:tr>
            <w:tr w:rsidR="00853D95" w:rsidRPr="00A577E1" w14:paraId="1244C461" w14:textId="77777777" w:rsidTr="0086223B">
              <w:trPr>
                <w:trHeight w:val="255"/>
              </w:trPr>
              <w:tc>
                <w:tcPr>
                  <w:tcW w:w="2835" w:type="pct"/>
                  <w:tcBorders>
                    <w:top w:val="nil"/>
                    <w:left w:val="single" w:sz="8" w:space="0" w:color="008080"/>
                    <w:bottom w:val="single" w:sz="4" w:space="0" w:color="auto"/>
                    <w:right w:val="nil"/>
                  </w:tcBorders>
                  <w:shd w:val="clear" w:color="auto" w:fill="auto"/>
                  <w:vAlign w:val="center"/>
                </w:tcPr>
                <w:p w14:paraId="0E3A0758" w14:textId="77777777" w:rsidR="00853D95" w:rsidRPr="00A577E1" w:rsidRDefault="00853D95" w:rsidP="00853D95">
                  <w:pPr>
                    <w:rPr>
                      <w:rFonts w:ascii="Trebuchet MS" w:hAnsi="Trebuchet MS" w:cs="Calibri"/>
                    </w:rPr>
                  </w:pPr>
                  <w:r w:rsidRPr="00A577E1">
                    <w:rPr>
                      <w:rFonts w:ascii="Trebuchet MS" w:eastAsia="SimSun" w:hAnsi="Trebuchet MS" w:cs="Calibri"/>
                      <w:lang w:val="en-GB" w:eastAsia="en-GB"/>
                    </w:rPr>
                    <w:lastRenderedPageBreak/>
                    <w:t xml:space="preserve">3.7 </w:t>
                  </w:r>
                  <w:proofErr w:type="spellStart"/>
                  <w:r w:rsidRPr="00A577E1">
                    <w:rPr>
                      <w:rFonts w:ascii="Trebuchet MS" w:eastAsia="SimSun" w:hAnsi="Trebuchet MS" w:cs="Calibri"/>
                      <w:lang w:val="en-GB" w:eastAsia="en-GB"/>
                    </w:rPr>
                    <w:t>Consultanţă</w:t>
                  </w:r>
                  <w:proofErr w:type="spellEnd"/>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633877A9"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08536D2F"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03904EF0"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5230FCC4"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3C5DD228" w14:textId="77777777" w:rsidR="00853D95" w:rsidRPr="00A577E1" w:rsidRDefault="00853D95" w:rsidP="00853D95">
                  <w:pPr>
                    <w:rPr>
                      <w:rFonts w:ascii="Trebuchet MS" w:hAnsi="Trebuchet MS"/>
                    </w:rPr>
                  </w:pPr>
                </w:p>
              </w:tc>
              <w:tc>
                <w:tcPr>
                  <w:tcW w:w="336" w:type="pct"/>
                  <w:tcBorders>
                    <w:top w:val="nil"/>
                    <w:left w:val="nil"/>
                    <w:bottom w:val="single" w:sz="4" w:space="0" w:color="auto"/>
                    <w:right w:val="single" w:sz="8" w:space="0" w:color="008080"/>
                  </w:tcBorders>
                  <w:shd w:val="clear" w:color="auto" w:fill="auto"/>
                  <w:noWrap/>
                  <w:vAlign w:val="bottom"/>
                </w:tcPr>
                <w:p w14:paraId="76541208" w14:textId="77777777" w:rsidR="00853D95" w:rsidRPr="00A577E1" w:rsidRDefault="00853D95" w:rsidP="00853D95">
                  <w:pPr>
                    <w:jc w:val="right"/>
                    <w:rPr>
                      <w:rFonts w:ascii="Trebuchet MS" w:hAnsi="Trebuchet MS"/>
                    </w:rPr>
                  </w:pPr>
                </w:p>
              </w:tc>
            </w:tr>
            <w:tr w:rsidR="00853D95" w:rsidRPr="00A577E1" w14:paraId="5990EB3C" w14:textId="77777777" w:rsidTr="0086223B">
              <w:trPr>
                <w:trHeight w:val="255"/>
              </w:trPr>
              <w:tc>
                <w:tcPr>
                  <w:tcW w:w="2835" w:type="pct"/>
                  <w:tcBorders>
                    <w:top w:val="nil"/>
                    <w:left w:val="single" w:sz="8" w:space="0" w:color="008080"/>
                    <w:bottom w:val="single" w:sz="4" w:space="0" w:color="auto"/>
                    <w:right w:val="nil"/>
                  </w:tcBorders>
                  <w:shd w:val="clear" w:color="auto" w:fill="auto"/>
                  <w:vAlign w:val="center"/>
                </w:tcPr>
                <w:p w14:paraId="732E804C" w14:textId="77777777" w:rsidR="00853D95" w:rsidRPr="00A577E1" w:rsidRDefault="00853D95" w:rsidP="00853D95">
                  <w:pPr>
                    <w:rPr>
                      <w:rFonts w:ascii="Trebuchet MS" w:hAnsi="Trebuchet MS" w:cs="Calibri"/>
                    </w:rPr>
                  </w:pPr>
                  <w:r w:rsidRPr="00A577E1">
                    <w:rPr>
                      <w:rFonts w:ascii="Trebuchet MS" w:eastAsia="SimSun" w:hAnsi="Trebuchet MS" w:cs="Calibri"/>
                      <w:lang w:val="en-GB" w:eastAsia="en-GB"/>
                    </w:rPr>
                    <w:t xml:space="preserve">3.7.1. </w:t>
                  </w:r>
                  <w:proofErr w:type="spellStart"/>
                  <w:r w:rsidRPr="00A577E1">
                    <w:rPr>
                      <w:rFonts w:ascii="Trebuchet MS" w:eastAsia="SimSun" w:hAnsi="Trebuchet MS" w:cs="Calibri"/>
                      <w:lang w:val="en-GB" w:eastAsia="en-GB"/>
                    </w:rPr>
                    <w:t>Managementul</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proiect</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pentru</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obiectivul</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investiţii</w:t>
                  </w:r>
                  <w:proofErr w:type="spellEnd"/>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59FCD340"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534130F7"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07005118"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3233C5A2"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0731AF5F" w14:textId="77777777" w:rsidR="00853D95" w:rsidRPr="00A577E1" w:rsidRDefault="00853D95" w:rsidP="00853D95">
                  <w:pPr>
                    <w:rPr>
                      <w:rFonts w:ascii="Trebuchet MS" w:hAnsi="Trebuchet MS"/>
                    </w:rPr>
                  </w:pPr>
                </w:p>
              </w:tc>
              <w:tc>
                <w:tcPr>
                  <w:tcW w:w="336" w:type="pct"/>
                  <w:tcBorders>
                    <w:top w:val="nil"/>
                    <w:left w:val="nil"/>
                    <w:bottom w:val="single" w:sz="4" w:space="0" w:color="auto"/>
                    <w:right w:val="single" w:sz="8" w:space="0" w:color="008080"/>
                  </w:tcBorders>
                  <w:shd w:val="clear" w:color="auto" w:fill="auto"/>
                  <w:noWrap/>
                  <w:vAlign w:val="bottom"/>
                </w:tcPr>
                <w:p w14:paraId="182188FC" w14:textId="77777777" w:rsidR="00853D95" w:rsidRPr="00A577E1" w:rsidRDefault="00853D95" w:rsidP="00853D95">
                  <w:pPr>
                    <w:jc w:val="right"/>
                    <w:rPr>
                      <w:rFonts w:ascii="Trebuchet MS" w:hAnsi="Trebuchet MS"/>
                    </w:rPr>
                  </w:pPr>
                </w:p>
              </w:tc>
            </w:tr>
            <w:tr w:rsidR="00853D95" w:rsidRPr="00A577E1" w14:paraId="4B2908A6" w14:textId="77777777" w:rsidTr="0086223B">
              <w:trPr>
                <w:trHeight w:val="255"/>
              </w:trPr>
              <w:tc>
                <w:tcPr>
                  <w:tcW w:w="2835" w:type="pct"/>
                  <w:tcBorders>
                    <w:top w:val="nil"/>
                    <w:left w:val="single" w:sz="8" w:space="0" w:color="008080"/>
                    <w:bottom w:val="single" w:sz="4" w:space="0" w:color="auto"/>
                    <w:right w:val="nil"/>
                  </w:tcBorders>
                  <w:shd w:val="clear" w:color="auto" w:fill="auto"/>
                  <w:vAlign w:val="center"/>
                </w:tcPr>
                <w:p w14:paraId="279D45C6" w14:textId="77777777" w:rsidR="00853D95" w:rsidRPr="00A577E1" w:rsidRDefault="00853D95" w:rsidP="00853D95">
                  <w:pPr>
                    <w:rPr>
                      <w:rFonts w:ascii="Trebuchet MS" w:hAnsi="Trebuchet MS" w:cs="Calibri"/>
                    </w:rPr>
                  </w:pPr>
                  <w:r w:rsidRPr="00A577E1">
                    <w:rPr>
                      <w:rFonts w:ascii="Trebuchet MS" w:eastAsia="SimSun" w:hAnsi="Trebuchet MS" w:cs="Calibri"/>
                      <w:lang w:val="en-GB" w:eastAsia="en-GB"/>
                    </w:rPr>
                    <w:t xml:space="preserve">3.7.2. </w:t>
                  </w:r>
                  <w:proofErr w:type="spellStart"/>
                  <w:r w:rsidRPr="00A577E1">
                    <w:rPr>
                      <w:rFonts w:ascii="Trebuchet MS" w:eastAsia="SimSun" w:hAnsi="Trebuchet MS" w:cs="Calibri"/>
                      <w:lang w:val="en-GB" w:eastAsia="en-GB"/>
                    </w:rPr>
                    <w:t>Auditul</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financiar</w:t>
                  </w:r>
                  <w:proofErr w:type="spellEnd"/>
                  <w:r w:rsidRPr="00A577E1">
                    <w:rPr>
                      <w:rFonts w:ascii="Trebuchet MS" w:eastAsia="SimSun" w:hAnsi="Trebuchet MS" w:cs="Calibri"/>
                      <w:lang w:val="en-GB" w:eastAsia="en-GB"/>
                    </w:rPr>
                    <w:t xml:space="preserve"> (N)</w:t>
                  </w:r>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578A82C3"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77C757C4"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357EEDBE"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61736F75"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2487C8C0" w14:textId="77777777" w:rsidR="00853D95" w:rsidRPr="00A577E1" w:rsidRDefault="00853D95" w:rsidP="00853D95">
                  <w:pPr>
                    <w:rPr>
                      <w:rFonts w:ascii="Trebuchet MS" w:hAnsi="Trebuchet MS"/>
                    </w:rPr>
                  </w:pPr>
                </w:p>
              </w:tc>
              <w:tc>
                <w:tcPr>
                  <w:tcW w:w="336" w:type="pct"/>
                  <w:tcBorders>
                    <w:top w:val="nil"/>
                    <w:left w:val="nil"/>
                    <w:bottom w:val="single" w:sz="4" w:space="0" w:color="auto"/>
                    <w:right w:val="single" w:sz="8" w:space="0" w:color="008080"/>
                  </w:tcBorders>
                  <w:shd w:val="clear" w:color="auto" w:fill="auto"/>
                  <w:noWrap/>
                  <w:vAlign w:val="bottom"/>
                </w:tcPr>
                <w:p w14:paraId="082D4126" w14:textId="77777777" w:rsidR="00853D95" w:rsidRPr="00A577E1" w:rsidRDefault="00853D95" w:rsidP="00853D95">
                  <w:pPr>
                    <w:jc w:val="right"/>
                    <w:rPr>
                      <w:rFonts w:ascii="Trebuchet MS" w:hAnsi="Trebuchet MS"/>
                    </w:rPr>
                  </w:pPr>
                </w:p>
              </w:tc>
            </w:tr>
            <w:tr w:rsidR="00853D95" w:rsidRPr="00A577E1" w14:paraId="5F49872F" w14:textId="77777777" w:rsidTr="0086223B">
              <w:trPr>
                <w:trHeight w:val="255"/>
              </w:trPr>
              <w:tc>
                <w:tcPr>
                  <w:tcW w:w="2835" w:type="pct"/>
                  <w:tcBorders>
                    <w:top w:val="nil"/>
                    <w:left w:val="single" w:sz="8" w:space="0" w:color="008080"/>
                    <w:bottom w:val="single" w:sz="4" w:space="0" w:color="auto"/>
                    <w:right w:val="nil"/>
                  </w:tcBorders>
                  <w:shd w:val="clear" w:color="auto" w:fill="auto"/>
                  <w:vAlign w:val="center"/>
                </w:tcPr>
                <w:p w14:paraId="003DAAD7" w14:textId="77777777" w:rsidR="00853D95" w:rsidRPr="00A577E1" w:rsidRDefault="00853D95" w:rsidP="00853D95">
                  <w:pPr>
                    <w:rPr>
                      <w:rFonts w:ascii="Trebuchet MS" w:hAnsi="Trebuchet MS" w:cs="Calibri"/>
                    </w:rPr>
                  </w:pPr>
                  <w:r w:rsidRPr="00A577E1">
                    <w:rPr>
                      <w:rFonts w:ascii="Trebuchet MS" w:eastAsia="SimSun" w:hAnsi="Trebuchet MS" w:cs="Calibri"/>
                      <w:lang w:val="en-GB" w:eastAsia="en-GB"/>
                    </w:rPr>
                    <w:t xml:space="preserve">3.8 </w:t>
                  </w:r>
                  <w:proofErr w:type="spellStart"/>
                  <w:r w:rsidRPr="00A577E1">
                    <w:rPr>
                      <w:rFonts w:ascii="Trebuchet MS" w:eastAsia="SimSun" w:hAnsi="Trebuchet MS" w:cs="Calibri"/>
                      <w:lang w:val="en-GB" w:eastAsia="en-GB"/>
                    </w:rPr>
                    <w:t>Asistenţă</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tehnică</w:t>
                  </w:r>
                  <w:proofErr w:type="spellEnd"/>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58CFA81C"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3171283F"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5D21B43A"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710C0FE0"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76C9F969" w14:textId="77777777" w:rsidR="00853D95" w:rsidRPr="00A577E1" w:rsidRDefault="00853D95" w:rsidP="00853D95">
                  <w:pPr>
                    <w:rPr>
                      <w:rFonts w:ascii="Trebuchet MS" w:hAnsi="Trebuchet MS"/>
                    </w:rPr>
                  </w:pPr>
                </w:p>
              </w:tc>
              <w:tc>
                <w:tcPr>
                  <w:tcW w:w="336" w:type="pct"/>
                  <w:tcBorders>
                    <w:top w:val="nil"/>
                    <w:left w:val="nil"/>
                    <w:bottom w:val="single" w:sz="4" w:space="0" w:color="auto"/>
                    <w:right w:val="single" w:sz="8" w:space="0" w:color="008080"/>
                  </w:tcBorders>
                  <w:shd w:val="clear" w:color="auto" w:fill="auto"/>
                  <w:noWrap/>
                  <w:vAlign w:val="bottom"/>
                </w:tcPr>
                <w:p w14:paraId="3D7226DB" w14:textId="77777777" w:rsidR="00853D95" w:rsidRPr="00A577E1" w:rsidRDefault="00853D95" w:rsidP="00853D95">
                  <w:pPr>
                    <w:jc w:val="right"/>
                    <w:rPr>
                      <w:rFonts w:ascii="Trebuchet MS" w:hAnsi="Trebuchet MS"/>
                    </w:rPr>
                  </w:pPr>
                </w:p>
              </w:tc>
            </w:tr>
            <w:tr w:rsidR="00853D95" w:rsidRPr="00A577E1" w14:paraId="6AEC3851" w14:textId="77777777" w:rsidTr="0086223B">
              <w:trPr>
                <w:trHeight w:val="255"/>
              </w:trPr>
              <w:tc>
                <w:tcPr>
                  <w:tcW w:w="2835" w:type="pct"/>
                  <w:tcBorders>
                    <w:top w:val="nil"/>
                    <w:left w:val="single" w:sz="8" w:space="0" w:color="008080"/>
                    <w:bottom w:val="single" w:sz="4" w:space="0" w:color="auto"/>
                    <w:right w:val="nil"/>
                  </w:tcBorders>
                  <w:shd w:val="clear" w:color="auto" w:fill="auto"/>
                  <w:vAlign w:val="center"/>
                </w:tcPr>
                <w:p w14:paraId="22D3F7EF" w14:textId="77777777" w:rsidR="00853D95" w:rsidRPr="00A577E1" w:rsidRDefault="00853D95" w:rsidP="00853D95">
                  <w:pPr>
                    <w:rPr>
                      <w:rFonts w:ascii="Trebuchet MS" w:hAnsi="Trebuchet MS" w:cs="Calibri"/>
                    </w:rPr>
                  </w:pPr>
                  <w:r w:rsidRPr="00A577E1">
                    <w:rPr>
                      <w:rFonts w:ascii="Trebuchet MS" w:eastAsia="SimSun" w:hAnsi="Trebuchet MS" w:cs="Calibri"/>
                      <w:lang w:val="en-GB" w:eastAsia="en-GB"/>
                    </w:rPr>
                    <w:t xml:space="preserve">3.8.1. </w:t>
                  </w:r>
                  <w:proofErr w:type="spellStart"/>
                  <w:r w:rsidRPr="00A577E1">
                    <w:rPr>
                      <w:rFonts w:ascii="Trebuchet MS" w:eastAsia="SimSun" w:hAnsi="Trebuchet MS" w:cs="Calibri"/>
                      <w:lang w:val="en-GB" w:eastAsia="en-GB"/>
                    </w:rPr>
                    <w:t>Asistenţă</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tehnică</w:t>
                  </w:r>
                  <w:proofErr w:type="spellEnd"/>
                  <w:r w:rsidRPr="00A577E1">
                    <w:rPr>
                      <w:rFonts w:ascii="Trebuchet MS" w:eastAsia="SimSun" w:hAnsi="Trebuchet MS" w:cs="Calibri"/>
                      <w:lang w:val="en-GB" w:eastAsia="en-GB"/>
                    </w:rPr>
                    <w:t xml:space="preserve"> din </w:t>
                  </w:r>
                  <w:proofErr w:type="spellStart"/>
                  <w:r w:rsidRPr="00A577E1">
                    <w:rPr>
                      <w:rFonts w:ascii="Trebuchet MS" w:eastAsia="SimSun" w:hAnsi="Trebuchet MS" w:cs="Calibri"/>
                      <w:lang w:val="en-GB" w:eastAsia="en-GB"/>
                    </w:rPr>
                    <w:t>partea</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proiectantului</w:t>
                  </w:r>
                  <w:proofErr w:type="spellEnd"/>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38DB47D8"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4F5FEFE7"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2E8340DE"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7C5C5737"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7D8ADFA0" w14:textId="77777777" w:rsidR="00853D95" w:rsidRPr="00A577E1" w:rsidRDefault="00853D95" w:rsidP="00853D95">
                  <w:pPr>
                    <w:rPr>
                      <w:rFonts w:ascii="Trebuchet MS" w:hAnsi="Trebuchet MS"/>
                    </w:rPr>
                  </w:pPr>
                </w:p>
              </w:tc>
              <w:tc>
                <w:tcPr>
                  <w:tcW w:w="336" w:type="pct"/>
                  <w:tcBorders>
                    <w:top w:val="nil"/>
                    <w:left w:val="nil"/>
                    <w:bottom w:val="single" w:sz="4" w:space="0" w:color="auto"/>
                    <w:right w:val="single" w:sz="8" w:space="0" w:color="008080"/>
                  </w:tcBorders>
                  <w:shd w:val="clear" w:color="auto" w:fill="auto"/>
                  <w:noWrap/>
                  <w:vAlign w:val="bottom"/>
                </w:tcPr>
                <w:p w14:paraId="53B1E6B3" w14:textId="77777777" w:rsidR="00853D95" w:rsidRPr="00A577E1" w:rsidRDefault="00853D95" w:rsidP="00853D95">
                  <w:pPr>
                    <w:jc w:val="right"/>
                    <w:rPr>
                      <w:rFonts w:ascii="Trebuchet MS" w:hAnsi="Trebuchet MS"/>
                    </w:rPr>
                  </w:pPr>
                </w:p>
              </w:tc>
            </w:tr>
            <w:tr w:rsidR="00853D95" w:rsidRPr="00A577E1" w14:paraId="0E00DB46" w14:textId="77777777" w:rsidTr="0086223B">
              <w:trPr>
                <w:trHeight w:val="255"/>
              </w:trPr>
              <w:tc>
                <w:tcPr>
                  <w:tcW w:w="2835" w:type="pct"/>
                  <w:tcBorders>
                    <w:top w:val="nil"/>
                    <w:left w:val="single" w:sz="8" w:space="0" w:color="008080"/>
                    <w:bottom w:val="single" w:sz="4" w:space="0" w:color="auto"/>
                    <w:right w:val="nil"/>
                  </w:tcBorders>
                  <w:shd w:val="clear" w:color="auto" w:fill="auto"/>
                  <w:vAlign w:val="center"/>
                </w:tcPr>
                <w:p w14:paraId="03396CB9" w14:textId="77777777" w:rsidR="00853D95" w:rsidRPr="00A577E1" w:rsidRDefault="00853D95" w:rsidP="00853D95">
                  <w:pPr>
                    <w:rPr>
                      <w:rFonts w:ascii="Trebuchet MS" w:hAnsi="Trebuchet MS" w:cs="Calibri"/>
                    </w:rPr>
                  </w:pPr>
                  <w:r w:rsidRPr="00A577E1">
                    <w:rPr>
                      <w:rFonts w:ascii="Trebuchet MS" w:eastAsia="SimSun" w:hAnsi="Trebuchet MS" w:cs="Calibri"/>
                      <w:lang w:val="en-GB" w:eastAsia="en-GB"/>
                    </w:rPr>
                    <w:t xml:space="preserve">3.8.1.1. </w:t>
                  </w:r>
                  <w:proofErr w:type="spellStart"/>
                  <w:r w:rsidRPr="00A577E1">
                    <w:rPr>
                      <w:rFonts w:ascii="Trebuchet MS" w:eastAsia="SimSun" w:hAnsi="Trebuchet MS" w:cs="Calibri"/>
                      <w:lang w:val="en-GB" w:eastAsia="en-GB"/>
                    </w:rPr>
                    <w:t>pe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perioada</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execuţie</w:t>
                  </w:r>
                  <w:proofErr w:type="spellEnd"/>
                  <w:r w:rsidRPr="00A577E1">
                    <w:rPr>
                      <w:rFonts w:ascii="Trebuchet MS" w:eastAsia="SimSun" w:hAnsi="Trebuchet MS" w:cs="Calibri"/>
                      <w:lang w:val="en-GB" w:eastAsia="en-GB"/>
                    </w:rPr>
                    <w:t xml:space="preserve"> a </w:t>
                  </w:r>
                  <w:proofErr w:type="spellStart"/>
                  <w:r w:rsidRPr="00A577E1">
                    <w:rPr>
                      <w:rFonts w:ascii="Trebuchet MS" w:eastAsia="SimSun" w:hAnsi="Trebuchet MS" w:cs="Calibri"/>
                      <w:lang w:val="en-GB" w:eastAsia="en-GB"/>
                    </w:rPr>
                    <w:t>lucrărilor</w:t>
                  </w:r>
                  <w:proofErr w:type="spellEnd"/>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4D0C9AE5"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779F2B0B"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30432C66"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1C0B1202"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6FBE9F1B" w14:textId="77777777" w:rsidR="00853D95" w:rsidRPr="00A577E1" w:rsidRDefault="00853D95" w:rsidP="00853D95">
                  <w:pPr>
                    <w:rPr>
                      <w:rFonts w:ascii="Trebuchet MS" w:hAnsi="Trebuchet MS"/>
                    </w:rPr>
                  </w:pPr>
                </w:p>
              </w:tc>
              <w:tc>
                <w:tcPr>
                  <w:tcW w:w="336" w:type="pct"/>
                  <w:tcBorders>
                    <w:top w:val="nil"/>
                    <w:left w:val="nil"/>
                    <w:bottom w:val="single" w:sz="4" w:space="0" w:color="auto"/>
                    <w:right w:val="single" w:sz="8" w:space="0" w:color="008080"/>
                  </w:tcBorders>
                  <w:shd w:val="clear" w:color="auto" w:fill="auto"/>
                  <w:noWrap/>
                  <w:vAlign w:val="bottom"/>
                </w:tcPr>
                <w:p w14:paraId="7EEABA7A" w14:textId="77777777" w:rsidR="00853D95" w:rsidRPr="00A577E1" w:rsidRDefault="00853D95" w:rsidP="00853D95">
                  <w:pPr>
                    <w:jc w:val="right"/>
                    <w:rPr>
                      <w:rFonts w:ascii="Trebuchet MS" w:hAnsi="Trebuchet MS"/>
                    </w:rPr>
                  </w:pPr>
                </w:p>
              </w:tc>
            </w:tr>
            <w:tr w:rsidR="00853D95" w:rsidRPr="00A577E1" w14:paraId="6CDCC0F7" w14:textId="77777777" w:rsidTr="0086223B">
              <w:trPr>
                <w:trHeight w:val="255"/>
              </w:trPr>
              <w:tc>
                <w:tcPr>
                  <w:tcW w:w="2835" w:type="pct"/>
                  <w:tcBorders>
                    <w:top w:val="nil"/>
                    <w:left w:val="single" w:sz="8" w:space="0" w:color="008080"/>
                    <w:bottom w:val="single" w:sz="4" w:space="0" w:color="auto"/>
                    <w:right w:val="nil"/>
                  </w:tcBorders>
                  <w:shd w:val="clear" w:color="auto" w:fill="auto"/>
                  <w:vAlign w:val="center"/>
                </w:tcPr>
                <w:p w14:paraId="51E8D722" w14:textId="77777777" w:rsidR="00853D95" w:rsidRPr="00A577E1" w:rsidRDefault="00853D95" w:rsidP="00853D95">
                  <w:pPr>
                    <w:autoSpaceDE w:val="0"/>
                    <w:autoSpaceDN w:val="0"/>
                    <w:adjustRightInd w:val="0"/>
                    <w:rPr>
                      <w:rFonts w:ascii="Trebuchet MS" w:eastAsia="SimSun" w:hAnsi="Trebuchet MS" w:cs="Calibri"/>
                      <w:lang w:val="en-GB" w:eastAsia="en-GB"/>
                    </w:rPr>
                  </w:pPr>
                  <w:r w:rsidRPr="00A577E1">
                    <w:rPr>
                      <w:rFonts w:ascii="Trebuchet MS" w:eastAsia="SimSun" w:hAnsi="Trebuchet MS" w:cs="Calibri"/>
                      <w:lang w:val="en-GB" w:eastAsia="en-GB"/>
                    </w:rPr>
                    <w:t xml:space="preserve">3.8.1.2. </w:t>
                  </w:r>
                  <w:proofErr w:type="spellStart"/>
                  <w:r w:rsidRPr="00A577E1">
                    <w:rPr>
                      <w:rFonts w:ascii="Trebuchet MS" w:eastAsia="SimSun" w:hAnsi="Trebuchet MS" w:cs="Calibri"/>
                      <w:lang w:val="en-GB" w:eastAsia="en-GB"/>
                    </w:rPr>
                    <w:t>pentru</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participarea</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proiectantului</w:t>
                  </w:r>
                  <w:proofErr w:type="spellEnd"/>
                  <w:r w:rsidRPr="00A577E1">
                    <w:rPr>
                      <w:rFonts w:ascii="Trebuchet MS" w:eastAsia="SimSun" w:hAnsi="Trebuchet MS" w:cs="Calibri"/>
                      <w:lang w:val="en-GB" w:eastAsia="en-GB"/>
                    </w:rPr>
                    <w:t xml:space="preserve"> la </w:t>
                  </w:r>
                  <w:proofErr w:type="spellStart"/>
                  <w:r w:rsidRPr="00A577E1">
                    <w:rPr>
                      <w:rFonts w:ascii="Trebuchet MS" w:eastAsia="SimSun" w:hAnsi="Trebuchet MS" w:cs="Calibri"/>
                      <w:lang w:val="en-GB" w:eastAsia="en-GB"/>
                    </w:rPr>
                    <w:t>fazele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incluse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în</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programul</w:t>
                  </w:r>
                  <w:proofErr w:type="spellEnd"/>
                  <w:r w:rsidRPr="00A577E1">
                    <w:rPr>
                      <w:rFonts w:ascii="Trebuchet MS" w:eastAsia="SimSun" w:hAnsi="Trebuchet MS" w:cs="Calibri"/>
                      <w:lang w:val="en-GB" w:eastAsia="en-GB"/>
                    </w:rPr>
                    <w:t xml:space="preserve"> de control al </w:t>
                  </w:r>
                  <w:proofErr w:type="spellStart"/>
                  <w:r w:rsidRPr="00A577E1">
                    <w:rPr>
                      <w:rFonts w:ascii="Trebuchet MS" w:eastAsia="SimSun" w:hAnsi="Trebuchet MS" w:cs="Calibri"/>
                      <w:lang w:val="en-GB" w:eastAsia="en-GB"/>
                    </w:rPr>
                    <w:t>lucrărilor</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execuţie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avizat</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către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Inspectoratul</w:t>
                  </w:r>
                  <w:proofErr w:type="spellEnd"/>
                  <w:r w:rsidRPr="00A577E1">
                    <w:rPr>
                      <w:rFonts w:ascii="Trebuchet MS" w:eastAsia="SimSun" w:hAnsi="Trebuchet MS" w:cs="Calibri"/>
                      <w:lang w:val="en-GB" w:eastAsia="en-GB"/>
                    </w:rPr>
                    <w:t xml:space="preserve"> de Stat </w:t>
                  </w:r>
                  <w:proofErr w:type="spellStart"/>
                  <w:r w:rsidRPr="00A577E1">
                    <w:rPr>
                      <w:rFonts w:ascii="Trebuchet MS" w:eastAsia="SimSun" w:hAnsi="Trebuchet MS" w:cs="Calibri"/>
                      <w:lang w:val="en-GB" w:eastAsia="en-GB"/>
                    </w:rPr>
                    <w:t>în</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Construcţii</w:t>
                  </w:r>
                  <w:proofErr w:type="spellEnd"/>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6C9210DC"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3A9DBC23"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50475A10"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5C56FF5D"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108F6DAD" w14:textId="77777777" w:rsidR="00853D95" w:rsidRPr="00A577E1" w:rsidRDefault="00853D95" w:rsidP="00853D95">
                  <w:pPr>
                    <w:rPr>
                      <w:rFonts w:ascii="Trebuchet MS" w:hAnsi="Trebuchet MS"/>
                    </w:rPr>
                  </w:pPr>
                </w:p>
              </w:tc>
              <w:tc>
                <w:tcPr>
                  <w:tcW w:w="336" w:type="pct"/>
                  <w:tcBorders>
                    <w:top w:val="nil"/>
                    <w:left w:val="nil"/>
                    <w:bottom w:val="single" w:sz="4" w:space="0" w:color="auto"/>
                    <w:right w:val="single" w:sz="8" w:space="0" w:color="008080"/>
                  </w:tcBorders>
                  <w:shd w:val="clear" w:color="auto" w:fill="auto"/>
                  <w:noWrap/>
                  <w:vAlign w:val="bottom"/>
                </w:tcPr>
                <w:p w14:paraId="696F45FC" w14:textId="77777777" w:rsidR="00853D95" w:rsidRPr="00A577E1" w:rsidRDefault="00853D95" w:rsidP="00853D95">
                  <w:pPr>
                    <w:jc w:val="right"/>
                    <w:rPr>
                      <w:rFonts w:ascii="Trebuchet MS" w:hAnsi="Trebuchet MS"/>
                    </w:rPr>
                  </w:pPr>
                </w:p>
              </w:tc>
            </w:tr>
            <w:tr w:rsidR="00853D95" w:rsidRPr="00A577E1" w14:paraId="148FB9EA" w14:textId="77777777" w:rsidTr="0086223B">
              <w:trPr>
                <w:trHeight w:val="255"/>
              </w:trPr>
              <w:tc>
                <w:tcPr>
                  <w:tcW w:w="2835" w:type="pct"/>
                  <w:tcBorders>
                    <w:top w:val="nil"/>
                    <w:left w:val="single" w:sz="8" w:space="0" w:color="008080"/>
                    <w:bottom w:val="single" w:sz="4" w:space="0" w:color="auto"/>
                    <w:right w:val="nil"/>
                  </w:tcBorders>
                  <w:shd w:val="clear" w:color="auto" w:fill="auto"/>
                  <w:vAlign w:val="center"/>
                </w:tcPr>
                <w:p w14:paraId="6BE3BD90" w14:textId="77777777" w:rsidR="00853D95" w:rsidRPr="00A577E1" w:rsidRDefault="00853D95" w:rsidP="00853D95">
                  <w:pPr>
                    <w:rPr>
                      <w:rFonts w:ascii="Trebuchet MS" w:hAnsi="Trebuchet MS" w:cs="Calibri"/>
                    </w:rPr>
                  </w:pPr>
                  <w:r w:rsidRPr="00A577E1">
                    <w:rPr>
                      <w:rFonts w:ascii="Trebuchet MS" w:eastAsia="SimSun" w:hAnsi="Trebuchet MS" w:cs="Calibri"/>
                      <w:lang w:val="en-GB" w:eastAsia="en-GB"/>
                    </w:rPr>
                    <w:t xml:space="preserve">3.8.2. </w:t>
                  </w:r>
                  <w:proofErr w:type="spellStart"/>
                  <w:r w:rsidRPr="00A577E1">
                    <w:rPr>
                      <w:rFonts w:ascii="Trebuchet MS" w:eastAsia="SimSun" w:hAnsi="Trebuchet MS" w:cs="Calibri"/>
                      <w:lang w:val="en-GB" w:eastAsia="en-GB"/>
                    </w:rPr>
                    <w:t>Dirigenţie</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şantier</w:t>
                  </w:r>
                  <w:proofErr w:type="spellEnd"/>
                </w:p>
              </w:tc>
              <w:tc>
                <w:tcPr>
                  <w:tcW w:w="385"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1AEC24A4"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70466DA2"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58E8D9AF" w14:textId="77777777" w:rsidR="00853D95" w:rsidRPr="00A577E1" w:rsidRDefault="00853D95" w:rsidP="00853D95">
                  <w:pPr>
                    <w:rPr>
                      <w:rFonts w:ascii="Trebuchet MS" w:hAnsi="Trebuchet MS"/>
                    </w:rPr>
                  </w:pPr>
                </w:p>
              </w:tc>
              <w:tc>
                <w:tcPr>
                  <w:tcW w:w="337" w:type="pct"/>
                  <w:tcBorders>
                    <w:top w:val="nil"/>
                    <w:left w:val="nil"/>
                    <w:bottom w:val="single" w:sz="4" w:space="0" w:color="auto"/>
                    <w:right w:val="single" w:sz="8" w:space="0" w:color="008080"/>
                  </w:tcBorders>
                  <w:shd w:val="clear" w:color="auto" w:fill="auto"/>
                  <w:noWrap/>
                  <w:vAlign w:val="center"/>
                </w:tcPr>
                <w:p w14:paraId="77F3F5E6" w14:textId="77777777" w:rsidR="00853D95" w:rsidRPr="00A577E1" w:rsidRDefault="00853D95" w:rsidP="00853D95">
                  <w:pPr>
                    <w:jc w:val="right"/>
                    <w:rPr>
                      <w:rFonts w:ascii="Trebuchet MS" w:hAnsi="Trebuchet MS"/>
                    </w:rPr>
                  </w:pPr>
                </w:p>
              </w:tc>
              <w:tc>
                <w:tcPr>
                  <w:tcW w:w="385" w:type="pct"/>
                  <w:tcBorders>
                    <w:top w:val="single" w:sz="4" w:space="0" w:color="008080"/>
                    <w:left w:val="nil"/>
                    <w:bottom w:val="single" w:sz="4" w:space="0" w:color="auto"/>
                    <w:right w:val="single" w:sz="4" w:space="0" w:color="008080"/>
                  </w:tcBorders>
                  <w:shd w:val="clear" w:color="auto" w:fill="auto"/>
                  <w:noWrap/>
                  <w:vAlign w:val="bottom"/>
                </w:tcPr>
                <w:p w14:paraId="652D64E6" w14:textId="77777777" w:rsidR="00853D95" w:rsidRPr="00A577E1" w:rsidRDefault="00853D95" w:rsidP="00853D95">
                  <w:pPr>
                    <w:rPr>
                      <w:rFonts w:ascii="Trebuchet MS" w:hAnsi="Trebuchet MS"/>
                    </w:rPr>
                  </w:pPr>
                </w:p>
              </w:tc>
              <w:tc>
                <w:tcPr>
                  <w:tcW w:w="336" w:type="pct"/>
                  <w:tcBorders>
                    <w:top w:val="nil"/>
                    <w:left w:val="nil"/>
                    <w:bottom w:val="single" w:sz="4" w:space="0" w:color="auto"/>
                    <w:right w:val="single" w:sz="8" w:space="0" w:color="008080"/>
                  </w:tcBorders>
                  <w:shd w:val="clear" w:color="auto" w:fill="auto"/>
                  <w:noWrap/>
                  <w:vAlign w:val="bottom"/>
                </w:tcPr>
                <w:p w14:paraId="1984BE93" w14:textId="77777777" w:rsidR="00853D95" w:rsidRPr="00A577E1" w:rsidRDefault="00853D95" w:rsidP="00853D95">
                  <w:pPr>
                    <w:jc w:val="right"/>
                    <w:rPr>
                      <w:rFonts w:ascii="Trebuchet MS" w:hAnsi="Trebuchet MS"/>
                    </w:rPr>
                  </w:pPr>
                </w:p>
              </w:tc>
            </w:tr>
            <w:tr w:rsidR="00853D95" w:rsidRPr="00A577E1" w14:paraId="08F0D8A0" w14:textId="77777777" w:rsidTr="0086223B">
              <w:trPr>
                <w:trHeight w:val="255"/>
              </w:trPr>
              <w:tc>
                <w:tcPr>
                  <w:tcW w:w="283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DBF56F" w14:textId="77777777" w:rsidR="00853D95" w:rsidRPr="00A577E1" w:rsidRDefault="00853D95" w:rsidP="00853D95">
                  <w:pPr>
                    <w:rPr>
                      <w:rFonts w:ascii="Trebuchet MS" w:hAnsi="Trebuchet MS"/>
                      <w:b/>
                      <w:bCs/>
                      <w:lang w:val="it-IT"/>
                    </w:rPr>
                  </w:pPr>
                  <w:r w:rsidRPr="00A577E1">
                    <w:rPr>
                      <w:rFonts w:ascii="Trebuchet MS" w:hAnsi="Trebuchet MS"/>
                      <w:b/>
                      <w:bCs/>
                      <w:lang w:val="it-IT"/>
                    </w:rPr>
                    <w:t xml:space="preserve"> Capitolul 4 Cheltuieli pentru investiţia de bază - total, din care: </w:t>
                  </w: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63A2B3" w14:textId="77777777" w:rsidR="00853D95" w:rsidRPr="00A577E1" w:rsidRDefault="00853D95" w:rsidP="00853D95">
                  <w:pPr>
                    <w:jc w:val="right"/>
                    <w:rPr>
                      <w:rFonts w:ascii="Trebuchet MS" w:hAnsi="Trebuchet MS"/>
                      <w:b/>
                      <w:bCs/>
                      <w:lang w:val="it-IT"/>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5A523" w14:textId="77777777" w:rsidR="00853D95" w:rsidRPr="00A577E1" w:rsidRDefault="00853D95" w:rsidP="00853D95">
                  <w:pPr>
                    <w:jc w:val="right"/>
                    <w:rPr>
                      <w:rFonts w:ascii="Trebuchet MS" w:hAnsi="Trebuchet MS"/>
                      <w:b/>
                      <w:bCs/>
                      <w:lang w:val="it-IT"/>
                    </w:rPr>
                  </w:pP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7D1012" w14:textId="77777777" w:rsidR="00853D95" w:rsidRPr="00A577E1" w:rsidRDefault="00853D95" w:rsidP="00853D95">
                  <w:pPr>
                    <w:jc w:val="right"/>
                    <w:rPr>
                      <w:rFonts w:ascii="Trebuchet MS" w:hAnsi="Trebuchet MS"/>
                      <w:b/>
                      <w:bCs/>
                      <w:lang w:val="it-IT"/>
                    </w:rPr>
                  </w:pP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DE7301" w14:textId="77777777" w:rsidR="00853D95" w:rsidRPr="00A577E1" w:rsidRDefault="00853D95" w:rsidP="00853D95">
                  <w:pPr>
                    <w:jc w:val="right"/>
                    <w:rPr>
                      <w:rFonts w:ascii="Trebuchet MS" w:hAnsi="Trebuchet MS"/>
                      <w:b/>
                      <w:bCs/>
                      <w:lang w:val="it-IT"/>
                    </w:rPr>
                  </w:pPr>
                </w:p>
              </w:tc>
              <w:tc>
                <w:tcPr>
                  <w:tcW w:w="38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EEDFEE" w14:textId="77777777" w:rsidR="00853D95" w:rsidRPr="00A577E1" w:rsidRDefault="00853D95" w:rsidP="00853D95">
                  <w:pPr>
                    <w:jc w:val="right"/>
                    <w:rPr>
                      <w:rFonts w:ascii="Trebuchet MS" w:hAnsi="Trebuchet MS"/>
                      <w:b/>
                      <w:bCs/>
                      <w:lang w:val="it-IT"/>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117CE3" w14:textId="77777777" w:rsidR="00853D95" w:rsidRPr="00A577E1" w:rsidRDefault="00853D95" w:rsidP="00853D95">
                  <w:pPr>
                    <w:jc w:val="right"/>
                    <w:rPr>
                      <w:rFonts w:ascii="Trebuchet MS" w:hAnsi="Trebuchet MS"/>
                      <w:b/>
                      <w:bCs/>
                      <w:lang w:val="it-IT"/>
                    </w:rPr>
                  </w:pPr>
                </w:p>
              </w:tc>
            </w:tr>
            <w:tr w:rsidR="00853D95" w:rsidRPr="00A577E1" w14:paraId="364CD149" w14:textId="77777777" w:rsidTr="0086223B">
              <w:trPr>
                <w:trHeight w:val="255"/>
              </w:trPr>
              <w:tc>
                <w:tcPr>
                  <w:tcW w:w="2835" w:type="pct"/>
                  <w:tcBorders>
                    <w:top w:val="single" w:sz="4" w:space="0" w:color="auto"/>
                    <w:left w:val="single" w:sz="8" w:space="0" w:color="008080"/>
                    <w:bottom w:val="single" w:sz="4" w:space="0" w:color="008080"/>
                    <w:right w:val="nil"/>
                  </w:tcBorders>
                  <w:shd w:val="clear" w:color="auto" w:fill="auto"/>
                  <w:vAlign w:val="center"/>
                </w:tcPr>
                <w:p w14:paraId="1AB32288" w14:textId="77777777" w:rsidR="00853D95" w:rsidRPr="00A577E1" w:rsidRDefault="00853D95" w:rsidP="00853D95">
                  <w:pPr>
                    <w:rPr>
                      <w:rFonts w:ascii="Trebuchet MS" w:hAnsi="Trebuchet MS"/>
                    </w:rPr>
                  </w:pPr>
                  <w:r w:rsidRPr="00A577E1">
                    <w:rPr>
                      <w:rFonts w:ascii="Trebuchet MS" w:hAnsi="Trebuchet MS"/>
                    </w:rPr>
                    <w:t>4.1 Construcţii şi instalaţii</w:t>
                  </w:r>
                </w:p>
              </w:tc>
              <w:tc>
                <w:tcPr>
                  <w:tcW w:w="385" w:type="pct"/>
                  <w:tcBorders>
                    <w:top w:val="single" w:sz="4" w:space="0" w:color="auto"/>
                    <w:left w:val="single" w:sz="8" w:space="0" w:color="008080"/>
                    <w:bottom w:val="single" w:sz="4" w:space="0" w:color="008080"/>
                    <w:right w:val="single" w:sz="4" w:space="0" w:color="008080"/>
                  </w:tcBorders>
                  <w:shd w:val="clear" w:color="auto" w:fill="auto"/>
                  <w:noWrap/>
                  <w:vAlign w:val="center"/>
                </w:tcPr>
                <w:p w14:paraId="65407BEB" w14:textId="77777777" w:rsidR="00853D95" w:rsidRPr="00A577E1" w:rsidRDefault="00853D95" w:rsidP="00853D95">
                  <w:pPr>
                    <w:jc w:val="right"/>
                    <w:rPr>
                      <w:rFonts w:ascii="Trebuchet MS" w:hAnsi="Trebuchet MS"/>
                    </w:rPr>
                  </w:pPr>
                </w:p>
              </w:tc>
              <w:tc>
                <w:tcPr>
                  <w:tcW w:w="337" w:type="pct"/>
                  <w:tcBorders>
                    <w:top w:val="single" w:sz="4" w:space="0" w:color="auto"/>
                    <w:left w:val="nil"/>
                    <w:bottom w:val="single" w:sz="4" w:space="0" w:color="008080"/>
                    <w:right w:val="single" w:sz="8" w:space="0" w:color="008080"/>
                  </w:tcBorders>
                  <w:shd w:val="clear" w:color="auto" w:fill="auto"/>
                  <w:noWrap/>
                  <w:vAlign w:val="center"/>
                </w:tcPr>
                <w:p w14:paraId="75DECF45" w14:textId="77777777" w:rsidR="00853D95" w:rsidRPr="00A577E1" w:rsidRDefault="00853D95" w:rsidP="00853D95">
                  <w:pPr>
                    <w:jc w:val="right"/>
                    <w:rPr>
                      <w:rFonts w:ascii="Trebuchet MS" w:hAnsi="Trebuchet MS"/>
                    </w:rPr>
                  </w:pPr>
                </w:p>
              </w:tc>
              <w:tc>
                <w:tcPr>
                  <w:tcW w:w="385" w:type="pct"/>
                  <w:tcBorders>
                    <w:top w:val="single" w:sz="4" w:space="0" w:color="auto"/>
                    <w:left w:val="nil"/>
                    <w:bottom w:val="single" w:sz="4" w:space="0" w:color="008080"/>
                    <w:right w:val="single" w:sz="4" w:space="0" w:color="008080"/>
                  </w:tcBorders>
                  <w:shd w:val="clear" w:color="auto" w:fill="auto"/>
                  <w:noWrap/>
                  <w:vAlign w:val="center"/>
                </w:tcPr>
                <w:p w14:paraId="7FC26F4A" w14:textId="77777777" w:rsidR="00853D95" w:rsidRPr="00A577E1" w:rsidRDefault="00853D95" w:rsidP="00853D95">
                  <w:pPr>
                    <w:jc w:val="right"/>
                    <w:rPr>
                      <w:rFonts w:ascii="Trebuchet MS" w:hAnsi="Trebuchet MS"/>
                    </w:rPr>
                  </w:pPr>
                </w:p>
              </w:tc>
              <w:tc>
                <w:tcPr>
                  <w:tcW w:w="337" w:type="pct"/>
                  <w:tcBorders>
                    <w:top w:val="single" w:sz="4" w:space="0" w:color="auto"/>
                    <w:left w:val="nil"/>
                    <w:bottom w:val="single" w:sz="4" w:space="0" w:color="008080"/>
                    <w:right w:val="single" w:sz="8" w:space="0" w:color="008080"/>
                  </w:tcBorders>
                  <w:shd w:val="clear" w:color="auto" w:fill="auto"/>
                  <w:noWrap/>
                  <w:vAlign w:val="center"/>
                </w:tcPr>
                <w:p w14:paraId="6134795E" w14:textId="77777777" w:rsidR="00853D95" w:rsidRPr="00A577E1" w:rsidRDefault="00853D95" w:rsidP="00853D95">
                  <w:pPr>
                    <w:jc w:val="right"/>
                    <w:rPr>
                      <w:rFonts w:ascii="Trebuchet MS" w:hAnsi="Trebuchet MS"/>
                    </w:rPr>
                  </w:pPr>
                </w:p>
              </w:tc>
              <w:tc>
                <w:tcPr>
                  <w:tcW w:w="385" w:type="pct"/>
                  <w:tcBorders>
                    <w:top w:val="single" w:sz="4" w:space="0" w:color="auto"/>
                    <w:left w:val="nil"/>
                    <w:bottom w:val="single" w:sz="4" w:space="0" w:color="008080"/>
                    <w:right w:val="single" w:sz="4" w:space="0" w:color="008080"/>
                  </w:tcBorders>
                  <w:shd w:val="clear" w:color="auto" w:fill="auto"/>
                  <w:noWrap/>
                  <w:vAlign w:val="bottom"/>
                </w:tcPr>
                <w:p w14:paraId="3521055C" w14:textId="77777777" w:rsidR="00853D95" w:rsidRPr="00A577E1" w:rsidRDefault="00853D95" w:rsidP="00853D95">
                  <w:pPr>
                    <w:jc w:val="right"/>
                    <w:rPr>
                      <w:rFonts w:ascii="Trebuchet MS" w:hAnsi="Trebuchet MS"/>
                    </w:rPr>
                  </w:pPr>
                </w:p>
              </w:tc>
              <w:tc>
                <w:tcPr>
                  <w:tcW w:w="336" w:type="pct"/>
                  <w:tcBorders>
                    <w:top w:val="single" w:sz="4" w:space="0" w:color="auto"/>
                    <w:left w:val="nil"/>
                    <w:bottom w:val="single" w:sz="4" w:space="0" w:color="008080"/>
                    <w:right w:val="single" w:sz="8" w:space="0" w:color="008080"/>
                  </w:tcBorders>
                  <w:shd w:val="clear" w:color="auto" w:fill="auto"/>
                  <w:noWrap/>
                  <w:vAlign w:val="bottom"/>
                </w:tcPr>
                <w:p w14:paraId="4ED757B6" w14:textId="77777777" w:rsidR="00853D95" w:rsidRPr="00A577E1" w:rsidRDefault="00853D95" w:rsidP="00853D95">
                  <w:pPr>
                    <w:jc w:val="right"/>
                    <w:rPr>
                      <w:rFonts w:ascii="Trebuchet MS" w:hAnsi="Trebuchet MS"/>
                    </w:rPr>
                  </w:pPr>
                </w:p>
              </w:tc>
            </w:tr>
            <w:tr w:rsidR="00853D95" w:rsidRPr="00A577E1" w14:paraId="585B9068"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3C05B423" w14:textId="77777777" w:rsidR="00853D95" w:rsidRPr="00A577E1" w:rsidRDefault="00853D95" w:rsidP="00853D95">
                  <w:pPr>
                    <w:rPr>
                      <w:rFonts w:ascii="Trebuchet MS" w:hAnsi="Trebuchet MS" w:cs="Calibri"/>
                    </w:rPr>
                  </w:pPr>
                  <w:r w:rsidRPr="00A577E1">
                    <w:rPr>
                      <w:rFonts w:ascii="Trebuchet MS" w:hAnsi="Trebuchet MS" w:cs="Calibri"/>
                    </w:rPr>
                    <w:t xml:space="preserve">4.2 Montaj </w:t>
                  </w:r>
                  <w:proofErr w:type="spellStart"/>
                  <w:r w:rsidRPr="00A577E1">
                    <w:rPr>
                      <w:rFonts w:ascii="Trebuchet MS" w:eastAsia="SimSun" w:hAnsi="Trebuchet MS" w:cs="Calibri"/>
                      <w:lang w:val="en-GB" w:eastAsia="en-GB"/>
                    </w:rPr>
                    <w:t>utilaje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echipamente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tehnologice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şi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funcţionale</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41DC7BA8" w14:textId="77777777" w:rsidR="00853D95" w:rsidRPr="00A577E1" w:rsidRDefault="00853D95" w:rsidP="00853D95">
                  <w:pPr>
                    <w:jc w:val="right"/>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4280A6CF" w14:textId="77777777" w:rsidR="00853D95" w:rsidRPr="00A577E1" w:rsidRDefault="00853D95" w:rsidP="00853D95">
                  <w:pPr>
                    <w:jc w:val="right"/>
                    <w:rPr>
                      <w:rFonts w:ascii="Trebuchet MS" w:hAnsi="Trebuchet MS"/>
                    </w:rPr>
                  </w:pPr>
                </w:p>
              </w:tc>
              <w:tc>
                <w:tcPr>
                  <w:tcW w:w="385" w:type="pct"/>
                  <w:tcBorders>
                    <w:top w:val="nil"/>
                    <w:left w:val="nil"/>
                    <w:bottom w:val="single" w:sz="4" w:space="0" w:color="008080"/>
                    <w:right w:val="single" w:sz="4" w:space="0" w:color="008080"/>
                  </w:tcBorders>
                  <w:shd w:val="clear" w:color="auto" w:fill="auto"/>
                  <w:noWrap/>
                  <w:vAlign w:val="center"/>
                </w:tcPr>
                <w:p w14:paraId="5C8C37AD" w14:textId="77777777" w:rsidR="00853D95" w:rsidRPr="00A577E1" w:rsidRDefault="00853D95" w:rsidP="00853D95">
                  <w:pPr>
                    <w:jc w:val="right"/>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0A40D7F2" w14:textId="77777777" w:rsidR="00853D95" w:rsidRPr="00A577E1" w:rsidRDefault="00853D95" w:rsidP="00853D95">
                  <w:pPr>
                    <w:jc w:val="right"/>
                    <w:rPr>
                      <w:rFonts w:ascii="Trebuchet MS" w:hAnsi="Trebuchet MS"/>
                    </w:rPr>
                  </w:pPr>
                </w:p>
              </w:tc>
              <w:tc>
                <w:tcPr>
                  <w:tcW w:w="385" w:type="pct"/>
                  <w:tcBorders>
                    <w:top w:val="nil"/>
                    <w:left w:val="nil"/>
                    <w:bottom w:val="single" w:sz="4" w:space="0" w:color="008080"/>
                    <w:right w:val="single" w:sz="4" w:space="0" w:color="008080"/>
                  </w:tcBorders>
                  <w:shd w:val="clear" w:color="auto" w:fill="auto"/>
                  <w:noWrap/>
                  <w:vAlign w:val="bottom"/>
                </w:tcPr>
                <w:p w14:paraId="74A90832" w14:textId="77777777" w:rsidR="00853D95" w:rsidRPr="00A577E1" w:rsidRDefault="00853D95" w:rsidP="00853D95">
                  <w:pPr>
                    <w:jc w:val="right"/>
                    <w:rPr>
                      <w:rFonts w:ascii="Trebuchet MS" w:hAnsi="Trebuchet MS"/>
                    </w:rPr>
                  </w:pPr>
                </w:p>
              </w:tc>
              <w:tc>
                <w:tcPr>
                  <w:tcW w:w="336" w:type="pct"/>
                  <w:tcBorders>
                    <w:top w:val="nil"/>
                    <w:left w:val="nil"/>
                    <w:bottom w:val="single" w:sz="4" w:space="0" w:color="008080"/>
                    <w:right w:val="single" w:sz="8" w:space="0" w:color="008080"/>
                  </w:tcBorders>
                  <w:shd w:val="clear" w:color="auto" w:fill="auto"/>
                  <w:noWrap/>
                  <w:vAlign w:val="bottom"/>
                </w:tcPr>
                <w:p w14:paraId="13AC6997" w14:textId="77777777" w:rsidR="00853D95" w:rsidRPr="00A577E1" w:rsidRDefault="00853D95" w:rsidP="00853D95">
                  <w:pPr>
                    <w:jc w:val="right"/>
                    <w:rPr>
                      <w:rFonts w:ascii="Trebuchet MS" w:hAnsi="Trebuchet MS"/>
                    </w:rPr>
                  </w:pPr>
                </w:p>
              </w:tc>
            </w:tr>
            <w:tr w:rsidR="00853D95" w:rsidRPr="00A577E1" w14:paraId="7A9554A1"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4BBFDBB8" w14:textId="77777777" w:rsidR="00853D95" w:rsidRPr="00A577E1" w:rsidRDefault="00853D95" w:rsidP="00853D95">
                  <w:pPr>
                    <w:rPr>
                      <w:rFonts w:ascii="Trebuchet MS" w:hAnsi="Trebuchet MS" w:cs="Calibri"/>
                      <w:lang w:val="it-IT"/>
                    </w:rPr>
                  </w:pPr>
                  <w:r w:rsidRPr="00A577E1">
                    <w:rPr>
                      <w:rFonts w:ascii="Trebuchet MS" w:hAnsi="Trebuchet MS" w:cs="Calibri"/>
                      <w:lang w:val="it-IT"/>
                    </w:rPr>
                    <w:t xml:space="preserve">4.3 Utilaje, echipamente tehnologice </w:t>
                  </w:r>
                  <w:proofErr w:type="spellStart"/>
                  <w:r w:rsidRPr="00A577E1">
                    <w:rPr>
                      <w:rFonts w:ascii="Trebuchet MS" w:eastAsia="SimSun" w:hAnsi="Trebuchet MS" w:cs="Calibri"/>
                      <w:lang w:val="en-GB" w:eastAsia="en-GB"/>
                    </w:rPr>
                    <w:t>şi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funcţionale</w:t>
                  </w:r>
                  <w:proofErr w:type="spellEnd"/>
                  <w:r w:rsidRPr="00A577E1">
                    <w:rPr>
                      <w:rFonts w:ascii="Trebuchet MS" w:eastAsia="SimSun" w:hAnsi="Trebuchet MS" w:cs="Calibri"/>
                      <w:lang w:val="en-GB" w:eastAsia="en-GB"/>
                    </w:rPr>
                    <w:t xml:space="preserve"> care </w:t>
                  </w:r>
                  <w:proofErr w:type="spellStart"/>
                  <w:r w:rsidRPr="00A577E1">
                    <w:rPr>
                      <w:rFonts w:ascii="Trebuchet MS" w:eastAsia="SimSun" w:hAnsi="Trebuchet MS" w:cs="Calibri"/>
                      <w:lang w:val="en-GB" w:eastAsia="en-GB"/>
                    </w:rPr>
                    <w:t>necesită</w:t>
                  </w:r>
                  <w:proofErr w:type="spellEnd"/>
                  <w:r w:rsidRPr="00A577E1">
                    <w:rPr>
                      <w:rFonts w:ascii="Trebuchet MS" w:hAnsi="Trebuchet MS" w:cs="Calibri"/>
                      <w:lang w:val="it-IT"/>
                    </w:rPr>
                    <w:t xml:space="preserve"> montaj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1A5CF7F0" w14:textId="77777777" w:rsidR="00853D95" w:rsidRPr="00A577E1" w:rsidRDefault="00853D95" w:rsidP="00853D95">
                  <w:pPr>
                    <w:jc w:val="right"/>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7BA080B6"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center"/>
                </w:tcPr>
                <w:p w14:paraId="5776ADBE" w14:textId="77777777" w:rsidR="00853D95" w:rsidRPr="00A577E1" w:rsidRDefault="00853D95" w:rsidP="00853D95">
                  <w:pPr>
                    <w:jc w:val="right"/>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7EF433F4"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797A00FD" w14:textId="77777777" w:rsidR="00853D95" w:rsidRPr="00A577E1" w:rsidRDefault="00853D95" w:rsidP="00853D95">
                  <w:pPr>
                    <w:jc w:val="right"/>
                    <w:rPr>
                      <w:rFonts w:ascii="Trebuchet MS" w:hAnsi="Trebuchet MS"/>
                      <w:lang w:val="it-IT"/>
                    </w:rPr>
                  </w:pPr>
                </w:p>
              </w:tc>
              <w:tc>
                <w:tcPr>
                  <w:tcW w:w="336" w:type="pct"/>
                  <w:tcBorders>
                    <w:top w:val="nil"/>
                    <w:left w:val="nil"/>
                    <w:bottom w:val="single" w:sz="4" w:space="0" w:color="008080"/>
                    <w:right w:val="single" w:sz="8" w:space="0" w:color="008080"/>
                  </w:tcBorders>
                  <w:shd w:val="clear" w:color="auto" w:fill="auto"/>
                  <w:noWrap/>
                  <w:vAlign w:val="bottom"/>
                </w:tcPr>
                <w:p w14:paraId="5884D2BC" w14:textId="77777777" w:rsidR="00853D95" w:rsidRPr="00A577E1" w:rsidRDefault="00853D95" w:rsidP="00853D95">
                  <w:pPr>
                    <w:jc w:val="right"/>
                    <w:rPr>
                      <w:rFonts w:ascii="Trebuchet MS" w:hAnsi="Trebuchet MS"/>
                      <w:lang w:val="it-IT"/>
                    </w:rPr>
                  </w:pPr>
                </w:p>
              </w:tc>
            </w:tr>
            <w:tr w:rsidR="00853D95" w:rsidRPr="00A577E1" w14:paraId="46AA0E9D" w14:textId="77777777" w:rsidTr="0086223B">
              <w:trPr>
                <w:trHeight w:val="480"/>
              </w:trPr>
              <w:tc>
                <w:tcPr>
                  <w:tcW w:w="2835" w:type="pct"/>
                  <w:tcBorders>
                    <w:top w:val="nil"/>
                    <w:left w:val="single" w:sz="8" w:space="0" w:color="008080"/>
                    <w:bottom w:val="single" w:sz="4" w:space="0" w:color="008080"/>
                    <w:right w:val="nil"/>
                  </w:tcBorders>
                  <w:shd w:val="clear" w:color="auto" w:fill="auto"/>
                  <w:vAlign w:val="center"/>
                </w:tcPr>
                <w:p w14:paraId="4DDC98A0" w14:textId="77777777" w:rsidR="00853D95" w:rsidRPr="00A577E1" w:rsidRDefault="00853D95" w:rsidP="00853D95">
                  <w:pPr>
                    <w:autoSpaceDE w:val="0"/>
                    <w:autoSpaceDN w:val="0"/>
                    <w:adjustRightInd w:val="0"/>
                    <w:rPr>
                      <w:rFonts w:ascii="Trebuchet MS" w:eastAsia="SimSun" w:hAnsi="Trebuchet MS" w:cs="Calibri"/>
                      <w:lang w:val="en-GB" w:eastAsia="en-GB"/>
                    </w:rPr>
                  </w:pPr>
                  <w:r w:rsidRPr="00A577E1">
                    <w:rPr>
                      <w:rFonts w:ascii="Trebuchet MS" w:hAnsi="Trebuchet MS" w:cs="Calibri"/>
                      <w:lang w:val="it-IT"/>
                    </w:rPr>
                    <w:t xml:space="preserve">4.4 Utilaje, echipamente </w:t>
                  </w:r>
                  <w:proofErr w:type="spellStart"/>
                  <w:r w:rsidRPr="00A577E1">
                    <w:rPr>
                      <w:rFonts w:ascii="Trebuchet MS" w:eastAsia="SimSun" w:hAnsi="Trebuchet MS" w:cs="Calibri"/>
                      <w:lang w:val="en-GB" w:eastAsia="en-GB"/>
                    </w:rPr>
                    <w:t>tehnologice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şi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funcţionale</w:t>
                  </w:r>
                  <w:proofErr w:type="spellEnd"/>
                  <w:r w:rsidRPr="00A577E1">
                    <w:rPr>
                      <w:rFonts w:ascii="Trebuchet MS" w:eastAsia="SimSun" w:hAnsi="Trebuchet MS" w:cs="Calibri"/>
                      <w:lang w:val="en-GB" w:eastAsia="en-GB"/>
                    </w:rPr>
                    <w:t xml:space="preserve"> care nu </w:t>
                  </w:r>
                  <w:proofErr w:type="spellStart"/>
                  <w:r w:rsidRPr="00A577E1">
                    <w:rPr>
                      <w:rFonts w:ascii="Trebuchet MS" w:eastAsia="SimSun" w:hAnsi="Trebuchet MS" w:cs="Calibri"/>
                      <w:lang w:val="en-GB" w:eastAsia="en-GB"/>
                    </w:rPr>
                    <w:t>necesită</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montaj</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şi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echipamente</w:t>
                  </w:r>
                  <w:proofErr w:type="spellEnd"/>
                  <w:r w:rsidRPr="00A577E1">
                    <w:rPr>
                      <w:rFonts w:ascii="Trebuchet MS" w:eastAsia="SimSun" w:hAnsi="Trebuchet MS" w:cs="Calibri"/>
                      <w:lang w:val="en-GB" w:eastAsia="en-GB"/>
                    </w:rPr>
                    <w:t xml:space="preserve"> de transport</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22D820F2" w14:textId="77777777" w:rsidR="00853D95" w:rsidRPr="00A577E1" w:rsidRDefault="00853D95" w:rsidP="00853D95">
                  <w:pPr>
                    <w:jc w:val="right"/>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5874B031"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center"/>
                </w:tcPr>
                <w:p w14:paraId="0F981E32" w14:textId="77777777" w:rsidR="00853D95" w:rsidRPr="00A577E1" w:rsidRDefault="00853D95" w:rsidP="00853D95">
                  <w:pPr>
                    <w:jc w:val="right"/>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59CB2833"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61D203AB" w14:textId="77777777" w:rsidR="00853D95" w:rsidRPr="00A577E1" w:rsidRDefault="00853D95" w:rsidP="00853D95">
                  <w:pPr>
                    <w:jc w:val="right"/>
                    <w:rPr>
                      <w:rFonts w:ascii="Trebuchet MS" w:hAnsi="Trebuchet MS"/>
                      <w:lang w:val="it-IT"/>
                    </w:rPr>
                  </w:pPr>
                </w:p>
              </w:tc>
              <w:tc>
                <w:tcPr>
                  <w:tcW w:w="336" w:type="pct"/>
                  <w:tcBorders>
                    <w:top w:val="nil"/>
                    <w:left w:val="nil"/>
                    <w:bottom w:val="single" w:sz="4" w:space="0" w:color="008080"/>
                    <w:right w:val="single" w:sz="8" w:space="0" w:color="008080"/>
                  </w:tcBorders>
                  <w:shd w:val="clear" w:color="auto" w:fill="auto"/>
                  <w:noWrap/>
                  <w:vAlign w:val="bottom"/>
                </w:tcPr>
                <w:p w14:paraId="50E39A7A" w14:textId="77777777" w:rsidR="00853D95" w:rsidRPr="00A577E1" w:rsidRDefault="00853D95" w:rsidP="00853D95">
                  <w:pPr>
                    <w:jc w:val="right"/>
                    <w:rPr>
                      <w:rFonts w:ascii="Trebuchet MS" w:hAnsi="Trebuchet MS"/>
                      <w:lang w:val="it-IT"/>
                    </w:rPr>
                  </w:pPr>
                </w:p>
              </w:tc>
            </w:tr>
            <w:tr w:rsidR="00853D95" w:rsidRPr="00A577E1" w14:paraId="4E6A9D2B"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04FF8424" w14:textId="77777777" w:rsidR="00853D95" w:rsidRPr="00A577E1" w:rsidRDefault="00853D95" w:rsidP="00853D95">
                  <w:pPr>
                    <w:rPr>
                      <w:rFonts w:ascii="Trebuchet MS" w:hAnsi="Trebuchet MS" w:cs="Calibri"/>
                    </w:rPr>
                  </w:pPr>
                  <w:r w:rsidRPr="00A577E1">
                    <w:rPr>
                      <w:rFonts w:ascii="Trebuchet MS" w:hAnsi="Trebuchet MS" w:cs="Calibri"/>
                    </w:rPr>
                    <w:t xml:space="preserve">4.5 Dotări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597D0A28" w14:textId="77777777" w:rsidR="00853D95" w:rsidRPr="00A577E1" w:rsidRDefault="00853D95" w:rsidP="00853D95">
                  <w:pPr>
                    <w:jc w:val="right"/>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2CFB7966" w14:textId="77777777" w:rsidR="00853D95" w:rsidRPr="00A577E1" w:rsidRDefault="00853D95" w:rsidP="00853D95">
                  <w:pPr>
                    <w:jc w:val="right"/>
                    <w:rPr>
                      <w:rFonts w:ascii="Trebuchet MS" w:hAnsi="Trebuchet MS"/>
                    </w:rPr>
                  </w:pPr>
                </w:p>
              </w:tc>
              <w:tc>
                <w:tcPr>
                  <w:tcW w:w="385" w:type="pct"/>
                  <w:tcBorders>
                    <w:top w:val="nil"/>
                    <w:left w:val="nil"/>
                    <w:bottom w:val="single" w:sz="4" w:space="0" w:color="008080"/>
                    <w:right w:val="single" w:sz="4" w:space="0" w:color="008080"/>
                  </w:tcBorders>
                  <w:shd w:val="clear" w:color="auto" w:fill="auto"/>
                  <w:noWrap/>
                  <w:vAlign w:val="center"/>
                </w:tcPr>
                <w:p w14:paraId="466D01DD" w14:textId="77777777" w:rsidR="00853D95" w:rsidRPr="00A577E1" w:rsidRDefault="00853D95" w:rsidP="00853D95">
                  <w:pPr>
                    <w:jc w:val="right"/>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5EED63E2" w14:textId="77777777" w:rsidR="00853D95" w:rsidRPr="00A577E1" w:rsidRDefault="00853D95" w:rsidP="00853D95">
                  <w:pPr>
                    <w:jc w:val="right"/>
                    <w:rPr>
                      <w:rFonts w:ascii="Trebuchet MS" w:hAnsi="Trebuchet MS"/>
                    </w:rPr>
                  </w:pPr>
                </w:p>
              </w:tc>
              <w:tc>
                <w:tcPr>
                  <w:tcW w:w="385" w:type="pct"/>
                  <w:tcBorders>
                    <w:top w:val="nil"/>
                    <w:left w:val="nil"/>
                    <w:bottom w:val="single" w:sz="4" w:space="0" w:color="008080"/>
                    <w:right w:val="single" w:sz="4" w:space="0" w:color="008080"/>
                  </w:tcBorders>
                  <w:shd w:val="clear" w:color="auto" w:fill="auto"/>
                  <w:noWrap/>
                  <w:vAlign w:val="bottom"/>
                </w:tcPr>
                <w:p w14:paraId="541DC4D2" w14:textId="77777777" w:rsidR="00853D95" w:rsidRPr="00A577E1" w:rsidRDefault="00853D95" w:rsidP="00853D95">
                  <w:pPr>
                    <w:jc w:val="right"/>
                    <w:rPr>
                      <w:rFonts w:ascii="Trebuchet MS" w:hAnsi="Trebuchet MS"/>
                    </w:rPr>
                  </w:pPr>
                </w:p>
              </w:tc>
              <w:tc>
                <w:tcPr>
                  <w:tcW w:w="336" w:type="pct"/>
                  <w:tcBorders>
                    <w:top w:val="nil"/>
                    <w:left w:val="nil"/>
                    <w:bottom w:val="single" w:sz="4" w:space="0" w:color="008080"/>
                    <w:right w:val="single" w:sz="8" w:space="0" w:color="008080"/>
                  </w:tcBorders>
                  <w:shd w:val="clear" w:color="auto" w:fill="auto"/>
                  <w:noWrap/>
                  <w:vAlign w:val="bottom"/>
                </w:tcPr>
                <w:p w14:paraId="15147F76" w14:textId="77777777" w:rsidR="00853D95" w:rsidRPr="00A577E1" w:rsidRDefault="00853D95" w:rsidP="00853D95">
                  <w:pPr>
                    <w:jc w:val="right"/>
                    <w:rPr>
                      <w:rFonts w:ascii="Trebuchet MS" w:hAnsi="Trebuchet MS"/>
                    </w:rPr>
                  </w:pPr>
                </w:p>
              </w:tc>
            </w:tr>
            <w:tr w:rsidR="00853D95" w:rsidRPr="00A577E1" w14:paraId="2EEE9763"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6B1C6983" w14:textId="77777777" w:rsidR="00853D95" w:rsidRPr="00A577E1" w:rsidRDefault="00853D95" w:rsidP="00853D95">
                  <w:pPr>
                    <w:rPr>
                      <w:rFonts w:ascii="Trebuchet MS" w:hAnsi="Trebuchet MS"/>
                    </w:rPr>
                  </w:pPr>
                  <w:r w:rsidRPr="00A577E1">
                    <w:rPr>
                      <w:rFonts w:ascii="Trebuchet MS" w:hAnsi="Trebuchet MS"/>
                    </w:rPr>
                    <w:t>4.6 Active necorporale</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3C08C033" w14:textId="77777777" w:rsidR="00853D95" w:rsidRPr="00A577E1" w:rsidRDefault="00853D95" w:rsidP="00853D95">
                  <w:pPr>
                    <w:jc w:val="right"/>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36C236E0" w14:textId="77777777" w:rsidR="00853D95" w:rsidRPr="00A577E1" w:rsidRDefault="00853D95" w:rsidP="00853D95">
                  <w:pPr>
                    <w:jc w:val="right"/>
                    <w:rPr>
                      <w:rFonts w:ascii="Trebuchet MS" w:hAnsi="Trebuchet MS"/>
                    </w:rPr>
                  </w:pPr>
                </w:p>
              </w:tc>
              <w:tc>
                <w:tcPr>
                  <w:tcW w:w="385" w:type="pct"/>
                  <w:tcBorders>
                    <w:top w:val="nil"/>
                    <w:left w:val="nil"/>
                    <w:bottom w:val="single" w:sz="4" w:space="0" w:color="008080"/>
                    <w:right w:val="single" w:sz="4" w:space="0" w:color="008080"/>
                  </w:tcBorders>
                  <w:shd w:val="clear" w:color="auto" w:fill="auto"/>
                  <w:noWrap/>
                  <w:vAlign w:val="center"/>
                </w:tcPr>
                <w:p w14:paraId="53BFFAC1" w14:textId="77777777" w:rsidR="00853D95" w:rsidRPr="00A577E1" w:rsidRDefault="00853D95" w:rsidP="00853D95">
                  <w:pPr>
                    <w:jc w:val="right"/>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07038D9E" w14:textId="77777777" w:rsidR="00853D95" w:rsidRPr="00A577E1" w:rsidRDefault="00853D95" w:rsidP="00853D95">
                  <w:pPr>
                    <w:jc w:val="right"/>
                    <w:rPr>
                      <w:rFonts w:ascii="Trebuchet MS" w:hAnsi="Trebuchet MS"/>
                    </w:rPr>
                  </w:pPr>
                </w:p>
              </w:tc>
              <w:tc>
                <w:tcPr>
                  <w:tcW w:w="385" w:type="pct"/>
                  <w:tcBorders>
                    <w:top w:val="nil"/>
                    <w:left w:val="nil"/>
                    <w:bottom w:val="single" w:sz="4" w:space="0" w:color="008080"/>
                    <w:right w:val="single" w:sz="4" w:space="0" w:color="008080"/>
                  </w:tcBorders>
                  <w:shd w:val="clear" w:color="auto" w:fill="auto"/>
                  <w:noWrap/>
                  <w:vAlign w:val="bottom"/>
                </w:tcPr>
                <w:p w14:paraId="2E5C8F29" w14:textId="77777777" w:rsidR="00853D95" w:rsidRPr="00A577E1" w:rsidRDefault="00853D95" w:rsidP="00853D95">
                  <w:pPr>
                    <w:jc w:val="right"/>
                    <w:rPr>
                      <w:rFonts w:ascii="Trebuchet MS" w:hAnsi="Trebuchet MS"/>
                    </w:rPr>
                  </w:pPr>
                </w:p>
              </w:tc>
              <w:tc>
                <w:tcPr>
                  <w:tcW w:w="336" w:type="pct"/>
                  <w:tcBorders>
                    <w:top w:val="nil"/>
                    <w:left w:val="nil"/>
                    <w:bottom w:val="single" w:sz="4" w:space="0" w:color="008080"/>
                    <w:right w:val="single" w:sz="8" w:space="0" w:color="008080"/>
                  </w:tcBorders>
                  <w:shd w:val="clear" w:color="auto" w:fill="auto"/>
                  <w:noWrap/>
                  <w:vAlign w:val="bottom"/>
                </w:tcPr>
                <w:p w14:paraId="2FECEA8B" w14:textId="77777777" w:rsidR="00853D95" w:rsidRPr="00A577E1" w:rsidRDefault="00853D95" w:rsidP="00853D95">
                  <w:pPr>
                    <w:jc w:val="right"/>
                    <w:rPr>
                      <w:rFonts w:ascii="Trebuchet MS" w:hAnsi="Trebuchet MS"/>
                    </w:rPr>
                  </w:pPr>
                </w:p>
              </w:tc>
            </w:tr>
            <w:tr w:rsidR="00853D95" w:rsidRPr="00A577E1" w14:paraId="5DFF4FD5" w14:textId="77777777" w:rsidTr="0086223B">
              <w:trPr>
                <w:trHeight w:val="255"/>
              </w:trPr>
              <w:tc>
                <w:tcPr>
                  <w:tcW w:w="2835" w:type="pct"/>
                  <w:tcBorders>
                    <w:top w:val="single" w:sz="4" w:space="0" w:color="008080"/>
                    <w:left w:val="single" w:sz="8" w:space="0" w:color="008080"/>
                    <w:bottom w:val="single" w:sz="4" w:space="0" w:color="008080"/>
                    <w:right w:val="nil"/>
                  </w:tcBorders>
                  <w:shd w:val="clear" w:color="auto" w:fill="auto"/>
                  <w:noWrap/>
                  <w:vAlign w:val="bottom"/>
                </w:tcPr>
                <w:p w14:paraId="12326FFC" w14:textId="77777777" w:rsidR="00853D95" w:rsidRPr="00A577E1" w:rsidRDefault="00853D95" w:rsidP="00853D95">
                  <w:pPr>
                    <w:rPr>
                      <w:rFonts w:ascii="Trebuchet MS" w:hAnsi="Trebuchet MS"/>
                      <w:b/>
                      <w:bCs/>
                      <w:lang w:val="it-IT"/>
                    </w:rPr>
                  </w:pPr>
                  <w:r w:rsidRPr="00A577E1">
                    <w:rPr>
                      <w:rFonts w:ascii="Trebuchet MS" w:hAnsi="Trebuchet MS"/>
                      <w:b/>
                      <w:bCs/>
                      <w:lang w:val="it-IT"/>
                    </w:rPr>
                    <w:t xml:space="preserve">Capitolul 5 Alte cheltuieli - total, din care: </w:t>
                  </w:r>
                </w:p>
              </w:tc>
              <w:tc>
                <w:tcPr>
                  <w:tcW w:w="385"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33FEC0CF" w14:textId="77777777" w:rsidR="00853D95" w:rsidRPr="00A577E1" w:rsidRDefault="00853D95" w:rsidP="00853D95">
                  <w:pPr>
                    <w:jc w:val="right"/>
                    <w:rPr>
                      <w:rFonts w:ascii="Trebuchet MS" w:hAnsi="Trebuchet MS"/>
                      <w:b/>
                      <w:bCs/>
                      <w:lang w:val="it-IT"/>
                    </w:rPr>
                  </w:pPr>
                </w:p>
              </w:tc>
              <w:tc>
                <w:tcPr>
                  <w:tcW w:w="337" w:type="pct"/>
                  <w:tcBorders>
                    <w:top w:val="single" w:sz="4" w:space="0" w:color="008080"/>
                    <w:left w:val="nil"/>
                    <w:bottom w:val="single" w:sz="4" w:space="0" w:color="008080"/>
                    <w:right w:val="single" w:sz="8" w:space="0" w:color="008080"/>
                  </w:tcBorders>
                  <w:shd w:val="clear" w:color="auto" w:fill="auto"/>
                  <w:noWrap/>
                  <w:vAlign w:val="center"/>
                </w:tcPr>
                <w:p w14:paraId="4F3789C2" w14:textId="77777777" w:rsidR="00853D95" w:rsidRPr="00A577E1" w:rsidRDefault="00853D95" w:rsidP="00853D95">
                  <w:pPr>
                    <w:jc w:val="right"/>
                    <w:rPr>
                      <w:rFonts w:ascii="Trebuchet MS" w:hAnsi="Trebuchet MS"/>
                      <w:b/>
                      <w:bCs/>
                      <w:lang w:val="it-IT"/>
                    </w:rPr>
                  </w:pPr>
                </w:p>
              </w:tc>
              <w:tc>
                <w:tcPr>
                  <w:tcW w:w="385" w:type="pct"/>
                  <w:tcBorders>
                    <w:top w:val="single" w:sz="4" w:space="0" w:color="008080"/>
                    <w:left w:val="nil"/>
                    <w:bottom w:val="single" w:sz="4" w:space="0" w:color="008080"/>
                    <w:right w:val="single" w:sz="4" w:space="0" w:color="008080"/>
                  </w:tcBorders>
                  <w:shd w:val="clear" w:color="auto" w:fill="auto"/>
                  <w:noWrap/>
                  <w:vAlign w:val="center"/>
                </w:tcPr>
                <w:p w14:paraId="20ACB909" w14:textId="77777777" w:rsidR="00853D95" w:rsidRPr="00A577E1" w:rsidRDefault="00853D95" w:rsidP="00853D95">
                  <w:pPr>
                    <w:jc w:val="right"/>
                    <w:rPr>
                      <w:rFonts w:ascii="Trebuchet MS" w:hAnsi="Trebuchet MS"/>
                      <w:b/>
                      <w:bCs/>
                      <w:lang w:val="it-IT"/>
                    </w:rPr>
                  </w:pPr>
                </w:p>
              </w:tc>
              <w:tc>
                <w:tcPr>
                  <w:tcW w:w="337" w:type="pct"/>
                  <w:tcBorders>
                    <w:top w:val="single" w:sz="4" w:space="0" w:color="008080"/>
                    <w:left w:val="nil"/>
                    <w:bottom w:val="single" w:sz="4" w:space="0" w:color="008080"/>
                    <w:right w:val="single" w:sz="8" w:space="0" w:color="008080"/>
                  </w:tcBorders>
                  <w:shd w:val="clear" w:color="auto" w:fill="auto"/>
                  <w:noWrap/>
                  <w:vAlign w:val="center"/>
                </w:tcPr>
                <w:p w14:paraId="1D4354C8" w14:textId="77777777" w:rsidR="00853D95" w:rsidRPr="00A577E1" w:rsidRDefault="00853D95" w:rsidP="00853D95">
                  <w:pPr>
                    <w:jc w:val="right"/>
                    <w:rPr>
                      <w:rFonts w:ascii="Trebuchet MS" w:hAnsi="Trebuchet MS"/>
                      <w:b/>
                      <w:bCs/>
                      <w:lang w:val="it-IT"/>
                    </w:rPr>
                  </w:pPr>
                </w:p>
              </w:tc>
              <w:tc>
                <w:tcPr>
                  <w:tcW w:w="385" w:type="pct"/>
                  <w:tcBorders>
                    <w:top w:val="single" w:sz="4" w:space="0" w:color="008080"/>
                    <w:left w:val="nil"/>
                    <w:bottom w:val="single" w:sz="4" w:space="0" w:color="008080"/>
                    <w:right w:val="single" w:sz="4" w:space="0" w:color="008080"/>
                  </w:tcBorders>
                  <w:shd w:val="clear" w:color="auto" w:fill="auto"/>
                  <w:noWrap/>
                  <w:vAlign w:val="bottom"/>
                </w:tcPr>
                <w:p w14:paraId="3B182D36" w14:textId="77777777" w:rsidR="00853D95" w:rsidRPr="00A577E1" w:rsidRDefault="00853D95" w:rsidP="00853D95">
                  <w:pPr>
                    <w:jc w:val="right"/>
                    <w:rPr>
                      <w:rFonts w:ascii="Trebuchet MS" w:hAnsi="Trebuchet MS"/>
                      <w:b/>
                      <w:bCs/>
                      <w:lang w:val="it-IT"/>
                    </w:rPr>
                  </w:pPr>
                </w:p>
              </w:tc>
              <w:tc>
                <w:tcPr>
                  <w:tcW w:w="336" w:type="pct"/>
                  <w:tcBorders>
                    <w:top w:val="single" w:sz="4" w:space="0" w:color="008080"/>
                    <w:left w:val="nil"/>
                    <w:bottom w:val="single" w:sz="4" w:space="0" w:color="008080"/>
                    <w:right w:val="single" w:sz="8" w:space="0" w:color="008080"/>
                  </w:tcBorders>
                  <w:shd w:val="clear" w:color="auto" w:fill="auto"/>
                  <w:noWrap/>
                  <w:vAlign w:val="bottom"/>
                </w:tcPr>
                <w:p w14:paraId="298B3F12" w14:textId="77777777" w:rsidR="00853D95" w:rsidRPr="00A577E1" w:rsidRDefault="00853D95" w:rsidP="00853D95">
                  <w:pPr>
                    <w:jc w:val="right"/>
                    <w:rPr>
                      <w:rFonts w:ascii="Trebuchet MS" w:hAnsi="Trebuchet MS"/>
                      <w:b/>
                      <w:bCs/>
                      <w:lang w:val="it-IT"/>
                    </w:rPr>
                  </w:pPr>
                </w:p>
              </w:tc>
            </w:tr>
            <w:tr w:rsidR="00853D95" w:rsidRPr="00A577E1" w14:paraId="66E3296E"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26A6845C" w14:textId="77777777" w:rsidR="00853D95" w:rsidRPr="00A577E1" w:rsidRDefault="00853D95" w:rsidP="00853D95">
                  <w:pPr>
                    <w:rPr>
                      <w:rFonts w:ascii="Trebuchet MS" w:hAnsi="Trebuchet MS"/>
                    </w:rPr>
                  </w:pPr>
                  <w:r w:rsidRPr="00A577E1">
                    <w:rPr>
                      <w:rFonts w:ascii="Trebuchet MS" w:hAnsi="Trebuchet MS"/>
                    </w:rPr>
                    <w:t xml:space="preserve">5.1 Organizare de şantier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5D307910" w14:textId="77777777" w:rsidR="00853D95" w:rsidRPr="00A577E1" w:rsidRDefault="00853D95" w:rsidP="00853D95">
                  <w:pPr>
                    <w:jc w:val="right"/>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27A14B22" w14:textId="77777777" w:rsidR="00853D95" w:rsidRPr="00A577E1" w:rsidRDefault="00853D95" w:rsidP="00853D95">
                  <w:pPr>
                    <w:jc w:val="right"/>
                    <w:rPr>
                      <w:rFonts w:ascii="Trebuchet MS" w:hAnsi="Trebuchet MS"/>
                    </w:rPr>
                  </w:pPr>
                </w:p>
              </w:tc>
              <w:tc>
                <w:tcPr>
                  <w:tcW w:w="385" w:type="pct"/>
                  <w:tcBorders>
                    <w:top w:val="nil"/>
                    <w:left w:val="nil"/>
                    <w:bottom w:val="single" w:sz="4" w:space="0" w:color="008080"/>
                    <w:right w:val="single" w:sz="4" w:space="0" w:color="008080"/>
                  </w:tcBorders>
                  <w:shd w:val="clear" w:color="auto" w:fill="auto"/>
                  <w:noWrap/>
                  <w:vAlign w:val="center"/>
                </w:tcPr>
                <w:p w14:paraId="71CC158A" w14:textId="77777777" w:rsidR="00853D95" w:rsidRPr="00A577E1" w:rsidRDefault="00853D95" w:rsidP="00853D95">
                  <w:pPr>
                    <w:jc w:val="right"/>
                    <w:rPr>
                      <w:rFonts w:ascii="Trebuchet MS" w:hAnsi="Trebuchet MS"/>
                    </w:rPr>
                  </w:pPr>
                </w:p>
              </w:tc>
              <w:tc>
                <w:tcPr>
                  <w:tcW w:w="337" w:type="pct"/>
                  <w:tcBorders>
                    <w:top w:val="nil"/>
                    <w:left w:val="nil"/>
                    <w:bottom w:val="single" w:sz="4" w:space="0" w:color="008080"/>
                    <w:right w:val="single" w:sz="8" w:space="0" w:color="008080"/>
                  </w:tcBorders>
                  <w:shd w:val="clear" w:color="auto" w:fill="auto"/>
                  <w:noWrap/>
                  <w:vAlign w:val="center"/>
                </w:tcPr>
                <w:p w14:paraId="3D634632" w14:textId="77777777" w:rsidR="00853D95" w:rsidRPr="00A577E1" w:rsidRDefault="00853D95" w:rsidP="00853D95">
                  <w:pPr>
                    <w:jc w:val="right"/>
                    <w:rPr>
                      <w:rFonts w:ascii="Trebuchet MS" w:hAnsi="Trebuchet MS"/>
                    </w:rPr>
                  </w:pPr>
                </w:p>
              </w:tc>
              <w:tc>
                <w:tcPr>
                  <w:tcW w:w="385" w:type="pct"/>
                  <w:tcBorders>
                    <w:top w:val="nil"/>
                    <w:left w:val="nil"/>
                    <w:bottom w:val="single" w:sz="4" w:space="0" w:color="008080"/>
                    <w:right w:val="single" w:sz="4" w:space="0" w:color="008080"/>
                  </w:tcBorders>
                  <w:shd w:val="clear" w:color="auto" w:fill="auto"/>
                  <w:noWrap/>
                  <w:vAlign w:val="bottom"/>
                </w:tcPr>
                <w:p w14:paraId="2488B7C5" w14:textId="77777777" w:rsidR="00853D95" w:rsidRPr="00A577E1" w:rsidRDefault="00853D95" w:rsidP="00853D95">
                  <w:pPr>
                    <w:jc w:val="right"/>
                    <w:rPr>
                      <w:rFonts w:ascii="Trebuchet MS" w:hAnsi="Trebuchet MS"/>
                    </w:rPr>
                  </w:pPr>
                </w:p>
              </w:tc>
              <w:tc>
                <w:tcPr>
                  <w:tcW w:w="336" w:type="pct"/>
                  <w:tcBorders>
                    <w:top w:val="nil"/>
                    <w:left w:val="nil"/>
                    <w:bottom w:val="single" w:sz="4" w:space="0" w:color="008080"/>
                    <w:right w:val="single" w:sz="8" w:space="0" w:color="008080"/>
                  </w:tcBorders>
                  <w:shd w:val="clear" w:color="auto" w:fill="auto"/>
                  <w:noWrap/>
                  <w:vAlign w:val="bottom"/>
                </w:tcPr>
                <w:p w14:paraId="2BFEBE9C" w14:textId="77777777" w:rsidR="00853D95" w:rsidRPr="00A577E1" w:rsidRDefault="00853D95" w:rsidP="00853D95">
                  <w:pPr>
                    <w:jc w:val="right"/>
                    <w:rPr>
                      <w:rFonts w:ascii="Trebuchet MS" w:hAnsi="Trebuchet MS"/>
                    </w:rPr>
                  </w:pPr>
                </w:p>
              </w:tc>
            </w:tr>
            <w:tr w:rsidR="00853D95" w:rsidRPr="00A577E1" w14:paraId="5C2B7C15"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33B95B18" w14:textId="77777777" w:rsidR="00853D95" w:rsidRPr="00A577E1" w:rsidRDefault="00853D95" w:rsidP="00853D95">
                  <w:pPr>
                    <w:rPr>
                      <w:rFonts w:ascii="Trebuchet MS" w:hAnsi="Trebuchet MS"/>
                      <w:lang w:val="pt-BR"/>
                    </w:rPr>
                  </w:pPr>
                  <w:r w:rsidRPr="00A577E1">
                    <w:rPr>
                      <w:rFonts w:ascii="Trebuchet MS" w:hAnsi="Trebuchet MS"/>
                      <w:lang w:val="pt-BR"/>
                    </w:rPr>
                    <w:t xml:space="preserve">5.1.1 lucrări de construcţii </w:t>
                  </w:r>
                  <w:r w:rsidRPr="00A577E1">
                    <w:rPr>
                      <w:rFonts w:ascii="Trebuchet MS" w:hAnsi="Trebuchet MS"/>
                      <w:bCs/>
                      <w:lang w:val="pt-BR"/>
                    </w:rPr>
                    <w:t xml:space="preserve"> ş</w:t>
                  </w:r>
                  <w:r w:rsidRPr="00A577E1">
                    <w:rPr>
                      <w:rFonts w:ascii="Trebuchet MS" w:hAnsi="Trebuchet MS"/>
                      <w:lang w:val="pt-BR"/>
                    </w:rPr>
                    <w:t>i instalaţii aferente organizării de şantier</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68E88467" w14:textId="77777777" w:rsidR="00853D95" w:rsidRPr="00A577E1" w:rsidRDefault="00853D95" w:rsidP="00853D95">
                  <w:pPr>
                    <w:jc w:val="right"/>
                    <w:rPr>
                      <w:rFonts w:ascii="Trebuchet MS" w:hAnsi="Trebuchet MS"/>
                      <w:lang w:val="pt-BR"/>
                    </w:rPr>
                  </w:pPr>
                </w:p>
              </w:tc>
              <w:tc>
                <w:tcPr>
                  <w:tcW w:w="337" w:type="pct"/>
                  <w:tcBorders>
                    <w:top w:val="nil"/>
                    <w:left w:val="nil"/>
                    <w:bottom w:val="single" w:sz="4" w:space="0" w:color="008080"/>
                    <w:right w:val="single" w:sz="8" w:space="0" w:color="008080"/>
                  </w:tcBorders>
                  <w:shd w:val="clear" w:color="auto" w:fill="auto"/>
                  <w:noWrap/>
                  <w:vAlign w:val="center"/>
                </w:tcPr>
                <w:p w14:paraId="3B2C57B5" w14:textId="77777777" w:rsidR="00853D95" w:rsidRPr="00A577E1" w:rsidRDefault="00853D95" w:rsidP="00853D95">
                  <w:pPr>
                    <w:jc w:val="right"/>
                    <w:rPr>
                      <w:rFonts w:ascii="Trebuchet MS" w:hAnsi="Trebuchet MS"/>
                      <w:lang w:val="pt-BR"/>
                    </w:rPr>
                  </w:pPr>
                </w:p>
              </w:tc>
              <w:tc>
                <w:tcPr>
                  <w:tcW w:w="385" w:type="pct"/>
                  <w:tcBorders>
                    <w:top w:val="nil"/>
                    <w:left w:val="nil"/>
                    <w:bottom w:val="single" w:sz="4" w:space="0" w:color="008080"/>
                    <w:right w:val="single" w:sz="4" w:space="0" w:color="008080"/>
                  </w:tcBorders>
                  <w:shd w:val="clear" w:color="auto" w:fill="auto"/>
                  <w:noWrap/>
                  <w:vAlign w:val="center"/>
                </w:tcPr>
                <w:p w14:paraId="2F2D90FF" w14:textId="77777777" w:rsidR="00853D95" w:rsidRPr="00A577E1" w:rsidRDefault="00853D95" w:rsidP="00853D95">
                  <w:pPr>
                    <w:jc w:val="right"/>
                    <w:rPr>
                      <w:rFonts w:ascii="Trebuchet MS" w:hAnsi="Trebuchet MS"/>
                      <w:lang w:val="pt-BR"/>
                    </w:rPr>
                  </w:pPr>
                </w:p>
              </w:tc>
              <w:tc>
                <w:tcPr>
                  <w:tcW w:w="337" w:type="pct"/>
                  <w:tcBorders>
                    <w:top w:val="nil"/>
                    <w:left w:val="nil"/>
                    <w:bottom w:val="single" w:sz="4" w:space="0" w:color="008080"/>
                    <w:right w:val="single" w:sz="8" w:space="0" w:color="008080"/>
                  </w:tcBorders>
                  <w:shd w:val="clear" w:color="auto" w:fill="auto"/>
                  <w:noWrap/>
                  <w:vAlign w:val="center"/>
                </w:tcPr>
                <w:p w14:paraId="0220631A" w14:textId="77777777" w:rsidR="00853D95" w:rsidRPr="00A577E1" w:rsidRDefault="00853D95" w:rsidP="00853D95">
                  <w:pPr>
                    <w:jc w:val="right"/>
                    <w:rPr>
                      <w:rFonts w:ascii="Trebuchet MS" w:hAnsi="Trebuchet MS"/>
                      <w:lang w:val="pt-BR"/>
                    </w:rPr>
                  </w:pPr>
                </w:p>
              </w:tc>
              <w:tc>
                <w:tcPr>
                  <w:tcW w:w="385" w:type="pct"/>
                  <w:tcBorders>
                    <w:top w:val="nil"/>
                    <w:left w:val="nil"/>
                    <w:bottom w:val="single" w:sz="4" w:space="0" w:color="008080"/>
                    <w:right w:val="single" w:sz="4" w:space="0" w:color="008080"/>
                  </w:tcBorders>
                  <w:shd w:val="clear" w:color="auto" w:fill="auto"/>
                  <w:noWrap/>
                  <w:vAlign w:val="bottom"/>
                </w:tcPr>
                <w:p w14:paraId="2F869578" w14:textId="77777777" w:rsidR="00853D95" w:rsidRPr="00A577E1" w:rsidRDefault="00853D95" w:rsidP="00853D95">
                  <w:pPr>
                    <w:jc w:val="right"/>
                    <w:rPr>
                      <w:rFonts w:ascii="Trebuchet MS" w:hAnsi="Trebuchet MS"/>
                      <w:lang w:val="pt-BR"/>
                    </w:rPr>
                  </w:pPr>
                </w:p>
              </w:tc>
              <w:tc>
                <w:tcPr>
                  <w:tcW w:w="336" w:type="pct"/>
                  <w:tcBorders>
                    <w:top w:val="nil"/>
                    <w:left w:val="nil"/>
                    <w:bottom w:val="single" w:sz="4" w:space="0" w:color="008080"/>
                    <w:right w:val="single" w:sz="8" w:space="0" w:color="008080"/>
                  </w:tcBorders>
                  <w:shd w:val="clear" w:color="auto" w:fill="auto"/>
                  <w:noWrap/>
                  <w:vAlign w:val="bottom"/>
                </w:tcPr>
                <w:p w14:paraId="5920D8D6" w14:textId="77777777" w:rsidR="00853D95" w:rsidRPr="00A577E1" w:rsidRDefault="00853D95" w:rsidP="00853D95">
                  <w:pPr>
                    <w:jc w:val="right"/>
                    <w:rPr>
                      <w:rFonts w:ascii="Trebuchet MS" w:hAnsi="Trebuchet MS"/>
                      <w:lang w:val="pt-BR"/>
                    </w:rPr>
                  </w:pPr>
                </w:p>
              </w:tc>
            </w:tr>
            <w:tr w:rsidR="00853D95" w:rsidRPr="00A577E1" w14:paraId="4B89E12B"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0B441284" w14:textId="77777777" w:rsidR="00853D95" w:rsidRPr="00A577E1" w:rsidRDefault="00853D95" w:rsidP="00853D95">
                  <w:pPr>
                    <w:rPr>
                      <w:rFonts w:ascii="Trebuchet MS" w:hAnsi="Trebuchet MS"/>
                      <w:lang w:val="it-IT"/>
                    </w:rPr>
                  </w:pPr>
                  <w:r w:rsidRPr="00A577E1">
                    <w:rPr>
                      <w:rFonts w:ascii="Trebuchet MS" w:hAnsi="Trebuchet MS"/>
                      <w:lang w:val="it-IT"/>
                    </w:rPr>
                    <w:lastRenderedPageBreak/>
                    <w:t>5.1.2 cheltuieli conexe organizării şantierului</w:t>
                  </w:r>
                  <w:r w:rsidRPr="00A577E1">
                    <w:rPr>
                      <w:rFonts w:ascii="Trebuchet MS" w:hAnsi="Trebuchet MS"/>
                      <w:b/>
                      <w:bCs/>
                      <w:lang w:val="it-IT"/>
                    </w:rPr>
                    <w:t xml:space="preserve">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4D87001C" w14:textId="77777777" w:rsidR="00853D95" w:rsidRPr="00A577E1" w:rsidRDefault="00853D95" w:rsidP="00853D95">
                  <w:pPr>
                    <w:jc w:val="right"/>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4F1C07D0"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center"/>
                </w:tcPr>
                <w:p w14:paraId="0164A802" w14:textId="77777777" w:rsidR="00853D95" w:rsidRPr="00A577E1" w:rsidRDefault="00853D95" w:rsidP="00853D95">
                  <w:pPr>
                    <w:jc w:val="right"/>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0D8E085B"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1CE3444F" w14:textId="77777777" w:rsidR="00853D95" w:rsidRPr="00A577E1" w:rsidRDefault="00853D95" w:rsidP="00853D95">
                  <w:pPr>
                    <w:jc w:val="right"/>
                    <w:rPr>
                      <w:rFonts w:ascii="Trebuchet MS" w:hAnsi="Trebuchet MS"/>
                      <w:lang w:val="it-IT"/>
                    </w:rPr>
                  </w:pPr>
                </w:p>
              </w:tc>
              <w:tc>
                <w:tcPr>
                  <w:tcW w:w="336" w:type="pct"/>
                  <w:tcBorders>
                    <w:top w:val="nil"/>
                    <w:left w:val="nil"/>
                    <w:bottom w:val="single" w:sz="4" w:space="0" w:color="008080"/>
                    <w:right w:val="single" w:sz="8" w:space="0" w:color="008080"/>
                  </w:tcBorders>
                  <w:shd w:val="clear" w:color="auto" w:fill="auto"/>
                  <w:noWrap/>
                  <w:vAlign w:val="bottom"/>
                </w:tcPr>
                <w:p w14:paraId="55C040FC" w14:textId="77777777" w:rsidR="00853D95" w:rsidRPr="00A577E1" w:rsidRDefault="00853D95" w:rsidP="00853D95">
                  <w:pPr>
                    <w:jc w:val="right"/>
                    <w:rPr>
                      <w:rFonts w:ascii="Trebuchet MS" w:hAnsi="Trebuchet MS"/>
                      <w:lang w:val="it-IT"/>
                    </w:rPr>
                  </w:pPr>
                </w:p>
              </w:tc>
            </w:tr>
            <w:tr w:rsidR="00853D95" w:rsidRPr="00A577E1" w14:paraId="7C50B9AA"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03901A13" w14:textId="77777777" w:rsidR="00853D95" w:rsidRPr="00A577E1" w:rsidRDefault="00853D95" w:rsidP="00853D95">
                  <w:pPr>
                    <w:rPr>
                      <w:rFonts w:ascii="Trebuchet MS" w:hAnsi="Trebuchet MS"/>
                      <w:lang w:val="it-IT"/>
                    </w:rPr>
                  </w:pPr>
                  <w:r w:rsidRPr="00A577E1">
                    <w:rPr>
                      <w:rFonts w:ascii="Trebuchet MS" w:hAnsi="Trebuchet MS"/>
                      <w:lang w:val="it-IT"/>
                    </w:rPr>
                    <w:t>5.2 Comisioane, taxe, costul creditului</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14:paraId="4A44EA26" w14:textId="77777777" w:rsidR="00853D95" w:rsidRPr="00A577E1" w:rsidRDefault="00853D95" w:rsidP="00853D95">
                  <w:pPr>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50D783D4"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76E9358D" w14:textId="77777777" w:rsidR="00853D95" w:rsidRPr="00A577E1" w:rsidRDefault="00853D95" w:rsidP="00853D95">
                  <w:pPr>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6BB864BF"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1BFDDD6A" w14:textId="77777777" w:rsidR="00853D95" w:rsidRPr="00A577E1" w:rsidRDefault="00853D95" w:rsidP="00853D95">
                  <w:pPr>
                    <w:rPr>
                      <w:rFonts w:ascii="Trebuchet MS" w:hAnsi="Trebuchet MS"/>
                      <w:lang w:val="it-IT"/>
                    </w:rPr>
                  </w:pPr>
                </w:p>
              </w:tc>
              <w:tc>
                <w:tcPr>
                  <w:tcW w:w="336" w:type="pct"/>
                  <w:tcBorders>
                    <w:top w:val="nil"/>
                    <w:left w:val="nil"/>
                    <w:bottom w:val="single" w:sz="4" w:space="0" w:color="008080"/>
                    <w:right w:val="single" w:sz="8" w:space="0" w:color="008080"/>
                  </w:tcBorders>
                  <w:shd w:val="clear" w:color="auto" w:fill="auto"/>
                  <w:noWrap/>
                  <w:vAlign w:val="bottom"/>
                </w:tcPr>
                <w:p w14:paraId="7523DFE1" w14:textId="77777777" w:rsidR="00853D95" w:rsidRPr="00A577E1" w:rsidRDefault="00853D95" w:rsidP="00853D95">
                  <w:pPr>
                    <w:jc w:val="right"/>
                    <w:rPr>
                      <w:rFonts w:ascii="Trebuchet MS" w:hAnsi="Trebuchet MS"/>
                      <w:lang w:val="it-IT"/>
                    </w:rPr>
                  </w:pPr>
                </w:p>
              </w:tc>
            </w:tr>
            <w:tr w:rsidR="00853D95" w:rsidRPr="00A577E1" w14:paraId="5A5D8594"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3FEFA392" w14:textId="77777777" w:rsidR="00853D95" w:rsidRPr="00A577E1" w:rsidRDefault="00853D95" w:rsidP="00853D95">
                  <w:pPr>
                    <w:rPr>
                      <w:rFonts w:ascii="Trebuchet MS" w:hAnsi="Trebuchet MS" w:cs="Calibri"/>
                      <w:lang w:val="it-IT"/>
                    </w:rPr>
                  </w:pPr>
                  <w:r w:rsidRPr="00A577E1">
                    <w:rPr>
                      <w:rFonts w:ascii="Trebuchet MS" w:eastAsia="SimSun" w:hAnsi="Trebuchet MS" w:cs="Calibri"/>
                      <w:lang w:val="en-GB" w:eastAsia="en-GB"/>
                    </w:rPr>
                    <w:t xml:space="preserve">5.2.1. </w:t>
                  </w:r>
                  <w:proofErr w:type="spellStart"/>
                  <w:r w:rsidRPr="00A577E1">
                    <w:rPr>
                      <w:rFonts w:ascii="Trebuchet MS" w:eastAsia="SimSun" w:hAnsi="Trebuchet MS" w:cs="Calibri"/>
                      <w:lang w:val="en-GB" w:eastAsia="en-GB"/>
                    </w:rPr>
                    <w:t>Comisioanele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şi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dobânzile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aferente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creditului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băncii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finanţatoare</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bottom"/>
                </w:tcPr>
                <w:p w14:paraId="6762F8C5" w14:textId="77777777" w:rsidR="00853D95" w:rsidRPr="00A577E1" w:rsidRDefault="00853D95" w:rsidP="00853D95">
                  <w:pPr>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5AEE8A83"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0C44A17A" w14:textId="77777777" w:rsidR="00853D95" w:rsidRPr="00A577E1" w:rsidRDefault="00853D95" w:rsidP="00853D95">
                  <w:pPr>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3FF38FA6"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7DDAB455" w14:textId="77777777" w:rsidR="00853D95" w:rsidRPr="00A577E1" w:rsidRDefault="00853D95" w:rsidP="00853D95">
                  <w:pPr>
                    <w:rPr>
                      <w:rFonts w:ascii="Trebuchet MS" w:hAnsi="Trebuchet MS"/>
                      <w:lang w:val="it-IT"/>
                    </w:rPr>
                  </w:pPr>
                </w:p>
              </w:tc>
              <w:tc>
                <w:tcPr>
                  <w:tcW w:w="336" w:type="pct"/>
                  <w:tcBorders>
                    <w:top w:val="nil"/>
                    <w:left w:val="nil"/>
                    <w:bottom w:val="single" w:sz="4" w:space="0" w:color="008080"/>
                    <w:right w:val="single" w:sz="8" w:space="0" w:color="008080"/>
                  </w:tcBorders>
                  <w:shd w:val="clear" w:color="auto" w:fill="auto"/>
                  <w:noWrap/>
                  <w:vAlign w:val="bottom"/>
                </w:tcPr>
                <w:p w14:paraId="4A4529B3" w14:textId="77777777" w:rsidR="00853D95" w:rsidRPr="00A577E1" w:rsidRDefault="00853D95" w:rsidP="00853D95">
                  <w:pPr>
                    <w:jc w:val="right"/>
                    <w:rPr>
                      <w:rFonts w:ascii="Trebuchet MS" w:hAnsi="Trebuchet MS"/>
                      <w:lang w:val="it-IT"/>
                    </w:rPr>
                  </w:pPr>
                </w:p>
              </w:tc>
            </w:tr>
            <w:tr w:rsidR="00853D95" w:rsidRPr="00A577E1" w14:paraId="32A19A33"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50DA5887" w14:textId="77777777" w:rsidR="00853D95" w:rsidRPr="00A577E1" w:rsidRDefault="00853D95" w:rsidP="00853D95">
                  <w:pPr>
                    <w:rPr>
                      <w:rFonts w:ascii="Trebuchet MS" w:hAnsi="Trebuchet MS" w:cs="Calibri"/>
                      <w:lang w:val="it-IT"/>
                    </w:rPr>
                  </w:pPr>
                  <w:r w:rsidRPr="00A577E1">
                    <w:rPr>
                      <w:rFonts w:ascii="Trebuchet MS" w:eastAsia="SimSun" w:hAnsi="Trebuchet MS" w:cs="Calibri"/>
                      <w:lang w:val="en-GB" w:eastAsia="en-GB"/>
                    </w:rPr>
                    <w:t xml:space="preserve">5.2.2. Cota </w:t>
                  </w:r>
                  <w:proofErr w:type="spellStart"/>
                  <w:r w:rsidRPr="00A577E1">
                    <w:rPr>
                      <w:rFonts w:ascii="Trebuchet MS" w:eastAsia="SimSun" w:hAnsi="Trebuchet MS" w:cs="Calibri"/>
                      <w:lang w:val="en-GB" w:eastAsia="en-GB"/>
                    </w:rPr>
                    <w:t>aferentă</w:t>
                  </w:r>
                  <w:proofErr w:type="spellEnd"/>
                  <w:r w:rsidRPr="00A577E1">
                    <w:rPr>
                      <w:rFonts w:ascii="Trebuchet MS" w:eastAsia="SimSun" w:hAnsi="Trebuchet MS" w:cs="Calibri"/>
                      <w:lang w:val="en-GB" w:eastAsia="en-GB"/>
                    </w:rPr>
                    <w:t xml:space="preserve"> ISC </w:t>
                  </w:r>
                  <w:proofErr w:type="spellStart"/>
                  <w:r w:rsidRPr="00A577E1">
                    <w:rPr>
                      <w:rFonts w:ascii="Trebuchet MS" w:eastAsia="SimSun" w:hAnsi="Trebuchet MS" w:cs="Calibri"/>
                      <w:lang w:val="en-GB" w:eastAsia="en-GB"/>
                    </w:rPr>
                    <w:t>pentru</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controlul</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calităţii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lucrărilor</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construcţii</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bottom"/>
                </w:tcPr>
                <w:p w14:paraId="6383241C" w14:textId="77777777" w:rsidR="00853D95" w:rsidRPr="00A577E1" w:rsidRDefault="00853D95" w:rsidP="00853D95">
                  <w:pPr>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390D23AF"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481EBE6D" w14:textId="77777777" w:rsidR="00853D95" w:rsidRPr="00A577E1" w:rsidRDefault="00853D95" w:rsidP="00853D95">
                  <w:pPr>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5E7C2ADF"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5C858D98" w14:textId="77777777" w:rsidR="00853D95" w:rsidRPr="00A577E1" w:rsidRDefault="00853D95" w:rsidP="00853D95">
                  <w:pPr>
                    <w:rPr>
                      <w:rFonts w:ascii="Trebuchet MS" w:hAnsi="Trebuchet MS"/>
                      <w:lang w:val="it-IT"/>
                    </w:rPr>
                  </w:pPr>
                </w:p>
              </w:tc>
              <w:tc>
                <w:tcPr>
                  <w:tcW w:w="336" w:type="pct"/>
                  <w:tcBorders>
                    <w:top w:val="nil"/>
                    <w:left w:val="nil"/>
                    <w:bottom w:val="single" w:sz="4" w:space="0" w:color="008080"/>
                    <w:right w:val="single" w:sz="8" w:space="0" w:color="008080"/>
                  </w:tcBorders>
                  <w:shd w:val="clear" w:color="auto" w:fill="auto"/>
                  <w:noWrap/>
                  <w:vAlign w:val="bottom"/>
                </w:tcPr>
                <w:p w14:paraId="0A95DF3B" w14:textId="77777777" w:rsidR="00853D95" w:rsidRPr="00A577E1" w:rsidRDefault="00853D95" w:rsidP="00853D95">
                  <w:pPr>
                    <w:jc w:val="right"/>
                    <w:rPr>
                      <w:rFonts w:ascii="Trebuchet MS" w:hAnsi="Trebuchet MS"/>
                      <w:lang w:val="it-IT"/>
                    </w:rPr>
                  </w:pPr>
                </w:p>
              </w:tc>
            </w:tr>
            <w:tr w:rsidR="00853D95" w:rsidRPr="00A577E1" w14:paraId="0CECED15"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7CA5601B" w14:textId="77777777" w:rsidR="00853D95" w:rsidRPr="00A577E1" w:rsidRDefault="00853D95" w:rsidP="00853D95">
                  <w:pPr>
                    <w:autoSpaceDE w:val="0"/>
                    <w:autoSpaceDN w:val="0"/>
                    <w:adjustRightInd w:val="0"/>
                    <w:rPr>
                      <w:rFonts w:ascii="Trebuchet MS" w:eastAsia="SimSun" w:hAnsi="Trebuchet MS" w:cs="Calibri"/>
                      <w:lang w:val="en-GB" w:eastAsia="en-GB"/>
                    </w:rPr>
                  </w:pPr>
                  <w:r w:rsidRPr="00A577E1">
                    <w:rPr>
                      <w:rFonts w:ascii="Trebuchet MS" w:eastAsia="SimSun" w:hAnsi="Trebuchet MS" w:cs="Calibri"/>
                      <w:lang w:val="en-GB" w:eastAsia="en-GB"/>
                    </w:rPr>
                    <w:t xml:space="preserve">5.2.3. Cota </w:t>
                  </w:r>
                  <w:proofErr w:type="spellStart"/>
                  <w:r w:rsidRPr="00A577E1">
                    <w:rPr>
                      <w:rFonts w:ascii="Trebuchet MS" w:eastAsia="SimSun" w:hAnsi="Trebuchet MS" w:cs="Calibri"/>
                      <w:lang w:val="en-GB" w:eastAsia="en-GB"/>
                    </w:rPr>
                    <w:t>aferentă</w:t>
                  </w:r>
                  <w:proofErr w:type="spellEnd"/>
                  <w:r w:rsidRPr="00A577E1">
                    <w:rPr>
                      <w:rFonts w:ascii="Trebuchet MS" w:eastAsia="SimSun" w:hAnsi="Trebuchet MS" w:cs="Calibri"/>
                      <w:lang w:val="en-GB" w:eastAsia="en-GB"/>
                    </w:rPr>
                    <w:t xml:space="preserve"> ISC </w:t>
                  </w:r>
                  <w:proofErr w:type="spellStart"/>
                  <w:r w:rsidRPr="00A577E1">
                    <w:rPr>
                      <w:rFonts w:ascii="Trebuchet MS" w:eastAsia="SimSun" w:hAnsi="Trebuchet MS" w:cs="Calibri"/>
                      <w:lang w:val="en-GB" w:eastAsia="en-GB"/>
                    </w:rPr>
                    <w:t>pentru</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controlul</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statului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în</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amenajarea</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teritoriului</w:t>
                  </w:r>
                  <w:proofErr w:type="spellEnd"/>
                  <w:r w:rsidRPr="00A577E1">
                    <w:rPr>
                      <w:rFonts w:ascii="Trebuchet MS" w:eastAsia="SimSun" w:hAnsi="Trebuchet MS" w:cs="Calibri"/>
                      <w:lang w:val="en-GB" w:eastAsia="en-GB"/>
                    </w:rPr>
                    <w:t xml:space="preserve">, urbanism </w:t>
                  </w:r>
                  <w:proofErr w:type="spellStart"/>
                  <w:r w:rsidRPr="00A577E1">
                    <w:rPr>
                      <w:rFonts w:ascii="Trebuchet MS" w:eastAsia="SimSun" w:hAnsi="Trebuchet MS" w:cs="Calibri"/>
                      <w:lang w:val="en-GB" w:eastAsia="en-GB"/>
                    </w:rPr>
                    <w:t>şi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pentru</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autorizarea</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lucrărilor</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construcţ</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bottom"/>
                </w:tcPr>
                <w:p w14:paraId="6F64D3E2" w14:textId="77777777" w:rsidR="00853D95" w:rsidRPr="00A577E1" w:rsidRDefault="00853D95" w:rsidP="00853D95">
                  <w:pPr>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0A216A7C"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3EFEC162" w14:textId="77777777" w:rsidR="00853D95" w:rsidRPr="00A577E1" w:rsidRDefault="00853D95" w:rsidP="00853D95">
                  <w:pPr>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4E4D9821"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11D2076D" w14:textId="77777777" w:rsidR="00853D95" w:rsidRPr="00A577E1" w:rsidRDefault="00853D95" w:rsidP="00853D95">
                  <w:pPr>
                    <w:rPr>
                      <w:rFonts w:ascii="Trebuchet MS" w:hAnsi="Trebuchet MS"/>
                      <w:lang w:val="it-IT"/>
                    </w:rPr>
                  </w:pPr>
                </w:p>
              </w:tc>
              <w:tc>
                <w:tcPr>
                  <w:tcW w:w="336" w:type="pct"/>
                  <w:tcBorders>
                    <w:top w:val="nil"/>
                    <w:left w:val="nil"/>
                    <w:bottom w:val="single" w:sz="4" w:space="0" w:color="008080"/>
                    <w:right w:val="single" w:sz="8" w:space="0" w:color="008080"/>
                  </w:tcBorders>
                  <w:shd w:val="clear" w:color="auto" w:fill="auto"/>
                  <w:noWrap/>
                  <w:vAlign w:val="bottom"/>
                </w:tcPr>
                <w:p w14:paraId="4173A77B" w14:textId="77777777" w:rsidR="00853D95" w:rsidRPr="00A577E1" w:rsidRDefault="00853D95" w:rsidP="00853D95">
                  <w:pPr>
                    <w:jc w:val="right"/>
                    <w:rPr>
                      <w:rFonts w:ascii="Trebuchet MS" w:hAnsi="Trebuchet MS"/>
                      <w:lang w:val="it-IT"/>
                    </w:rPr>
                  </w:pPr>
                </w:p>
              </w:tc>
            </w:tr>
            <w:tr w:rsidR="00853D95" w:rsidRPr="00A577E1" w14:paraId="79500C10"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784FF878" w14:textId="77777777" w:rsidR="00853D95" w:rsidRPr="00A577E1" w:rsidRDefault="00853D95" w:rsidP="00853D95">
                  <w:pPr>
                    <w:rPr>
                      <w:rFonts w:ascii="Trebuchet MS" w:hAnsi="Trebuchet MS" w:cs="Calibri"/>
                      <w:lang w:val="it-IT"/>
                    </w:rPr>
                  </w:pPr>
                  <w:r w:rsidRPr="00A577E1">
                    <w:rPr>
                      <w:rFonts w:ascii="Trebuchet MS" w:eastAsia="SimSun" w:hAnsi="Trebuchet MS" w:cs="Calibri"/>
                      <w:lang w:val="en-GB" w:eastAsia="en-GB"/>
                    </w:rPr>
                    <w:t xml:space="preserve">5.2.4. Cota </w:t>
                  </w:r>
                  <w:proofErr w:type="spellStart"/>
                  <w:r w:rsidRPr="00A577E1">
                    <w:rPr>
                      <w:rFonts w:ascii="Trebuchet MS" w:eastAsia="SimSun" w:hAnsi="Trebuchet MS" w:cs="Calibri"/>
                      <w:lang w:val="en-GB" w:eastAsia="en-GB"/>
                    </w:rPr>
                    <w:t>aferentă</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Casei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Sociale</w:t>
                  </w:r>
                  <w:proofErr w:type="spellEnd"/>
                  <w:r w:rsidRPr="00A577E1">
                    <w:rPr>
                      <w:rFonts w:ascii="Trebuchet MS" w:eastAsia="SimSun" w:hAnsi="Trebuchet MS" w:cs="Calibri"/>
                      <w:lang w:val="en-GB" w:eastAsia="en-GB"/>
                    </w:rPr>
                    <w:t xml:space="preserve"> a </w:t>
                  </w:r>
                  <w:proofErr w:type="spellStart"/>
                  <w:r w:rsidRPr="00A577E1">
                    <w:rPr>
                      <w:rFonts w:ascii="Trebuchet MS" w:eastAsia="SimSun" w:hAnsi="Trebuchet MS" w:cs="Calibri"/>
                      <w:lang w:val="en-GB" w:eastAsia="en-GB"/>
                    </w:rPr>
                    <w:t>Constructorilor</w:t>
                  </w:r>
                  <w:proofErr w:type="spellEnd"/>
                  <w:r w:rsidRPr="00A577E1">
                    <w:rPr>
                      <w:rFonts w:ascii="Trebuchet MS" w:eastAsia="SimSun" w:hAnsi="Trebuchet MS" w:cs="Calibri"/>
                      <w:lang w:val="en-GB" w:eastAsia="en-GB"/>
                    </w:rPr>
                    <w:t xml:space="preserve"> – CSC (N)</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14:paraId="2EFC1C7D" w14:textId="77777777" w:rsidR="00853D95" w:rsidRPr="00A577E1" w:rsidRDefault="00853D95" w:rsidP="00853D95">
                  <w:pPr>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18DDBBDB"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0D7C8F3D" w14:textId="77777777" w:rsidR="00853D95" w:rsidRPr="00A577E1" w:rsidRDefault="00853D95" w:rsidP="00853D95">
                  <w:pPr>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7E8FBFFE"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6BC57340" w14:textId="77777777" w:rsidR="00853D95" w:rsidRPr="00A577E1" w:rsidRDefault="00853D95" w:rsidP="00853D95">
                  <w:pPr>
                    <w:rPr>
                      <w:rFonts w:ascii="Trebuchet MS" w:hAnsi="Trebuchet MS"/>
                      <w:lang w:val="it-IT"/>
                    </w:rPr>
                  </w:pPr>
                </w:p>
              </w:tc>
              <w:tc>
                <w:tcPr>
                  <w:tcW w:w="336" w:type="pct"/>
                  <w:tcBorders>
                    <w:top w:val="nil"/>
                    <w:left w:val="nil"/>
                    <w:bottom w:val="single" w:sz="4" w:space="0" w:color="008080"/>
                    <w:right w:val="single" w:sz="8" w:space="0" w:color="008080"/>
                  </w:tcBorders>
                  <w:shd w:val="clear" w:color="auto" w:fill="auto"/>
                  <w:noWrap/>
                  <w:vAlign w:val="bottom"/>
                </w:tcPr>
                <w:p w14:paraId="10E34162" w14:textId="77777777" w:rsidR="00853D95" w:rsidRPr="00A577E1" w:rsidRDefault="00853D95" w:rsidP="00853D95">
                  <w:pPr>
                    <w:jc w:val="right"/>
                    <w:rPr>
                      <w:rFonts w:ascii="Trebuchet MS" w:hAnsi="Trebuchet MS"/>
                      <w:lang w:val="it-IT"/>
                    </w:rPr>
                  </w:pPr>
                </w:p>
              </w:tc>
            </w:tr>
            <w:tr w:rsidR="00853D95" w:rsidRPr="00A577E1" w14:paraId="5C98D11D"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0EEBBC40" w14:textId="77777777" w:rsidR="00853D95" w:rsidRPr="00A577E1" w:rsidRDefault="00853D95" w:rsidP="00853D95">
                  <w:pPr>
                    <w:rPr>
                      <w:rFonts w:ascii="Trebuchet MS" w:hAnsi="Trebuchet MS" w:cs="Calibri"/>
                      <w:lang w:val="it-IT"/>
                    </w:rPr>
                  </w:pPr>
                  <w:r w:rsidRPr="00A577E1">
                    <w:rPr>
                      <w:rFonts w:ascii="Trebuchet MS" w:eastAsia="SimSun" w:hAnsi="Trebuchet MS" w:cs="Calibri"/>
                      <w:lang w:val="en-GB" w:eastAsia="en-GB"/>
                    </w:rPr>
                    <w:t xml:space="preserve">5.2.5. </w:t>
                  </w:r>
                  <w:proofErr w:type="spellStart"/>
                  <w:r w:rsidRPr="00A577E1">
                    <w:rPr>
                      <w:rFonts w:ascii="Trebuchet MS" w:eastAsia="SimSun" w:hAnsi="Trebuchet MS" w:cs="Calibri"/>
                      <w:lang w:val="en-GB" w:eastAsia="en-GB"/>
                    </w:rPr>
                    <w:t>Taxe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pentru</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acorduri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avize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conforme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şi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autorizaţia</w:t>
                  </w:r>
                  <w:proofErr w:type="spellEnd"/>
                  <w:r w:rsidRPr="00A577E1">
                    <w:rPr>
                      <w:rFonts w:ascii="Trebuchet MS" w:eastAsia="SimSun" w:hAnsi="Trebuchet MS" w:cs="Calibri"/>
                      <w:lang w:val="en-GB" w:eastAsia="en-GB"/>
                    </w:rPr>
                    <w:t xml:space="preserve"> de </w:t>
                  </w:r>
                  <w:proofErr w:type="spellStart"/>
                  <w:r w:rsidRPr="00A577E1">
                    <w:rPr>
                      <w:rFonts w:ascii="Trebuchet MS" w:eastAsia="SimSun" w:hAnsi="Trebuchet MS" w:cs="Calibri"/>
                      <w:lang w:val="en-GB" w:eastAsia="en-GB"/>
                    </w:rPr>
                    <w:t>construire</w:t>
                  </w:r>
                  <w:proofErr w:type="spellEnd"/>
                  <w:r w:rsidRPr="00A577E1">
                    <w:rPr>
                      <w:rFonts w:ascii="Trebuchet MS" w:eastAsia="SimSun" w:hAnsi="Trebuchet MS" w:cs="Calibri"/>
                      <w:lang w:val="en-GB" w:eastAsia="en-GB"/>
                    </w:rPr>
                    <w:t>/</w:t>
                  </w:r>
                  <w:proofErr w:type="spellStart"/>
                  <w:r w:rsidRPr="00A577E1">
                    <w:rPr>
                      <w:rFonts w:ascii="Trebuchet MS" w:eastAsia="SimSun" w:hAnsi="Trebuchet MS" w:cs="Calibri"/>
                      <w:lang w:val="en-GB" w:eastAsia="en-GB"/>
                    </w:rPr>
                    <w:t>desfiinţare</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bottom"/>
                </w:tcPr>
                <w:p w14:paraId="04A18F3D" w14:textId="77777777" w:rsidR="00853D95" w:rsidRPr="00A577E1" w:rsidRDefault="00853D95" w:rsidP="00853D95">
                  <w:pPr>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4500BC2D"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483FD9D9" w14:textId="77777777" w:rsidR="00853D95" w:rsidRPr="00A577E1" w:rsidRDefault="00853D95" w:rsidP="00853D95">
                  <w:pPr>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549528F5"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795111A6" w14:textId="77777777" w:rsidR="00853D95" w:rsidRPr="00A577E1" w:rsidRDefault="00853D95" w:rsidP="00853D95">
                  <w:pPr>
                    <w:rPr>
                      <w:rFonts w:ascii="Trebuchet MS" w:hAnsi="Trebuchet MS"/>
                      <w:lang w:val="it-IT"/>
                    </w:rPr>
                  </w:pPr>
                </w:p>
              </w:tc>
              <w:tc>
                <w:tcPr>
                  <w:tcW w:w="336" w:type="pct"/>
                  <w:tcBorders>
                    <w:top w:val="nil"/>
                    <w:left w:val="nil"/>
                    <w:bottom w:val="single" w:sz="4" w:space="0" w:color="008080"/>
                    <w:right w:val="single" w:sz="8" w:space="0" w:color="008080"/>
                  </w:tcBorders>
                  <w:shd w:val="clear" w:color="auto" w:fill="auto"/>
                  <w:noWrap/>
                  <w:vAlign w:val="bottom"/>
                </w:tcPr>
                <w:p w14:paraId="361EF48F" w14:textId="77777777" w:rsidR="00853D95" w:rsidRPr="00A577E1" w:rsidRDefault="00853D95" w:rsidP="00853D95">
                  <w:pPr>
                    <w:jc w:val="right"/>
                    <w:rPr>
                      <w:rFonts w:ascii="Trebuchet MS" w:hAnsi="Trebuchet MS"/>
                      <w:lang w:val="it-IT"/>
                    </w:rPr>
                  </w:pPr>
                </w:p>
              </w:tc>
            </w:tr>
            <w:tr w:rsidR="00853D95" w:rsidRPr="00A577E1" w14:paraId="0E3B08B7"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6D9B2418" w14:textId="77777777" w:rsidR="00853D95" w:rsidRPr="00A577E1" w:rsidRDefault="00853D95" w:rsidP="00853D95">
                  <w:pPr>
                    <w:rPr>
                      <w:rFonts w:ascii="Trebuchet MS" w:hAnsi="Trebuchet MS" w:cs="Calibri"/>
                      <w:lang w:val="it-IT"/>
                    </w:rPr>
                  </w:pPr>
                  <w:r w:rsidRPr="00A577E1">
                    <w:rPr>
                      <w:rFonts w:ascii="Trebuchet MS" w:hAnsi="Trebuchet MS" w:cs="Calibri"/>
                      <w:lang w:val="it-IT"/>
                    </w:rPr>
                    <w:t>5.3 Cheltuieli diverse şi neprevăzute (N)</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73C48F65" w14:textId="77777777" w:rsidR="00853D95" w:rsidRPr="00A577E1" w:rsidRDefault="00853D95" w:rsidP="00853D95">
                  <w:pPr>
                    <w:jc w:val="right"/>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56BE1E6F"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center"/>
                </w:tcPr>
                <w:p w14:paraId="56A27532" w14:textId="77777777" w:rsidR="00853D95" w:rsidRPr="00A577E1" w:rsidRDefault="00853D95" w:rsidP="00853D95">
                  <w:pPr>
                    <w:jc w:val="right"/>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3176D615"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36FFB214" w14:textId="77777777" w:rsidR="00853D95" w:rsidRPr="00A577E1" w:rsidRDefault="00853D95" w:rsidP="00853D95">
                  <w:pPr>
                    <w:jc w:val="right"/>
                    <w:rPr>
                      <w:rFonts w:ascii="Trebuchet MS" w:hAnsi="Trebuchet MS"/>
                      <w:lang w:val="it-IT"/>
                    </w:rPr>
                  </w:pPr>
                </w:p>
              </w:tc>
              <w:tc>
                <w:tcPr>
                  <w:tcW w:w="336" w:type="pct"/>
                  <w:tcBorders>
                    <w:top w:val="nil"/>
                    <w:left w:val="nil"/>
                    <w:bottom w:val="single" w:sz="4" w:space="0" w:color="008080"/>
                    <w:right w:val="single" w:sz="8" w:space="0" w:color="008080"/>
                  </w:tcBorders>
                  <w:shd w:val="clear" w:color="auto" w:fill="auto"/>
                  <w:noWrap/>
                  <w:vAlign w:val="bottom"/>
                </w:tcPr>
                <w:p w14:paraId="0A5F89ED" w14:textId="77777777" w:rsidR="00853D95" w:rsidRPr="00A577E1" w:rsidRDefault="00853D95" w:rsidP="00853D95">
                  <w:pPr>
                    <w:jc w:val="right"/>
                    <w:rPr>
                      <w:rFonts w:ascii="Trebuchet MS" w:hAnsi="Trebuchet MS"/>
                      <w:lang w:val="it-IT"/>
                    </w:rPr>
                  </w:pPr>
                </w:p>
              </w:tc>
            </w:tr>
            <w:tr w:rsidR="00853D95" w:rsidRPr="00A577E1" w14:paraId="2D241020"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09CA1021" w14:textId="77777777" w:rsidR="00853D95" w:rsidRPr="00A577E1" w:rsidRDefault="00853D95" w:rsidP="00853D95">
                  <w:pPr>
                    <w:rPr>
                      <w:rFonts w:ascii="Trebuchet MS" w:hAnsi="Trebuchet MS" w:cs="Calibri"/>
                      <w:lang w:val="it-IT"/>
                    </w:rPr>
                  </w:pPr>
                  <w:r w:rsidRPr="00A577E1">
                    <w:rPr>
                      <w:rFonts w:ascii="Trebuchet MS" w:eastAsia="SimSun" w:hAnsi="Trebuchet MS" w:cs="Calibri"/>
                      <w:lang w:val="en-GB" w:eastAsia="en-GB"/>
                    </w:rPr>
                    <w:t xml:space="preserve">5.4 </w:t>
                  </w:r>
                  <w:proofErr w:type="spellStart"/>
                  <w:r w:rsidRPr="00A577E1">
                    <w:rPr>
                      <w:rFonts w:ascii="Trebuchet MS" w:eastAsia="SimSun" w:hAnsi="Trebuchet MS" w:cs="Calibri"/>
                      <w:lang w:val="en-GB" w:eastAsia="en-GB"/>
                    </w:rPr>
                    <w:t>Cheltuieli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pentru</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informare</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şi</w:t>
                  </w:r>
                  <w:proofErr w:type="spellEnd"/>
                  <w:r w:rsidRPr="00A577E1">
                    <w:rPr>
                      <w:rFonts w:ascii="Trebuchet MS" w:eastAsia="SimSun" w:hAnsi="Trebuchet MS" w:cs="Calibri"/>
                      <w:lang w:val="en-GB" w:eastAsia="en-GB"/>
                    </w:rPr>
                    <w:t xml:space="preserve"> </w:t>
                  </w:r>
                  <w:proofErr w:type="spellStart"/>
                  <w:r w:rsidRPr="00A577E1">
                    <w:rPr>
                      <w:rFonts w:ascii="Trebuchet MS" w:eastAsia="SimSun" w:hAnsi="Trebuchet MS" w:cs="Calibri"/>
                      <w:lang w:val="en-GB" w:eastAsia="en-GB"/>
                    </w:rPr>
                    <w:t>publicitate</w:t>
                  </w:r>
                  <w:proofErr w:type="spellEnd"/>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27D96595" w14:textId="77777777" w:rsidR="00853D95" w:rsidRPr="00A577E1" w:rsidRDefault="00853D95" w:rsidP="00853D95">
                  <w:pPr>
                    <w:jc w:val="right"/>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5A1AC351"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center"/>
                </w:tcPr>
                <w:p w14:paraId="4FC3F17C" w14:textId="77777777" w:rsidR="00853D95" w:rsidRPr="00A577E1" w:rsidRDefault="00853D95" w:rsidP="00853D95">
                  <w:pPr>
                    <w:jc w:val="right"/>
                    <w:rPr>
                      <w:rFonts w:ascii="Trebuchet MS" w:hAnsi="Trebuchet M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2B1413F1" w14:textId="77777777" w:rsidR="00853D95" w:rsidRPr="00A577E1" w:rsidRDefault="00853D95" w:rsidP="00853D95">
                  <w:pPr>
                    <w:jc w:val="right"/>
                    <w:rPr>
                      <w:rFonts w:ascii="Trebuchet MS" w:hAnsi="Trebuchet M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3C4DBBA0" w14:textId="77777777" w:rsidR="00853D95" w:rsidRPr="00A577E1" w:rsidRDefault="00853D95" w:rsidP="00853D95">
                  <w:pPr>
                    <w:jc w:val="right"/>
                    <w:rPr>
                      <w:rFonts w:ascii="Trebuchet MS" w:hAnsi="Trebuchet MS"/>
                      <w:lang w:val="it-IT"/>
                    </w:rPr>
                  </w:pPr>
                </w:p>
              </w:tc>
              <w:tc>
                <w:tcPr>
                  <w:tcW w:w="336" w:type="pct"/>
                  <w:tcBorders>
                    <w:top w:val="nil"/>
                    <w:left w:val="nil"/>
                    <w:bottom w:val="single" w:sz="4" w:space="0" w:color="008080"/>
                    <w:right w:val="single" w:sz="8" w:space="0" w:color="008080"/>
                  </w:tcBorders>
                  <w:shd w:val="clear" w:color="auto" w:fill="auto"/>
                  <w:noWrap/>
                  <w:vAlign w:val="bottom"/>
                </w:tcPr>
                <w:p w14:paraId="0D23B003" w14:textId="77777777" w:rsidR="00853D95" w:rsidRPr="00A577E1" w:rsidRDefault="00853D95" w:rsidP="00853D95">
                  <w:pPr>
                    <w:jc w:val="right"/>
                    <w:rPr>
                      <w:rFonts w:ascii="Trebuchet MS" w:hAnsi="Trebuchet MS"/>
                      <w:lang w:val="it-IT"/>
                    </w:rPr>
                  </w:pPr>
                </w:p>
              </w:tc>
            </w:tr>
            <w:tr w:rsidR="00853D95" w:rsidRPr="00A577E1" w14:paraId="7CFDFADF" w14:textId="77777777" w:rsidTr="0086223B">
              <w:trPr>
                <w:trHeight w:val="255"/>
              </w:trPr>
              <w:tc>
                <w:tcPr>
                  <w:tcW w:w="2835" w:type="pct"/>
                  <w:tcBorders>
                    <w:top w:val="nil"/>
                    <w:left w:val="single" w:sz="8" w:space="0" w:color="008080"/>
                    <w:bottom w:val="single" w:sz="4" w:space="0" w:color="008080"/>
                    <w:right w:val="nil"/>
                  </w:tcBorders>
                  <w:shd w:val="clear" w:color="auto" w:fill="auto"/>
                  <w:noWrap/>
                  <w:vAlign w:val="bottom"/>
                </w:tcPr>
                <w:p w14:paraId="5B8B5578" w14:textId="77777777" w:rsidR="00853D95" w:rsidRPr="00A577E1" w:rsidRDefault="00853D95" w:rsidP="00853D95">
                  <w:pPr>
                    <w:rPr>
                      <w:rFonts w:ascii="Trebuchet MS" w:hAnsi="Trebuchet MS"/>
                      <w:b/>
                      <w:bCs/>
                      <w:lang w:val="it-IT"/>
                    </w:rPr>
                  </w:pPr>
                  <w:r w:rsidRPr="00A577E1">
                    <w:rPr>
                      <w:rFonts w:ascii="Trebuchet MS" w:hAnsi="Trebuchet MS"/>
                      <w:b/>
                      <w:bCs/>
                      <w:lang w:val="it-IT"/>
                    </w:rPr>
                    <w:t xml:space="preserve"> Capitolul 6 Cheltuieli pentru darea în exploatare - total, din care: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0B5ABF21" w14:textId="77777777" w:rsidR="00853D95" w:rsidRPr="00A577E1" w:rsidRDefault="00853D95" w:rsidP="00853D95">
                  <w:pPr>
                    <w:jc w:val="right"/>
                    <w:rPr>
                      <w:rFonts w:ascii="Trebuchet MS" w:hAnsi="Trebuchet MS"/>
                      <w:b/>
                      <w:bC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336302FF" w14:textId="77777777" w:rsidR="00853D95" w:rsidRPr="00A577E1" w:rsidRDefault="00853D95" w:rsidP="00853D95">
                  <w:pPr>
                    <w:jc w:val="right"/>
                    <w:rPr>
                      <w:rFonts w:ascii="Trebuchet MS" w:hAnsi="Trebuchet MS"/>
                      <w:b/>
                      <w:bCs/>
                      <w:lang w:val="it-IT"/>
                    </w:rPr>
                  </w:pPr>
                </w:p>
              </w:tc>
              <w:tc>
                <w:tcPr>
                  <w:tcW w:w="385" w:type="pct"/>
                  <w:tcBorders>
                    <w:top w:val="nil"/>
                    <w:left w:val="nil"/>
                    <w:bottom w:val="single" w:sz="4" w:space="0" w:color="008080"/>
                    <w:right w:val="single" w:sz="4" w:space="0" w:color="008080"/>
                  </w:tcBorders>
                  <w:shd w:val="clear" w:color="auto" w:fill="auto"/>
                  <w:noWrap/>
                  <w:vAlign w:val="center"/>
                </w:tcPr>
                <w:p w14:paraId="7876B857" w14:textId="77777777" w:rsidR="00853D95" w:rsidRPr="00A577E1" w:rsidRDefault="00853D95" w:rsidP="00853D95">
                  <w:pPr>
                    <w:jc w:val="right"/>
                    <w:rPr>
                      <w:rFonts w:ascii="Trebuchet MS" w:hAnsi="Trebuchet MS"/>
                      <w:b/>
                      <w:bCs/>
                      <w:lang w:val="it-IT"/>
                    </w:rPr>
                  </w:pPr>
                </w:p>
              </w:tc>
              <w:tc>
                <w:tcPr>
                  <w:tcW w:w="337" w:type="pct"/>
                  <w:tcBorders>
                    <w:top w:val="nil"/>
                    <w:left w:val="nil"/>
                    <w:bottom w:val="single" w:sz="4" w:space="0" w:color="008080"/>
                    <w:right w:val="single" w:sz="8" w:space="0" w:color="008080"/>
                  </w:tcBorders>
                  <w:shd w:val="clear" w:color="auto" w:fill="auto"/>
                  <w:noWrap/>
                  <w:vAlign w:val="center"/>
                </w:tcPr>
                <w:p w14:paraId="7D8ADB49" w14:textId="77777777" w:rsidR="00853D95" w:rsidRPr="00A577E1" w:rsidRDefault="00853D95" w:rsidP="00853D95">
                  <w:pPr>
                    <w:jc w:val="right"/>
                    <w:rPr>
                      <w:rFonts w:ascii="Trebuchet MS" w:hAnsi="Trebuchet MS"/>
                      <w:b/>
                      <w:bCs/>
                      <w:lang w:val="it-IT"/>
                    </w:rPr>
                  </w:pPr>
                </w:p>
              </w:tc>
              <w:tc>
                <w:tcPr>
                  <w:tcW w:w="385" w:type="pct"/>
                  <w:tcBorders>
                    <w:top w:val="nil"/>
                    <w:left w:val="nil"/>
                    <w:bottom w:val="single" w:sz="4" w:space="0" w:color="008080"/>
                    <w:right w:val="single" w:sz="4" w:space="0" w:color="008080"/>
                  </w:tcBorders>
                  <w:shd w:val="clear" w:color="auto" w:fill="auto"/>
                  <w:noWrap/>
                  <w:vAlign w:val="bottom"/>
                </w:tcPr>
                <w:p w14:paraId="530B7F1F" w14:textId="77777777" w:rsidR="00853D95" w:rsidRPr="00A577E1" w:rsidRDefault="00853D95" w:rsidP="00853D95">
                  <w:pPr>
                    <w:jc w:val="right"/>
                    <w:rPr>
                      <w:rFonts w:ascii="Trebuchet MS" w:hAnsi="Trebuchet MS"/>
                      <w:b/>
                      <w:bCs/>
                      <w:lang w:val="it-IT"/>
                    </w:rPr>
                  </w:pPr>
                </w:p>
              </w:tc>
              <w:tc>
                <w:tcPr>
                  <w:tcW w:w="336" w:type="pct"/>
                  <w:tcBorders>
                    <w:top w:val="nil"/>
                    <w:left w:val="nil"/>
                    <w:bottom w:val="single" w:sz="4" w:space="0" w:color="008080"/>
                    <w:right w:val="single" w:sz="8" w:space="0" w:color="008080"/>
                  </w:tcBorders>
                  <w:shd w:val="clear" w:color="auto" w:fill="auto"/>
                  <w:noWrap/>
                  <w:vAlign w:val="bottom"/>
                </w:tcPr>
                <w:p w14:paraId="7B18AEFC" w14:textId="77777777" w:rsidR="00853D95" w:rsidRPr="00A577E1" w:rsidRDefault="00853D95" w:rsidP="00853D95">
                  <w:pPr>
                    <w:jc w:val="right"/>
                    <w:rPr>
                      <w:rFonts w:ascii="Trebuchet MS" w:hAnsi="Trebuchet MS"/>
                      <w:b/>
                      <w:bCs/>
                      <w:lang w:val="it-IT"/>
                    </w:rPr>
                  </w:pPr>
                </w:p>
              </w:tc>
            </w:tr>
            <w:tr w:rsidR="00853D95" w:rsidRPr="00A577E1" w14:paraId="66E46724" w14:textId="77777777" w:rsidTr="0086223B">
              <w:trPr>
                <w:trHeight w:val="255"/>
              </w:trPr>
              <w:tc>
                <w:tcPr>
                  <w:tcW w:w="2835" w:type="pct"/>
                  <w:tcBorders>
                    <w:top w:val="nil"/>
                    <w:left w:val="single" w:sz="8" w:space="0" w:color="008080"/>
                    <w:bottom w:val="single" w:sz="4" w:space="0" w:color="008080"/>
                    <w:right w:val="nil"/>
                  </w:tcBorders>
                  <w:vAlign w:val="center"/>
                </w:tcPr>
                <w:p w14:paraId="368E2AA2" w14:textId="77777777" w:rsidR="00853D95" w:rsidRPr="00A577E1" w:rsidRDefault="00853D95" w:rsidP="00853D95">
                  <w:pPr>
                    <w:rPr>
                      <w:rFonts w:ascii="Trebuchet MS" w:hAnsi="Trebuchet MS"/>
                      <w:lang w:val="pt-BR"/>
                    </w:rPr>
                  </w:pPr>
                  <w:r w:rsidRPr="00A577E1">
                    <w:rPr>
                      <w:rFonts w:ascii="Trebuchet MS" w:hAnsi="Trebuchet MS"/>
                      <w:lang w:val="pt-BR"/>
                    </w:rPr>
                    <w:t xml:space="preserve">6.1 Pregătirea personalului de exploatare </w:t>
                  </w:r>
                  <w:r w:rsidRPr="00A577E1">
                    <w:rPr>
                      <w:rFonts w:ascii="Trebuchet MS" w:hAnsi="Trebuchet MS"/>
                      <w:b/>
                      <w:bCs/>
                      <w:lang w:val="pt-BR"/>
                    </w:rPr>
                    <w:t>(N)</w:t>
                  </w:r>
                </w:p>
              </w:tc>
              <w:tc>
                <w:tcPr>
                  <w:tcW w:w="385" w:type="pct"/>
                  <w:tcBorders>
                    <w:top w:val="nil"/>
                    <w:left w:val="single" w:sz="8" w:space="0" w:color="008080"/>
                    <w:bottom w:val="single" w:sz="4" w:space="0" w:color="008080"/>
                    <w:right w:val="single" w:sz="4" w:space="0" w:color="008080"/>
                  </w:tcBorders>
                  <w:shd w:val="clear" w:color="auto" w:fill="00B050"/>
                  <w:noWrap/>
                  <w:vAlign w:val="bottom"/>
                </w:tcPr>
                <w:p w14:paraId="070658CE" w14:textId="77777777" w:rsidR="00853D95" w:rsidRPr="00A577E1" w:rsidRDefault="00853D95" w:rsidP="00853D95">
                  <w:pPr>
                    <w:rPr>
                      <w:rFonts w:ascii="Trebuchet MS" w:hAnsi="Trebuchet MS"/>
                      <w:lang w:val="pt-BR"/>
                    </w:rPr>
                  </w:pPr>
                </w:p>
              </w:tc>
              <w:tc>
                <w:tcPr>
                  <w:tcW w:w="337" w:type="pct"/>
                  <w:tcBorders>
                    <w:top w:val="nil"/>
                    <w:left w:val="nil"/>
                    <w:bottom w:val="single" w:sz="4" w:space="0" w:color="008080"/>
                    <w:right w:val="single" w:sz="8" w:space="0" w:color="008080"/>
                  </w:tcBorders>
                  <w:noWrap/>
                  <w:vAlign w:val="center"/>
                </w:tcPr>
                <w:p w14:paraId="1989830C" w14:textId="77777777" w:rsidR="00853D95" w:rsidRPr="00A577E1" w:rsidRDefault="00853D95" w:rsidP="00853D95">
                  <w:pPr>
                    <w:jc w:val="right"/>
                    <w:rPr>
                      <w:rFonts w:ascii="Trebuchet MS" w:hAnsi="Trebuchet MS"/>
                      <w:lang w:val="pt-BR"/>
                    </w:rPr>
                  </w:pPr>
                </w:p>
              </w:tc>
              <w:tc>
                <w:tcPr>
                  <w:tcW w:w="385" w:type="pct"/>
                  <w:tcBorders>
                    <w:top w:val="nil"/>
                    <w:left w:val="nil"/>
                    <w:bottom w:val="single" w:sz="4" w:space="0" w:color="008080"/>
                    <w:right w:val="single" w:sz="4" w:space="0" w:color="008080"/>
                  </w:tcBorders>
                  <w:shd w:val="clear" w:color="auto" w:fill="00B050"/>
                  <w:noWrap/>
                  <w:vAlign w:val="bottom"/>
                </w:tcPr>
                <w:p w14:paraId="4B751D47" w14:textId="77777777" w:rsidR="00853D95" w:rsidRPr="00A577E1" w:rsidRDefault="00853D95" w:rsidP="00853D95">
                  <w:pPr>
                    <w:rPr>
                      <w:rFonts w:ascii="Trebuchet MS" w:hAnsi="Trebuchet MS"/>
                      <w:lang w:val="pt-BR"/>
                    </w:rPr>
                  </w:pPr>
                </w:p>
              </w:tc>
              <w:tc>
                <w:tcPr>
                  <w:tcW w:w="337" w:type="pct"/>
                  <w:tcBorders>
                    <w:top w:val="nil"/>
                    <w:left w:val="nil"/>
                    <w:bottom w:val="single" w:sz="4" w:space="0" w:color="008080"/>
                    <w:right w:val="single" w:sz="8" w:space="0" w:color="008080"/>
                  </w:tcBorders>
                  <w:noWrap/>
                  <w:vAlign w:val="center"/>
                </w:tcPr>
                <w:p w14:paraId="66F1164A" w14:textId="77777777" w:rsidR="00853D95" w:rsidRPr="00A577E1" w:rsidRDefault="00853D95" w:rsidP="00853D95">
                  <w:pPr>
                    <w:jc w:val="right"/>
                    <w:rPr>
                      <w:rFonts w:ascii="Trebuchet MS" w:hAnsi="Trebuchet MS"/>
                      <w:lang w:val="pt-BR"/>
                    </w:rPr>
                  </w:pPr>
                </w:p>
              </w:tc>
              <w:tc>
                <w:tcPr>
                  <w:tcW w:w="385" w:type="pct"/>
                  <w:tcBorders>
                    <w:top w:val="nil"/>
                    <w:left w:val="nil"/>
                    <w:bottom w:val="single" w:sz="4" w:space="0" w:color="008080"/>
                    <w:right w:val="single" w:sz="4" w:space="0" w:color="008080"/>
                  </w:tcBorders>
                  <w:shd w:val="clear" w:color="auto" w:fill="00B050"/>
                  <w:noWrap/>
                  <w:vAlign w:val="bottom"/>
                </w:tcPr>
                <w:p w14:paraId="49F10B7E" w14:textId="77777777" w:rsidR="00853D95" w:rsidRPr="00A577E1" w:rsidRDefault="00853D95" w:rsidP="00853D95">
                  <w:pPr>
                    <w:rPr>
                      <w:rFonts w:ascii="Trebuchet MS" w:hAnsi="Trebuchet MS"/>
                      <w:lang w:val="pt-BR"/>
                    </w:rPr>
                  </w:pPr>
                </w:p>
              </w:tc>
              <w:tc>
                <w:tcPr>
                  <w:tcW w:w="336" w:type="pct"/>
                  <w:tcBorders>
                    <w:top w:val="nil"/>
                    <w:left w:val="nil"/>
                    <w:bottom w:val="single" w:sz="4" w:space="0" w:color="008080"/>
                    <w:right w:val="single" w:sz="8" w:space="0" w:color="008080"/>
                  </w:tcBorders>
                  <w:shd w:val="clear" w:color="auto" w:fill="auto"/>
                  <w:noWrap/>
                  <w:vAlign w:val="bottom"/>
                </w:tcPr>
                <w:p w14:paraId="3F52CF38" w14:textId="77777777" w:rsidR="00853D95" w:rsidRPr="00A577E1" w:rsidRDefault="00853D95" w:rsidP="00853D95">
                  <w:pPr>
                    <w:jc w:val="right"/>
                    <w:rPr>
                      <w:rFonts w:ascii="Trebuchet MS" w:hAnsi="Trebuchet MS"/>
                      <w:lang w:val="pt-BR"/>
                    </w:rPr>
                  </w:pPr>
                </w:p>
              </w:tc>
            </w:tr>
            <w:tr w:rsidR="00853D95" w:rsidRPr="00A577E1" w14:paraId="3A2E00D0" w14:textId="77777777" w:rsidTr="0086223B">
              <w:trPr>
                <w:trHeight w:val="255"/>
              </w:trPr>
              <w:tc>
                <w:tcPr>
                  <w:tcW w:w="2835" w:type="pct"/>
                  <w:tcBorders>
                    <w:top w:val="nil"/>
                    <w:left w:val="single" w:sz="8" w:space="0" w:color="008080"/>
                    <w:bottom w:val="single" w:sz="4" w:space="0" w:color="008080"/>
                    <w:right w:val="nil"/>
                  </w:tcBorders>
                  <w:shd w:val="clear" w:color="auto" w:fill="auto"/>
                  <w:vAlign w:val="center"/>
                </w:tcPr>
                <w:p w14:paraId="6355BB13" w14:textId="77777777" w:rsidR="00853D95" w:rsidRPr="00A577E1" w:rsidRDefault="00853D95" w:rsidP="00853D95">
                  <w:pPr>
                    <w:rPr>
                      <w:rFonts w:ascii="Trebuchet MS" w:hAnsi="Trebuchet MS"/>
                      <w:lang w:val="pt-BR"/>
                    </w:rPr>
                  </w:pPr>
                  <w:r w:rsidRPr="00A577E1">
                    <w:rPr>
                      <w:rFonts w:ascii="Trebuchet MS" w:hAnsi="Trebuchet MS"/>
                      <w:lang w:val="pt-BR"/>
                    </w:rPr>
                    <w:t xml:space="preserve">6.2 Probe tehnologice, încercări, rodaje, expertize la recepţie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6AF6B06D" w14:textId="77777777" w:rsidR="00853D95" w:rsidRPr="00A577E1" w:rsidRDefault="00853D95" w:rsidP="00853D95">
                  <w:pPr>
                    <w:jc w:val="right"/>
                    <w:rPr>
                      <w:rFonts w:ascii="Trebuchet MS" w:hAnsi="Trebuchet MS"/>
                      <w:lang w:val="pt-BR"/>
                    </w:rPr>
                  </w:pPr>
                </w:p>
              </w:tc>
              <w:tc>
                <w:tcPr>
                  <w:tcW w:w="337" w:type="pct"/>
                  <w:tcBorders>
                    <w:top w:val="nil"/>
                    <w:left w:val="nil"/>
                    <w:bottom w:val="single" w:sz="4" w:space="0" w:color="008080"/>
                    <w:right w:val="single" w:sz="8" w:space="0" w:color="008080"/>
                  </w:tcBorders>
                  <w:shd w:val="clear" w:color="auto" w:fill="auto"/>
                  <w:noWrap/>
                  <w:vAlign w:val="center"/>
                </w:tcPr>
                <w:p w14:paraId="14DB2E5A" w14:textId="77777777" w:rsidR="00853D95" w:rsidRPr="00A577E1" w:rsidRDefault="00853D95" w:rsidP="00853D95">
                  <w:pPr>
                    <w:jc w:val="right"/>
                    <w:rPr>
                      <w:rFonts w:ascii="Trebuchet MS" w:hAnsi="Trebuchet MS"/>
                      <w:lang w:val="pt-BR"/>
                    </w:rPr>
                  </w:pPr>
                </w:p>
              </w:tc>
              <w:tc>
                <w:tcPr>
                  <w:tcW w:w="385" w:type="pct"/>
                  <w:tcBorders>
                    <w:top w:val="nil"/>
                    <w:left w:val="nil"/>
                    <w:bottom w:val="single" w:sz="4" w:space="0" w:color="008080"/>
                    <w:right w:val="single" w:sz="4" w:space="0" w:color="008080"/>
                  </w:tcBorders>
                  <w:shd w:val="clear" w:color="auto" w:fill="auto"/>
                  <w:noWrap/>
                  <w:vAlign w:val="center"/>
                </w:tcPr>
                <w:p w14:paraId="378DE3C6" w14:textId="77777777" w:rsidR="00853D95" w:rsidRPr="00A577E1" w:rsidRDefault="00853D95" w:rsidP="00853D95">
                  <w:pPr>
                    <w:jc w:val="right"/>
                    <w:rPr>
                      <w:rFonts w:ascii="Trebuchet MS" w:hAnsi="Trebuchet MS"/>
                      <w:lang w:val="pt-BR"/>
                    </w:rPr>
                  </w:pPr>
                </w:p>
              </w:tc>
              <w:tc>
                <w:tcPr>
                  <w:tcW w:w="337" w:type="pct"/>
                  <w:tcBorders>
                    <w:top w:val="nil"/>
                    <w:left w:val="nil"/>
                    <w:bottom w:val="single" w:sz="4" w:space="0" w:color="008080"/>
                    <w:right w:val="single" w:sz="8" w:space="0" w:color="008080"/>
                  </w:tcBorders>
                  <w:shd w:val="clear" w:color="auto" w:fill="auto"/>
                  <w:noWrap/>
                  <w:vAlign w:val="center"/>
                </w:tcPr>
                <w:p w14:paraId="5967FBCB" w14:textId="77777777" w:rsidR="00853D95" w:rsidRPr="00A577E1" w:rsidRDefault="00853D95" w:rsidP="00853D95">
                  <w:pPr>
                    <w:jc w:val="right"/>
                    <w:rPr>
                      <w:rFonts w:ascii="Trebuchet MS" w:hAnsi="Trebuchet MS"/>
                      <w:lang w:val="pt-BR"/>
                    </w:rPr>
                  </w:pPr>
                </w:p>
              </w:tc>
              <w:tc>
                <w:tcPr>
                  <w:tcW w:w="385" w:type="pct"/>
                  <w:tcBorders>
                    <w:top w:val="nil"/>
                    <w:left w:val="nil"/>
                    <w:bottom w:val="single" w:sz="4" w:space="0" w:color="008080"/>
                    <w:right w:val="single" w:sz="4" w:space="0" w:color="008080"/>
                  </w:tcBorders>
                  <w:shd w:val="clear" w:color="auto" w:fill="auto"/>
                  <w:noWrap/>
                  <w:vAlign w:val="bottom"/>
                </w:tcPr>
                <w:p w14:paraId="053384EC" w14:textId="77777777" w:rsidR="00853D95" w:rsidRPr="00A577E1" w:rsidRDefault="00853D95" w:rsidP="00853D95">
                  <w:pPr>
                    <w:jc w:val="right"/>
                    <w:rPr>
                      <w:rFonts w:ascii="Trebuchet MS" w:hAnsi="Trebuchet MS"/>
                      <w:lang w:val="pt-BR"/>
                    </w:rPr>
                  </w:pPr>
                </w:p>
              </w:tc>
              <w:tc>
                <w:tcPr>
                  <w:tcW w:w="336" w:type="pct"/>
                  <w:tcBorders>
                    <w:top w:val="nil"/>
                    <w:left w:val="nil"/>
                    <w:bottom w:val="single" w:sz="4" w:space="0" w:color="008080"/>
                    <w:right w:val="single" w:sz="8" w:space="0" w:color="008080"/>
                  </w:tcBorders>
                  <w:shd w:val="clear" w:color="auto" w:fill="auto"/>
                  <w:noWrap/>
                  <w:vAlign w:val="bottom"/>
                </w:tcPr>
                <w:p w14:paraId="247F13F9" w14:textId="77777777" w:rsidR="00853D95" w:rsidRPr="00A577E1" w:rsidRDefault="00853D95" w:rsidP="00853D95">
                  <w:pPr>
                    <w:jc w:val="right"/>
                    <w:rPr>
                      <w:rFonts w:ascii="Trebuchet MS" w:hAnsi="Trebuchet MS"/>
                      <w:lang w:val="pt-BR"/>
                    </w:rPr>
                  </w:pPr>
                </w:p>
              </w:tc>
            </w:tr>
            <w:tr w:rsidR="00853D95" w:rsidRPr="00A577E1" w14:paraId="2E7E99E7" w14:textId="77777777" w:rsidTr="0086223B">
              <w:trPr>
                <w:trHeight w:val="255"/>
              </w:trPr>
              <w:tc>
                <w:tcPr>
                  <w:tcW w:w="2835" w:type="pct"/>
                  <w:tcBorders>
                    <w:top w:val="nil"/>
                    <w:left w:val="single" w:sz="8" w:space="0" w:color="008080"/>
                    <w:bottom w:val="single" w:sz="4" w:space="0" w:color="008080"/>
                    <w:right w:val="nil"/>
                  </w:tcBorders>
                  <w:shd w:val="clear" w:color="auto" w:fill="auto"/>
                  <w:noWrap/>
                  <w:vAlign w:val="bottom"/>
                </w:tcPr>
                <w:p w14:paraId="11E1FEBC" w14:textId="77777777" w:rsidR="00853D95" w:rsidRPr="00A577E1" w:rsidRDefault="00853D95" w:rsidP="00853D95">
                  <w:pPr>
                    <w:jc w:val="center"/>
                    <w:rPr>
                      <w:rFonts w:ascii="Trebuchet MS" w:hAnsi="Trebuchet MS"/>
                      <w:b/>
                      <w:bCs/>
                      <w:lang w:val="pt-BR"/>
                    </w:rPr>
                  </w:pPr>
                  <w:r w:rsidRPr="00A577E1">
                    <w:rPr>
                      <w:rFonts w:ascii="Trebuchet MS" w:hAnsi="Trebuchet MS"/>
                      <w:b/>
                      <w:bCs/>
                      <w:lang w:val="pt-BR"/>
                    </w:rPr>
                    <w:t xml:space="preserve">TOTAL    </w:t>
                  </w:r>
                </w:p>
              </w:tc>
              <w:tc>
                <w:tcPr>
                  <w:tcW w:w="385" w:type="pct"/>
                  <w:tcBorders>
                    <w:top w:val="nil"/>
                    <w:left w:val="single" w:sz="8" w:space="0" w:color="008080"/>
                    <w:bottom w:val="single" w:sz="4" w:space="0" w:color="008080"/>
                    <w:right w:val="single" w:sz="4" w:space="0" w:color="008080"/>
                  </w:tcBorders>
                  <w:shd w:val="clear" w:color="auto" w:fill="auto"/>
                  <w:noWrap/>
                  <w:vAlign w:val="center"/>
                </w:tcPr>
                <w:p w14:paraId="25F63D9A" w14:textId="77777777" w:rsidR="00853D95" w:rsidRPr="00A577E1" w:rsidRDefault="00853D95" w:rsidP="00853D95">
                  <w:pPr>
                    <w:jc w:val="right"/>
                    <w:rPr>
                      <w:rFonts w:ascii="Trebuchet MS" w:hAnsi="Trebuchet MS"/>
                      <w:b/>
                      <w:bCs/>
                      <w:lang w:val="pt-BR"/>
                    </w:rPr>
                  </w:pPr>
                </w:p>
              </w:tc>
              <w:tc>
                <w:tcPr>
                  <w:tcW w:w="337" w:type="pct"/>
                  <w:tcBorders>
                    <w:top w:val="nil"/>
                    <w:left w:val="nil"/>
                    <w:bottom w:val="single" w:sz="4" w:space="0" w:color="008080"/>
                    <w:right w:val="single" w:sz="8" w:space="0" w:color="008080"/>
                  </w:tcBorders>
                  <w:shd w:val="clear" w:color="auto" w:fill="auto"/>
                  <w:noWrap/>
                  <w:vAlign w:val="center"/>
                </w:tcPr>
                <w:p w14:paraId="72A60579" w14:textId="77777777" w:rsidR="00853D95" w:rsidRPr="00A577E1" w:rsidRDefault="00853D95" w:rsidP="00853D95">
                  <w:pPr>
                    <w:jc w:val="right"/>
                    <w:rPr>
                      <w:rFonts w:ascii="Trebuchet MS" w:hAnsi="Trebuchet MS"/>
                      <w:b/>
                      <w:bCs/>
                      <w:lang w:val="pt-BR"/>
                    </w:rPr>
                  </w:pPr>
                </w:p>
              </w:tc>
              <w:tc>
                <w:tcPr>
                  <w:tcW w:w="385" w:type="pct"/>
                  <w:tcBorders>
                    <w:top w:val="nil"/>
                    <w:left w:val="nil"/>
                    <w:bottom w:val="single" w:sz="4" w:space="0" w:color="008080"/>
                    <w:right w:val="single" w:sz="4" w:space="0" w:color="008080"/>
                  </w:tcBorders>
                  <w:shd w:val="clear" w:color="auto" w:fill="auto"/>
                  <w:noWrap/>
                  <w:vAlign w:val="center"/>
                </w:tcPr>
                <w:p w14:paraId="662CEC90" w14:textId="77777777" w:rsidR="00853D95" w:rsidRPr="00A577E1" w:rsidRDefault="00853D95" w:rsidP="00853D95">
                  <w:pPr>
                    <w:jc w:val="right"/>
                    <w:rPr>
                      <w:rFonts w:ascii="Trebuchet MS" w:hAnsi="Trebuchet MS"/>
                      <w:b/>
                      <w:bCs/>
                      <w:lang w:val="pt-BR"/>
                    </w:rPr>
                  </w:pPr>
                </w:p>
              </w:tc>
              <w:tc>
                <w:tcPr>
                  <w:tcW w:w="337" w:type="pct"/>
                  <w:tcBorders>
                    <w:top w:val="nil"/>
                    <w:left w:val="nil"/>
                    <w:bottom w:val="single" w:sz="4" w:space="0" w:color="008080"/>
                    <w:right w:val="single" w:sz="8" w:space="0" w:color="008080"/>
                  </w:tcBorders>
                  <w:shd w:val="clear" w:color="auto" w:fill="auto"/>
                  <w:noWrap/>
                  <w:vAlign w:val="center"/>
                </w:tcPr>
                <w:p w14:paraId="647C4905" w14:textId="77777777" w:rsidR="00853D95" w:rsidRPr="00A577E1" w:rsidRDefault="00853D95" w:rsidP="00853D95">
                  <w:pPr>
                    <w:jc w:val="right"/>
                    <w:rPr>
                      <w:rFonts w:ascii="Trebuchet MS" w:hAnsi="Trebuchet MS"/>
                      <w:b/>
                      <w:bCs/>
                      <w:lang w:val="pt-BR"/>
                    </w:rPr>
                  </w:pPr>
                </w:p>
              </w:tc>
              <w:tc>
                <w:tcPr>
                  <w:tcW w:w="385" w:type="pct"/>
                  <w:tcBorders>
                    <w:top w:val="nil"/>
                    <w:left w:val="nil"/>
                    <w:bottom w:val="single" w:sz="4" w:space="0" w:color="008080"/>
                    <w:right w:val="single" w:sz="4" w:space="0" w:color="008080"/>
                  </w:tcBorders>
                  <w:shd w:val="clear" w:color="auto" w:fill="auto"/>
                  <w:noWrap/>
                  <w:vAlign w:val="bottom"/>
                </w:tcPr>
                <w:p w14:paraId="0F0A3690" w14:textId="77777777" w:rsidR="00853D95" w:rsidRPr="00A577E1" w:rsidRDefault="00853D95" w:rsidP="00853D95">
                  <w:pPr>
                    <w:jc w:val="right"/>
                    <w:rPr>
                      <w:rFonts w:ascii="Trebuchet MS" w:hAnsi="Trebuchet MS"/>
                      <w:b/>
                      <w:bCs/>
                      <w:lang w:val="pt-BR"/>
                    </w:rPr>
                  </w:pPr>
                </w:p>
              </w:tc>
              <w:tc>
                <w:tcPr>
                  <w:tcW w:w="336" w:type="pct"/>
                  <w:tcBorders>
                    <w:top w:val="nil"/>
                    <w:left w:val="nil"/>
                    <w:bottom w:val="single" w:sz="4" w:space="0" w:color="008080"/>
                    <w:right w:val="single" w:sz="8" w:space="0" w:color="008080"/>
                  </w:tcBorders>
                  <w:shd w:val="clear" w:color="auto" w:fill="auto"/>
                  <w:noWrap/>
                  <w:vAlign w:val="bottom"/>
                </w:tcPr>
                <w:p w14:paraId="15DBDB73" w14:textId="77777777" w:rsidR="00853D95" w:rsidRPr="00A577E1" w:rsidRDefault="00853D95" w:rsidP="00853D95">
                  <w:pPr>
                    <w:jc w:val="right"/>
                    <w:rPr>
                      <w:rFonts w:ascii="Trebuchet MS" w:hAnsi="Trebuchet MS"/>
                      <w:b/>
                      <w:bCs/>
                      <w:lang w:val="pt-BR"/>
                    </w:rPr>
                  </w:pPr>
                </w:p>
              </w:tc>
            </w:tr>
            <w:tr w:rsidR="00853D95" w:rsidRPr="00A577E1" w14:paraId="47A4FE71" w14:textId="77777777" w:rsidTr="0086223B">
              <w:trPr>
                <w:trHeight w:val="255"/>
              </w:trPr>
              <w:tc>
                <w:tcPr>
                  <w:tcW w:w="2835" w:type="pct"/>
                  <w:tcBorders>
                    <w:top w:val="nil"/>
                    <w:left w:val="single" w:sz="8" w:space="0" w:color="008080"/>
                    <w:bottom w:val="single" w:sz="4" w:space="0" w:color="008080"/>
                    <w:right w:val="nil"/>
                  </w:tcBorders>
                  <w:shd w:val="clear" w:color="auto" w:fill="auto"/>
                  <w:noWrap/>
                  <w:vAlign w:val="bottom"/>
                </w:tcPr>
                <w:p w14:paraId="49E30590" w14:textId="77777777" w:rsidR="00853D95" w:rsidRPr="00A577E1" w:rsidRDefault="00853D95" w:rsidP="00853D95">
                  <w:pPr>
                    <w:jc w:val="center"/>
                    <w:rPr>
                      <w:rFonts w:ascii="Trebuchet MS" w:hAnsi="Trebuchet MS"/>
                      <w:b/>
                      <w:bCs/>
                      <w:lang w:val="pt-BR"/>
                    </w:rPr>
                  </w:pPr>
                  <w:r w:rsidRPr="00A577E1">
                    <w:rPr>
                      <w:rFonts w:ascii="Trebuchet MS" w:hAnsi="Trebuchet MS"/>
                      <w:b/>
                      <w:bCs/>
                      <w:lang w:val="pt-BR"/>
                    </w:rPr>
                    <w:t xml:space="preserve"> ACTUALIZARE Cheltuieli Eligibile (max 5%)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14:paraId="25594C91" w14:textId="77777777" w:rsidR="00853D95" w:rsidRPr="00A577E1" w:rsidRDefault="00853D95" w:rsidP="00853D95">
                  <w:pPr>
                    <w:jc w:val="right"/>
                    <w:rPr>
                      <w:rFonts w:ascii="Trebuchet MS" w:hAnsi="Trebuchet MS"/>
                      <w:b/>
                      <w:bCs/>
                      <w:lang w:val="pt-BR"/>
                    </w:rPr>
                  </w:pPr>
                </w:p>
              </w:tc>
              <w:tc>
                <w:tcPr>
                  <w:tcW w:w="337" w:type="pct"/>
                  <w:tcBorders>
                    <w:top w:val="nil"/>
                    <w:left w:val="nil"/>
                    <w:bottom w:val="single" w:sz="4" w:space="0" w:color="008080"/>
                    <w:right w:val="single" w:sz="8" w:space="0" w:color="008080"/>
                  </w:tcBorders>
                  <w:shd w:val="clear" w:color="auto" w:fill="auto"/>
                  <w:noWrap/>
                  <w:vAlign w:val="bottom"/>
                </w:tcPr>
                <w:p w14:paraId="6DDB15B0" w14:textId="77777777" w:rsidR="00853D95" w:rsidRPr="00A577E1" w:rsidRDefault="00853D95" w:rsidP="00853D95">
                  <w:pPr>
                    <w:rPr>
                      <w:rFonts w:ascii="Trebuchet MS" w:hAnsi="Trebuchet MS"/>
                      <w:b/>
                      <w:bCs/>
                      <w:lang w:val="pt-BR"/>
                    </w:rPr>
                  </w:pPr>
                </w:p>
              </w:tc>
              <w:tc>
                <w:tcPr>
                  <w:tcW w:w="385" w:type="pct"/>
                  <w:tcBorders>
                    <w:top w:val="nil"/>
                    <w:left w:val="nil"/>
                    <w:bottom w:val="single" w:sz="4" w:space="0" w:color="008080"/>
                    <w:right w:val="single" w:sz="4" w:space="0" w:color="008080"/>
                  </w:tcBorders>
                  <w:shd w:val="clear" w:color="auto" w:fill="auto"/>
                  <w:noWrap/>
                  <w:vAlign w:val="bottom"/>
                </w:tcPr>
                <w:p w14:paraId="08DBF7ED" w14:textId="77777777" w:rsidR="00853D95" w:rsidRPr="00A577E1" w:rsidRDefault="00853D95" w:rsidP="00853D95">
                  <w:pPr>
                    <w:jc w:val="right"/>
                    <w:rPr>
                      <w:rFonts w:ascii="Trebuchet MS" w:hAnsi="Trebuchet MS"/>
                      <w:b/>
                      <w:bCs/>
                      <w:lang w:val="pt-BR"/>
                    </w:rPr>
                  </w:pPr>
                </w:p>
              </w:tc>
              <w:tc>
                <w:tcPr>
                  <w:tcW w:w="337" w:type="pct"/>
                  <w:tcBorders>
                    <w:top w:val="nil"/>
                    <w:left w:val="nil"/>
                    <w:bottom w:val="single" w:sz="4" w:space="0" w:color="008080"/>
                    <w:right w:val="single" w:sz="8" w:space="0" w:color="008080"/>
                  </w:tcBorders>
                  <w:shd w:val="clear" w:color="auto" w:fill="auto"/>
                  <w:noWrap/>
                  <w:vAlign w:val="bottom"/>
                </w:tcPr>
                <w:p w14:paraId="79C303A7" w14:textId="77777777" w:rsidR="00853D95" w:rsidRPr="00A577E1" w:rsidRDefault="00853D95" w:rsidP="00853D95">
                  <w:pPr>
                    <w:rPr>
                      <w:rFonts w:ascii="Trebuchet MS" w:hAnsi="Trebuchet MS"/>
                      <w:b/>
                      <w:bCs/>
                      <w:lang w:val="pt-BR"/>
                    </w:rPr>
                  </w:pPr>
                </w:p>
              </w:tc>
              <w:tc>
                <w:tcPr>
                  <w:tcW w:w="385" w:type="pct"/>
                  <w:tcBorders>
                    <w:top w:val="nil"/>
                    <w:left w:val="nil"/>
                    <w:bottom w:val="single" w:sz="4" w:space="0" w:color="008080"/>
                    <w:right w:val="single" w:sz="4" w:space="0" w:color="008080"/>
                  </w:tcBorders>
                  <w:shd w:val="clear" w:color="auto" w:fill="auto"/>
                  <w:noWrap/>
                  <w:vAlign w:val="bottom"/>
                </w:tcPr>
                <w:p w14:paraId="49702596" w14:textId="77777777" w:rsidR="00853D95" w:rsidRPr="00A577E1" w:rsidRDefault="00853D95" w:rsidP="00853D95">
                  <w:pPr>
                    <w:jc w:val="right"/>
                    <w:rPr>
                      <w:rFonts w:ascii="Trebuchet MS" w:hAnsi="Trebuchet MS"/>
                      <w:b/>
                      <w:bCs/>
                      <w:lang w:val="pt-BR"/>
                    </w:rPr>
                  </w:pPr>
                </w:p>
              </w:tc>
              <w:tc>
                <w:tcPr>
                  <w:tcW w:w="336" w:type="pct"/>
                  <w:tcBorders>
                    <w:top w:val="nil"/>
                    <w:left w:val="nil"/>
                    <w:bottom w:val="single" w:sz="4" w:space="0" w:color="008080"/>
                    <w:right w:val="single" w:sz="8" w:space="0" w:color="008080"/>
                  </w:tcBorders>
                  <w:shd w:val="clear" w:color="auto" w:fill="auto"/>
                  <w:noWrap/>
                  <w:vAlign w:val="bottom"/>
                </w:tcPr>
                <w:p w14:paraId="6E5ED883" w14:textId="77777777" w:rsidR="00853D95" w:rsidRPr="00A577E1" w:rsidRDefault="00853D95" w:rsidP="00853D95">
                  <w:pPr>
                    <w:rPr>
                      <w:rFonts w:ascii="Trebuchet MS" w:hAnsi="Trebuchet MS"/>
                      <w:b/>
                      <w:bCs/>
                      <w:lang w:val="pt-BR"/>
                    </w:rPr>
                  </w:pPr>
                </w:p>
              </w:tc>
            </w:tr>
            <w:tr w:rsidR="00853D95" w:rsidRPr="00A577E1" w14:paraId="3782D240" w14:textId="77777777" w:rsidTr="0086223B">
              <w:trPr>
                <w:trHeight w:val="255"/>
              </w:trPr>
              <w:tc>
                <w:tcPr>
                  <w:tcW w:w="2835" w:type="pct"/>
                  <w:tcBorders>
                    <w:top w:val="nil"/>
                    <w:left w:val="single" w:sz="8" w:space="0" w:color="008080"/>
                    <w:bottom w:val="single" w:sz="4" w:space="0" w:color="008080"/>
                    <w:right w:val="nil"/>
                  </w:tcBorders>
                  <w:shd w:val="clear" w:color="auto" w:fill="auto"/>
                  <w:noWrap/>
                  <w:vAlign w:val="bottom"/>
                </w:tcPr>
                <w:p w14:paraId="1FC221C6" w14:textId="77777777" w:rsidR="00853D95" w:rsidRPr="00A577E1" w:rsidRDefault="00853D95" w:rsidP="00853D95">
                  <w:pPr>
                    <w:jc w:val="center"/>
                    <w:rPr>
                      <w:rFonts w:ascii="Trebuchet MS" w:hAnsi="Trebuchet MS"/>
                      <w:b/>
                      <w:bCs/>
                      <w:lang w:val="pt-BR"/>
                    </w:rPr>
                  </w:pPr>
                  <w:r w:rsidRPr="00A577E1">
                    <w:rPr>
                      <w:rFonts w:ascii="Trebuchet MS" w:hAnsi="Trebuchet MS"/>
                      <w:b/>
                      <w:bCs/>
                      <w:lang w:val="pt-BR"/>
                    </w:rPr>
                    <w:t>TOTAL GENERAL fără TVA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14:paraId="759671E8" w14:textId="77777777" w:rsidR="00853D95" w:rsidRPr="00A577E1" w:rsidRDefault="00853D95" w:rsidP="00853D95">
                  <w:pPr>
                    <w:rPr>
                      <w:rFonts w:ascii="Trebuchet MS" w:hAnsi="Trebuchet MS"/>
                      <w:b/>
                      <w:bCs/>
                      <w:lang w:val="pt-BR"/>
                    </w:rPr>
                  </w:pPr>
                </w:p>
              </w:tc>
              <w:tc>
                <w:tcPr>
                  <w:tcW w:w="337" w:type="pct"/>
                  <w:tcBorders>
                    <w:top w:val="nil"/>
                    <w:left w:val="nil"/>
                    <w:bottom w:val="single" w:sz="4" w:space="0" w:color="008080"/>
                    <w:right w:val="single" w:sz="8" w:space="0" w:color="008080"/>
                  </w:tcBorders>
                  <w:shd w:val="clear" w:color="auto" w:fill="auto"/>
                  <w:noWrap/>
                  <w:vAlign w:val="bottom"/>
                </w:tcPr>
                <w:p w14:paraId="279CCE57" w14:textId="77777777" w:rsidR="00853D95" w:rsidRPr="00A577E1" w:rsidRDefault="00853D95" w:rsidP="00853D95">
                  <w:pPr>
                    <w:rPr>
                      <w:rFonts w:ascii="Trebuchet MS" w:hAnsi="Trebuchet MS"/>
                      <w:b/>
                      <w:bCs/>
                      <w:lang w:val="pt-BR"/>
                    </w:rPr>
                  </w:pPr>
                </w:p>
              </w:tc>
              <w:tc>
                <w:tcPr>
                  <w:tcW w:w="385" w:type="pct"/>
                  <w:tcBorders>
                    <w:top w:val="nil"/>
                    <w:left w:val="nil"/>
                    <w:bottom w:val="single" w:sz="4" w:space="0" w:color="008080"/>
                    <w:right w:val="single" w:sz="4" w:space="0" w:color="008080"/>
                  </w:tcBorders>
                  <w:shd w:val="clear" w:color="auto" w:fill="auto"/>
                  <w:noWrap/>
                  <w:vAlign w:val="bottom"/>
                </w:tcPr>
                <w:p w14:paraId="45A4993A" w14:textId="77777777" w:rsidR="00853D95" w:rsidRPr="00A577E1" w:rsidRDefault="00853D95" w:rsidP="00853D95">
                  <w:pPr>
                    <w:rPr>
                      <w:rFonts w:ascii="Trebuchet MS" w:hAnsi="Trebuchet MS"/>
                      <w:b/>
                      <w:bCs/>
                      <w:lang w:val="pt-BR"/>
                    </w:rPr>
                  </w:pPr>
                </w:p>
              </w:tc>
              <w:tc>
                <w:tcPr>
                  <w:tcW w:w="337" w:type="pct"/>
                  <w:tcBorders>
                    <w:top w:val="nil"/>
                    <w:left w:val="nil"/>
                    <w:bottom w:val="single" w:sz="4" w:space="0" w:color="008080"/>
                    <w:right w:val="single" w:sz="8" w:space="0" w:color="008080"/>
                  </w:tcBorders>
                  <w:shd w:val="clear" w:color="auto" w:fill="auto"/>
                  <w:noWrap/>
                  <w:vAlign w:val="bottom"/>
                </w:tcPr>
                <w:p w14:paraId="569713B2" w14:textId="77777777" w:rsidR="00853D95" w:rsidRPr="00A577E1" w:rsidRDefault="00853D95" w:rsidP="00853D95">
                  <w:pPr>
                    <w:rPr>
                      <w:rFonts w:ascii="Trebuchet MS" w:hAnsi="Trebuchet MS"/>
                      <w:b/>
                      <w:bCs/>
                      <w:lang w:val="pt-BR"/>
                    </w:rPr>
                  </w:pPr>
                </w:p>
              </w:tc>
              <w:tc>
                <w:tcPr>
                  <w:tcW w:w="385" w:type="pct"/>
                  <w:tcBorders>
                    <w:top w:val="nil"/>
                    <w:left w:val="nil"/>
                    <w:bottom w:val="single" w:sz="4" w:space="0" w:color="008080"/>
                    <w:right w:val="single" w:sz="4" w:space="0" w:color="008080"/>
                  </w:tcBorders>
                  <w:shd w:val="clear" w:color="auto" w:fill="auto"/>
                  <w:noWrap/>
                  <w:vAlign w:val="bottom"/>
                </w:tcPr>
                <w:p w14:paraId="7CDB7465" w14:textId="77777777" w:rsidR="00853D95" w:rsidRPr="00A577E1" w:rsidRDefault="00853D95" w:rsidP="00853D95">
                  <w:pPr>
                    <w:rPr>
                      <w:rFonts w:ascii="Trebuchet MS" w:hAnsi="Trebuchet MS"/>
                      <w:b/>
                      <w:bCs/>
                      <w:lang w:val="pt-BR"/>
                    </w:rPr>
                  </w:pPr>
                </w:p>
              </w:tc>
              <w:tc>
                <w:tcPr>
                  <w:tcW w:w="336" w:type="pct"/>
                  <w:tcBorders>
                    <w:top w:val="nil"/>
                    <w:left w:val="nil"/>
                    <w:bottom w:val="single" w:sz="4" w:space="0" w:color="008080"/>
                    <w:right w:val="single" w:sz="8" w:space="0" w:color="008080"/>
                  </w:tcBorders>
                  <w:shd w:val="clear" w:color="auto" w:fill="auto"/>
                  <w:noWrap/>
                  <w:vAlign w:val="bottom"/>
                </w:tcPr>
                <w:p w14:paraId="0A0D33A4" w14:textId="77777777" w:rsidR="00853D95" w:rsidRPr="00A577E1" w:rsidRDefault="00853D95" w:rsidP="00853D95">
                  <w:pPr>
                    <w:rPr>
                      <w:rFonts w:ascii="Trebuchet MS" w:hAnsi="Trebuchet MS"/>
                      <w:b/>
                      <w:bCs/>
                      <w:lang w:val="pt-BR"/>
                    </w:rPr>
                  </w:pPr>
                </w:p>
              </w:tc>
            </w:tr>
            <w:tr w:rsidR="00853D95" w:rsidRPr="00A577E1" w14:paraId="5E5A6FE8" w14:textId="77777777" w:rsidTr="0086223B">
              <w:trPr>
                <w:trHeight w:val="255"/>
              </w:trPr>
              <w:tc>
                <w:tcPr>
                  <w:tcW w:w="2835" w:type="pct"/>
                  <w:tcBorders>
                    <w:top w:val="nil"/>
                    <w:left w:val="single" w:sz="8" w:space="0" w:color="008080"/>
                    <w:bottom w:val="single" w:sz="4" w:space="0" w:color="008080"/>
                    <w:right w:val="nil"/>
                  </w:tcBorders>
                  <w:shd w:val="clear" w:color="auto" w:fill="auto"/>
                  <w:noWrap/>
                  <w:vAlign w:val="bottom"/>
                </w:tcPr>
                <w:p w14:paraId="30C8B984" w14:textId="77777777" w:rsidR="00853D95" w:rsidRPr="00A577E1" w:rsidRDefault="00853D95" w:rsidP="00853D95">
                  <w:pPr>
                    <w:jc w:val="center"/>
                    <w:rPr>
                      <w:rFonts w:ascii="Trebuchet MS" w:hAnsi="Trebuchet MS"/>
                      <w:b/>
                      <w:bCs/>
                      <w:lang w:val="pt-BR"/>
                    </w:rPr>
                  </w:pPr>
                  <w:r w:rsidRPr="00A577E1">
                    <w:rPr>
                      <w:rFonts w:ascii="Trebuchet MS" w:hAnsi="Trebuchet MS"/>
                      <w:b/>
                      <w:bCs/>
                      <w:lang w:val="pt-BR"/>
                    </w:rPr>
                    <w:t xml:space="preserve"> Valoare TVA  </w:t>
                  </w:r>
                </w:p>
              </w:tc>
              <w:tc>
                <w:tcPr>
                  <w:tcW w:w="385" w:type="pct"/>
                  <w:tcBorders>
                    <w:top w:val="nil"/>
                    <w:left w:val="single" w:sz="8" w:space="0" w:color="008080"/>
                    <w:bottom w:val="single" w:sz="4" w:space="0" w:color="008080"/>
                    <w:right w:val="single" w:sz="4" w:space="0" w:color="008080"/>
                  </w:tcBorders>
                  <w:shd w:val="clear" w:color="auto" w:fill="auto"/>
                  <w:noWrap/>
                  <w:vAlign w:val="bottom"/>
                </w:tcPr>
                <w:p w14:paraId="1F81D5BF" w14:textId="77777777" w:rsidR="00853D95" w:rsidRPr="00A577E1" w:rsidRDefault="00853D95" w:rsidP="00853D95">
                  <w:pPr>
                    <w:jc w:val="right"/>
                    <w:rPr>
                      <w:rFonts w:ascii="Trebuchet MS" w:hAnsi="Trebuchet MS"/>
                      <w:b/>
                      <w:bCs/>
                      <w:lang w:val="pt-BR"/>
                    </w:rPr>
                  </w:pPr>
                </w:p>
              </w:tc>
              <w:tc>
                <w:tcPr>
                  <w:tcW w:w="337" w:type="pct"/>
                  <w:tcBorders>
                    <w:top w:val="nil"/>
                    <w:left w:val="nil"/>
                    <w:bottom w:val="single" w:sz="4" w:space="0" w:color="008080"/>
                    <w:right w:val="single" w:sz="8" w:space="0" w:color="008080"/>
                  </w:tcBorders>
                  <w:shd w:val="clear" w:color="auto" w:fill="auto"/>
                  <w:noWrap/>
                  <w:vAlign w:val="bottom"/>
                </w:tcPr>
                <w:p w14:paraId="52F1BD3A" w14:textId="77777777" w:rsidR="00853D95" w:rsidRPr="00A577E1" w:rsidRDefault="00853D95" w:rsidP="00853D95">
                  <w:pPr>
                    <w:jc w:val="right"/>
                    <w:rPr>
                      <w:rFonts w:ascii="Trebuchet MS" w:hAnsi="Trebuchet MS"/>
                      <w:b/>
                      <w:bCs/>
                      <w:lang w:val="pt-BR"/>
                    </w:rPr>
                  </w:pPr>
                </w:p>
              </w:tc>
              <w:tc>
                <w:tcPr>
                  <w:tcW w:w="385" w:type="pct"/>
                  <w:tcBorders>
                    <w:top w:val="nil"/>
                    <w:left w:val="nil"/>
                    <w:bottom w:val="single" w:sz="4" w:space="0" w:color="008080"/>
                    <w:right w:val="single" w:sz="4" w:space="0" w:color="008080"/>
                  </w:tcBorders>
                  <w:shd w:val="clear" w:color="auto" w:fill="auto"/>
                  <w:noWrap/>
                  <w:vAlign w:val="bottom"/>
                </w:tcPr>
                <w:p w14:paraId="1EF546CB" w14:textId="77777777" w:rsidR="00853D95" w:rsidRPr="00A577E1" w:rsidRDefault="00853D95" w:rsidP="00853D95">
                  <w:pPr>
                    <w:jc w:val="right"/>
                    <w:rPr>
                      <w:rFonts w:ascii="Trebuchet MS" w:hAnsi="Trebuchet MS"/>
                      <w:b/>
                      <w:bCs/>
                      <w:lang w:val="pt-BR"/>
                    </w:rPr>
                  </w:pPr>
                </w:p>
              </w:tc>
              <w:tc>
                <w:tcPr>
                  <w:tcW w:w="337" w:type="pct"/>
                  <w:tcBorders>
                    <w:top w:val="nil"/>
                    <w:left w:val="nil"/>
                    <w:bottom w:val="single" w:sz="4" w:space="0" w:color="008080"/>
                    <w:right w:val="single" w:sz="8" w:space="0" w:color="008080"/>
                  </w:tcBorders>
                  <w:shd w:val="clear" w:color="auto" w:fill="auto"/>
                  <w:noWrap/>
                  <w:vAlign w:val="bottom"/>
                </w:tcPr>
                <w:p w14:paraId="42A9A2BA" w14:textId="77777777" w:rsidR="00853D95" w:rsidRPr="00A577E1" w:rsidRDefault="00853D95" w:rsidP="00853D95">
                  <w:pPr>
                    <w:jc w:val="right"/>
                    <w:rPr>
                      <w:rFonts w:ascii="Trebuchet MS" w:hAnsi="Trebuchet MS"/>
                      <w:b/>
                      <w:bCs/>
                      <w:lang w:val="pt-BR"/>
                    </w:rPr>
                  </w:pPr>
                </w:p>
              </w:tc>
              <w:tc>
                <w:tcPr>
                  <w:tcW w:w="385" w:type="pct"/>
                  <w:tcBorders>
                    <w:top w:val="nil"/>
                    <w:left w:val="nil"/>
                    <w:bottom w:val="single" w:sz="4" w:space="0" w:color="008080"/>
                    <w:right w:val="single" w:sz="4" w:space="0" w:color="008080"/>
                  </w:tcBorders>
                  <w:shd w:val="clear" w:color="auto" w:fill="auto"/>
                  <w:noWrap/>
                  <w:vAlign w:val="bottom"/>
                </w:tcPr>
                <w:p w14:paraId="00D49044" w14:textId="77777777" w:rsidR="00853D95" w:rsidRPr="00A577E1" w:rsidRDefault="00853D95" w:rsidP="00853D95">
                  <w:pPr>
                    <w:jc w:val="right"/>
                    <w:rPr>
                      <w:rFonts w:ascii="Trebuchet MS" w:hAnsi="Trebuchet MS"/>
                      <w:b/>
                      <w:bCs/>
                      <w:lang w:val="pt-BR"/>
                    </w:rPr>
                  </w:pPr>
                </w:p>
              </w:tc>
              <w:tc>
                <w:tcPr>
                  <w:tcW w:w="336" w:type="pct"/>
                  <w:tcBorders>
                    <w:top w:val="nil"/>
                    <w:left w:val="nil"/>
                    <w:bottom w:val="single" w:sz="4" w:space="0" w:color="008080"/>
                    <w:right w:val="single" w:sz="8" w:space="0" w:color="008080"/>
                  </w:tcBorders>
                  <w:shd w:val="clear" w:color="auto" w:fill="auto"/>
                  <w:noWrap/>
                  <w:vAlign w:val="bottom"/>
                </w:tcPr>
                <w:p w14:paraId="75AF3A3F" w14:textId="77777777" w:rsidR="00853D95" w:rsidRPr="00A577E1" w:rsidRDefault="00853D95" w:rsidP="00853D95">
                  <w:pPr>
                    <w:jc w:val="right"/>
                    <w:rPr>
                      <w:rFonts w:ascii="Trebuchet MS" w:hAnsi="Trebuchet MS"/>
                      <w:b/>
                      <w:bCs/>
                      <w:lang w:val="pt-BR"/>
                    </w:rPr>
                  </w:pPr>
                </w:p>
              </w:tc>
            </w:tr>
            <w:tr w:rsidR="00853D95" w:rsidRPr="00A577E1" w14:paraId="3D2DB398" w14:textId="77777777" w:rsidTr="0086223B">
              <w:trPr>
                <w:trHeight w:val="270"/>
              </w:trPr>
              <w:tc>
                <w:tcPr>
                  <w:tcW w:w="2835" w:type="pct"/>
                  <w:tcBorders>
                    <w:top w:val="nil"/>
                    <w:left w:val="single" w:sz="8" w:space="0" w:color="008080"/>
                    <w:bottom w:val="single" w:sz="8" w:space="0" w:color="008080"/>
                    <w:right w:val="nil"/>
                  </w:tcBorders>
                  <w:shd w:val="clear" w:color="auto" w:fill="auto"/>
                  <w:noWrap/>
                  <w:vAlign w:val="bottom"/>
                </w:tcPr>
                <w:p w14:paraId="4E8407C0" w14:textId="77777777" w:rsidR="00853D95" w:rsidRPr="00A577E1" w:rsidRDefault="00853D95" w:rsidP="00853D95">
                  <w:pPr>
                    <w:jc w:val="center"/>
                    <w:rPr>
                      <w:rFonts w:ascii="Trebuchet MS" w:hAnsi="Trebuchet MS"/>
                      <w:b/>
                      <w:bCs/>
                      <w:lang w:val="pt-BR"/>
                    </w:rPr>
                  </w:pPr>
                  <w:r w:rsidRPr="00A577E1">
                    <w:rPr>
                      <w:rFonts w:ascii="Trebuchet MS" w:hAnsi="Trebuchet MS"/>
                      <w:b/>
                      <w:bCs/>
                      <w:lang w:val="pt-BR"/>
                    </w:rPr>
                    <w:t xml:space="preserve"> TOTAL GENERAL inclusiv TVA </w:t>
                  </w:r>
                </w:p>
              </w:tc>
              <w:tc>
                <w:tcPr>
                  <w:tcW w:w="722"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14:paraId="3A2A1CE1" w14:textId="77777777" w:rsidR="00853D95" w:rsidRPr="00A577E1" w:rsidRDefault="00853D95" w:rsidP="00853D95">
                  <w:pPr>
                    <w:jc w:val="center"/>
                    <w:rPr>
                      <w:rFonts w:ascii="Trebuchet MS" w:hAnsi="Trebuchet MS"/>
                      <w:b/>
                      <w:bCs/>
                      <w:lang w:val="pt-BR"/>
                    </w:rPr>
                  </w:pPr>
                </w:p>
              </w:tc>
              <w:tc>
                <w:tcPr>
                  <w:tcW w:w="722" w:type="pct"/>
                  <w:gridSpan w:val="2"/>
                  <w:tcBorders>
                    <w:top w:val="single" w:sz="4" w:space="0" w:color="008080"/>
                    <w:left w:val="nil"/>
                    <w:bottom w:val="single" w:sz="8" w:space="0" w:color="008080"/>
                    <w:right w:val="single" w:sz="8" w:space="0" w:color="008080"/>
                  </w:tcBorders>
                  <w:shd w:val="clear" w:color="auto" w:fill="auto"/>
                  <w:noWrap/>
                  <w:vAlign w:val="bottom"/>
                </w:tcPr>
                <w:p w14:paraId="7CA2AC31" w14:textId="77777777" w:rsidR="00853D95" w:rsidRPr="00A577E1" w:rsidRDefault="00853D95" w:rsidP="00853D95">
                  <w:pPr>
                    <w:jc w:val="center"/>
                    <w:rPr>
                      <w:rFonts w:ascii="Trebuchet MS" w:hAnsi="Trebuchet MS"/>
                      <w:b/>
                      <w:bCs/>
                      <w:lang w:val="pt-BR"/>
                    </w:rPr>
                  </w:pPr>
                </w:p>
              </w:tc>
              <w:tc>
                <w:tcPr>
                  <w:tcW w:w="721" w:type="pct"/>
                  <w:gridSpan w:val="2"/>
                  <w:tcBorders>
                    <w:top w:val="single" w:sz="4" w:space="0" w:color="008080"/>
                    <w:left w:val="nil"/>
                    <w:bottom w:val="single" w:sz="8" w:space="0" w:color="008080"/>
                    <w:right w:val="single" w:sz="8" w:space="0" w:color="008080"/>
                  </w:tcBorders>
                  <w:shd w:val="clear" w:color="auto" w:fill="auto"/>
                  <w:noWrap/>
                  <w:vAlign w:val="bottom"/>
                </w:tcPr>
                <w:p w14:paraId="07B4C672" w14:textId="77777777" w:rsidR="00853D95" w:rsidRPr="00A577E1" w:rsidRDefault="00853D95" w:rsidP="00853D95">
                  <w:pPr>
                    <w:jc w:val="center"/>
                    <w:rPr>
                      <w:rFonts w:ascii="Trebuchet MS" w:hAnsi="Trebuchet MS"/>
                      <w:b/>
                      <w:bCs/>
                      <w:lang w:val="pt-BR"/>
                    </w:rPr>
                  </w:pPr>
                </w:p>
              </w:tc>
            </w:tr>
          </w:tbl>
          <w:p w14:paraId="1D4FA031" w14:textId="77777777" w:rsidR="00853D95" w:rsidRPr="00A577E1" w:rsidRDefault="00853D95" w:rsidP="00853D95">
            <w:pPr>
              <w:rPr>
                <w:rFonts w:ascii="Trebuchet MS" w:hAnsi="Trebuchet MS"/>
                <w:b/>
                <w:i/>
                <w:iCs/>
                <w:caps/>
                <w:u w:val="single"/>
              </w:rPr>
            </w:pPr>
            <w:r w:rsidRPr="00A577E1">
              <w:rPr>
                <w:rFonts w:ascii="Trebuchet MS" w:hAnsi="Trebuchet MS"/>
                <w:b/>
                <w:i/>
                <w:iCs/>
              </w:rPr>
              <w:t>Toate costurile vor fi exprimate în Euro şi se vor baza pe devizul general din Studiul de fezabilitate (întocmit în Euro)</w:t>
            </w:r>
          </w:p>
          <w:p w14:paraId="12C146B4" w14:textId="77777777" w:rsidR="00853D95" w:rsidRPr="00A577E1" w:rsidRDefault="00853D95" w:rsidP="00853D95">
            <w:pPr>
              <w:rPr>
                <w:rFonts w:ascii="Trebuchet MS" w:eastAsia="Arial Unicode MS" w:hAnsi="Trebuchet MS"/>
              </w:rPr>
            </w:pPr>
            <w:r w:rsidRPr="00A577E1">
              <w:rPr>
                <w:rFonts w:ascii="Trebuchet MS" w:hAnsi="Trebuchet MS"/>
              </w:rPr>
              <w:t xml:space="preserve">1 Euro = ………..LEI </w:t>
            </w:r>
            <w:r w:rsidRPr="00A577E1">
              <w:rPr>
                <w:rFonts w:ascii="Trebuchet MS" w:eastAsia="Arial Unicode MS" w:hAnsi="Trebuchet MS"/>
              </w:rPr>
              <w:t>(</w:t>
            </w:r>
            <w:r w:rsidRPr="00A577E1">
              <w:rPr>
                <w:rFonts w:ascii="Trebuchet MS" w:hAnsi="Trebuchet MS"/>
              </w:rPr>
              <w:t xml:space="preserve">Rata de conversie între Euro şi moneda naţională pentru România este cea publicată de Banca Central Europeană pe Internet la </w:t>
            </w:r>
            <w:r w:rsidRPr="00A577E1">
              <w:rPr>
                <w:rFonts w:ascii="Trebuchet MS" w:hAnsi="Trebuchet MS"/>
              </w:rPr>
              <w:lastRenderedPageBreak/>
              <w:t>adresa : &lt;http://www.ecb.int/index.html&gt;</w:t>
            </w:r>
            <w:r w:rsidRPr="00A577E1">
              <w:rPr>
                <w:rFonts w:ascii="Trebuchet MS" w:eastAsia="Arial Unicode MS" w:hAnsi="Trebuchet MS"/>
              </w:rPr>
              <w:t>la data întocmirii Studiului de fezabilitate) 5</w:t>
            </w:r>
          </w:p>
          <w:p w14:paraId="1BC22522" w14:textId="77777777" w:rsidR="00C103F9" w:rsidRPr="00A577E1" w:rsidRDefault="00C103F9" w:rsidP="00853D95">
            <w:pPr>
              <w:rPr>
                <w:rFonts w:ascii="Trebuchet MS" w:eastAsia="Arial Unicode MS" w:hAnsi="Trebuchet MS"/>
              </w:rPr>
            </w:pPr>
          </w:p>
          <w:p w14:paraId="0217569B" w14:textId="77777777" w:rsidR="00853D95" w:rsidRPr="00A577E1" w:rsidRDefault="00853D95" w:rsidP="00853D95">
            <w:pPr>
              <w:pStyle w:val="Corptext3"/>
              <w:jc w:val="left"/>
              <w:rPr>
                <w:rFonts w:ascii="Trebuchet MS" w:hAnsi="Trebuchet MS"/>
                <w:b w:val="0"/>
                <w:sz w:val="22"/>
                <w:szCs w:val="22"/>
                <w:lang w:val="ro-RO"/>
              </w:rPr>
            </w:pPr>
          </w:p>
          <w:tbl>
            <w:tblPr>
              <w:tblW w:w="14701" w:type="dxa"/>
              <w:tblLayout w:type="fixed"/>
              <w:tblLook w:val="04A0" w:firstRow="1" w:lastRow="0" w:firstColumn="1" w:lastColumn="0" w:noHBand="0" w:noVBand="1"/>
            </w:tblPr>
            <w:tblGrid>
              <w:gridCol w:w="575"/>
              <w:gridCol w:w="2984"/>
              <w:gridCol w:w="1333"/>
              <w:gridCol w:w="1724"/>
              <w:gridCol w:w="1240"/>
              <w:gridCol w:w="1180"/>
              <w:gridCol w:w="1245"/>
              <w:gridCol w:w="1200"/>
              <w:gridCol w:w="1220"/>
              <w:gridCol w:w="1000"/>
              <w:gridCol w:w="1000"/>
            </w:tblGrid>
            <w:tr w:rsidR="00853D95" w:rsidRPr="00A577E1" w14:paraId="56C61DB7" w14:textId="77777777" w:rsidTr="0086223B">
              <w:trPr>
                <w:trHeight w:val="435"/>
              </w:trPr>
              <w:tc>
                <w:tcPr>
                  <w:tcW w:w="14701" w:type="dxa"/>
                  <w:gridSpan w:val="11"/>
                  <w:tcBorders>
                    <w:top w:val="single" w:sz="8" w:space="0" w:color="008080"/>
                    <w:left w:val="single" w:sz="8" w:space="0" w:color="008080"/>
                    <w:bottom w:val="single" w:sz="4" w:space="0" w:color="008080"/>
                    <w:right w:val="single" w:sz="8" w:space="0" w:color="008080"/>
                  </w:tcBorders>
                  <w:shd w:val="clear" w:color="000000" w:fill="CCFFFF"/>
                  <w:noWrap/>
                  <w:vAlign w:val="center"/>
                  <w:hideMark/>
                </w:tcPr>
                <w:p w14:paraId="54623633" w14:textId="77777777" w:rsidR="00853D95" w:rsidRPr="00A577E1" w:rsidRDefault="00853D95" w:rsidP="00853D95">
                  <w:pPr>
                    <w:jc w:val="center"/>
                    <w:rPr>
                      <w:rFonts w:ascii="Trebuchet MS" w:hAnsi="Trebuchet MS" w:cs="Arial"/>
                      <w:b/>
                      <w:bCs/>
                      <w:color w:val="008080"/>
                    </w:rPr>
                  </w:pPr>
                  <w:bookmarkStart w:id="14" w:name="RANGE!B2:L37"/>
                  <w:r w:rsidRPr="00A577E1">
                    <w:rPr>
                      <w:rFonts w:ascii="Trebuchet MS" w:hAnsi="Trebuchet MS" w:cs="Arial"/>
                      <w:b/>
                      <w:bCs/>
                      <w:color w:val="008080"/>
                    </w:rPr>
                    <w:t xml:space="preserve">Matrice de verificare a </w:t>
                  </w:r>
                  <w:proofErr w:type="spellStart"/>
                  <w:r w:rsidRPr="00A577E1">
                    <w:rPr>
                      <w:rFonts w:ascii="Trebuchet MS" w:hAnsi="Trebuchet MS" w:cs="Arial"/>
                      <w:b/>
                      <w:bCs/>
                      <w:color w:val="008080"/>
                    </w:rPr>
                    <w:t>viabilitatii</w:t>
                  </w:r>
                  <w:proofErr w:type="spellEnd"/>
                  <w:r w:rsidRPr="00A577E1">
                    <w:rPr>
                      <w:rFonts w:ascii="Trebuchet MS" w:hAnsi="Trebuchet MS" w:cs="Arial"/>
                      <w:b/>
                      <w:bCs/>
                      <w:color w:val="008080"/>
                    </w:rPr>
                    <w:t xml:space="preserve"> </w:t>
                  </w:r>
                  <w:proofErr w:type="spellStart"/>
                  <w:r w:rsidRPr="00A577E1">
                    <w:rPr>
                      <w:rFonts w:ascii="Trebuchet MS" w:hAnsi="Trebuchet MS" w:cs="Arial"/>
                      <w:b/>
                      <w:bCs/>
                      <w:color w:val="008080"/>
                    </w:rPr>
                    <w:t>economico</w:t>
                  </w:r>
                  <w:proofErr w:type="spellEnd"/>
                  <w:r w:rsidRPr="00A577E1">
                    <w:rPr>
                      <w:rFonts w:ascii="Trebuchet MS" w:hAnsi="Trebuchet MS" w:cs="Arial"/>
                      <w:b/>
                      <w:bCs/>
                      <w:color w:val="008080"/>
                    </w:rPr>
                    <w:t>-financiare a proiectului pentru Anexa B ( persoane juridice)</w:t>
                  </w:r>
                  <w:bookmarkEnd w:id="14"/>
                </w:p>
              </w:tc>
            </w:tr>
            <w:tr w:rsidR="00853D95" w:rsidRPr="00A577E1" w14:paraId="7EDA2301" w14:textId="77777777" w:rsidTr="0086223B">
              <w:trPr>
                <w:trHeight w:val="135"/>
              </w:trPr>
              <w:tc>
                <w:tcPr>
                  <w:tcW w:w="14701" w:type="dxa"/>
                  <w:gridSpan w:val="11"/>
                  <w:tcBorders>
                    <w:top w:val="single" w:sz="4" w:space="0" w:color="008080"/>
                    <w:left w:val="single" w:sz="8" w:space="0" w:color="008080"/>
                    <w:bottom w:val="single" w:sz="4" w:space="0" w:color="008080"/>
                    <w:right w:val="single" w:sz="8" w:space="0" w:color="008080"/>
                  </w:tcBorders>
                  <w:shd w:val="clear" w:color="000000" w:fill="008080"/>
                  <w:noWrap/>
                  <w:vAlign w:val="bottom"/>
                  <w:hideMark/>
                </w:tcPr>
                <w:p w14:paraId="096EE880" w14:textId="77777777" w:rsidR="00853D95" w:rsidRPr="00A577E1" w:rsidRDefault="00853D95" w:rsidP="00853D95">
                  <w:pPr>
                    <w:jc w:val="center"/>
                    <w:rPr>
                      <w:rFonts w:ascii="Trebuchet MS" w:hAnsi="Trebuchet MS" w:cs="Arial"/>
                      <w:b/>
                      <w:bCs/>
                      <w:color w:val="FFFFFF"/>
                    </w:rPr>
                  </w:pPr>
                  <w:r w:rsidRPr="00A577E1">
                    <w:rPr>
                      <w:rFonts w:ascii="Trebuchet MS" w:hAnsi="Trebuchet MS" w:cs="Arial"/>
                      <w:b/>
                      <w:bCs/>
                      <w:color w:val="FFFFFF"/>
                    </w:rPr>
                    <w:t> </w:t>
                  </w:r>
                </w:p>
              </w:tc>
            </w:tr>
            <w:tr w:rsidR="00853D95" w:rsidRPr="00A577E1" w14:paraId="16B2D475" w14:textId="77777777" w:rsidTr="0086223B">
              <w:trPr>
                <w:trHeight w:val="255"/>
              </w:trPr>
              <w:tc>
                <w:tcPr>
                  <w:tcW w:w="3559" w:type="dxa"/>
                  <w:gridSpan w:val="2"/>
                  <w:tcBorders>
                    <w:top w:val="single" w:sz="4" w:space="0" w:color="008080"/>
                    <w:left w:val="single" w:sz="8" w:space="0" w:color="008080"/>
                    <w:bottom w:val="single" w:sz="4" w:space="0" w:color="008080"/>
                    <w:right w:val="single" w:sz="4" w:space="0" w:color="008080"/>
                  </w:tcBorders>
                  <w:shd w:val="clear" w:color="000000" w:fill="CCFFFF"/>
                  <w:noWrap/>
                  <w:vAlign w:val="bottom"/>
                  <w:hideMark/>
                </w:tcPr>
                <w:p w14:paraId="117DD986"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Anul</w:t>
                  </w:r>
                </w:p>
              </w:tc>
              <w:tc>
                <w:tcPr>
                  <w:tcW w:w="1333"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240E9C68"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Limita indicator</w:t>
                  </w:r>
                </w:p>
              </w:tc>
              <w:tc>
                <w:tcPr>
                  <w:tcW w:w="1724" w:type="dxa"/>
                  <w:vMerge w:val="restart"/>
                  <w:tcBorders>
                    <w:top w:val="nil"/>
                    <w:left w:val="single" w:sz="4" w:space="0" w:color="008080"/>
                    <w:bottom w:val="single" w:sz="4" w:space="0" w:color="008080"/>
                    <w:right w:val="single" w:sz="4" w:space="0" w:color="008080"/>
                  </w:tcBorders>
                  <w:shd w:val="clear" w:color="000000" w:fill="CCFFFF"/>
                  <w:noWrap/>
                  <w:vAlign w:val="bottom"/>
                  <w:hideMark/>
                </w:tcPr>
                <w:p w14:paraId="5F931A7F"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UM</w:t>
                  </w:r>
                </w:p>
              </w:tc>
              <w:tc>
                <w:tcPr>
                  <w:tcW w:w="1240" w:type="dxa"/>
                  <w:tcBorders>
                    <w:top w:val="nil"/>
                    <w:left w:val="nil"/>
                    <w:bottom w:val="single" w:sz="4" w:space="0" w:color="008080"/>
                    <w:right w:val="single" w:sz="4" w:space="0" w:color="008080"/>
                  </w:tcBorders>
                  <w:shd w:val="clear" w:color="000000" w:fill="CCFFFF"/>
                  <w:vAlign w:val="center"/>
                  <w:hideMark/>
                </w:tcPr>
                <w:p w14:paraId="296C5660"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Total an 1</w:t>
                  </w:r>
                </w:p>
              </w:tc>
              <w:tc>
                <w:tcPr>
                  <w:tcW w:w="1180" w:type="dxa"/>
                  <w:tcBorders>
                    <w:top w:val="nil"/>
                    <w:left w:val="nil"/>
                    <w:bottom w:val="single" w:sz="4" w:space="0" w:color="008080"/>
                    <w:right w:val="single" w:sz="4" w:space="0" w:color="008080"/>
                  </w:tcBorders>
                  <w:shd w:val="clear" w:color="000000" w:fill="CCFFFF"/>
                  <w:vAlign w:val="center"/>
                  <w:hideMark/>
                </w:tcPr>
                <w:p w14:paraId="3C3A6B5B"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Total an 2</w:t>
                  </w:r>
                </w:p>
              </w:tc>
              <w:tc>
                <w:tcPr>
                  <w:tcW w:w="1245" w:type="dxa"/>
                  <w:tcBorders>
                    <w:top w:val="nil"/>
                    <w:left w:val="nil"/>
                    <w:bottom w:val="single" w:sz="4" w:space="0" w:color="008080"/>
                    <w:right w:val="single" w:sz="4" w:space="0" w:color="008080"/>
                  </w:tcBorders>
                  <w:shd w:val="clear" w:color="000000" w:fill="CCFFFF"/>
                  <w:vAlign w:val="center"/>
                  <w:hideMark/>
                </w:tcPr>
                <w:p w14:paraId="28354AAA"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Total an 3</w:t>
                  </w:r>
                </w:p>
              </w:tc>
              <w:tc>
                <w:tcPr>
                  <w:tcW w:w="1200" w:type="dxa"/>
                  <w:tcBorders>
                    <w:top w:val="nil"/>
                    <w:left w:val="nil"/>
                    <w:bottom w:val="single" w:sz="4" w:space="0" w:color="008080"/>
                    <w:right w:val="single" w:sz="4" w:space="0" w:color="008080"/>
                  </w:tcBorders>
                  <w:shd w:val="clear" w:color="000000" w:fill="CCFFFF"/>
                  <w:vAlign w:val="center"/>
                  <w:hideMark/>
                </w:tcPr>
                <w:p w14:paraId="1F7E35F9"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Total an 4</w:t>
                  </w:r>
                </w:p>
              </w:tc>
              <w:tc>
                <w:tcPr>
                  <w:tcW w:w="1220" w:type="dxa"/>
                  <w:tcBorders>
                    <w:top w:val="nil"/>
                    <w:left w:val="nil"/>
                    <w:bottom w:val="single" w:sz="4" w:space="0" w:color="008080"/>
                    <w:right w:val="single" w:sz="4" w:space="0" w:color="008080"/>
                  </w:tcBorders>
                  <w:shd w:val="clear" w:color="000000" w:fill="CCFFFF"/>
                  <w:vAlign w:val="center"/>
                  <w:hideMark/>
                </w:tcPr>
                <w:p w14:paraId="47E95F9B"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Total an 5</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5F05A874" w14:textId="77777777" w:rsidR="00853D95" w:rsidRPr="00A577E1" w:rsidRDefault="00853D95" w:rsidP="00853D95">
                  <w:pPr>
                    <w:jc w:val="center"/>
                    <w:rPr>
                      <w:rFonts w:ascii="Trebuchet MS" w:hAnsi="Trebuchet MS" w:cs="Arial"/>
                      <w:b/>
                      <w:bCs/>
                      <w:color w:val="008080"/>
                    </w:rPr>
                  </w:pPr>
                  <w:proofErr w:type="spellStart"/>
                  <w:r w:rsidRPr="00A577E1">
                    <w:rPr>
                      <w:rFonts w:ascii="Trebuchet MS" w:hAnsi="Trebuchet MS" w:cs="Arial"/>
                      <w:b/>
                      <w:bCs/>
                      <w:color w:val="008080"/>
                    </w:rPr>
                    <w:t>Diferente</w:t>
                  </w:r>
                  <w:proofErr w:type="spellEnd"/>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771C6099"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Validare criterii</w:t>
                  </w:r>
                </w:p>
              </w:tc>
            </w:tr>
            <w:tr w:rsidR="00853D95" w:rsidRPr="00A577E1" w14:paraId="1CD540C8" w14:textId="77777777" w:rsidTr="0086223B">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14:paraId="658D3E2E"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Nr.</w:t>
                  </w:r>
                </w:p>
                <w:p w14:paraId="769754F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crt.</w:t>
                  </w:r>
                </w:p>
              </w:tc>
              <w:tc>
                <w:tcPr>
                  <w:tcW w:w="2984" w:type="dxa"/>
                  <w:tcBorders>
                    <w:top w:val="nil"/>
                    <w:left w:val="nil"/>
                    <w:bottom w:val="single" w:sz="4" w:space="0" w:color="008080"/>
                    <w:right w:val="single" w:sz="4" w:space="0" w:color="008080"/>
                  </w:tcBorders>
                  <w:shd w:val="clear" w:color="000000" w:fill="CCFFFF"/>
                  <w:noWrap/>
                  <w:vAlign w:val="center"/>
                  <w:hideMark/>
                </w:tcPr>
                <w:p w14:paraId="26A32A93" w14:textId="77777777" w:rsidR="00853D95" w:rsidRPr="00A577E1" w:rsidRDefault="00853D95" w:rsidP="00853D95">
                  <w:pPr>
                    <w:jc w:val="center"/>
                    <w:rPr>
                      <w:rFonts w:ascii="Trebuchet MS" w:hAnsi="Trebuchet MS" w:cs="Arial"/>
                      <w:b/>
                      <w:bCs/>
                      <w:color w:val="008080"/>
                    </w:rPr>
                  </w:pPr>
                  <w:proofErr w:type="spellStart"/>
                  <w:r w:rsidRPr="00A577E1">
                    <w:rPr>
                      <w:rFonts w:ascii="Trebuchet MS" w:hAnsi="Trebuchet MS" w:cs="Arial"/>
                      <w:b/>
                      <w:bCs/>
                      <w:color w:val="008080"/>
                    </w:rPr>
                    <w:t>Specificatie</w:t>
                  </w:r>
                  <w:proofErr w:type="spellEnd"/>
                </w:p>
              </w:tc>
              <w:tc>
                <w:tcPr>
                  <w:tcW w:w="1333" w:type="dxa"/>
                  <w:vMerge/>
                  <w:tcBorders>
                    <w:top w:val="nil"/>
                    <w:left w:val="single" w:sz="4" w:space="0" w:color="008080"/>
                    <w:bottom w:val="single" w:sz="4" w:space="0" w:color="008080"/>
                    <w:right w:val="single" w:sz="4" w:space="0" w:color="008080"/>
                  </w:tcBorders>
                  <w:vAlign w:val="center"/>
                  <w:hideMark/>
                </w:tcPr>
                <w:p w14:paraId="5CA50EB6" w14:textId="77777777" w:rsidR="00853D95" w:rsidRPr="00A577E1" w:rsidRDefault="00853D95" w:rsidP="00853D95">
                  <w:pPr>
                    <w:rPr>
                      <w:rFonts w:ascii="Trebuchet MS" w:hAnsi="Trebuchet MS" w:cs="Arial"/>
                      <w:b/>
                      <w:bCs/>
                      <w:color w:val="008080"/>
                    </w:rPr>
                  </w:pPr>
                </w:p>
              </w:tc>
              <w:tc>
                <w:tcPr>
                  <w:tcW w:w="1724" w:type="dxa"/>
                  <w:vMerge/>
                  <w:tcBorders>
                    <w:top w:val="nil"/>
                    <w:left w:val="single" w:sz="4" w:space="0" w:color="008080"/>
                    <w:bottom w:val="single" w:sz="4" w:space="0" w:color="008080"/>
                    <w:right w:val="single" w:sz="4" w:space="0" w:color="008080"/>
                  </w:tcBorders>
                  <w:vAlign w:val="center"/>
                  <w:hideMark/>
                </w:tcPr>
                <w:p w14:paraId="433236A1" w14:textId="77777777" w:rsidR="00853D95" w:rsidRPr="00A577E1" w:rsidRDefault="00853D95" w:rsidP="00853D95">
                  <w:pPr>
                    <w:rPr>
                      <w:rFonts w:ascii="Trebuchet MS" w:hAnsi="Trebuchet MS" w:cs="Arial"/>
                      <w:b/>
                      <w:bCs/>
                      <w:color w:val="008080"/>
                    </w:rPr>
                  </w:pPr>
                </w:p>
              </w:tc>
              <w:tc>
                <w:tcPr>
                  <w:tcW w:w="6085" w:type="dxa"/>
                  <w:gridSpan w:val="5"/>
                  <w:tcBorders>
                    <w:top w:val="single" w:sz="4" w:space="0" w:color="008080"/>
                    <w:left w:val="nil"/>
                    <w:bottom w:val="single" w:sz="4" w:space="0" w:color="008080"/>
                    <w:right w:val="single" w:sz="4" w:space="0" w:color="008080"/>
                  </w:tcBorders>
                  <w:shd w:val="clear" w:color="000000" w:fill="CCFFFF"/>
                  <w:noWrap/>
                  <w:vAlign w:val="bottom"/>
                  <w:hideMark/>
                </w:tcPr>
                <w:p w14:paraId="7866A882"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Valoare </w:t>
                  </w:r>
                </w:p>
              </w:tc>
              <w:tc>
                <w:tcPr>
                  <w:tcW w:w="1000" w:type="dxa"/>
                  <w:vMerge/>
                  <w:tcBorders>
                    <w:top w:val="nil"/>
                    <w:left w:val="single" w:sz="4" w:space="0" w:color="008080"/>
                    <w:bottom w:val="single" w:sz="4" w:space="0" w:color="008080"/>
                    <w:right w:val="single" w:sz="4" w:space="0" w:color="008080"/>
                  </w:tcBorders>
                  <w:vAlign w:val="center"/>
                  <w:hideMark/>
                </w:tcPr>
                <w:p w14:paraId="155B8442" w14:textId="77777777" w:rsidR="00853D95" w:rsidRPr="00A577E1" w:rsidRDefault="00853D95" w:rsidP="00853D95">
                  <w:pPr>
                    <w:rPr>
                      <w:rFonts w:ascii="Trebuchet MS" w:hAnsi="Trebuchet MS"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14:paraId="72ED835B" w14:textId="77777777" w:rsidR="00853D95" w:rsidRPr="00A577E1" w:rsidRDefault="00853D95" w:rsidP="00853D95">
                  <w:pPr>
                    <w:rPr>
                      <w:rFonts w:ascii="Trebuchet MS" w:hAnsi="Trebuchet MS" w:cs="Arial"/>
                      <w:b/>
                      <w:bCs/>
                      <w:color w:val="008080"/>
                    </w:rPr>
                  </w:pPr>
                </w:p>
              </w:tc>
            </w:tr>
            <w:tr w:rsidR="00853D95" w:rsidRPr="00A577E1" w14:paraId="1720AADF" w14:textId="77777777" w:rsidTr="0086223B">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14:paraId="3C2302E9"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1</w:t>
                  </w:r>
                </w:p>
              </w:tc>
              <w:tc>
                <w:tcPr>
                  <w:tcW w:w="2984" w:type="dxa"/>
                  <w:tcBorders>
                    <w:top w:val="nil"/>
                    <w:left w:val="nil"/>
                    <w:bottom w:val="single" w:sz="4" w:space="0" w:color="008080"/>
                    <w:right w:val="single" w:sz="4" w:space="0" w:color="008080"/>
                  </w:tcBorders>
                  <w:shd w:val="clear" w:color="000000" w:fill="CCFFFF"/>
                  <w:noWrap/>
                  <w:vAlign w:val="center"/>
                  <w:hideMark/>
                </w:tcPr>
                <w:p w14:paraId="26337EB6"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2</w:t>
                  </w:r>
                </w:p>
              </w:tc>
              <w:tc>
                <w:tcPr>
                  <w:tcW w:w="1333" w:type="dxa"/>
                  <w:tcBorders>
                    <w:top w:val="nil"/>
                    <w:left w:val="nil"/>
                    <w:bottom w:val="single" w:sz="4" w:space="0" w:color="008080"/>
                    <w:right w:val="single" w:sz="4" w:space="0" w:color="008080"/>
                  </w:tcBorders>
                  <w:shd w:val="clear" w:color="000000" w:fill="CCFFFF"/>
                  <w:vAlign w:val="center"/>
                  <w:hideMark/>
                </w:tcPr>
                <w:p w14:paraId="2090CC5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3</w:t>
                  </w:r>
                </w:p>
              </w:tc>
              <w:tc>
                <w:tcPr>
                  <w:tcW w:w="1724" w:type="dxa"/>
                  <w:tcBorders>
                    <w:top w:val="nil"/>
                    <w:left w:val="nil"/>
                    <w:bottom w:val="single" w:sz="4" w:space="0" w:color="008080"/>
                    <w:right w:val="single" w:sz="4" w:space="0" w:color="008080"/>
                  </w:tcBorders>
                  <w:shd w:val="clear" w:color="000000" w:fill="CCFFFF"/>
                  <w:noWrap/>
                  <w:vAlign w:val="bottom"/>
                  <w:hideMark/>
                </w:tcPr>
                <w:p w14:paraId="6DFBA5E7"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4</w:t>
                  </w:r>
                </w:p>
              </w:tc>
              <w:tc>
                <w:tcPr>
                  <w:tcW w:w="1240" w:type="dxa"/>
                  <w:tcBorders>
                    <w:top w:val="nil"/>
                    <w:left w:val="nil"/>
                    <w:bottom w:val="single" w:sz="4" w:space="0" w:color="008080"/>
                    <w:right w:val="nil"/>
                  </w:tcBorders>
                  <w:shd w:val="clear" w:color="000000" w:fill="CCFFFF"/>
                  <w:noWrap/>
                  <w:vAlign w:val="bottom"/>
                  <w:hideMark/>
                </w:tcPr>
                <w:p w14:paraId="6A1884A1"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5 </w:t>
                  </w:r>
                </w:p>
              </w:tc>
              <w:tc>
                <w:tcPr>
                  <w:tcW w:w="1180" w:type="dxa"/>
                  <w:tcBorders>
                    <w:top w:val="nil"/>
                    <w:left w:val="nil"/>
                    <w:bottom w:val="single" w:sz="4" w:space="0" w:color="008080"/>
                    <w:right w:val="nil"/>
                  </w:tcBorders>
                  <w:shd w:val="clear" w:color="000000" w:fill="CCFFFF"/>
                  <w:noWrap/>
                  <w:vAlign w:val="bottom"/>
                  <w:hideMark/>
                </w:tcPr>
                <w:p w14:paraId="49A4FC1D"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6 </w:t>
                  </w:r>
                </w:p>
              </w:tc>
              <w:tc>
                <w:tcPr>
                  <w:tcW w:w="1245" w:type="dxa"/>
                  <w:tcBorders>
                    <w:top w:val="nil"/>
                    <w:left w:val="nil"/>
                    <w:bottom w:val="single" w:sz="4" w:space="0" w:color="008080"/>
                    <w:right w:val="nil"/>
                  </w:tcBorders>
                  <w:shd w:val="clear" w:color="000000" w:fill="CCFFFF"/>
                  <w:noWrap/>
                  <w:vAlign w:val="bottom"/>
                  <w:hideMark/>
                </w:tcPr>
                <w:p w14:paraId="5968C664"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7 </w:t>
                  </w:r>
                </w:p>
              </w:tc>
              <w:tc>
                <w:tcPr>
                  <w:tcW w:w="1200" w:type="dxa"/>
                  <w:tcBorders>
                    <w:top w:val="nil"/>
                    <w:left w:val="nil"/>
                    <w:bottom w:val="single" w:sz="4" w:space="0" w:color="008080"/>
                    <w:right w:val="nil"/>
                  </w:tcBorders>
                  <w:shd w:val="clear" w:color="000000" w:fill="CCFFFF"/>
                  <w:noWrap/>
                  <w:vAlign w:val="bottom"/>
                  <w:hideMark/>
                </w:tcPr>
                <w:p w14:paraId="238FCCB6"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8 </w:t>
                  </w:r>
                </w:p>
              </w:tc>
              <w:tc>
                <w:tcPr>
                  <w:tcW w:w="1220" w:type="dxa"/>
                  <w:tcBorders>
                    <w:top w:val="nil"/>
                    <w:left w:val="nil"/>
                    <w:bottom w:val="single" w:sz="4" w:space="0" w:color="008080"/>
                    <w:right w:val="single" w:sz="4" w:space="0" w:color="008080"/>
                  </w:tcBorders>
                  <w:shd w:val="clear" w:color="000000" w:fill="CCFFFF"/>
                  <w:noWrap/>
                  <w:vAlign w:val="bottom"/>
                  <w:hideMark/>
                </w:tcPr>
                <w:p w14:paraId="5EAD288C"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9 </w:t>
                  </w:r>
                </w:p>
              </w:tc>
              <w:tc>
                <w:tcPr>
                  <w:tcW w:w="1000" w:type="dxa"/>
                  <w:tcBorders>
                    <w:top w:val="nil"/>
                    <w:left w:val="nil"/>
                    <w:bottom w:val="single" w:sz="4" w:space="0" w:color="008080"/>
                    <w:right w:val="single" w:sz="4" w:space="0" w:color="008080"/>
                  </w:tcBorders>
                  <w:shd w:val="clear" w:color="000000" w:fill="CCFFFF"/>
                  <w:vAlign w:val="center"/>
                  <w:hideMark/>
                </w:tcPr>
                <w:p w14:paraId="33F9792C"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10</w:t>
                  </w:r>
                </w:p>
              </w:tc>
              <w:tc>
                <w:tcPr>
                  <w:tcW w:w="1000" w:type="dxa"/>
                  <w:tcBorders>
                    <w:top w:val="nil"/>
                    <w:left w:val="nil"/>
                    <w:bottom w:val="single" w:sz="4" w:space="0" w:color="008080"/>
                    <w:right w:val="single" w:sz="8" w:space="0" w:color="008080"/>
                  </w:tcBorders>
                  <w:shd w:val="clear" w:color="000000" w:fill="CCFFFF"/>
                  <w:vAlign w:val="center"/>
                  <w:hideMark/>
                </w:tcPr>
                <w:p w14:paraId="04AA5F8F"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11</w:t>
                  </w:r>
                </w:p>
              </w:tc>
            </w:tr>
            <w:tr w:rsidR="00853D95" w:rsidRPr="00A577E1" w14:paraId="1DAA11DE" w14:textId="77777777" w:rsidTr="0086223B">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5B47F025"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1</w:t>
                  </w:r>
                </w:p>
              </w:tc>
              <w:tc>
                <w:tcPr>
                  <w:tcW w:w="2984" w:type="dxa"/>
                  <w:tcBorders>
                    <w:top w:val="nil"/>
                    <w:left w:val="nil"/>
                    <w:bottom w:val="single" w:sz="4" w:space="0" w:color="008080"/>
                    <w:right w:val="single" w:sz="4" w:space="0" w:color="008080"/>
                  </w:tcBorders>
                  <w:shd w:val="clear" w:color="000000" w:fill="CCFFFF"/>
                  <w:vAlign w:val="center"/>
                  <w:hideMark/>
                </w:tcPr>
                <w:p w14:paraId="71D4B20D" w14:textId="77777777" w:rsidR="00853D95" w:rsidRPr="00A577E1" w:rsidRDefault="00853D95" w:rsidP="00853D95">
                  <w:pPr>
                    <w:jc w:val="both"/>
                    <w:rPr>
                      <w:rFonts w:ascii="Trebuchet MS" w:hAnsi="Trebuchet MS" w:cs="Arial"/>
                      <w:b/>
                      <w:bCs/>
                      <w:color w:val="008080"/>
                    </w:rPr>
                  </w:pPr>
                  <w:r w:rsidRPr="00A577E1">
                    <w:rPr>
                      <w:rFonts w:ascii="Trebuchet MS" w:hAnsi="Trebuchet MS" w:cs="Arial"/>
                      <w:b/>
                      <w:bCs/>
                      <w:color w:val="008080"/>
                    </w:rPr>
                    <w:t xml:space="preserve">Valoare </w:t>
                  </w:r>
                  <w:proofErr w:type="spellStart"/>
                  <w:r w:rsidRPr="00A577E1">
                    <w:rPr>
                      <w:rFonts w:ascii="Trebuchet MS" w:hAnsi="Trebuchet MS" w:cs="Arial"/>
                      <w:b/>
                      <w:bCs/>
                      <w:color w:val="008080"/>
                    </w:rPr>
                    <w:t>investitie</w:t>
                  </w:r>
                  <w:proofErr w:type="spellEnd"/>
                  <w:r w:rsidRPr="00A577E1">
                    <w:rPr>
                      <w:rFonts w:ascii="Trebuchet MS" w:hAnsi="Trebuchet MS" w:cs="Arial"/>
                      <w:b/>
                      <w:bCs/>
                      <w:color w:val="008080"/>
                    </w:rPr>
                    <w:t xml:space="preserve"> (VI) - </w:t>
                  </w:r>
                  <w:r w:rsidRPr="00A577E1">
                    <w:rPr>
                      <w:rFonts w:ascii="Trebuchet MS" w:hAnsi="Trebuchet MS" w:cs="Arial"/>
                      <w:color w:val="008080"/>
                    </w:rPr>
                    <w:t xml:space="preserve">valoare totala a proiectului </w:t>
                  </w:r>
                  <w:proofErr w:type="spellStart"/>
                  <w:r w:rsidRPr="00A577E1">
                    <w:rPr>
                      <w:rFonts w:ascii="Trebuchet MS" w:hAnsi="Trebuchet MS" w:cs="Arial"/>
                      <w:color w:val="008080"/>
                    </w:rPr>
                    <w:t>fara</w:t>
                  </w:r>
                  <w:proofErr w:type="spellEnd"/>
                  <w:r w:rsidRPr="00A577E1">
                    <w:rPr>
                      <w:rFonts w:ascii="Trebuchet MS" w:hAnsi="Trebuchet MS" w:cs="Arial"/>
                      <w:color w:val="008080"/>
                    </w:rPr>
                    <w:t xml:space="preserve"> TVA, preluata din Bugetul Indicativ Anexa G</w:t>
                  </w:r>
                </w:p>
              </w:tc>
              <w:tc>
                <w:tcPr>
                  <w:tcW w:w="1333" w:type="dxa"/>
                  <w:tcBorders>
                    <w:top w:val="nil"/>
                    <w:left w:val="nil"/>
                    <w:bottom w:val="single" w:sz="4" w:space="0" w:color="008080"/>
                    <w:right w:val="single" w:sz="4" w:space="0" w:color="008080"/>
                  </w:tcBorders>
                  <w:shd w:val="clear" w:color="000000" w:fill="CCFFFF"/>
                  <w:vAlign w:val="center"/>
                  <w:hideMark/>
                </w:tcPr>
                <w:p w14:paraId="07BF8B2C"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14:paraId="5A4AC091"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LEI</w:t>
                  </w:r>
                </w:p>
              </w:tc>
              <w:tc>
                <w:tcPr>
                  <w:tcW w:w="6085"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14:paraId="00CA739D"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71C207F4"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Nu sunt </w:t>
                  </w:r>
                  <w:proofErr w:type="spellStart"/>
                  <w:r w:rsidRPr="00A577E1">
                    <w:rPr>
                      <w:rFonts w:ascii="Trebuchet MS" w:hAnsi="Trebuchet MS" w:cs="Arial"/>
                      <w:b/>
                      <w:bCs/>
                      <w:color w:val="008080"/>
                    </w:rPr>
                    <w:t>diferente</w:t>
                  </w:r>
                  <w:proofErr w:type="spellEnd"/>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3BB80524"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N/A</w:t>
                  </w:r>
                </w:p>
              </w:tc>
            </w:tr>
            <w:tr w:rsidR="00853D95" w:rsidRPr="00A577E1" w14:paraId="0A8F65F7" w14:textId="77777777" w:rsidTr="0086223B">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207C38AF" w14:textId="77777777" w:rsidR="00853D95" w:rsidRPr="00A577E1" w:rsidRDefault="00853D95" w:rsidP="00853D95">
                  <w:pPr>
                    <w:rPr>
                      <w:rFonts w:ascii="Trebuchet MS" w:hAnsi="Trebuchet MS"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58974C8B"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Valoare </w:t>
                  </w:r>
                  <w:proofErr w:type="spellStart"/>
                  <w:r w:rsidRPr="00A577E1">
                    <w:rPr>
                      <w:rFonts w:ascii="Trebuchet MS" w:hAnsi="Trebuchet MS" w:cs="Arial"/>
                      <w:b/>
                      <w:bCs/>
                      <w:color w:val="008080"/>
                    </w:rPr>
                    <w:t>investitie</w:t>
                  </w:r>
                  <w:proofErr w:type="spellEnd"/>
                  <w:r w:rsidRPr="00A577E1">
                    <w:rPr>
                      <w:rFonts w:ascii="Trebuchet MS" w:hAnsi="Trebuchet MS" w:cs="Arial"/>
                      <w:b/>
                      <w:bCs/>
                      <w:color w:val="008080"/>
                    </w:rPr>
                    <w:t xml:space="preserve"> (VI) - </w:t>
                  </w:r>
                  <w:r w:rsidRPr="00A577E1">
                    <w:rPr>
                      <w:rFonts w:ascii="Trebuchet MS" w:hAnsi="Trebuchet MS"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14:paraId="3F604876"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N/A</w:t>
                  </w:r>
                </w:p>
              </w:tc>
              <w:tc>
                <w:tcPr>
                  <w:tcW w:w="1724" w:type="dxa"/>
                  <w:tcBorders>
                    <w:top w:val="nil"/>
                    <w:left w:val="nil"/>
                    <w:bottom w:val="single" w:sz="4" w:space="0" w:color="008080"/>
                    <w:right w:val="single" w:sz="4" w:space="0" w:color="008080"/>
                  </w:tcBorders>
                  <w:shd w:val="clear" w:color="auto" w:fill="auto"/>
                  <w:noWrap/>
                  <w:vAlign w:val="center"/>
                  <w:hideMark/>
                </w:tcPr>
                <w:p w14:paraId="6BC8BA2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LEI</w:t>
                  </w:r>
                </w:p>
              </w:tc>
              <w:tc>
                <w:tcPr>
                  <w:tcW w:w="6085" w:type="dxa"/>
                  <w:gridSpan w:val="5"/>
                  <w:tcBorders>
                    <w:top w:val="single" w:sz="4" w:space="0" w:color="008080"/>
                    <w:left w:val="nil"/>
                    <w:bottom w:val="single" w:sz="4" w:space="0" w:color="008080"/>
                    <w:right w:val="single" w:sz="4" w:space="0" w:color="008080"/>
                  </w:tcBorders>
                  <w:shd w:val="clear" w:color="auto" w:fill="auto"/>
                  <w:noWrap/>
                  <w:vAlign w:val="center"/>
                  <w:hideMark/>
                </w:tcPr>
                <w:p w14:paraId="0E9A1122"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14:paraId="47900A36" w14:textId="77777777" w:rsidR="00853D95" w:rsidRPr="00A577E1" w:rsidRDefault="00853D95" w:rsidP="00853D95">
                  <w:pPr>
                    <w:rPr>
                      <w:rFonts w:ascii="Trebuchet MS" w:hAnsi="Trebuchet MS"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14:paraId="7BE490AE" w14:textId="77777777" w:rsidR="00853D95" w:rsidRPr="00A577E1" w:rsidRDefault="00853D95" w:rsidP="00853D95">
                  <w:pPr>
                    <w:rPr>
                      <w:rFonts w:ascii="Trebuchet MS" w:hAnsi="Trebuchet MS" w:cs="Arial"/>
                      <w:b/>
                      <w:bCs/>
                      <w:color w:val="008080"/>
                    </w:rPr>
                  </w:pPr>
                </w:p>
              </w:tc>
            </w:tr>
            <w:tr w:rsidR="00853D95" w:rsidRPr="00A577E1" w14:paraId="3078F574" w14:textId="77777777" w:rsidTr="0086223B">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3A4766DC"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2</w:t>
                  </w:r>
                </w:p>
              </w:tc>
              <w:tc>
                <w:tcPr>
                  <w:tcW w:w="2984" w:type="dxa"/>
                  <w:tcBorders>
                    <w:top w:val="nil"/>
                    <w:left w:val="nil"/>
                    <w:bottom w:val="single" w:sz="4" w:space="0" w:color="008080"/>
                    <w:right w:val="single" w:sz="4" w:space="0" w:color="008080"/>
                  </w:tcBorders>
                  <w:shd w:val="clear" w:color="000000" w:fill="CCFFFF"/>
                  <w:vAlign w:val="center"/>
                  <w:hideMark/>
                </w:tcPr>
                <w:p w14:paraId="6041CD41" w14:textId="77777777" w:rsidR="00853D95" w:rsidRPr="00A577E1" w:rsidRDefault="00853D95" w:rsidP="00853D95">
                  <w:pPr>
                    <w:jc w:val="both"/>
                    <w:rPr>
                      <w:rFonts w:ascii="Trebuchet MS" w:hAnsi="Trebuchet MS" w:cs="Arial"/>
                      <w:b/>
                      <w:bCs/>
                      <w:color w:val="008080"/>
                    </w:rPr>
                  </w:pPr>
                  <w:r w:rsidRPr="00A577E1">
                    <w:rPr>
                      <w:rFonts w:ascii="Trebuchet MS" w:hAnsi="Trebuchet MS" w:cs="Arial"/>
                      <w:b/>
                      <w:bCs/>
                      <w:color w:val="008080"/>
                    </w:rPr>
                    <w:t>Veniturile din exploatare (</w:t>
                  </w:r>
                  <w:proofErr w:type="spellStart"/>
                  <w:r w:rsidRPr="00A577E1">
                    <w:rPr>
                      <w:rFonts w:ascii="Trebuchet MS" w:hAnsi="Trebuchet MS" w:cs="Arial"/>
                      <w:b/>
                      <w:bCs/>
                      <w:color w:val="008080"/>
                    </w:rPr>
                    <w:t>Ve</w:t>
                  </w:r>
                  <w:proofErr w:type="spellEnd"/>
                  <w:r w:rsidRPr="00A577E1">
                    <w:rPr>
                      <w:rFonts w:ascii="Trebuchet MS" w:hAnsi="Trebuchet MS" w:cs="Arial"/>
                      <w:b/>
                      <w:bCs/>
                      <w:color w:val="008080"/>
                    </w:rPr>
                    <w:t>)</w:t>
                  </w:r>
                  <w:r w:rsidRPr="00A577E1">
                    <w:rPr>
                      <w:rFonts w:ascii="Trebuchet MS" w:hAnsi="Trebuchet MS" w:cs="Arial"/>
                      <w:color w:val="008080"/>
                    </w:rPr>
                    <w:t xml:space="preserve"> - se </w:t>
                  </w:r>
                  <w:proofErr w:type="spellStart"/>
                  <w:r w:rsidRPr="00A577E1">
                    <w:rPr>
                      <w:rFonts w:ascii="Trebuchet MS" w:hAnsi="Trebuchet MS" w:cs="Arial"/>
                      <w:color w:val="008080"/>
                    </w:rPr>
                    <w:t>inscriu</w:t>
                  </w:r>
                  <w:proofErr w:type="spellEnd"/>
                  <w:r w:rsidRPr="00A577E1">
                    <w:rPr>
                      <w:rFonts w:ascii="Trebuchet MS" w:hAnsi="Trebuchet MS" w:cs="Arial"/>
                      <w:color w:val="008080"/>
                    </w:rPr>
                    <w:t xml:space="preserve"> valorile din </w:t>
                  </w:r>
                  <w:proofErr w:type="spellStart"/>
                  <w:r w:rsidRPr="00A577E1">
                    <w:rPr>
                      <w:rFonts w:ascii="Trebuchet MS" w:hAnsi="Trebuchet MS" w:cs="Arial"/>
                      <w:color w:val="008080"/>
                    </w:rPr>
                    <w:t>proiectia</w:t>
                  </w:r>
                  <w:proofErr w:type="spellEnd"/>
                  <w:r w:rsidRPr="00A577E1">
                    <w:rPr>
                      <w:rFonts w:ascii="Trebuchet MS" w:hAnsi="Trebuchet MS" w:cs="Arial"/>
                      <w:color w:val="008080"/>
                    </w:rPr>
                    <w:t xml:space="preserve"> contului de profit si pierdere, </w:t>
                  </w:r>
                  <w:proofErr w:type="spellStart"/>
                  <w:r w:rsidRPr="00A577E1">
                    <w:rPr>
                      <w:rFonts w:ascii="Trebuchet MS" w:hAnsi="Trebuchet MS" w:cs="Arial"/>
                      <w:color w:val="008080"/>
                    </w:rPr>
                    <w:t>randul</w:t>
                  </w:r>
                  <w:proofErr w:type="spellEnd"/>
                  <w:r w:rsidRPr="00A577E1">
                    <w:rPr>
                      <w:rFonts w:ascii="Trebuchet MS" w:hAnsi="Trebuchet MS" w:cs="Arial"/>
                      <w:color w:val="008080"/>
                    </w:rPr>
                    <w:t xml:space="preserve"> 6, aferente perioadei respective</w:t>
                  </w:r>
                </w:p>
              </w:tc>
              <w:tc>
                <w:tcPr>
                  <w:tcW w:w="1333" w:type="dxa"/>
                  <w:tcBorders>
                    <w:top w:val="nil"/>
                    <w:left w:val="nil"/>
                    <w:bottom w:val="single" w:sz="4" w:space="0" w:color="008080"/>
                    <w:right w:val="single" w:sz="4" w:space="0" w:color="008080"/>
                  </w:tcBorders>
                  <w:shd w:val="clear" w:color="000000" w:fill="CCFFFF"/>
                  <w:vAlign w:val="center"/>
                  <w:hideMark/>
                </w:tcPr>
                <w:p w14:paraId="576C0D74"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14:paraId="674D08FC"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LEI </w:t>
                  </w:r>
                </w:p>
              </w:tc>
              <w:tc>
                <w:tcPr>
                  <w:tcW w:w="1240" w:type="dxa"/>
                  <w:tcBorders>
                    <w:top w:val="nil"/>
                    <w:left w:val="nil"/>
                    <w:bottom w:val="single" w:sz="4" w:space="0" w:color="008080"/>
                    <w:right w:val="single" w:sz="4" w:space="0" w:color="008080"/>
                  </w:tcBorders>
                  <w:shd w:val="clear" w:color="000000" w:fill="CCFFFF"/>
                  <w:noWrap/>
                  <w:vAlign w:val="center"/>
                  <w:hideMark/>
                </w:tcPr>
                <w:p w14:paraId="115E9054"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14:paraId="73D3A5C1"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14:paraId="198AC2A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14:paraId="7B59EC36"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14:paraId="43C7BD44"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60B4B809"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Nu sunt </w:t>
                  </w:r>
                  <w:proofErr w:type="spellStart"/>
                  <w:r w:rsidRPr="00A577E1">
                    <w:rPr>
                      <w:rFonts w:ascii="Trebuchet MS" w:hAnsi="Trebuchet MS" w:cs="Arial"/>
                      <w:b/>
                      <w:bCs/>
                      <w:color w:val="008080"/>
                    </w:rPr>
                    <w:t>diferente</w:t>
                  </w:r>
                  <w:proofErr w:type="spellEnd"/>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10052569"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N/A</w:t>
                  </w:r>
                </w:p>
              </w:tc>
            </w:tr>
            <w:tr w:rsidR="00853D95" w:rsidRPr="00A577E1" w14:paraId="54DE4131" w14:textId="77777777" w:rsidTr="0086223B">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2B6D217C" w14:textId="77777777" w:rsidR="00853D95" w:rsidRPr="00A577E1" w:rsidRDefault="00853D95" w:rsidP="00853D95">
                  <w:pPr>
                    <w:rPr>
                      <w:rFonts w:ascii="Trebuchet MS" w:hAnsi="Trebuchet MS"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14AA4A52" w14:textId="77777777" w:rsidR="00853D95" w:rsidRPr="00A577E1" w:rsidRDefault="00853D95" w:rsidP="00853D95">
                  <w:pPr>
                    <w:jc w:val="both"/>
                    <w:rPr>
                      <w:rFonts w:ascii="Trebuchet MS" w:hAnsi="Trebuchet MS" w:cs="Arial"/>
                      <w:b/>
                      <w:bCs/>
                      <w:color w:val="008080"/>
                    </w:rPr>
                  </w:pPr>
                  <w:r w:rsidRPr="00A577E1">
                    <w:rPr>
                      <w:rFonts w:ascii="Trebuchet MS" w:hAnsi="Trebuchet MS" w:cs="Arial"/>
                      <w:b/>
                      <w:bCs/>
                      <w:color w:val="008080"/>
                    </w:rPr>
                    <w:t>Veniturile din exploatare (</w:t>
                  </w:r>
                  <w:proofErr w:type="spellStart"/>
                  <w:r w:rsidRPr="00A577E1">
                    <w:rPr>
                      <w:rFonts w:ascii="Trebuchet MS" w:hAnsi="Trebuchet MS" w:cs="Arial"/>
                      <w:b/>
                      <w:bCs/>
                      <w:color w:val="008080"/>
                    </w:rPr>
                    <w:t>Ve</w:t>
                  </w:r>
                  <w:proofErr w:type="spellEnd"/>
                  <w:r w:rsidRPr="00A577E1">
                    <w:rPr>
                      <w:rFonts w:ascii="Trebuchet MS" w:hAnsi="Trebuchet MS" w:cs="Arial"/>
                      <w:b/>
                      <w:bCs/>
                      <w:color w:val="008080"/>
                    </w:rPr>
                    <w:t>)</w:t>
                  </w:r>
                  <w:r w:rsidRPr="00A577E1">
                    <w:rPr>
                      <w:rFonts w:ascii="Trebuchet MS" w:hAnsi="Trebuchet MS" w:cs="Arial"/>
                      <w:color w:val="008080"/>
                    </w:rPr>
                    <w:t xml:space="preserve"> - 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14:paraId="63F1EF13"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N/A</w:t>
                  </w:r>
                </w:p>
              </w:tc>
              <w:tc>
                <w:tcPr>
                  <w:tcW w:w="1724" w:type="dxa"/>
                  <w:tcBorders>
                    <w:top w:val="nil"/>
                    <w:left w:val="nil"/>
                    <w:bottom w:val="single" w:sz="4" w:space="0" w:color="008080"/>
                    <w:right w:val="single" w:sz="4" w:space="0" w:color="008080"/>
                  </w:tcBorders>
                  <w:shd w:val="clear" w:color="auto" w:fill="auto"/>
                  <w:noWrap/>
                  <w:vAlign w:val="center"/>
                  <w:hideMark/>
                </w:tcPr>
                <w:p w14:paraId="536D8A16"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LEI </w:t>
                  </w:r>
                </w:p>
              </w:tc>
              <w:tc>
                <w:tcPr>
                  <w:tcW w:w="1240" w:type="dxa"/>
                  <w:tcBorders>
                    <w:top w:val="nil"/>
                    <w:left w:val="nil"/>
                    <w:bottom w:val="single" w:sz="4" w:space="0" w:color="008080"/>
                    <w:right w:val="single" w:sz="4" w:space="0" w:color="008080"/>
                  </w:tcBorders>
                  <w:shd w:val="clear" w:color="000000" w:fill="FFFFFF"/>
                  <w:noWrap/>
                  <w:vAlign w:val="center"/>
                  <w:hideMark/>
                </w:tcPr>
                <w:p w14:paraId="2C575432"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180" w:type="dxa"/>
                  <w:tcBorders>
                    <w:top w:val="nil"/>
                    <w:left w:val="nil"/>
                    <w:bottom w:val="single" w:sz="4" w:space="0" w:color="008080"/>
                    <w:right w:val="single" w:sz="4" w:space="0" w:color="008080"/>
                  </w:tcBorders>
                  <w:shd w:val="clear" w:color="000000" w:fill="FFFFFF"/>
                  <w:noWrap/>
                  <w:vAlign w:val="center"/>
                  <w:hideMark/>
                </w:tcPr>
                <w:p w14:paraId="2D45D2B7"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45" w:type="dxa"/>
                  <w:tcBorders>
                    <w:top w:val="nil"/>
                    <w:left w:val="nil"/>
                    <w:bottom w:val="single" w:sz="4" w:space="0" w:color="008080"/>
                    <w:right w:val="single" w:sz="4" w:space="0" w:color="008080"/>
                  </w:tcBorders>
                  <w:shd w:val="clear" w:color="000000" w:fill="FFFFFF"/>
                  <w:noWrap/>
                  <w:vAlign w:val="center"/>
                  <w:hideMark/>
                </w:tcPr>
                <w:p w14:paraId="6AB17412"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00" w:type="dxa"/>
                  <w:tcBorders>
                    <w:top w:val="nil"/>
                    <w:left w:val="nil"/>
                    <w:bottom w:val="single" w:sz="4" w:space="0" w:color="008080"/>
                    <w:right w:val="single" w:sz="4" w:space="0" w:color="008080"/>
                  </w:tcBorders>
                  <w:shd w:val="clear" w:color="000000" w:fill="FFFFFF"/>
                  <w:noWrap/>
                  <w:vAlign w:val="center"/>
                  <w:hideMark/>
                </w:tcPr>
                <w:p w14:paraId="34BEBC38"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20" w:type="dxa"/>
                  <w:tcBorders>
                    <w:top w:val="nil"/>
                    <w:left w:val="nil"/>
                    <w:bottom w:val="single" w:sz="4" w:space="0" w:color="008080"/>
                    <w:right w:val="single" w:sz="4" w:space="0" w:color="008080"/>
                  </w:tcBorders>
                  <w:shd w:val="clear" w:color="000000" w:fill="FFFFFF"/>
                  <w:noWrap/>
                  <w:vAlign w:val="center"/>
                  <w:hideMark/>
                </w:tcPr>
                <w:p w14:paraId="1447767B"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14:paraId="149900C3" w14:textId="77777777" w:rsidR="00853D95" w:rsidRPr="00A577E1" w:rsidRDefault="00853D95" w:rsidP="00853D95">
                  <w:pPr>
                    <w:rPr>
                      <w:rFonts w:ascii="Trebuchet MS" w:hAnsi="Trebuchet MS"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14:paraId="4CBEF588" w14:textId="77777777" w:rsidR="00853D95" w:rsidRPr="00A577E1" w:rsidRDefault="00853D95" w:rsidP="00853D95">
                  <w:pPr>
                    <w:rPr>
                      <w:rFonts w:ascii="Trebuchet MS" w:hAnsi="Trebuchet MS" w:cs="Arial"/>
                      <w:b/>
                      <w:bCs/>
                      <w:color w:val="008080"/>
                    </w:rPr>
                  </w:pPr>
                </w:p>
              </w:tc>
            </w:tr>
            <w:tr w:rsidR="00853D95" w:rsidRPr="00A577E1" w14:paraId="20722C58" w14:textId="77777777" w:rsidTr="0086223B">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6D77C605"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3</w:t>
                  </w:r>
                </w:p>
              </w:tc>
              <w:tc>
                <w:tcPr>
                  <w:tcW w:w="2984" w:type="dxa"/>
                  <w:tcBorders>
                    <w:top w:val="nil"/>
                    <w:left w:val="nil"/>
                    <w:bottom w:val="single" w:sz="4" w:space="0" w:color="008080"/>
                    <w:right w:val="single" w:sz="4" w:space="0" w:color="008080"/>
                  </w:tcBorders>
                  <w:shd w:val="clear" w:color="000000" w:fill="CCFFFF"/>
                  <w:vAlign w:val="center"/>
                  <w:hideMark/>
                </w:tcPr>
                <w:p w14:paraId="26F4AA20" w14:textId="77777777" w:rsidR="00853D95" w:rsidRPr="00A577E1" w:rsidRDefault="00853D95" w:rsidP="00853D95">
                  <w:pPr>
                    <w:jc w:val="both"/>
                    <w:rPr>
                      <w:rFonts w:ascii="Trebuchet MS" w:hAnsi="Trebuchet MS" w:cs="Arial"/>
                      <w:b/>
                      <w:bCs/>
                      <w:color w:val="008080"/>
                    </w:rPr>
                  </w:pPr>
                  <w:r w:rsidRPr="00A577E1">
                    <w:rPr>
                      <w:rFonts w:ascii="Trebuchet MS" w:hAnsi="Trebuchet MS" w:cs="Arial"/>
                      <w:b/>
                      <w:bCs/>
                      <w:color w:val="008080"/>
                    </w:rPr>
                    <w:t>Cheltuieli de exploatare (Ce) -</w:t>
                  </w:r>
                  <w:r w:rsidRPr="00A577E1">
                    <w:rPr>
                      <w:rFonts w:ascii="Trebuchet MS" w:hAnsi="Trebuchet MS" w:cs="Arial"/>
                      <w:color w:val="008080"/>
                    </w:rPr>
                    <w:t xml:space="preserve"> se </w:t>
                  </w:r>
                  <w:proofErr w:type="spellStart"/>
                  <w:r w:rsidRPr="00A577E1">
                    <w:rPr>
                      <w:rFonts w:ascii="Trebuchet MS" w:hAnsi="Trebuchet MS" w:cs="Arial"/>
                      <w:color w:val="008080"/>
                    </w:rPr>
                    <w:t>inscriu</w:t>
                  </w:r>
                  <w:proofErr w:type="spellEnd"/>
                  <w:r w:rsidRPr="00A577E1">
                    <w:rPr>
                      <w:rFonts w:ascii="Trebuchet MS" w:hAnsi="Trebuchet MS" w:cs="Arial"/>
                      <w:color w:val="008080"/>
                    </w:rPr>
                    <w:t xml:space="preserve"> valorile din </w:t>
                  </w:r>
                  <w:proofErr w:type="spellStart"/>
                  <w:r w:rsidRPr="00A577E1">
                    <w:rPr>
                      <w:rFonts w:ascii="Trebuchet MS" w:hAnsi="Trebuchet MS" w:cs="Arial"/>
                      <w:color w:val="008080"/>
                    </w:rPr>
                    <w:t>proiectia</w:t>
                  </w:r>
                  <w:proofErr w:type="spellEnd"/>
                  <w:r w:rsidRPr="00A577E1">
                    <w:rPr>
                      <w:rFonts w:ascii="Trebuchet MS" w:hAnsi="Trebuchet MS" w:cs="Arial"/>
                      <w:color w:val="008080"/>
                    </w:rPr>
                    <w:t xml:space="preserve"> contului de profit si pierdere, </w:t>
                  </w:r>
                  <w:proofErr w:type="spellStart"/>
                  <w:r w:rsidRPr="00A577E1">
                    <w:rPr>
                      <w:rFonts w:ascii="Trebuchet MS" w:hAnsi="Trebuchet MS" w:cs="Arial"/>
                      <w:color w:val="008080"/>
                    </w:rPr>
                    <w:t>randul</w:t>
                  </w:r>
                  <w:proofErr w:type="spellEnd"/>
                  <w:r w:rsidRPr="00A577E1">
                    <w:rPr>
                      <w:rFonts w:ascii="Trebuchet MS" w:hAnsi="Trebuchet MS" w:cs="Arial"/>
                      <w:color w:val="008080"/>
                    </w:rPr>
                    <w:t xml:space="preserve"> 11, aferente perioadei respective</w:t>
                  </w:r>
                </w:p>
              </w:tc>
              <w:tc>
                <w:tcPr>
                  <w:tcW w:w="1333" w:type="dxa"/>
                  <w:tcBorders>
                    <w:top w:val="nil"/>
                    <w:left w:val="nil"/>
                    <w:bottom w:val="single" w:sz="4" w:space="0" w:color="008080"/>
                    <w:right w:val="single" w:sz="4" w:space="0" w:color="008080"/>
                  </w:tcBorders>
                  <w:shd w:val="clear" w:color="000000" w:fill="CCFFFF"/>
                  <w:vAlign w:val="center"/>
                  <w:hideMark/>
                </w:tcPr>
                <w:p w14:paraId="132F4E4B"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14:paraId="18DB3D5C"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LEI</w:t>
                  </w:r>
                </w:p>
              </w:tc>
              <w:tc>
                <w:tcPr>
                  <w:tcW w:w="1240" w:type="dxa"/>
                  <w:tcBorders>
                    <w:top w:val="nil"/>
                    <w:left w:val="nil"/>
                    <w:bottom w:val="single" w:sz="4" w:space="0" w:color="008080"/>
                    <w:right w:val="single" w:sz="4" w:space="0" w:color="008080"/>
                  </w:tcBorders>
                  <w:shd w:val="clear" w:color="000000" w:fill="CCFFFF"/>
                  <w:noWrap/>
                  <w:vAlign w:val="center"/>
                  <w:hideMark/>
                </w:tcPr>
                <w:p w14:paraId="2DCDA90C"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14:paraId="45DAF4CB"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14:paraId="7BEDFBDD"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14:paraId="73E4519B"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14:paraId="191B9F1F"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53B42CD2"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Nu sunt </w:t>
                  </w:r>
                  <w:proofErr w:type="spellStart"/>
                  <w:r w:rsidRPr="00A577E1">
                    <w:rPr>
                      <w:rFonts w:ascii="Trebuchet MS" w:hAnsi="Trebuchet MS" w:cs="Arial"/>
                      <w:b/>
                      <w:bCs/>
                      <w:color w:val="008080"/>
                    </w:rPr>
                    <w:t>diferente</w:t>
                  </w:r>
                  <w:proofErr w:type="spellEnd"/>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422855D9"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N/A</w:t>
                  </w:r>
                </w:p>
              </w:tc>
            </w:tr>
            <w:tr w:rsidR="00853D95" w:rsidRPr="00A577E1" w14:paraId="5F4B9EC8" w14:textId="77777777" w:rsidTr="0086223B">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571BDC85" w14:textId="77777777" w:rsidR="00853D95" w:rsidRPr="00A577E1" w:rsidRDefault="00853D95" w:rsidP="00853D95">
                  <w:pPr>
                    <w:rPr>
                      <w:rFonts w:ascii="Trebuchet MS" w:hAnsi="Trebuchet MS"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62E7CF21" w14:textId="77777777" w:rsidR="00853D95" w:rsidRPr="00A577E1" w:rsidRDefault="00853D95" w:rsidP="00853D95">
                  <w:pPr>
                    <w:jc w:val="both"/>
                    <w:rPr>
                      <w:rFonts w:ascii="Trebuchet MS" w:hAnsi="Trebuchet MS" w:cs="Arial"/>
                      <w:b/>
                      <w:bCs/>
                      <w:color w:val="008080"/>
                    </w:rPr>
                  </w:pPr>
                  <w:r w:rsidRPr="00A577E1">
                    <w:rPr>
                      <w:rFonts w:ascii="Trebuchet MS" w:hAnsi="Trebuchet MS" w:cs="Arial"/>
                      <w:b/>
                      <w:bCs/>
                      <w:color w:val="008080"/>
                    </w:rPr>
                    <w:t>Cheltuieli de exploatare (Ce) -</w:t>
                  </w:r>
                  <w:r w:rsidRPr="00A577E1">
                    <w:rPr>
                      <w:rFonts w:ascii="Trebuchet MS" w:hAnsi="Trebuchet MS" w:cs="Arial"/>
                      <w:color w:val="008080"/>
                    </w:rPr>
                    <w:t xml:space="preserve">  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14:paraId="720205A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N/A</w:t>
                  </w:r>
                </w:p>
              </w:tc>
              <w:tc>
                <w:tcPr>
                  <w:tcW w:w="1724" w:type="dxa"/>
                  <w:tcBorders>
                    <w:top w:val="nil"/>
                    <w:left w:val="nil"/>
                    <w:bottom w:val="single" w:sz="4" w:space="0" w:color="008080"/>
                    <w:right w:val="single" w:sz="4" w:space="0" w:color="008080"/>
                  </w:tcBorders>
                  <w:shd w:val="clear" w:color="auto" w:fill="auto"/>
                  <w:noWrap/>
                  <w:vAlign w:val="center"/>
                  <w:hideMark/>
                </w:tcPr>
                <w:p w14:paraId="529F70EB"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LEI </w:t>
                  </w:r>
                </w:p>
              </w:tc>
              <w:tc>
                <w:tcPr>
                  <w:tcW w:w="1240" w:type="dxa"/>
                  <w:tcBorders>
                    <w:top w:val="nil"/>
                    <w:left w:val="nil"/>
                    <w:bottom w:val="single" w:sz="4" w:space="0" w:color="008080"/>
                    <w:right w:val="single" w:sz="4" w:space="0" w:color="008080"/>
                  </w:tcBorders>
                  <w:shd w:val="clear" w:color="000000" w:fill="FFFFFF"/>
                  <w:noWrap/>
                  <w:vAlign w:val="center"/>
                  <w:hideMark/>
                </w:tcPr>
                <w:p w14:paraId="49BBC974"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180" w:type="dxa"/>
                  <w:tcBorders>
                    <w:top w:val="nil"/>
                    <w:left w:val="nil"/>
                    <w:bottom w:val="single" w:sz="4" w:space="0" w:color="008080"/>
                    <w:right w:val="single" w:sz="4" w:space="0" w:color="008080"/>
                  </w:tcBorders>
                  <w:shd w:val="clear" w:color="000000" w:fill="FFFFFF"/>
                  <w:noWrap/>
                  <w:vAlign w:val="center"/>
                  <w:hideMark/>
                </w:tcPr>
                <w:p w14:paraId="442C3810"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45" w:type="dxa"/>
                  <w:tcBorders>
                    <w:top w:val="nil"/>
                    <w:left w:val="nil"/>
                    <w:bottom w:val="single" w:sz="4" w:space="0" w:color="008080"/>
                    <w:right w:val="single" w:sz="4" w:space="0" w:color="008080"/>
                  </w:tcBorders>
                  <w:shd w:val="clear" w:color="000000" w:fill="FFFFFF"/>
                  <w:noWrap/>
                  <w:vAlign w:val="center"/>
                  <w:hideMark/>
                </w:tcPr>
                <w:p w14:paraId="6F6F9E3E"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00" w:type="dxa"/>
                  <w:tcBorders>
                    <w:top w:val="nil"/>
                    <w:left w:val="nil"/>
                    <w:bottom w:val="single" w:sz="4" w:space="0" w:color="008080"/>
                    <w:right w:val="single" w:sz="4" w:space="0" w:color="008080"/>
                  </w:tcBorders>
                  <w:shd w:val="clear" w:color="000000" w:fill="FFFFFF"/>
                  <w:noWrap/>
                  <w:vAlign w:val="center"/>
                  <w:hideMark/>
                </w:tcPr>
                <w:p w14:paraId="2816A7F6"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20" w:type="dxa"/>
                  <w:tcBorders>
                    <w:top w:val="nil"/>
                    <w:left w:val="nil"/>
                    <w:bottom w:val="single" w:sz="4" w:space="0" w:color="008080"/>
                    <w:right w:val="single" w:sz="4" w:space="0" w:color="008080"/>
                  </w:tcBorders>
                  <w:shd w:val="clear" w:color="000000" w:fill="FFFFFF"/>
                  <w:noWrap/>
                  <w:vAlign w:val="center"/>
                  <w:hideMark/>
                </w:tcPr>
                <w:p w14:paraId="08365087"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14:paraId="26BBFB73" w14:textId="77777777" w:rsidR="00853D95" w:rsidRPr="00A577E1" w:rsidRDefault="00853D95" w:rsidP="00853D95">
                  <w:pPr>
                    <w:rPr>
                      <w:rFonts w:ascii="Trebuchet MS" w:hAnsi="Trebuchet MS"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14:paraId="14AA2B4B" w14:textId="77777777" w:rsidR="00853D95" w:rsidRPr="00A577E1" w:rsidRDefault="00853D95" w:rsidP="00853D95">
                  <w:pPr>
                    <w:rPr>
                      <w:rFonts w:ascii="Trebuchet MS" w:hAnsi="Trebuchet MS" w:cs="Arial"/>
                      <w:b/>
                      <w:bCs/>
                      <w:color w:val="008080"/>
                    </w:rPr>
                  </w:pPr>
                </w:p>
              </w:tc>
            </w:tr>
            <w:tr w:rsidR="00853D95" w:rsidRPr="00A577E1" w14:paraId="5BFF3B8A" w14:textId="77777777" w:rsidTr="0086223B">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731743E2"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4</w:t>
                  </w:r>
                </w:p>
              </w:tc>
              <w:tc>
                <w:tcPr>
                  <w:tcW w:w="2984" w:type="dxa"/>
                  <w:tcBorders>
                    <w:top w:val="nil"/>
                    <w:left w:val="nil"/>
                    <w:bottom w:val="single" w:sz="4" w:space="0" w:color="008080"/>
                    <w:right w:val="single" w:sz="4" w:space="0" w:color="008080"/>
                  </w:tcBorders>
                  <w:shd w:val="clear" w:color="000000" w:fill="CCFFFF"/>
                  <w:vAlign w:val="center"/>
                  <w:hideMark/>
                </w:tcPr>
                <w:p w14:paraId="5E941E26"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Rata rezultatului din exploatare (</w:t>
                  </w:r>
                  <w:proofErr w:type="spellStart"/>
                  <w:r w:rsidRPr="00A577E1">
                    <w:rPr>
                      <w:rFonts w:ascii="Trebuchet MS" w:hAnsi="Trebuchet MS" w:cs="Arial"/>
                      <w:b/>
                      <w:bCs/>
                      <w:color w:val="008080"/>
                    </w:rPr>
                    <w:t>rRe</w:t>
                  </w:r>
                  <w:proofErr w:type="spellEnd"/>
                  <w:r w:rsidRPr="00A577E1">
                    <w:rPr>
                      <w:rFonts w:ascii="Trebuchet MS" w:hAnsi="Trebuchet MS" w:cs="Arial"/>
                      <w:b/>
                      <w:bCs/>
                      <w:color w:val="008080"/>
                    </w:rPr>
                    <w:t xml:space="preserve">) - </w:t>
                  </w:r>
                  <w:r w:rsidRPr="00A577E1">
                    <w:rPr>
                      <w:rFonts w:ascii="Trebuchet MS" w:hAnsi="Trebuchet MS" w:cs="Arial"/>
                      <w:color w:val="008080"/>
                    </w:rPr>
                    <w:t xml:space="preserve">se </w:t>
                  </w:r>
                  <w:proofErr w:type="spellStart"/>
                  <w:r w:rsidRPr="00A577E1">
                    <w:rPr>
                      <w:rFonts w:ascii="Trebuchet MS" w:hAnsi="Trebuchet MS" w:cs="Arial"/>
                      <w:color w:val="008080"/>
                    </w:rPr>
                    <w:t>calculeaza</w:t>
                  </w:r>
                  <w:proofErr w:type="spellEnd"/>
                  <w:r w:rsidRPr="00A577E1">
                    <w:rPr>
                      <w:rFonts w:ascii="Trebuchet MS" w:hAnsi="Trebuchet MS" w:cs="Arial"/>
                      <w:color w:val="008080"/>
                    </w:rPr>
                    <w:t xml:space="preserve"> automat </w:t>
                  </w:r>
                  <w:proofErr w:type="spellStart"/>
                  <w:r w:rsidRPr="00A577E1">
                    <w:rPr>
                      <w:rFonts w:ascii="Trebuchet MS" w:hAnsi="Trebuchet MS" w:cs="Arial"/>
                      <w:color w:val="008080"/>
                    </w:rPr>
                    <w:t>diferenta</w:t>
                  </w:r>
                  <w:proofErr w:type="spellEnd"/>
                  <w:r w:rsidRPr="00A577E1">
                    <w:rPr>
                      <w:rFonts w:ascii="Trebuchet MS" w:hAnsi="Trebuchet MS" w:cs="Arial"/>
                      <w:color w:val="008080"/>
                    </w:rPr>
                    <w:t xml:space="preserve"> dintre </w:t>
                  </w:r>
                  <w:proofErr w:type="spellStart"/>
                  <w:r w:rsidRPr="00A577E1">
                    <w:rPr>
                      <w:rFonts w:ascii="Trebuchet MS" w:hAnsi="Trebuchet MS" w:cs="Arial"/>
                      <w:color w:val="008080"/>
                    </w:rPr>
                    <w:t>Ve</w:t>
                  </w:r>
                  <w:proofErr w:type="spellEnd"/>
                  <w:r w:rsidRPr="00A577E1">
                    <w:rPr>
                      <w:rFonts w:ascii="Trebuchet MS" w:hAnsi="Trebuchet MS" w:cs="Arial"/>
                      <w:color w:val="008080"/>
                    </w:rPr>
                    <w:t xml:space="preserve"> si Ce introduse, raportat la </w:t>
                  </w:r>
                  <w:proofErr w:type="spellStart"/>
                  <w:r w:rsidRPr="00A577E1">
                    <w:rPr>
                      <w:rFonts w:ascii="Trebuchet MS" w:hAnsi="Trebuchet MS" w:cs="Arial"/>
                      <w:color w:val="008080"/>
                    </w:rPr>
                    <w:t>Ve</w:t>
                  </w:r>
                  <w:proofErr w:type="spellEnd"/>
                  <w:r w:rsidRPr="00A577E1">
                    <w:rPr>
                      <w:rFonts w:ascii="Trebuchet MS" w:hAnsi="Trebuchet MS" w:cs="Arial"/>
                      <w:color w:val="008080"/>
                    </w:rPr>
                    <w:t xml:space="preserve"> - </w:t>
                  </w:r>
                  <w:r w:rsidRPr="00A577E1">
                    <w:rPr>
                      <w:rFonts w:ascii="Trebuchet MS" w:hAnsi="Trebuchet MS" w:cs="Arial"/>
                      <w:b/>
                      <w:bCs/>
                      <w:color w:val="008080"/>
                    </w:rPr>
                    <w:t>minim 10%</w:t>
                  </w:r>
                </w:p>
              </w:tc>
              <w:tc>
                <w:tcPr>
                  <w:tcW w:w="1333" w:type="dxa"/>
                  <w:tcBorders>
                    <w:top w:val="nil"/>
                    <w:left w:val="nil"/>
                    <w:bottom w:val="single" w:sz="4" w:space="0" w:color="008080"/>
                    <w:right w:val="single" w:sz="4" w:space="0" w:color="008080"/>
                  </w:tcBorders>
                  <w:shd w:val="clear" w:color="000000" w:fill="CCFFFF"/>
                  <w:vAlign w:val="center"/>
                  <w:hideMark/>
                </w:tcPr>
                <w:p w14:paraId="73558B1E"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minim 10% din </w:t>
                  </w:r>
                  <w:proofErr w:type="spellStart"/>
                  <w:r w:rsidRPr="00A577E1">
                    <w:rPr>
                      <w:rFonts w:ascii="Trebuchet MS" w:hAnsi="Trebuchet MS" w:cs="Arial"/>
                      <w:b/>
                      <w:bCs/>
                      <w:color w:val="008080"/>
                    </w:rPr>
                    <w:t>Ve</w:t>
                  </w:r>
                  <w:proofErr w:type="spellEnd"/>
                </w:p>
              </w:tc>
              <w:tc>
                <w:tcPr>
                  <w:tcW w:w="1724" w:type="dxa"/>
                  <w:tcBorders>
                    <w:top w:val="nil"/>
                    <w:left w:val="nil"/>
                    <w:bottom w:val="single" w:sz="4" w:space="0" w:color="008080"/>
                    <w:right w:val="single" w:sz="4" w:space="0" w:color="008080"/>
                  </w:tcBorders>
                  <w:shd w:val="clear" w:color="000000" w:fill="CCFFFF"/>
                  <w:noWrap/>
                  <w:vAlign w:val="center"/>
                  <w:hideMark/>
                </w:tcPr>
                <w:p w14:paraId="33C6ECA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 </w:t>
                  </w:r>
                </w:p>
              </w:tc>
              <w:tc>
                <w:tcPr>
                  <w:tcW w:w="1240" w:type="dxa"/>
                  <w:tcBorders>
                    <w:top w:val="nil"/>
                    <w:left w:val="nil"/>
                    <w:bottom w:val="single" w:sz="4" w:space="0" w:color="008080"/>
                    <w:right w:val="single" w:sz="4" w:space="0" w:color="008080"/>
                  </w:tcBorders>
                  <w:shd w:val="clear" w:color="000000" w:fill="CCFFFF"/>
                  <w:noWrap/>
                  <w:vAlign w:val="center"/>
                  <w:hideMark/>
                </w:tcPr>
                <w:p w14:paraId="71713B66"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180" w:type="dxa"/>
                  <w:tcBorders>
                    <w:top w:val="nil"/>
                    <w:left w:val="nil"/>
                    <w:bottom w:val="single" w:sz="4" w:space="0" w:color="008080"/>
                    <w:right w:val="single" w:sz="4" w:space="0" w:color="008080"/>
                  </w:tcBorders>
                  <w:shd w:val="clear" w:color="000000" w:fill="CCFFFF"/>
                  <w:noWrap/>
                  <w:vAlign w:val="center"/>
                  <w:hideMark/>
                </w:tcPr>
                <w:p w14:paraId="2000A082"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245" w:type="dxa"/>
                  <w:tcBorders>
                    <w:top w:val="nil"/>
                    <w:left w:val="nil"/>
                    <w:bottom w:val="single" w:sz="4" w:space="0" w:color="008080"/>
                    <w:right w:val="single" w:sz="4" w:space="0" w:color="008080"/>
                  </w:tcBorders>
                  <w:shd w:val="clear" w:color="000000" w:fill="CCFFFF"/>
                  <w:noWrap/>
                  <w:vAlign w:val="center"/>
                  <w:hideMark/>
                </w:tcPr>
                <w:p w14:paraId="531A56CB"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200" w:type="dxa"/>
                  <w:tcBorders>
                    <w:top w:val="nil"/>
                    <w:left w:val="nil"/>
                    <w:bottom w:val="single" w:sz="4" w:space="0" w:color="008080"/>
                    <w:right w:val="single" w:sz="4" w:space="0" w:color="008080"/>
                  </w:tcBorders>
                  <w:shd w:val="clear" w:color="000000" w:fill="CCFFFF"/>
                  <w:noWrap/>
                  <w:vAlign w:val="center"/>
                  <w:hideMark/>
                </w:tcPr>
                <w:p w14:paraId="34809319"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220" w:type="dxa"/>
                  <w:tcBorders>
                    <w:top w:val="nil"/>
                    <w:left w:val="nil"/>
                    <w:bottom w:val="single" w:sz="4" w:space="0" w:color="008080"/>
                    <w:right w:val="single" w:sz="4" w:space="0" w:color="008080"/>
                  </w:tcBorders>
                  <w:shd w:val="clear" w:color="000000" w:fill="CCFFFF"/>
                  <w:noWrap/>
                  <w:vAlign w:val="center"/>
                  <w:hideMark/>
                </w:tcPr>
                <w:p w14:paraId="4397E86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35BB3B04"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6AD3D780"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r>
            <w:tr w:rsidR="00853D95" w:rsidRPr="00A577E1" w14:paraId="1AEA563D" w14:textId="77777777" w:rsidTr="0086223B">
              <w:trPr>
                <w:trHeight w:val="675"/>
              </w:trPr>
              <w:tc>
                <w:tcPr>
                  <w:tcW w:w="575" w:type="dxa"/>
                  <w:vMerge/>
                  <w:tcBorders>
                    <w:top w:val="nil"/>
                    <w:left w:val="single" w:sz="8" w:space="0" w:color="008080"/>
                    <w:bottom w:val="single" w:sz="4" w:space="0" w:color="008080"/>
                    <w:right w:val="single" w:sz="4" w:space="0" w:color="008080"/>
                  </w:tcBorders>
                  <w:vAlign w:val="center"/>
                  <w:hideMark/>
                </w:tcPr>
                <w:p w14:paraId="699C08A7" w14:textId="77777777" w:rsidR="00853D95" w:rsidRPr="00A577E1" w:rsidRDefault="00853D95" w:rsidP="00853D95">
                  <w:pPr>
                    <w:rPr>
                      <w:rFonts w:ascii="Trebuchet MS" w:hAnsi="Trebuchet MS"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2204E19C"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Rata rezultatului din exploatare (</w:t>
                  </w:r>
                  <w:proofErr w:type="spellStart"/>
                  <w:r w:rsidRPr="00A577E1">
                    <w:rPr>
                      <w:rFonts w:ascii="Trebuchet MS" w:hAnsi="Trebuchet MS" w:cs="Arial"/>
                      <w:b/>
                      <w:bCs/>
                      <w:color w:val="008080"/>
                    </w:rPr>
                    <w:t>rRe</w:t>
                  </w:r>
                  <w:proofErr w:type="spellEnd"/>
                  <w:r w:rsidRPr="00A577E1">
                    <w:rPr>
                      <w:rFonts w:ascii="Trebuchet MS" w:hAnsi="Trebuchet MS" w:cs="Arial"/>
                      <w:b/>
                      <w:bCs/>
                      <w:color w:val="008080"/>
                    </w:rPr>
                    <w:t xml:space="preserve">) - </w:t>
                  </w:r>
                  <w:r w:rsidRPr="00A577E1">
                    <w:rPr>
                      <w:rFonts w:ascii="Trebuchet MS" w:hAnsi="Trebuchet MS"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14:paraId="304FE993"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minim 10% din </w:t>
                  </w:r>
                  <w:proofErr w:type="spellStart"/>
                  <w:r w:rsidRPr="00A577E1">
                    <w:rPr>
                      <w:rFonts w:ascii="Trebuchet MS" w:hAnsi="Trebuchet MS" w:cs="Arial"/>
                      <w:b/>
                      <w:bCs/>
                      <w:color w:val="008080"/>
                    </w:rPr>
                    <w:t>Ve</w:t>
                  </w:r>
                  <w:proofErr w:type="spellEnd"/>
                </w:p>
              </w:tc>
              <w:tc>
                <w:tcPr>
                  <w:tcW w:w="1724" w:type="dxa"/>
                  <w:tcBorders>
                    <w:top w:val="nil"/>
                    <w:left w:val="nil"/>
                    <w:bottom w:val="single" w:sz="4" w:space="0" w:color="008080"/>
                    <w:right w:val="single" w:sz="4" w:space="0" w:color="008080"/>
                  </w:tcBorders>
                  <w:shd w:val="clear" w:color="auto" w:fill="auto"/>
                  <w:noWrap/>
                  <w:vAlign w:val="center"/>
                  <w:hideMark/>
                </w:tcPr>
                <w:p w14:paraId="04C08652"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 </w:t>
                  </w:r>
                </w:p>
              </w:tc>
              <w:tc>
                <w:tcPr>
                  <w:tcW w:w="1240" w:type="dxa"/>
                  <w:tcBorders>
                    <w:top w:val="nil"/>
                    <w:left w:val="nil"/>
                    <w:bottom w:val="single" w:sz="4" w:space="0" w:color="008080"/>
                    <w:right w:val="single" w:sz="4" w:space="0" w:color="008080"/>
                  </w:tcBorders>
                  <w:shd w:val="clear" w:color="auto" w:fill="auto"/>
                  <w:noWrap/>
                  <w:vAlign w:val="center"/>
                  <w:hideMark/>
                </w:tcPr>
                <w:p w14:paraId="68EDAA10"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180" w:type="dxa"/>
                  <w:tcBorders>
                    <w:top w:val="nil"/>
                    <w:left w:val="nil"/>
                    <w:bottom w:val="single" w:sz="4" w:space="0" w:color="008080"/>
                    <w:right w:val="single" w:sz="4" w:space="0" w:color="008080"/>
                  </w:tcBorders>
                  <w:shd w:val="clear" w:color="auto" w:fill="auto"/>
                  <w:noWrap/>
                  <w:vAlign w:val="center"/>
                  <w:hideMark/>
                </w:tcPr>
                <w:p w14:paraId="00A22373"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45" w:type="dxa"/>
                  <w:tcBorders>
                    <w:top w:val="nil"/>
                    <w:left w:val="nil"/>
                    <w:bottom w:val="single" w:sz="4" w:space="0" w:color="auto"/>
                    <w:right w:val="single" w:sz="4" w:space="0" w:color="008080"/>
                  </w:tcBorders>
                  <w:shd w:val="clear" w:color="auto" w:fill="auto"/>
                  <w:noWrap/>
                  <w:vAlign w:val="center"/>
                  <w:hideMark/>
                </w:tcPr>
                <w:p w14:paraId="67369B03"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00" w:type="dxa"/>
                  <w:tcBorders>
                    <w:top w:val="nil"/>
                    <w:left w:val="nil"/>
                    <w:bottom w:val="single" w:sz="4" w:space="0" w:color="auto"/>
                    <w:right w:val="single" w:sz="4" w:space="0" w:color="008080"/>
                  </w:tcBorders>
                  <w:shd w:val="clear" w:color="auto" w:fill="auto"/>
                  <w:noWrap/>
                  <w:vAlign w:val="center"/>
                  <w:hideMark/>
                </w:tcPr>
                <w:p w14:paraId="34E5B0B0"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20" w:type="dxa"/>
                  <w:tcBorders>
                    <w:top w:val="nil"/>
                    <w:left w:val="nil"/>
                    <w:bottom w:val="single" w:sz="4" w:space="0" w:color="auto"/>
                    <w:right w:val="single" w:sz="4" w:space="0" w:color="008080"/>
                  </w:tcBorders>
                  <w:shd w:val="clear" w:color="auto" w:fill="auto"/>
                  <w:noWrap/>
                  <w:vAlign w:val="center"/>
                  <w:hideMark/>
                </w:tcPr>
                <w:p w14:paraId="6AB812C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000" w:type="dxa"/>
                  <w:vMerge/>
                  <w:tcBorders>
                    <w:top w:val="nil"/>
                    <w:left w:val="single" w:sz="4" w:space="0" w:color="008080"/>
                    <w:bottom w:val="single" w:sz="4" w:space="0" w:color="auto"/>
                    <w:right w:val="single" w:sz="4" w:space="0" w:color="008080"/>
                  </w:tcBorders>
                  <w:vAlign w:val="center"/>
                  <w:hideMark/>
                </w:tcPr>
                <w:p w14:paraId="32B510AB" w14:textId="77777777" w:rsidR="00853D95" w:rsidRPr="00A577E1" w:rsidRDefault="00853D95" w:rsidP="00853D95">
                  <w:pPr>
                    <w:rPr>
                      <w:rFonts w:ascii="Trebuchet MS" w:hAnsi="Trebuchet MS" w:cs="Arial"/>
                      <w:b/>
                      <w:bCs/>
                      <w:color w:val="008080"/>
                    </w:rPr>
                  </w:pPr>
                </w:p>
              </w:tc>
              <w:tc>
                <w:tcPr>
                  <w:tcW w:w="1000" w:type="dxa"/>
                  <w:vMerge/>
                  <w:tcBorders>
                    <w:top w:val="nil"/>
                    <w:left w:val="single" w:sz="4" w:space="0" w:color="008080"/>
                    <w:bottom w:val="single" w:sz="4" w:space="0" w:color="auto"/>
                    <w:right w:val="single" w:sz="8" w:space="0" w:color="008080"/>
                  </w:tcBorders>
                  <w:vAlign w:val="center"/>
                  <w:hideMark/>
                </w:tcPr>
                <w:p w14:paraId="674D48AF" w14:textId="77777777" w:rsidR="00853D95" w:rsidRPr="00A577E1" w:rsidRDefault="00853D95" w:rsidP="00853D95">
                  <w:pPr>
                    <w:rPr>
                      <w:rFonts w:ascii="Trebuchet MS" w:hAnsi="Trebuchet MS" w:cs="Arial"/>
                      <w:b/>
                      <w:bCs/>
                      <w:color w:val="008080"/>
                    </w:rPr>
                  </w:pPr>
                </w:p>
              </w:tc>
            </w:tr>
            <w:tr w:rsidR="00853D95" w:rsidRPr="00A577E1" w14:paraId="708469E6" w14:textId="77777777" w:rsidTr="0086223B">
              <w:trPr>
                <w:trHeight w:val="67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14:paraId="2AFB34E2" w14:textId="77777777" w:rsidR="00853D95" w:rsidRPr="00A577E1" w:rsidRDefault="00853D95" w:rsidP="00853D95">
                  <w:pPr>
                    <w:jc w:val="center"/>
                    <w:rPr>
                      <w:rFonts w:ascii="Trebuchet MS" w:hAnsi="Trebuchet MS"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022889F6"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Flux de numerar din activitatea de exploatare - </w:t>
                  </w:r>
                  <w:r w:rsidRPr="00A577E1">
                    <w:rPr>
                      <w:rFonts w:ascii="Trebuchet MS" w:hAnsi="Trebuchet MS" w:cs="Arial"/>
                      <w:color w:val="008080"/>
                    </w:rPr>
                    <w:t>linia</w:t>
                  </w:r>
                  <w:r w:rsidRPr="00A577E1">
                    <w:rPr>
                      <w:rFonts w:ascii="Trebuchet MS" w:hAnsi="Trebuchet MS" w:cs="Arial"/>
                      <w:b/>
                      <w:bCs/>
                      <w:color w:val="008080"/>
                    </w:rPr>
                    <w:t xml:space="preserve"> P din </w:t>
                  </w:r>
                  <w:r w:rsidRPr="00A577E1">
                    <w:rPr>
                      <w:rFonts w:ascii="Trebuchet MS" w:hAnsi="Trebuchet MS" w:cs="Arial"/>
                      <w:color w:val="008080"/>
                    </w:rPr>
                    <w:t>Anexa</w:t>
                  </w:r>
                  <w:r w:rsidRPr="00A577E1">
                    <w:rPr>
                      <w:rFonts w:ascii="Trebuchet MS" w:hAnsi="Trebuchet MS" w:cs="Arial"/>
                      <w:b/>
                      <w:bCs/>
                      <w:color w:val="008080"/>
                    </w:rPr>
                    <w:t xml:space="preserve"> B8</w:t>
                  </w:r>
                  <w:r w:rsidRPr="00A577E1">
                    <w:rPr>
                      <w:rFonts w:ascii="Trebuchet MS" w:hAnsi="Trebuchet MS" w:cs="Arial"/>
                      <w:color w:val="FF0000"/>
                    </w:rPr>
                    <w:t xml:space="preserve"> </w:t>
                  </w:r>
                  <w:r w:rsidRPr="00A577E1">
                    <w:rPr>
                      <w:rFonts w:ascii="Trebuchet MS" w:hAnsi="Trebuchet MS" w:cs="Arial"/>
                      <w:color w:val="008080"/>
                    </w:rPr>
                    <w:t xml:space="preserve">aferent perioadei </w:t>
                  </w:r>
                  <w:r w:rsidRPr="00A577E1">
                    <w:rPr>
                      <w:rFonts w:ascii="Trebuchet MS" w:hAnsi="Trebuchet MS" w:cs="Arial"/>
                      <w:color w:val="008080"/>
                    </w:rPr>
                    <w:lastRenderedPageBreak/>
                    <w:t>respective</w:t>
                  </w:r>
                </w:p>
              </w:tc>
              <w:tc>
                <w:tcPr>
                  <w:tcW w:w="1333" w:type="dxa"/>
                  <w:tcBorders>
                    <w:top w:val="nil"/>
                    <w:left w:val="nil"/>
                    <w:bottom w:val="single" w:sz="4" w:space="0" w:color="008080"/>
                    <w:right w:val="single" w:sz="4" w:space="0" w:color="008080"/>
                  </w:tcBorders>
                  <w:shd w:val="clear" w:color="000000" w:fill="CCFFFF"/>
                  <w:vAlign w:val="center"/>
                  <w:hideMark/>
                </w:tcPr>
                <w:p w14:paraId="68415D42"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lastRenderedPageBreak/>
                    <w:t>N/A</w:t>
                  </w:r>
                </w:p>
              </w:tc>
              <w:tc>
                <w:tcPr>
                  <w:tcW w:w="1724" w:type="dxa"/>
                  <w:tcBorders>
                    <w:top w:val="nil"/>
                    <w:left w:val="nil"/>
                    <w:bottom w:val="single" w:sz="4" w:space="0" w:color="008080"/>
                    <w:right w:val="single" w:sz="4" w:space="0" w:color="008080"/>
                  </w:tcBorders>
                  <w:shd w:val="clear" w:color="000000" w:fill="CCFFFF"/>
                  <w:noWrap/>
                  <w:vAlign w:val="center"/>
                  <w:hideMark/>
                </w:tcPr>
                <w:p w14:paraId="2EA3A457"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LEI</w:t>
                  </w:r>
                </w:p>
              </w:tc>
              <w:tc>
                <w:tcPr>
                  <w:tcW w:w="1240" w:type="dxa"/>
                  <w:tcBorders>
                    <w:top w:val="nil"/>
                    <w:left w:val="nil"/>
                    <w:bottom w:val="single" w:sz="4" w:space="0" w:color="008080"/>
                    <w:right w:val="single" w:sz="4" w:space="0" w:color="008080"/>
                  </w:tcBorders>
                  <w:shd w:val="clear" w:color="000000" w:fill="CCFFFF"/>
                  <w:noWrap/>
                  <w:vAlign w:val="center"/>
                  <w:hideMark/>
                </w:tcPr>
                <w:p w14:paraId="56E475A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180" w:type="dxa"/>
                  <w:tcBorders>
                    <w:top w:val="nil"/>
                    <w:left w:val="nil"/>
                    <w:bottom w:val="single" w:sz="4" w:space="0" w:color="008080"/>
                    <w:right w:val="single" w:sz="4" w:space="0" w:color="auto"/>
                  </w:tcBorders>
                  <w:shd w:val="clear" w:color="000000" w:fill="CCFFFF"/>
                  <w:noWrap/>
                  <w:vAlign w:val="center"/>
                  <w:hideMark/>
                </w:tcPr>
                <w:p w14:paraId="15822531"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45"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3CD99202"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0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01C31BF7"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2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35147FEA"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000"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6E7BFBCA"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000"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257765AD"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N/A</w:t>
                  </w:r>
                </w:p>
              </w:tc>
            </w:tr>
            <w:tr w:rsidR="00853D95" w:rsidRPr="00A577E1" w14:paraId="632C8E5B" w14:textId="77777777" w:rsidTr="0086223B">
              <w:trPr>
                <w:trHeight w:val="93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22DF8468"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lastRenderedPageBreak/>
                    <w:t>5</w:t>
                  </w:r>
                </w:p>
              </w:tc>
              <w:tc>
                <w:tcPr>
                  <w:tcW w:w="2984" w:type="dxa"/>
                  <w:tcBorders>
                    <w:top w:val="nil"/>
                    <w:left w:val="nil"/>
                    <w:bottom w:val="single" w:sz="4" w:space="0" w:color="008080"/>
                    <w:right w:val="single" w:sz="4" w:space="0" w:color="008080"/>
                  </w:tcBorders>
                  <w:shd w:val="clear" w:color="000000" w:fill="CCFFFF"/>
                  <w:vAlign w:val="center"/>
                  <w:hideMark/>
                </w:tcPr>
                <w:p w14:paraId="73E75A54"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Durata de recuperare a </w:t>
                  </w:r>
                  <w:proofErr w:type="spellStart"/>
                  <w:r w:rsidRPr="00A577E1">
                    <w:rPr>
                      <w:rFonts w:ascii="Trebuchet MS" w:hAnsi="Trebuchet MS" w:cs="Arial"/>
                      <w:b/>
                      <w:bCs/>
                      <w:color w:val="008080"/>
                    </w:rPr>
                    <w:t>investitiei</w:t>
                  </w:r>
                  <w:proofErr w:type="spellEnd"/>
                  <w:r w:rsidRPr="00A577E1">
                    <w:rPr>
                      <w:rFonts w:ascii="Trebuchet MS" w:hAnsi="Trebuchet MS" w:cs="Arial"/>
                      <w:b/>
                      <w:bCs/>
                      <w:color w:val="008080"/>
                    </w:rPr>
                    <w:t xml:space="preserve"> (</w:t>
                  </w:r>
                  <w:proofErr w:type="spellStart"/>
                  <w:r w:rsidRPr="00A577E1">
                    <w:rPr>
                      <w:rFonts w:ascii="Trebuchet MS" w:hAnsi="Trebuchet MS" w:cs="Arial"/>
                      <w:b/>
                      <w:bCs/>
                      <w:color w:val="008080"/>
                    </w:rPr>
                    <w:t>Dr</w:t>
                  </w:r>
                  <w:proofErr w:type="spellEnd"/>
                  <w:r w:rsidRPr="00A577E1">
                    <w:rPr>
                      <w:rFonts w:ascii="Trebuchet MS" w:hAnsi="Trebuchet MS" w:cs="Arial"/>
                      <w:b/>
                      <w:bCs/>
                      <w:color w:val="008080"/>
                    </w:rPr>
                    <w:t xml:space="preserve">) -  </w:t>
                  </w:r>
                  <w:r w:rsidRPr="00A577E1">
                    <w:rPr>
                      <w:rFonts w:ascii="Trebuchet MS" w:hAnsi="Trebuchet MS" w:cs="Arial"/>
                      <w:color w:val="008080"/>
                    </w:rPr>
                    <w:t xml:space="preserve">se </w:t>
                  </w:r>
                  <w:proofErr w:type="spellStart"/>
                  <w:r w:rsidRPr="00A577E1">
                    <w:rPr>
                      <w:rFonts w:ascii="Trebuchet MS" w:hAnsi="Trebuchet MS" w:cs="Arial"/>
                      <w:color w:val="008080"/>
                    </w:rPr>
                    <w:t>calculeaza</w:t>
                  </w:r>
                  <w:proofErr w:type="spellEnd"/>
                  <w:r w:rsidRPr="00A577E1">
                    <w:rPr>
                      <w:rFonts w:ascii="Trebuchet MS" w:hAnsi="Trebuchet MS" w:cs="Arial"/>
                      <w:color w:val="008080"/>
                    </w:rPr>
                    <w:t xml:space="preserve"> automat ca raport intre VI si Fluxul de numerar net actualizat mediu pe orizontul de 12 ani</w:t>
                  </w:r>
                </w:p>
              </w:tc>
              <w:tc>
                <w:tcPr>
                  <w:tcW w:w="1333" w:type="dxa"/>
                  <w:tcBorders>
                    <w:top w:val="nil"/>
                    <w:left w:val="nil"/>
                    <w:bottom w:val="single" w:sz="4" w:space="0" w:color="008080"/>
                    <w:right w:val="single" w:sz="4" w:space="0" w:color="008080"/>
                  </w:tcBorders>
                  <w:shd w:val="clear" w:color="000000" w:fill="CCFFFF"/>
                  <w:vAlign w:val="center"/>
                  <w:hideMark/>
                </w:tcPr>
                <w:p w14:paraId="0D812C79"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maxim 12 </w:t>
                  </w:r>
                </w:p>
              </w:tc>
              <w:tc>
                <w:tcPr>
                  <w:tcW w:w="1724" w:type="dxa"/>
                  <w:tcBorders>
                    <w:top w:val="nil"/>
                    <w:left w:val="nil"/>
                    <w:bottom w:val="single" w:sz="4" w:space="0" w:color="008080"/>
                    <w:right w:val="single" w:sz="4" w:space="0" w:color="008080"/>
                  </w:tcBorders>
                  <w:shd w:val="clear" w:color="000000" w:fill="CCFFFF"/>
                  <w:noWrap/>
                  <w:vAlign w:val="center"/>
                  <w:hideMark/>
                </w:tcPr>
                <w:p w14:paraId="2F93DD6C"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LEI</w:t>
                  </w:r>
                </w:p>
              </w:tc>
              <w:tc>
                <w:tcPr>
                  <w:tcW w:w="6085" w:type="dxa"/>
                  <w:gridSpan w:val="5"/>
                  <w:tcBorders>
                    <w:top w:val="single" w:sz="4" w:space="0" w:color="008080"/>
                    <w:left w:val="nil"/>
                    <w:bottom w:val="single" w:sz="4" w:space="0" w:color="008080"/>
                    <w:right w:val="single" w:sz="4" w:space="0" w:color="008080"/>
                  </w:tcBorders>
                  <w:shd w:val="clear" w:color="000000" w:fill="CCFFFF"/>
                  <w:vAlign w:val="center"/>
                  <w:hideMark/>
                </w:tcPr>
                <w:p w14:paraId="56A24C4E"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00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14:paraId="2B561E89"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0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14:paraId="21DE2B37"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r>
            <w:tr w:rsidR="00853D95" w:rsidRPr="00A577E1" w14:paraId="207833AB" w14:textId="77777777" w:rsidTr="0086223B">
              <w:trPr>
                <w:trHeight w:val="840"/>
              </w:trPr>
              <w:tc>
                <w:tcPr>
                  <w:tcW w:w="575" w:type="dxa"/>
                  <w:vMerge/>
                  <w:tcBorders>
                    <w:top w:val="nil"/>
                    <w:left w:val="single" w:sz="8" w:space="0" w:color="008080"/>
                    <w:bottom w:val="single" w:sz="4" w:space="0" w:color="008080"/>
                    <w:right w:val="single" w:sz="4" w:space="0" w:color="008080"/>
                  </w:tcBorders>
                  <w:vAlign w:val="center"/>
                  <w:hideMark/>
                </w:tcPr>
                <w:p w14:paraId="3F5E2DCC" w14:textId="77777777" w:rsidR="00853D95" w:rsidRPr="00A577E1" w:rsidRDefault="00853D95" w:rsidP="00853D95">
                  <w:pPr>
                    <w:rPr>
                      <w:rFonts w:ascii="Trebuchet MS" w:hAnsi="Trebuchet MS"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1B0FC4CD"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Durata de recuperare a </w:t>
                  </w:r>
                  <w:proofErr w:type="spellStart"/>
                  <w:r w:rsidRPr="00A577E1">
                    <w:rPr>
                      <w:rFonts w:ascii="Trebuchet MS" w:hAnsi="Trebuchet MS" w:cs="Arial"/>
                      <w:b/>
                      <w:bCs/>
                      <w:color w:val="008080"/>
                    </w:rPr>
                    <w:t>investitiei</w:t>
                  </w:r>
                  <w:proofErr w:type="spellEnd"/>
                  <w:r w:rsidRPr="00A577E1">
                    <w:rPr>
                      <w:rFonts w:ascii="Trebuchet MS" w:hAnsi="Trebuchet MS" w:cs="Arial"/>
                      <w:b/>
                      <w:bCs/>
                      <w:color w:val="008080"/>
                    </w:rPr>
                    <w:t xml:space="preserve"> (</w:t>
                  </w:r>
                  <w:proofErr w:type="spellStart"/>
                  <w:r w:rsidRPr="00A577E1">
                    <w:rPr>
                      <w:rFonts w:ascii="Trebuchet MS" w:hAnsi="Trebuchet MS" w:cs="Arial"/>
                      <w:b/>
                      <w:bCs/>
                      <w:color w:val="008080"/>
                    </w:rPr>
                    <w:t>Dr</w:t>
                  </w:r>
                  <w:proofErr w:type="spellEnd"/>
                  <w:r w:rsidRPr="00A577E1">
                    <w:rPr>
                      <w:rFonts w:ascii="Trebuchet MS" w:hAnsi="Trebuchet MS" w:cs="Arial"/>
                      <w:b/>
                      <w:bCs/>
                      <w:color w:val="008080"/>
                    </w:rPr>
                    <w:t xml:space="preserve">) - </w:t>
                  </w:r>
                  <w:r w:rsidRPr="00A577E1">
                    <w:rPr>
                      <w:rFonts w:ascii="Trebuchet MS" w:hAnsi="Trebuchet MS"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14:paraId="46FDB03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maxim 12 </w:t>
                  </w:r>
                </w:p>
              </w:tc>
              <w:tc>
                <w:tcPr>
                  <w:tcW w:w="1724" w:type="dxa"/>
                  <w:tcBorders>
                    <w:top w:val="nil"/>
                    <w:left w:val="nil"/>
                    <w:bottom w:val="single" w:sz="4" w:space="0" w:color="008080"/>
                    <w:right w:val="single" w:sz="4" w:space="0" w:color="008080"/>
                  </w:tcBorders>
                  <w:shd w:val="clear" w:color="auto" w:fill="auto"/>
                  <w:noWrap/>
                  <w:vAlign w:val="center"/>
                  <w:hideMark/>
                </w:tcPr>
                <w:p w14:paraId="0D5DC2E4"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LEI </w:t>
                  </w:r>
                </w:p>
              </w:tc>
              <w:tc>
                <w:tcPr>
                  <w:tcW w:w="6085" w:type="dxa"/>
                  <w:gridSpan w:val="5"/>
                  <w:tcBorders>
                    <w:top w:val="single" w:sz="4" w:space="0" w:color="008080"/>
                    <w:left w:val="nil"/>
                    <w:bottom w:val="single" w:sz="4" w:space="0" w:color="008080"/>
                    <w:right w:val="single" w:sz="4" w:space="0" w:color="008080"/>
                  </w:tcBorders>
                  <w:shd w:val="clear" w:color="auto" w:fill="auto"/>
                  <w:vAlign w:val="center"/>
                  <w:hideMark/>
                </w:tcPr>
                <w:p w14:paraId="610A4BF0"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14:paraId="63102F58" w14:textId="77777777" w:rsidR="00853D95" w:rsidRPr="00A577E1" w:rsidRDefault="00853D95" w:rsidP="00853D95">
                  <w:pPr>
                    <w:rPr>
                      <w:rFonts w:ascii="Trebuchet MS" w:hAnsi="Trebuchet MS"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14:paraId="7EF53827" w14:textId="77777777" w:rsidR="00853D95" w:rsidRPr="00A577E1" w:rsidRDefault="00853D95" w:rsidP="00853D95">
                  <w:pPr>
                    <w:rPr>
                      <w:rFonts w:ascii="Trebuchet MS" w:hAnsi="Trebuchet MS" w:cs="Arial"/>
                      <w:b/>
                      <w:bCs/>
                      <w:color w:val="008080"/>
                    </w:rPr>
                  </w:pPr>
                </w:p>
              </w:tc>
            </w:tr>
            <w:tr w:rsidR="00853D95" w:rsidRPr="00A577E1" w14:paraId="53490B0A" w14:textId="77777777" w:rsidTr="0086223B">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3E62F892"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6</w:t>
                  </w:r>
                </w:p>
              </w:tc>
              <w:tc>
                <w:tcPr>
                  <w:tcW w:w="2984" w:type="dxa"/>
                  <w:tcBorders>
                    <w:top w:val="nil"/>
                    <w:left w:val="nil"/>
                    <w:bottom w:val="single" w:sz="4" w:space="0" w:color="008080"/>
                    <w:right w:val="single" w:sz="4" w:space="0" w:color="008080"/>
                  </w:tcBorders>
                  <w:shd w:val="clear" w:color="000000" w:fill="CCFFFF"/>
                  <w:vAlign w:val="center"/>
                  <w:hideMark/>
                </w:tcPr>
                <w:p w14:paraId="75E6BD8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Rata </w:t>
                  </w:r>
                  <w:proofErr w:type="spellStart"/>
                  <w:r w:rsidRPr="00A577E1">
                    <w:rPr>
                      <w:rFonts w:ascii="Trebuchet MS" w:hAnsi="Trebuchet MS" w:cs="Arial"/>
                      <w:b/>
                      <w:bCs/>
                      <w:color w:val="008080"/>
                    </w:rPr>
                    <w:t>rentabilitatii</w:t>
                  </w:r>
                  <w:proofErr w:type="spellEnd"/>
                  <w:r w:rsidRPr="00A577E1">
                    <w:rPr>
                      <w:rFonts w:ascii="Trebuchet MS" w:hAnsi="Trebuchet MS" w:cs="Arial"/>
                      <w:b/>
                      <w:bCs/>
                      <w:color w:val="008080"/>
                    </w:rPr>
                    <w:t xml:space="preserve"> capitalului investit (</w:t>
                  </w:r>
                  <w:proofErr w:type="spellStart"/>
                  <w:r w:rsidRPr="00A577E1">
                    <w:rPr>
                      <w:rFonts w:ascii="Trebuchet MS" w:hAnsi="Trebuchet MS" w:cs="Arial"/>
                      <w:b/>
                      <w:bCs/>
                      <w:color w:val="008080"/>
                    </w:rPr>
                    <w:t>rRc</w:t>
                  </w:r>
                  <w:proofErr w:type="spellEnd"/>
                  <w:r w:rsidRPr="00A577E1">
                    <w:rPr>
                      <w:rFonts w:ascii="Trebuchet MS" w:hAnsi="Trebuchet MS" w:cs="Arial"/>
                      <w:b/>
                      <w:bCs/>
                      <w:color w:val="008080"/>
                    </w:rPr>
                    <w:t xml:space="preserve">) - </w:t>
                  </w:r>
                  <w:r w:rsidRPr="00A577E1">
                    <w:rPr>
                      <w:rFonts w:ascii="Trebuchet MS" w:hAnsi="Trebuchet MS" w:cs="Arial"/>
                      <w:color w:val="008080"/>
                    </w:rPr>
                    <w:t xml:space="preserve">se </w:t>
                  </w:r>
                  <w:proofErr w:type="spellStart"/>
                  <w:r w:rsidRPr="00A577E1">
                    <w:rPr>
                      <w:rFonts w:ascii="Trebuchet MS" w:hAnsi="Trebuchet MS" w:cs="Arial"/>
                      <w:color w:val="008080"/>
                    </w:rPr>
                    <w:t>calculeaza</w:t>
                  </w:r>
                  <w:proofErr w:type="spellEnd"/>
                  <w:r w:rsidRPr="00A577E1">
                    <w:rPr>
                      <w:rFonts w:ascii="Trebuchet MS" w:hAnsi="Trebuchet MS" w:cs="Arial"/>
                      <w:color w:val="008080"/>
                    </w:rPr>
                    <w:t xml:space="preserve"> automat ca raport intre Fluxul de numerar din activitatea de exploatare si (VI)</w:t>
                  </w:r>
                </w:p>
              </w:tc>
              <w:tc>
                <w:tcPr>
                  <w:tcW w:w="1333" w:type="dxa"/>
                  <w:tcBorders>
                    <w:top w:val="nil"/>
                    <w:left w:val="nil"/>
                    <w:bottom w:val="single" w:sz="4" w:space="0" w:color="008080"/>
                    <w:right w:val="single" w:sz="4" w:space="0" w:color="008080"/>
                  </w:tcBorders>
                  <w:shd w:val="clear" w:color="000000" w:fill="CCFFFF"/>
                  <w:vAlign w:val="center"/>
                  <w:hideMark/>
                </w:tcPr>
                <w:p w14:paraId="3001984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minim 5%</w:t>
                  </w:r>
                </w:p>
              </w:tc>
              <w:tc>
                <w:tcPr>
                  <w:tcW w:w="1724" w:type="dxa"/>
                  <w:tcBorders>
                    <w:top w:val="nil"/>
                    <w:left w:val="nil"/>
                    <w:bottom w:val="single" w:sz="4" w:space="0" w:color="008080"/>
                    <w:right w:val="single" w:sz="4" w:space="0" w:color="008080"/>
                  </w:tcBorders>
                  <w:shd w:val="clear" w:color="000000" w:fill="CCFFFF"/>
                  <w:noWrap/>
                  <w:vAlign w:val="center"/>
                  <w:hideMark/>
                </w:tcPr>
                <w:p w14:paraId="483B59C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 </w:t>
                  </w:r>
                </w:p>
              </w:tc>
              <w:tc>
                <w:tcPr>
                  <w:tcW w:w="1240" w:type="dxa"/>
                  <w:tcBorders>
                    <w:top w:val="nil"/>
                    <w:left w:val="nil"/>
                    <w:bottom w:val="single" w:sz="4" w:space="0" w:color="008080"/>
                    <w:right w:val="single" w:sz="4" w:space="0" w:color="008080"/>
                  </w:tcBorders>
                  <w:shd w:val="clear" w:color="000000" w:fill="CCFFFF"/>
                  <w:noWrap/>
                  <w:vAlign w:val="center"/>
                  <w:hideMark/>
                </w:tcPr>
                <w:p w14:paraId="27EFB814"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180" w:type="dxa"/>
                  <w:tcBorders>
                    <w:top w:val="nil"/>
                    <w:left w:val="nil"/>
                    <w:bottom w:val="single" w:sz="4" w:space="0" w:color="008080"/>
                    <w:right w:val="single" w:sz="4" w:space="0" w:color="008080"/>
                  </w:tcBorders>
                  <w:shd w:val="clear" w:color="000000" w:fill="CCFFFF"/>
                  <w:noWrap/>
                  <w:vAlign w:val="center"/>
                  <w:hideMark/>
                </w:tcPr>
                <w:p w14:paraId="3275A51E"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245" w:type="dxa"/>
                  <w:tcBorders>
                    <w:top w:val="nil"/>
                    <w:left w:val="nil"/>
                    <w:bottom w:val="single" w:sz="4" w:space="0" w:color="008080"/>
                    <w:right w:val="single" w:sz="4" w:space="0" w:color="008080"/>
                  </w:tcBorders>
                  <w:shd w:val="clear" w:color="000000" w:fill="CCFFFF"/>
                  <w:noWrap/>
                  <w:vAlign w:val="center"/>
                  <w:hideMark/>
                </w:tcPr>
                <w:p w14:paraId="664C3F2C"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200" w:type="dxa"/>
                  <w:tcBorders>
                    <w:top w:val="nil"/>
                    <w:left w:val="nil"/>
                    <w:bottom w:val="single" w:sz="4" w:space="0" w:color="008080"/>
                    <w:right w:val="single" w:sz="4" w:space="0" w:color="008080"/>
                  </w:tcBorders>
                  <w:shd w:val="clear" w:color="000000" w:fill="CCFFFF"/>
                  <w:noWrap/>
                  <w:vAlign w:val="center"/>
                  <w:hideMark/>
                </w:tcPr>
                <w:p w14:paraId="16205B92"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220" w:type="dxa"/>
                  <w:tcBorders>
                    <w:top w:val="nil"/>
                    <w:left w:val="nil"/>
                    <w:bottom w:val="single" w:sz="4" w:space="0" w:color="008080"/>
                    <w:right w:val="single" w:sz="4" w:space="0" w:color="008080"/>
                  </w:tcBorders>
                  <w:shd w:val="clear" w:color="000000" w:fill="CCFFFF"/>
                  <w:noWrap/>
                  <w:vAlign w:val="center"/>
                  <w:hideMark/>
                </w:tcPr>
                <w:p w14:paraId="7265A8AF"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410527B4"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7DD0EE0B"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r>
            <w:tr w:rsidR="00853D95" w:rsidRPr="00A577E1" w14:paraId="3F1DA2EF" w14:textId="77777777" w:rsidTr="0086223B">
              <w:trPr>
                <w:trHeight w:val="675"/>
              </w:trPr>
              <w:tc>
                <w:tcPr>
                  <w:tcW w:w="575" w:type="dxa"/>
                  <w:vMerge/>
                  <w:tcBorders>
                    <w:top w:val="nil"/>
                    <w:left w:val="single" w:sz="8" w:space="0" w:color="008080"/>
                    <w:bottom w:val="single" w:sz="4" w:space="0" w:color="008080"/>
                    <w:right w:val="single" w:sz="4" w:space="0" w:color="008080"/>
                  </w:tcBorders>
                  <w:vAlign w:val="center"/>
                  <w:hideMark/>
                </w:tcPr>
                <w:p w14:paraId="34395FF7" w14:textId="77777777" w:rsidR="00853D95" w:rsidRPr="00A577E1" w:rsidRDefault="00853D95" w:rsidP="00853D95">
                  <w:pPr>
                    <w:rPr>
                      <w:rFonts w:ascii="Trebuchet MS" w:hAnsi="Trebuchet MS"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18235EB3"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Rata </w:t>
                  </w:r>
                  <w:proofErr w:type="spellStart"/>
                  <w:r w:rsidRPr="00A577E1">
                    <w:rPr>
                      <w:rFonts w:ascii="Trebuchet MS" w:hAnsi="Trebuchet MS" w:cs="Arial"/>
                      <w:b/>
                      <w:bCs/>
                      <w:color w:val="008080"/>
                    </w:rPr>
                    <w:t>rentabilitatii</w:t>
                  </w:r>
                  <w:proofErr w:type="spellEnd"/>
                  <w:r w:rsidRPr="00A577E1">
                    <w:rPr>
                      <w:rFonts w:ascii="Trebuchet MS" w:hAnsi="Trebuchet MS" w:cs="Arial"/>
                      <w:b/>
                      <w:bCs/>
                      <w:color w:val="008080"/>
                    </w:rPr>
                    <w:t xml:space="preserve"> capitalului investit (</w:t>
                  </w:r>
                  <w:proofErr w:type="spellStart"/>
                  <w:r w:rsidRPr="00A577E1">
                    <w:rPr>
                      <w:rFonts w:ascii="Trebuchet MS" w:hAnsi="Trebuchet MS" w:cs="Arial"/>
                      <w:b/>
                      <w:bCs/>
                      <w:color w:val="008080"/>
                    </w:rPr>
                    <w:t>rRc</w:t>
                  </w:r>
                  <w:proofErr w:type="spellEnd"/>
                  <w:r w:rsidRPr="00A577E1">
                    <w:rPr>
                      <w:rFonts w:ascii="Trebuchet MS" w:hAnsi="Trebuchet MS" w:cs="Arial"/>
                      <w:b/>
                      <w:bCs/>
                      <w:color w:val="008080"/>
                    </w:rPr>
                    <w:t xml:space="preserve">) - </w:t>
                  </w:r>
                  <w:r w:rsidRPr="00A577E1">
                    <w:rPr>
                      <w:rFonts w:ascii="Trebuchet MS" w:hAnsi="Trebuchet MS"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14:paraId="1FF4B5F2"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minim 5%</w:t>
                  </w:r>
                </w:p>
              </w:tc>
              <w:tc>
                <w:tcPr>
                  <w:tcW w:w="1724" w:type="dxa"/>
                  <w:tcBorders>
                    <w:top w:val="nil"/>
                    <w:left w:val="nil"/>
                    <w:bottom w:val="single" w:sz="4" w:space="0" w:color="008080"/>
                    <w:right w:val="single" w:sz="4" w:space="0" w:color="008080"/>
                  </w:tcBorders>
                  <w:shd w:val="clear" w:color="auto" w:fill="auto"/>
                  <w:noWrap/>
                  <w:vAlign w:val="center"/>
                  <w:hideMark/>
                </w:tcPr>
                <w:p w14:paraId="09F4D23E"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 </w:t>
                  </w:r>
                </w:p>
              </w:tc>
              <w:tc>
                <w:tcPr>
                  <w:tcW w:w="1240" w:type="dxa"/>
                  <w:tcBorders>
                    <w:top w:val="nil"/>
                    <w:left w:val="nil"/>
                    <w:bottom w:val="single" w:sz="4" w:space="0" w:color="008080"/>
                    <w:right w:val="single" w:sz="4" w:space="0" w:color="008080"/>
                  </w:tcBorders>
                  <w:shd w:val="clear" w:color="auto" w:fill="auto"/>
                  <w:noWrap/>
                  <w:vAlign w:val="center"/>
                  <w:hideMark/>
                </w:tcPr>
                <w:p w14:paraId="10325963"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180" w:type="dxa"/>
                  <w:tcBorders>
                    <w:top w:val="nil"/>
                    <w:left w:val="nil"/>
                    <w:bottom w:val="single" w:sz="4" w:space="0" w:color="008080"/>
                    <w:right w:val="single" w:sz="4" w:space="0" w:color="008080"/>
                  </w:tcBorders>
                  <w:shd w:val="clear" w:color="auto" w:fill="auto"/>
                  <w:noWrap/>
                  <w:vAlign w:val="center"/>
                  <w:hideMark/>
                </w:tcPr>
                <w:p w14:paraId="769BDBAA"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45" w:type="dxa"/>
                  <w:tcBorders>
                    <w:top w:val="nil"/>
                    <w:left w:val="nil"/>
                    <w:bottom w:val="single" w:sz="4" w:space="0" w:color="008080"/>
                    <w:right w:val="single" w:sz="4" w:space="0" w:color="008080"/>
                  </w:tcBorders>
                  <w:shd w:val="clear" w:color="auto" w:fill="auto"/>
                  <w:noWrap/>
                  <w:vAlign w:val="center"/>
                  <w:hideMark/>
                </w:tcPr>
                <w:p w14:paraId="54470B82"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00" w:type="dxa"/>
                  <w:tcBorders>
                    <w:top w:val="nil"/>
                    <w:left w:val="nil"/>
                    <w:bottom w:val="single" w:sz="4" w:space="0" w:color="008080"/>
                    <w:right w:val="single" w:sz="4" w:space="0" w:color="008080"/>
                  </w:tcBorders>
                  <w:shd w:val="clear" w:color="auto" w:fill="auto"/>
                  <w:noWrap/>
                  <w:vAlign w:val="center"/>
                  <w:hideMark/>
                </w:tcPr>
                <w:p w14:paraId="449152B8"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220" w:type="dxa"/>
                  <w:tcBorders>
                    <w:top w:val="nil"/>
                    <w:left w:val="nil"/>
                    <w:bottom w:val="single" w:sz="4" w:space="0" w:color="008080"/>
                    <w:right w:val="single" w:sz="4" w:space="0" w:color="008080"/>
                  </w:tcBorders>
                  <w:shd w:val="clear" w:color="auto" w:fill="auto"/>
                  <w:noWrap/>
                  <w:vAlign w:val="center"/>
                  <w:hideMark/>
                </w:tcPr>
                <w:p w14:paraId="161F242E"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14:paraId="43BBA931" w14:textId="77777777" w:rsidR="00853D95" w:rsidRPr="00A577E1" w:rsidRDefault="00853D95" w:rsidP="00853D95">
                  <w:pPr>
                    <w:rPr>
                      <w:rFonts w:ascii="Trebuchet MS" w:hAnsi="Trebuchet MS"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14:paraId="11568449" w14:textId="77777777" w:rsidR="00853D95" w:rsidRPr="00A577E1" w:rsidRDefault="00853D95" w:rsidP="00853D95">
                  <w:pPr>
                    <w:rPr>
                      <w:rFonts w:ascii="Trebuchet MS" w:hAnsi="Trebuchet MS" w:cs="Arial"/>
                      <w:b/>
                      <w:bCs/>
                      <w:color w:val="008080"/>
                    </w:rPr>
                  </w:pPr>
                </w:p>
              </w:tc>
            </w:tr>
            <w:tr w:rsidR="00853D95" w:rsidRPr="00A577E1" w14:paraId="0C54531A" w14:textId="77777777" w:rsidTr="0086223B">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6F00906D"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7</w:t>
                  </w:r>
                </w:p>
              </w:tc>
              <w:tc>
                <w:tcPr>
                  <w:tcW w:w="2984" w:type="dxa"/>
                  <w:tcBorders>
                    <w:top w:val="nil"/>
                    <w:left w:val="nil"/>
                    <w:bottom w:val="single" w:sz="4" w:space="0" w:color="008080"/>
                    <w:right w:val="single" w:sz="4" w:space="0" w:color="008080"/>
                  </w:tcBorders>
                  <w:shd w:val="clear" w:color="000000" w:fill="CCFFFF"/>
                  <w:vAlign w:val="center"/>
                  <w:hideMark/>
                </w:tcPr>
                <w:p w14:paraId="03B18B21"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Flux de </w:t>
                  </w:r>
                  <w:proofErr w:type="spellStart"/>
                  <w:r w:rsidRPr="00A577E1">
                    <w:rPr>
                      <w:rFonts w:ascii="Trebuchet MS" w:hAnsi="Trebuchet MS" w:cs="Arial"/>
                      <w:b/>
                      <w:bCs/>
                      <w:color w:val="008080"/>
                    </w:rPr>
                    <w:t>lichiditati</w:t>
                  </w:r>
                  <w:proofErr w:type="spellEnd"/>
                  <w:r w:rsidRPr="00A577E1">
                    <w:rPr>
                      <w:rFonts w:ascii="Trebuchet MS" w:hAnsi="Trebuchet MS" w:cs="Arial"/>
                      <w:b/>
                      <w:bCs/>
                      <w:color w:val="008080"/>
                    </w:rPr>
                    <w:t xml:space="preserve"> net al perioadei - </w:t>
                  </w:r>
                  <w:r w:rsidRPr="00A577E1">
                    <w:rPr>
                      <w:rFonts w:ascii="Trebuchet MS" w:hAnsi="Trebuchet MS" w:cs="Arial"/>
                      <w:color w:val="008080"/>
                    </w:rPr>
                    <w:t>linia Q</w:t>
                  </w:r>
                  <w:r w:rsidRPr="00A577E1">
                    <w:rPr>
                      <w:rFonts w:ascii="Trebuchet MS" w:hAnsi="Trebuchet MS" w:cs="Arial"/>
                      <w:b/>
                      <w:bCs/>
                      <w:color w:val="008080"/>
                    </w:rPr>
                    <w:t xml:space="preserve"> </w:t>
                  </w:r>
                  <w:r w:rsidRPr="00A577E1">
                    <w:rPr>
                      <w:rFonts w:ascii="Trebuchet MS" w:hAnsi="Trebuchet MS" w:cs="Arial"/>
                      <w:color w:val="008080"/>
                    </w:rPr>
                    <w:t>din fluxul de numerar pentru anii 1-5, se introduce pentru perioada aferenta</w:t>
                  </w:r>
                </w:p>
              </w:tc>
              <w:tc>
                <w:tcPr>
                  <w:tcW w:w="1333" w:type="dxa"/>
                  <w:tcBorders>
                    <w:top w:val="nil"/>
                    <w:left w:val="nil"/>
                    <w:bottom w:val="single" w:sz="4" w:space="0" w:color="008080"/>
                    <w:right w:val="single" w:sz="4" w:space="0" w:color="008080"/>
                  </w:tcBorders>
                  <w:shd w:val="clear" w:color="000000" w:fill="CCFFFF"/>
                  <w:vAlign w:val="center"/>
                  <w:hideMark/>
                </w:tcPr>
                <w:p w14:paraId="4D332942"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14:paraId="3EC2B2A0"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14:paraId="4E4B824F"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14:paraId="41D2F6E7"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14:paraId="5556CC77"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14:paraId="7DEED52E"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14:paraId="4E7551C0"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05CE1F53"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4F946E32"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r>
            <w:tr w:rsidR="00853D95" w:rsidRPr="00A577E1" w14:paraId="0F41F231" w14:textId="77777777" w:rsidTr="0086223B">
              <w:trPr>
                <w:trHeight w:val="900"/>
              </w:trPr>
              <w:tc>
                <w:tcPr>
                  <w:tcW w:w="575" w:type="dxa"/>
                  <w:vMerge/>
                  <w:tcBorders>
                    <w:top w:val="nil"/>
                    <w:left w:val="single" w:sz="8" w:space="0" w:color="008080"/>
                    <w:bottom w:val="single" w:sz="4" w:space="0" w:color="008080"/>
                    <w:right w:val="single" w:sz="4" w:space="0" w:color="008080"/>
                  </w:tcBorders>
                  <w:vAlign w:val="center"/>
                  <w:hideMark/>
                </w:tcPr>
                <w:p w14:paraId="1A04C53E" w14:textId="77777777" w:rsidR="00853D95" w:rsidRPr="00A577E1" w:rsidRDefault="00853D95" w:rsidP="00853D95">
                  <w:pPr>
                    <w:rPr>
                      <w:rFonts w:ascii="Trebuchet MS" w:hAnsi="Trebuchet MS"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440FA939"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(PDCTML) </w:t>
                  </w:r>
                  <w:proofErr w:type="spellStart"/>
                  <w:r w:rsidRPr="00A577E1">
                    <w:rPr>
                      <w:rFonts w:ascii="Trebuchet MS" w:hAnsi="Trebuchet MS" w:cs="Arial"/>
                      <w:b/>
                      <w:bCs/>
                      <w:color w:val="008080"/>
                    </w:rPr>
                    <w:t>Plati</w:t>
                  </w:r>
                  <w:proofErr w:type="spellEnd"/>
                  <w:r w:rsidRPr="00A577E1">
                    <w:rPr>
                      <w:rFonts w:ascii="Trebuchet MS" w:hAnsi="Trebuchet MS" w:cs="Arial"/>
                      <w:b/>
                      <w:bCs/>
                      <w:color w:val="008080"/>
                    </w:rPr>
                    <w:t xml:space="preserve"> de </w:t>
                  </w:r>
                  <w:proofErr w:type="spellStart"/>
                  <w:r w:rsidRPr="00A577E1">
                    <w:rPr>
                      <w:rFonts w:ascii="Trebuchet MS" w:hAnsi="Trebuchet MS" w:cs="Arial"/>
                      <w:b/>
                      <w:bCs/>
                      <w:color w:val="008080"/>
                    </w:rPr>
                    <w:t>dobanzi</w:t>
                  </w:r>
                  <w:proofErr w:type="spellEnd"/>
                  <w:r w:rsidRPr="00A577E1">
                    <w:rPr>
                      <w:rFonts w:ascii="Trebuchet MS" w:hAnsi="Trebuchet MS" w:cs="Arial"/>
                      <w:b/>
                      <w:bCs/>
                      <w:color w:val="008080"/>
                    </w:rPr>
                    <w:t xml:space="preserve"> la credite pe termen mediu si lung - </w:t>
                  </w:r>
                  <w:r w:rsidRPr="00A577E1">
                    <w:rPr>
                      <w:rFonts w:ascii="Trebuchet MS" w:hAnsi="Trebuchet MS" w:cs="Arial"/>
                      <w:color w:val="008080"/>
                    </w:rPr>
                    <w:t xml:space="preserve">linia </w:t>
                  </w:r>
                  <w:r w:rsidRPr="00A577E1">
                    <w:rPr>
                      <w:rFonts w:ascii="Trebuchet MS" w:hAnsi="Trebuchet MS" w:cs="Arial"/>
                      <w:b/>
                      <w:bCs/>
                      <w:color w:val="008080"/>
                    </w:rPr>
                    <w:t xml:space="preserve">C2 </w:t>
                  </w:r>
                  <w:r w:rsidRPr="00A577E1">
                    <w:rPr>
                      <w:rFonts w:ascii="Trebuchet MS" w:hAnsi="Trebuchet MS" w:cs="Arial"/>
                      <w:color w:val="008080"/>
                    </w:rPr>
                    <w:t>din fluxul de numerar pentru anii 1-5, se introduce pentru perioada aferenta</w:t>
                  </w:r>
                </w:p>
              </w:tc>
              <w:tc>
                <w:tcPr>
                  <w:tcW w:w="1333" w:type="dxa"/>
                  <w:tcBorders>
                    <w:top w:val="nil"/>
                    <w:left w:val="nil"/>
                    <w:bottom w:val="single" w:sz="4" w:space="0" w:color="008080"/>
                    <w:right w:val="single" w:sz="4" w:space="0" w:color="008080"/>
                  </w:tcBorders>
                  <w:shd w:val="clear" w:color="000000" w:fill="CCFFFF"/>
                  <w:vAlign w:val="center"/>
                  <w:hideMark/>
                </w:tcPr>
                <w:p w14:paraId="27DBD769"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14:paraId="37E3999B"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14:paraId="3188AD92"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14:paraId="637780D8"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14:paraId="7A96D141"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14:paraId="06E6B54F"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14:paraId="5BC65391"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14:paraId="6280C089" w14:textId="77777777" w:rsidR="00853D95" w:rsidRPr="00A577E1" w:rsidRDefault="00853D95" w:rsidP="00853D95">
                  <w:pPr>
                    <w:rPr>
                      <w:rFonts w:ascii="Trebuchet MS" w:hAnsi="Trebuchet MS"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14:paraId="00671FF7" w14:textId="77777777" w:rsidR="00853D95" w:rsidRPr="00A577E1" w:rsidRDefault="00853D95" w:rsidP="00853D95">
                  <w:pPr>
                    <w:rPr>
                      <w:rFonts w:ascii="Trebuchet MS" w:hAnsi="Trebuchet MS" w:cs="Arial"/>
                      <w:b/>
                      <w:bCs/>
                      <w:color w:val="008080"/>
                    </w:rPr>
                  </w:pPr>
                </w:p>
              </w:tc>
            </w:tr>
            <w:tr w:rsidR="00853D95" w:rsidRPr="00A577E1" w14:paraId="5E115363" w14:textId="77777777" w:rsidTr="0086223B">
              <w:trPr>
                <w:trHeight w:val="900"/>
              </w:trPr>
              <w:tc>
                <w:tcPr>
                  <w:tcW w:w="575" w:type="dxa"/>
                  <w:vMerge/>
                  <w:tcBorders>
                    <w:top w:val="nil"/>
                    <w:left w:val="single" w:sz="8" w:space="0" w:color="008080"/>
                    <w:bottom w:val="single" w:sz="4" w:space="0" w:color="008080"/>
                    <w:right w:val="single" w:sz="4" w:space="0" w:color="008080"/>
                  </w:tcBorders>
                  <w:vAlign w:val="center"/>
                  <w:hideMark/>
                </w:tcPr>
                <w:p w14:paraId="6FF502C3" w14:textId="77777777" w:rsidR="00853D95" w:rsidRPr="00A577E1" w:rsidRDefault="00853D95" w:rsidP="00853D95">
                  <w:pPr>
                    <w:rPr>
                      <w:rFonts w:ascii="Trebuchet MS" w:hAnsi="Trebuchet MS"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2577ED8E"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(RCTML) </w:t>
                  </w:r>
                  <w:proofErr w:type="spellStart"/>
                  <w:r w:rsidRPr="00A577E1">
                    <w:rPr>
                      <w:rFonts w:ascii="Trebuchet MS" w:hAnsi="Trebuchet MS" w:cs="Arial"/>
                      <w:b/>
                      <w:bCs/>
                      <w:color w:val="008080"/>
                    </w:rPr>
                    <w:t>Rambursari</w:t>
                  </w:r>
                  <w:proofErr w:type="spellEnd"/>
                  <w:r w:rsidRPr="00A577E1">
                    <w:rPr>
                      <w:rFonts w:ascii="Trebuchet MS" w:hAnsi="Trebuchet MS" w:cs="Arial"/>
                      <w:b/>
                      <w:bCs/>
                      <w:color w:val="008080"/>
                    </w:rPr>
                    <w:t xml:space="preserve"> de credite pe termen mediu si lung -</w:t>
                  </w:r>
                  <w:r w:rsidRPr="00A577E1">
                    <w:rPr>
                      <w:rFonts w:ascii="Trebuchet MS" w:hAnsi="Trebuchet MS" w:cs="Arial"/>
                      <w:color w:val="008080"/>
                    </w:rPr>
                    <w:t xml:space="preserve"> linia </w:t>
                  </w:r>
                  <w:r w:rsidRPr="00A577E1">
                    <w:rPr>
                      <w:rFonts w:ascii="Trebuchet MS" w:hAnsi="Trebuchet MS" w:cs="Arial"/>
                      <w:b/>
                      <w:bCs/>
                      <w:color w:val="008080"/>
                    </w:rPr>
                    <w:t>C1</w:t>
                  </w:r>
                  <w:r w:rsidRPr="00A577E1">
                    <w:rPr>
                      <w:rFonts w:ascii="Trebuchet MS" w:hAnsi="Trebuchet MS" w:cs="Arial"/>
                      <w:color w:val="008080"/>
                    </w:rPr>
                    <w:t xml:space="preserve"> din fluxul de numerar pentru anii 1-5, se introduce pentru perioada aferenta</w:t>
                  </w:r>
                </w:p>
              </w:tc>
              <w:tc>
                <w:tcPr>
                  <w:tcW w:w="1333" w:type="dxa"/>
                  <w:tcBorders>
                    <w:top w:val="nil"/>
                    <w:left w:val="nil"/>
                    <w:bottom w:val="single" w:sz="4" w:space="0" w:color="008080"/>
                    <w:right w:val="single" w:sz="4" w:space="0" w:color="008080"/>
                  </w:tcBorders>
                  <w:shd w:val="clear" w:color="000000" w:fill="CCFFFF"/>
                  <w:vAlign w:val="center"/>
                  <w:hideMark/>
                </w:tcPr>
                <w:p w14:paraId="04E1303D"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14:paraId="4E044ADB"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14:paraId="15B8A454"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14:paraId="6784EC27"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14:paraId="71647280"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14:paraId="35898CA4"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14:paraId="78E53808"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14:paraId="0CA37D8D" w14:textId="77777777" w:rsidR="00853D95" w:rsidRPr="00A577E1" w:rsidRDefault="00853D95" w:rsidP="00853D95">
                  <w:pPr>
                    <w:rPr>
                      <w:rFonts w:ascii="Trebuchet MS" w:hAnsi="Trebuchet MS"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14:paraId="77143A66" w14:textId="77777777" w:rsidR="00853D95" w:rsidRPr="00A577E1" w:rsidRDefault="00853D95" w:rsidP="00853D95">
                  <w:pPr>
                    <w:rPr>
                      <w:rFonts w:ascii="Trebuchet MS" w:hAnsi="Trebuchet MS" w:cs="Arial"/>
                      <w:b/>
                      <w:bCs/>
                      <w:color w:val="008080"/>
                    </w:rPr>
                  </w:pPr>
                </w:p>
              </w:tc>
            </w:tr>
            <w:tr w:rsidR="00853D95" w:rsidRPr="00A577E1" w14:paraId="0A8ACDE9" w14:textId="77777777" w:rsidTr="0086223B">
              <w:trPr>
                <w:trHeight w:val="1125"/>
              </w:trPr>
              <w:tc>
                <w:tcPr>
                  <w:tcW w:w="575" w:type="dxa"/>
                  <w:vMerge/>
                  <w:tcBorders>
                    <w:top w:val="nil"/>
                    <w:left w:val="single" w:sz="8" w:space="0" w:color="008080"/>
                    <w:bottom w:val="single" w:sz="4" w:space="0" w:color="008080"/>
                    <w:right w:val="single" w:sz="4" w:space="0" w:color="008080"/>
                  </w:tcBorders>
                  <w:vAlign w:val="center"/>
                  <w:hideMark/>
                </w:tcPr>
                <w:p w14:paraId="59B8F260" w14:textId="77777777" w:rsidR="00853D95" w:rsidRPr="00A577E1" w:rsidRDefault="00853D95" w:rsidP="00853D95">
                  <w:pPr>
                    <w:rPr>
                      <w:rFonts w:ascii="Trebuchet MS" w:hAnsi="Trebuchet MS"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27373EEB" w14:textId="77777777" w:rsidR="00853D95" w:rsidRPr="00A577E1" w:rsidRDefault="00853D95" w:rsidP="00853D95">
                  <w:pPr>
                    <w:rPr>
                      <w:rFonts w:ascii="Trebuchet MS" w:hAnsi="Trebuchet MS" w:cs="Arial"/>
                      <w:b/>
                      <w:bCs/>
                      <w:color w:val="008080"/>
                    </w:rPr>
                  </w:pPr>
                  <w:r w:rsidRPr="00A577E1">
                    <w:rPr>
                      <w:rFonts w:ascii="Trebuchet MS" w:hAnsi="Trebuchet MS" w:cs="Arial"/>
                      <w:b/>
                      <w:bCs/>
                      <w:color w:val="008080"/>
                    </w:rPr>
                    <w:t xml:space="preserve">Rata acoperirii prin fluxul de numerar (RAFN) - </w:t>
                  </w:r>
                  <w:r w:rsidRPr="00A577E1">
                    <w:rPr>
                      <w:rFonts w:ascii="Trebuchet MS" w:hAnsi="Trebuchet MS" w:cs="Arial"/>
                      <w:color w:val="008080"/>
                    </w:rPr>
                    <w:t xml:space="preserve">se </w:t>
                  </w:r>
                  <w:proofErr w:type="spellStart"/>
                  <w:r w:rsidRPr="00A577E1">
                    <w:rPr>
                      <w:rFonts w:ascii="Trebuchet MS" w:hAnsi="Trebuchet MS" w:cs="Arial"/>
                      <w:color w:val="008080"/>
                    </w:rPr>
                    <w:t>calculeaza</w:t>
                  </w:r>
                  <w:proofErr w:type="spellEnd"/>
                  <w:r w:rsidRPr="00A577E1">
                    <w:rPr>
                      <w:rFonts w:ascii="Trebuchet MS" w:hAnsi="Trebuchet MS" w:cs="Arial"/>
                      <w:color w:val="008080"/>
                    </w:rPr>
                    <w:t xml:space="preserve"> automat ca raport intre Fluxul de numerar din exploatare aferent perioadei respective si suma (PDCTML+RCTML) -  trebuie sa fie =&gt; cu </w:t>
                  </w:r>
                  <w:r w:rsidRPr="00A577E1">
                    <w:rPr>
                      <w:rFonts w:ascii="Trebuchet MS" w:hAnsi="Trebuchet MS" w:cs="Arial"/>
                      <w:b/>
                      <w:bCs/>
                      <w:color w:val="008080"/>
                    </w:rPr>
                    <w:t>1.2</w:t>
                  </w:r>
                </w:p>
              </w:tc>
              <w:tc>
                <w:tcPr>
                  <w:tcW w:w="1333" w:type="dxa"/>
                  <w:tcBorders>
                    <w:top w:val="nil"/>
                    <w:left w:val="nil"/>
                    <w:bottom w:val="single" w:sz="4" w:space="0" w:color="008080"/>
                    <w:right w:val="single" w:sz="4" w:space="0" w:color="008080"/>
                  </w:tcBorders>
                  <w:shd w:val="clear" w:color="000000" w:fill="CCFFFF"/>
                  <w:vAlign w:val="center"/>
                  <w:hideMark/>
                </w:tcPr>
                <w:p w14:paraId="0D758262"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&gt;=1,2</w:t>
                  </w:r>
                </w:p>
              </w:tc>
              <w:tc>
                <w:tcPr>
                  <w:tcW w:w="1724" w:type="dxa"/>
                  <w:tcBorders>
                    <w:top w:val="nil"/>
                    <w:left w:val="nil"/>
                    <w:bottom w:val="single" w:sz="4" w:space="0" w:color="008080"/>
                    <w:right w:val="single" w:sz="4" w:space="0" w:color="008080"/>
                  </w:tcBorders>
                  <w:shd w:val="clear" w:color="000000" w:fill="CCFFFF"/>
                  <w:noWrap/>
                  <w:vAlign w:val="center"/>
                  <w:hideMark/>
                </w:tcPr>
                <w:p w14:paraId="7017A83D"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14:paraId="569E26AB"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180" w:type="dxa"/>
                  <w:tcBorders>
                    <w:top w:val="nil"/>
                    <w:left w:val="nil"/>
                    <w:bottom w:val="single" w:sz="4" w:space="0" w:color="008080"/>
                    <w:right w:val="single" w:sz="4" w:space="0" w:color="008080"/>
                  </w:tcBorders>
                  <w:shd w:val="clear" w:color="000000" w:fill="CCFFFF"/>
                  <w:noWrap/>
                  <w:vAlign w:val="center"/>
                  <w:hideMark/>
                </w:tcPr>
                <w:p w14:paraId="0C3E475D"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245" w:type="dxa"/>
                  <w:tcBorders>
                    <w:top w:val="nil"/>
                    <w:left w:val="nil"/>
                    <w:bottom w:val="single" w:sz="4" w:space="0" w:color="auto"/>
                    <w:right w:val="single" w:sz="4" w:space="0" w:color="008080"/>
                  </w:tcBorders>
                  <w:shd w:val="clear" w:color="000000" w:fill="CCFFFF"/>
                  <w:noWrap/>
                  <w:vAlign w:val="center"/>
                  <w:hideMark/>
                </w:tcPr>
                <w:p w14:paraId="4C447B13"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200" w:type="dxa"/>
                  <w:tcBorders>
                    <w:top w:val="nil"/>
                    <w:left w:val="nil"/>
                    <w:bottom w:val="single" w:sz="4" w:space="0" w:color="auto"/>
                    <w:right w:val="single" w:sz="4" w:space="0" w:color="008080"/>
                  </w:tcBorders>
                  <w:shd w:val="clear" w:color="000000" w:fill="CCFFFF"/>
                  <w:noWrap/>
                  <w:vAlign w:val="center"/>
                  <w:hideMark/>
                </w:tcPr>
                <w:p w14:paraId="7A325BE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220" w:type="dxa"/>
                  <w:tcBorders>
                    <w:top w:val="nil"/>
                    <w:left w:val="nil"/>
                    <w:bottom w:val="single" w:sz="4" w:space="0" w:color="auto"/>
                    <w:right w:val="single" w:sz="4" w:space="0" w:color="008080"/>
                  </w:tcBorders>
                  <w:shd w:val="clear" w:color="000000" w:fill="CCFFFF"/>
                  <w:noWrap/>
                  <w:vAlign w:val="center"/>
                  <w:hideMark/>
                </w:tcPr>
                <w:p w14:paraId="78FC51C8"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000" w:type="dxa"/>
                  <w:vMerge/>
                  <w:tcBorders>
                    <w:top w:val="nil"/>
                    <w:left w:val="single" w:sz="4" w:space="0" w:color="008080"/>
                    <w:bottom w:val="single" w:sz="4" w:space="0" w:color="auto"/>
                    <w:right w:val="single" w:sz="4" w:space="0" w:color="008080"/>
                  </w:tcBorders>
                  <w:vAlign w:val="center"/>
                  <w:hideMark/>
                </w:tcPr>
                <w:p w14:paraId="02DA4D96" w14:textId="77777777" w:rsidR="00853D95" w:rsidRPr="00A577E1" w:rsidRDefault="00853D95" w:rsidP="00853D95">
                  <w:pPr>
                    <w:rPr>
                      <w:rFonts w:ascii="Trebuchet MS" w:hAnsi="Trebuchet MS" w:cs="Arial"/>
                      <w:b/>
                      <w:bCs/>
                      <w:color w:val="008080"/>
                    </w:rPr>
                  </w:pPr>
                </w:p>
              </w:tc>
              <w:tc>
                <w:tcPr>
                  <w:tcW w:w="1000" w:type="dxa"/>
                  <w:vMerge/>
                  <w:tcBorders>
                    <w:top w:val="nil"/>
                    <w:left w:val="single" w:sz="4" w:space="0" w:color="008080"/>
                    <w:bottom w:val="single" w:sz="4" w:space="0" w:color="auto"/>
                    <w:right w:val="single" w:sz="8" w:space="0" w:color="008080"/>
                  </w:tcBorders>
                  <w:vAlign w:val="center"/>
                  <w:hideMark/>
                </w:tcPr>
                <w:p w14:paraId="0BDF2493" w14:textId="77777777" w:rsidR="00853D95" w:rsidRPr="00A577E1" w:rsidRDefault="00853D95" w:rsidP="00853D95">
                  <w:pPr>
                    <w:rPr>
                      <w:rFonts w:ascii="Trebuchet MS" w:hAnsi="Trebuchet MS" w:cs="Arial"/>
                      <w:b/>
                      <w:bCs/>
                      <w:color w:val="008080"/>
                    </w:rPr>
                  </w:pPr>
                </w:p>
              </w:tc>
            </w:tr>
            <w:tr w:rsidR="00853D95" w:rsidRPr="00A577E1" w14:paraId="25C98EDE" w14:textId="77777777" w:rsidTr="0086223B">
              <w:trPr>
                <w:trHeight w:val="675"/>
              </w:trPr>
              <w:tc>
                <w:tcPr>
                  <w:tcW w:w="575" w:type="dxa"/>
                  <w:vMerge/>
                  <w:tcBorders>
                    <w:top w:val="nil"/>
                    <w:left w:val="single" w:sz="8" w:space="0" w:color="008080"/>
                    <w:bottom w:val="single" w:sz="4" w:space="0" w:color="008080"/>
                    <w:right w:val="single" w:sz="4" w:space="0" w:color="008080"/>
                  </w:tcBorders>
                  <w:vAlign w:val="center"/>
                  <w:hideMark/>
                </w:tcPr>
                <w:p w14:paraId="0A0A1817" w14:textId="77777777" w:rsidR="00853D95" w:rsidRPr="00A577E1" w:rsidRDefault="00853D95" w:rsidP="00853D95">
                  <w:pPr>
                    <w:rPr>
                      <w:rFonts w:ascii="Trebuchet MS" w:hAnsi="Trebuchet MS"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404AD445" w14:textId="77777777" w:rsidR="00853D95" w:rsidRPr="00A577E1" w:rsidRDefault="00853D95" w:rsidP="00853D95">
                  <w:pPr>
                    <w:rPr>
                      <w:rFonts w:ascii="Trebuchet MS" w:hAnsi="Trebuchet MS" w:cs="Arial"/>
                      <w:b/>
                      <w:bCs/>
                      <w:color w:val="008080"/>
                    </w:rPr>
                  </w:pPr>
                  <w:r w:rsidRPr="00A577E1">
                    <w:rPr>
                      <w:rFonts w:ascii="Trebuchet MS" w:hAnsi="Trebuchet MS" w:cs="Arial"/>
                      <w:b/>
                      <w:bCs/>
                      <w:color w:val="008080"/>
                    </w:rPr>
                    <w:t xml:space="preserve">Rata acoperirii prin fluxul de numerar (RAFN) - </w:t>
                  </w:r>
                  <w:r w:rsidRPr="00A577E1">
                    <w:rPr>
                      <w:rFonts w:ascii="Trebuchet MS" w:hAnsi="Trebuchet MS"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14:paraId="11BE2A8F"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&gt;=1,2</w:t>
                  </w:r>
                </w:p>
              </w:tc>
              <w:tc>
                <w:tcPr>
                  <w:tcW w:w="1724" w:type="dxa"/>
                  <w:tcBorders>
                    <w:top w:val="nil"/>
                    <w:left w:val="nil"/>
                    <w:bottom w:val="single" w:sz="4" w:space="0" w:color="008080"/>
                    <w:right w:val="single" w:sz="4" w:space="0" w:color="008080"/>
                  </w:tcBorders>
                  <w:shd w:val="clear" w:color="auto" w:fill="auto"/>
                  <w:noWrap/>
                  <w:vAlign w:val="center"/>
                  <w:hideMark/>
                </w:tcPr>
                <w:p w14:paraId="47736FCA"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Numeric </w:t>
                  </w:r>
                </w:p>
              </w:tc>
              <w:tc>
                <w:tcPr>
                  <w:tcW w:w="1240" w:type="dxa"/>
                  <w:tcBorders>
                    <w:top w:val="nil"/>
                    <w:left w:val="nil"/>
                    <w:bottom w:val="single" w:sz="4" w:space="0" w:color="008080"/>
                    <w:right w:val="single" w:sz="4" w:space="0" w:color="008080"/>
                  </w:tcBorders>
                  <w:shd w:val="clear" w:color="auto" w:fill="auto"/>
                  <w:noWrap/>
                  <w:vAlign w:val="center"/>
                  <w:hideMark/>
                </w:tcPr>
                <w:p w14:paraId="329468EF" w14:textId="77777777" w:rsidR="00853D95" w:rsidRPr="00A577E1" w:rsidRDefault="00853D95" w:rsidP="00853D95">
                  <w:pPr>
                    <w:jc w:val="right"/>
                    <w:rPr>
                      <w:rFonts w:ascii="Trebuchet MS" w:hAnsi="Trebuchet MS" w:cs="Arial"/>
                      <w:color w:val="008080"/>
                    </w:rPr>
                  </w:pPr>
                  <w:r w:rsidRPr="00A577E1">
                    <w:rPr>
                      <w:rFonts w:ascii="Trebuchet MS" w:hAnsi="Trebuchet MS" w:cs="Arial"/>
                      <w:color w:val="008080"/>
                    </w:rPr>
                    <w:t> </w:t>
                  </w:r>
                </w:p>
              </w:tc>
              <w:tc>
                <w:tcPr>
                  <w:tcW w:w="1180" w:type="dxa"/>
                  <w:tcBorders>
                    <w:top w:val="nil"/>
                    <w:left w:val="nil"/>
                    <w:bottom w:val="single" w:sz="4" w:space="0" w:color="008080"/>
                    <w:right w:val="single" w:sz="4" w:space="0" w:color="auto"/>
                  </w:tcBorders>
                  <w:shd w:val="clear" w:color="auto" w:fill="auto"/>
                  <w:noWrap/>
                  <w:vAlign w:val="center"/>
                  <w:hideMark/>
                </w:tcPr>
                <w:p w14:paraId="028A566B" w14:textId="77777777" w:rsidR="00853D95" w:rsidRPr="00A577E1" w:rsidRDefault="00853D95" w:rsidP="00853D95">
                  <w:pPr>
                    <w:jc w:val="right"/>
                    <w:rPr>
                      <w:rFonts w:ascii="Trebuchet MS" w:hAnsi="Trebuchet MS" w:cs="Arial"/>
                      <w:color w:val="008080"/>
                    </w:rPr>
                  </w:pPr>
                  <w:r w:rsidRPr="00A577E1">
                    <w:rPr>
                      <w:rFonts w:ascii="Trebuchet MS" w:hAnsi="Trebuchet MS" w:cs="Arial"/>
                      <w:color w:val="008080"/>
                    </w:rPr>
                    <w:t> </w:t>
                  </w:r>
                </w:p>
              </w:tc>
              <w:tc>
                <w:tcPr>
                  <w:tcW w:w="1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20630" w14:textId="77777777" w:rsidR="00853D95" w:rsidRPr="00A577E1" w:rsidRDefault="00853D95" w:rsidP="00853D95">
                  <w:pPr>
                    <w:jc w:val="right"/>
                    <w:rPr>
                      <w:rFonts w:ascii="Trebuchet MS" w:hAnsi="Trebuchet MS" w:cs="Arial"/>
                      <w:color w:val="008080"/>
                    </w:rPr>
                  </w:pPr>
                  <w:r w:rsidRPr="00A577E1">
                    <w:rPr>
                      <w:rFonts w:ascii="Trebuchet MS" w:hAnsi="Trebuchet MS" w:cs="Arial"/>
                      <w:color w:val="008080"/>
                    </w:rPr>
                    <w:t>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42594" w14:textId="77777777" w:rsidR="00853D95" w:rsidRPr="00A577E1" w:rsidRDefault="00853D95" w:rsidP="00853D95">
                  <w:pPr>
                    <w:jc w:val="right"/>
                    <w:rPr>
                      <w:rFonts w:ascii="Trebuchet MS" w:hAnsi="Trebuchet MS" w:cs="Arial"/>
                      <w:color w:val="008080"/>
                    </w:rPr>
                  </w:pPr>
                  <w:r w:rsidRPr="00A577E1">
                    <w:rPr>
                      <w:rFonts w:ascii="Trebuchet MS" w:hAnsi="Trebuchet MS" w:cs="Arial"/>
                      <w:color w:val="008080"/>
                    </w:rPr>
                    <w:t> </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2437B" w14:textId="77777777" w:rsidR="00853D95" w:rsidRPr="00A577E1" w:rsidRDefault="00853D95" w:rsidP="00853D95">
                  <w:pPr>
                    <w:jc w:val="right"/>
                    <w:rPr>
                      <w:rFonts w:ascii="Trebuchet MS" w:hAnsi="Trebuchet MS" w:cs="Arial"/>
                      <w:color w:val="008080"/>
                    </w:rPr>
                  </w:pPr>
                  <w:r w:rsidRPr="00A577E1">
                    <w:rPr>
                      <w:rFonts w:ascii="Trebuchet MS" w:hAnsi="Trebuchet MS" w:cs="Arial"/>
                      <w:color w:val="008080"/>
                    </w:rPr>
                    <w:t> </w:t>
                  </w: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42539FAC" w14:textId="77777777" w:rsidR="00853D95" w:rsidRPr="00A577E1" w:rsidRDefault="00853D95" w:rsidP="00853D95">
                  <w:pPr>
                    <w:rPr>
                      <w:rFonts w:ascii="Trebuchet MS" w:hAnsi="Trebuchet MS" w:cs="Arial"/>
                      <w:b/>
                      <w:bCs/>
                      <w:color w:val="008080"/>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1D216918" w14:textId="77777777" w:rsidR="00853D95" w:rsidRPr="00A577E1" w:rsidRDefault="00853D95" w:rsidP="00853D95">
                  <w:pPr>
                    <w:rPr>
                      <w:rFonts w:ascii="Trebuchet MS" w:hAnsi="Trebuchet MS" w:cs="Arial"/>
                      <w:b/>
                      <w:bCs/>
                      <w:color w:val="008080"/>
                    </w:rPr>
                  </w:pPr>
                </w:p>
              </w:tc>
            </w:tr>
            <w:tr w:rsidR="00853D95" w:rsidRPr="00A577E1" w14:paraId="74BF1169" w14:textId="77777777" w:rsidTr="0086223B">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407AA9A0"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8 </w:t>
                  </w:r>
                </w:p>
              </w:tc>
              <w:tc>
                <w:tcPr>
                  <w:tcW w:w="2984" w:type="dxa"/>
                  <w:tcBorders>
                    <w:top w:val="nil"/>
                    <w:left w:val="nil"/>
                    <w:bottom w:val="single" w:sz="4" w:space="0" w:color="008080"/>
                    <w:right w:val="single" w:sz="4" w:space="0" w:color="008080"/>
                  </w:tcBorders>
                  <w:shd w:val="clear" w:color="000000" w:fill="CCFFFF"/>
                  <w:vAlign w:val="center"/>
                  <w:hideMark/>
                </w:tcPr>
                <w:p w14:paraId="3CCA23D6" w14:textId="77777777" w:rsidR="00853D95" w:rsidRPr="00A577E1" w:rsidRDefault="00853D95" w:rsidP="00853D95">
                  <w:pPr>
                    <w:rPr>
                      <w:rFonts w:ascii="Trebuchet MS" w:hAnsi="Trebuchet MS" w:cs="Arial"/>
                      <w:b/>
                      <w:bCs/>
                      <w:color w:val="008080"/>
                    </w:rPr>
                  </w:pPr>
                  <w:r w:rsidRPr="00A577E1">
                    <w:rPr>
                      <w:rFonts w:ascii="Trebuchet MS" w:hAnsi="Trebuchet MS" w:cs="Arial"/>
                      <w:b/>
                      <w:bCs/>
                      <w:color w:val="008080"/>
                    </w:rPr>
                    <w:t xml:space="preserve">(D&gt;1)Datorii ce trebuie </w:t>
                  </w:r>
                  <w:proofErr w:type="spellStart"/>
                  <w:r w:rsidRPr="00A577E1">
                    <w:rPr>
                      <w:rFonts w:ascii="Trebuchet MS" w:hAnsi="Trebuchet MS" w:cs="Arial"/>
                      <w:b/>
                      <w:bCs/>
                      <w:color w:val="008080"/>
                    </w:rPr>
                    <w:t>platite</w:t>
                  </w:r>
                  <w:proofErr w:type="spellEnd"/>
                  <w:r w:rsidRPr="00A577E1">
                    <w:rPr>
                      <w:rFonts w:ascii="Trebuchet MS" w:hAnsi="Trebuchet MS" w:cs="Arial"/>
                      <w:b/>
                      <w:bCs/>
                      <w:color w:val="008080"/>
                    </w:rPr>
                    <w:t xml:space="preserve"> </w:t>
                  </w:r>
                  <w:proofErr w:type="spellStart"/>
                  <w:r w:rsidRPr="00A577E1">
                    <w:rPr>
                      <w:rFonts w:ascii="Trebuchet MS" w:hAnsi="Trebuchet MS" w:cs="Arial"/>
                      <w:b/>
                      <w:bCs/>
                      <w:color w:val="008080"/>
                    </w:rPr>
                    <w:t>intr-o</w:t>
                  </w:r>
                  <w:proofErr w:type="spellEnd"/>
                  <w:r w:rsidRPr="00A577E1">
                    <w:rPr>
                      <w:rFonts w:ascii="Trebuchet MS" w:hAnsi="Trebuchet MS" w:cs="Arial"/>
                      <w:b/>
                      <w:bCs/>
                      <w:color w:val="008080"/>
                    </w:rPr>
                    <w:t xml:space="preserve"> perioada mai mare de un an -</w:t>
                  </w:r>
                  <w:r w:rsidRPr="00A577E1">
                    <w:rPr>
                      <w:rFonts w:ascii="Trebuchet MS" w:hAnsi="Trebuchet MS" w:cs="Arial"/>
                      <w:color w:val="008080"/>
                    </w:rPr>
                    <w:t xml:space="preserve"> linia IV din </w:t>
                  </w:r>
                  <w:proofErr w:type="spellStart"/>
                  <w:r w:rsidRPr="00A577E1">
                    <w:rPr>
                      <w:rFonts w:ascii="Trebuchet MS" w:hAnsi="Trebuchet MS" w:cs="Arial"/>
                      <w:color w:val="008080"/>
                    </w:rPr>
                    <w:t>sheetul</w:t>
                  </w:r>
                  <w:proofErr w:type="spellEnd"/>
                  <w:r w:rsidRPr="00A577E1">
                    <w:rPr>
                      <w:rFonts w:ascii="Trebuchet MS" w:hAnsi="Trebuchet MS" w:cs="Arial"/>
                      <w:color w:val="008080"/>
                    </w:rPr>
                    <w:t xml:space="preserve"> </w:t>
                  </w:r>
                  <w:proofErr w:type="spellStart"/>
                  <w:r w:rsidRPr="00A577E1">
                    <w:rPr>
                      <w:rFonts w:ascii="Trebuchet MS" w:hAnsi="Trebuchet MS" w:cs="Arial"/>
                      <w:color w:val="008080"/>
                    </w:rPr>
                    <w:t>bilant</w:t>
                  </w:r>
                  <w:proofErr w:type="spellEnd"/>
                  <w:r w:rsidRPr="00A577E1">
                    <w:rPr>
                      <w:rFonts w:ascii="Trebuchet MS" w:hAnsi="Trebuchet MS" w:cs="Arial"/>
                      <w:color w:val="008080"/>
                    </w:rPr>
                    <w:t xml:space="preserve"> - se </w:t>
                  </w:r>
                  <w:r w:rsidRPr="00A577E1">
                    <w:rPr>
                      <w:rFonts w:ascii="Trebuchet MS" w:hAnsi="Trebuchet MS" w:cs="Arial"/>
                      <w:color w:val="008080"/>
                    </w:rPr>
                    <w:lastRenderedPageBreak/>
                    <w:t>introduce pentru perioada aferenta</w:t>
                  </w:r>
                </w:p>
              </w:tc>
              <w:tc>
                <w:tcPr>
                  <w:tcW w:w="1333" w:type="dxa"/>
                  <w:tcBorders>
                    <w:top w:val="nil"/>
                    <w:left w:val="nil"/>
                    <w:bottom w:val="single" w:sz="4" w:space="0" w:color="008080"/>
                    <w:right w:val="single" w:sz="4" w:space="0" w:color="008080"/>
                  </w:tcBorders>
                  <w:shd w:val="clear" w:color="000000" w:fill="CCFFFF"/>
                  <w:vAlign w:val="center"/>
                  <w:hideMark/>
                </w:tcPr>
                <w:p w14:paraId="31CD91E0"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lastRenderedPageBreak/>
                    <w:t>N/A</w:t>
                  </w:r>
                </w:p>
              </w:tc>
              <w:tc>
                <w:tcPr>
                  <w:tcW w:w="1724" w:type="dxa"/>
                  <w:tcBorders>
                    <w:top w:val="nil"/>
                    <w:left w:val="nil"/>
                    <w:bottom w:val="single" w:sz="4" w:space="0" w:color="008080"/>
                    <w:right w:val="single" w:sz="4" w:space="0" w:color="008080"/>
                  </w:tcBorders>
                  <w:shd w:val="clear" w:color="000000" w:fill="CCFFFF"/>
                  <w:noWrap/>
                  <w:vAlign w:val="center"/>
                  <w:hideMark/>
                </w:tcPr>
                <w:p w14:paraId="3661FCA4"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14:paraId="6825F73E"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14:paraId="138AF34C"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45" w:type="dxa"/>
                  <w:tcBorders>
                    <w:top w:val="single" w:sz="4" w:space="0" w:color="auto"/>
                    <w:left w:val="nil"/>
                    <w:bottom w:val="single" w:sz="4" w:space="0" w:color="008080"/>
                    <w:right w:val="single" w:sz="4" w:space="0" w:color="008080"/>
                  </w:tcBorders>
                  <w:shd w:val="clear" w:color="000000" w:fill="CCFFFF"/>
                  <w:noWrap/>
                  <w:vAlign w:val="center"/>
                  <w:hideMark/>
                </w:tcPr>
                <w:p w14:paraId="54A4620E"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00" w:type="dxa"/>
                  <w:tcBorders>
                    <w:top w:val="single" w:sz="4" w:space="0" w:color="auto"/>
                    <w:left w:val="nil"/>
                    <w:bottom w:val="single" w:sz="4" w:space="0" w:color="008080"/>
                    <w:right w:val="single" w:sz="4" w:space="0" w:color="008080"/>
                  </w:tcBorders>
                  <w:shd w:val="clear" w:color="000000" w:fill="CCFFFF"/>
                  <w:noWrap/>
                  <w:vAlign w:val="center"/>
                  <w:hideMark/>
                </w:tcPr>
                <w:p w14:paraId="41529CCF"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20" w:type="dxa"/>
                  <w:tcBorders>
                    <w:top w:val="single" w:sz="4" w:space="0" w:color="auto"/>
                    <w:left w:val="nil"/>
                    <w:bottom w:val="single" w:sz="4" w:space="0" w:color="008080"/>
                    <w:right w:val="single" w:sz="4" w:space="0" w:color="008080"/>
                  </w:tcBorders>
                  <w:shd w:val="clear" w:color="000000" w:fill="CCFFFF"/>
                  <w:noWrap/>
                  <w:vAlign w:val="center"/>
                  <w:hideMark/>
                </w:tcPr>
                <w:p w14:paraId="1956965B"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00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14:paraId="29D2DCC7"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c>
                <w:tcPr>
                  <w:tcW w:w="10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14:paraId="196C8F38"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#DIV/0!</w:t>
                  </w:r>
                </w:p>
              </w:tc>
            </w:tr>
            <w:tr w:rsidR="00853D95" w:rsidRPr="00A577E1" w14:paraId="3CF4E01B" w14:textId="77777777" w:rsidTr="0086223B">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610BE094" w14:textId="77777777" w:rsidR="00853D95" w:rsidRPr="00A577E1" w:rsidRDefault="00853D95" w:rsidP="00853D95">
                  <w:pPr>
                    <w:rPr>
                      <w:rFonts w:ascii="Trebuchet MS" w:hAnsi="Trebuchet MS"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1FB37C4A" w14:textId="77777777" w:rsidR="00853D95" w:rsidRPr="00A577E1" w:rsidRDefault="00853D95" w:rsidP="00853D95">
                  <w:pPr>
                    <w:rPr>
                      <w:rFonts w:ascii="Trebuchet MS" w:hAnsi="Trebuchet MS" w:cs="Arial"/>
                      <w:b/>
                      <w:bCs/>
                      <w:color w:val="008080"/>
                    </w:rPr>
                  </w:pPr>
                  <w:r w:rsidRPr="00A577E1">
                    <w:rPr>
                      <w:rFonts w:ascii="Trebuchet MS" w:hAnsi="Trebuchet MS" w:cs="Arial"/>
                      <w:b/>
                      <w:bCs/>
                      <w:color w:val="008080"/>
                    </w:rPr>
                    <w:t xml:space="preserve">(A) Total activ  </w:t>
                  </w:r>
                  <w:r w:rsidRPr="00A577E1">
                    <w:rPr>
                      <w:rFonts w:ascii="Trebuchet MS" w:hAnsi="Trebuchet MS" w:cs="Arial"/>
                      <w:color w:val="008080"/>
                    </w:rPr>
                    <w:t xml:space="preserve">- din </w:t>
                  </w:r>
                  <w:proofErr w:type="spellStart"/>
                  <w:r w:rsidRPr="00A577E1">
                    <w:rPr>
                      <w:rFonts w:ascii="Trebuchet MS" w:hAnsi="Trebuchet MS" w:cs="Arial"/>
                      <w:color w:val="008080"/>
                    </w:rPr>
                    <w:t>sheetul</w:t>
                  </w:r>
                  <w:proofErr w:type="spellEnd"/>
                  <w:r w:rsidRPr="00A577E1">
                    <w:rPr>
                      <w:rFonts w:ascii="Trebuchet MS" w:hAnsi="Trebuchet MS" w:cs="Arial"/>
                      <w:color w:val="008080"/>
                    </w:rPr>
                    <w:t xml:space="preserve"> </w:t>
                  </w:r>
                  <w:proofErr w:type="spellStart"/>
                  <w:r w:rsidRPr="00A577E1">
                    <w:rPr>
                      <w:rFonts w:ascii="Trebuchet MS" w:hAnsi="Trebuchet MS" w:cs="Arial"/>
                      <w:color w:val="008080"/>
                    </w:rPr>
                    <w:t>bilant</w:t>
                  </w:r>
                  <w:proofErr w:type="spellEnd"/>
                  <w:r w:rsidRPr="00A577E1">
                    <w:rPr>
                      <w:rFonts w:ascii="Trebuchet MS" w:hAnsi="Trebuchet MS" w:cs="Arial"/>
                      <w:color w:val="008080"/>
                    </w:rPr>
                    <w:t xml:space="preserve"> si se introduce pentru perioada aferenta</w:t>
                  </w:r>
                </w:p>
              </w:tc>
              <w:tc>
                <w:tcPr>
                  <w:tcW w:w="1333" w:type="dxa"/>
                  <w:tcBorders>
                    <w:top w:val="nil"/>
                    <w:left w:val="nil"/>
                    <w:bottom w:val="single" w:sz="4" w:space="0" w:color="008080"/>
                    <w:right w:val="single" w:sz="4" w:space="0" w:color="008080"/>
                  </w:tcBorders>
                  <w:shd w:val="clear" w:color="000000" w:fill="CCFFFF"/>
                  <w:vAlign w:val="center"/>
                  <w:hideMark/>
                </w:tcPr>
                <w:p w14:paraId="43B3D349"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N/A</w:t>
                  </w:r>
                </w:p>
              </w:tc>
              <w:tc>
                <w:tcPr>
                  <w:tcW w:w="1724" w:type="dxa"/>
                  <w:tcBorders>
                    <w:top w:val="nil"/>
                    <w:left w:val="nil"/>
                    <w:bottom w:val="single" w:sz="4" w:space="0" w:color="008080"/>
                    <w:right w:val="single" w:sz="4" w:space="0" w:color="008080"/>
                  </w:tcBorders>
                  <w:shd w:val="clear" w:color="000000" w:fill="CCFFFF"/>
                  <w:noWrap/>
                  <w:vAlign w:val="center"/>
                  <w:hideMark/>
                </w:tcPr>
                <w:p w14:paraId="64BD7E6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Numeric </w:t>
                  </w:r>
                </w:p>
              </w:tc>
              <w:tc>
                <w:tcPr>
                  <w:tcW w:w="1240" w:type="dxa"/>
                  <w:tcBorders>
                    <w:top w:val="nil"/>
                    <w:left w:val="nil"/>
                    <w:bottom w:val="single" w:sz="4" w:space="0" w:color="008080"/>
                    <w:right w:val="single" w:sz="4" w:space="0" w:color="008080"/>
                  </w:tcBorders>
                  <w:shd w:val="clear" w:color="000000" w:fill="CCFFFF"/>
                  <w:noWrap/>
                  <w:vAlign w:val="center"/>
                  <w:hideMark/>
                </w:tcPr>
                <w:p w14:paraId="54A6D197"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14:paraId="1EC37316"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14:paraId="4B22D5AE"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14:paraId="126C4104"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14:paraId="5E06F0E5"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14:paraId="4B54751B" w14:textId="77777777" w:rsidR="00853D95" w:rsidRPr="00A577E1" w:rsidRDefault="00853D95" w:rsidP="00853D95">
                  <w:pPr>
                    <w:rPr>
                      <w:rFonts w:ascii="Trebuchet MS" w:hAnsi="Trebuchet MS"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14:paraId="021D6694" w14:textId="77777777" w:rsidR="00853D95" w:rsidRPr="00A577E1" w:rsidRDefault="00853D95" w:rsidP="00853D95">
                  <w:pPr>
                    <w:rPr>
                      <w:rFonts w:ascii="Trebuchet MS" w:hAnsi="Trebuchet MS" w:cs="Arial"/>
                      <w:b/>
                      <w:bCs/>
                      <w:color w:val="008080"/>
                    </w:rPr>
                  </w:pPr>
                </w:p>
              </w:tc>
            </w:tr>
            <w:tr w:rsidR="00853D95" w:rsidRPr="00A577E1" w14:paraId="4222CDAA" w14:textId="77777777" w:rsidTr="0086223B">
              <w:trPr>
                <w:trHeight w:val="675"/>
              </w:trPr>
              <w:tc>
                <w:tcPr>
                  <w:tcW w:w="575" w:type="dxa"/>
                  <w:vMerge/>
                  <w:tcBorders>
                    <w:top w:val="nil"/>
                    <w:left w:val="single" w:sz="8" w:space="0" w:color="008080"/>
                    <w:bottom w:val="single" w:sz="4" w:space="0" w:color="008080"/>
                    <w:right w:val="single" w:sz="4" w:space="0" w:color="008080"/>
                  </w:tcBorders>
                  <w:vAlign w:val="center"/>
                  <w:hideMark/>
                </w:tcPr>
                <w:p w14:paraId="19464953" w14:textId="77777777" w:rsidR="00853D95" w:rsidRPr="00A577E1" w:rsidRDefault="00853D95" w:rsidP="00853D95">
                  <w:pPr>
                    <w:rPr>
                      <w:rFonts w:ascii="Trebuchet MS" w:hAnsi="Trebuchet MS"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3877B3A5" w14:textId="77777777" w:rsidR="00853D95" w:rsidRPr="00A577E1" w:rsidRDefault="00853D95" w:rsidP="00853D95">
                  <w:pPr>
                    <w:rPr>
                      <w:rFonts w:ascii="Trebuchet MS" w:hAnsi="Trebuchet MS" w:cs="Arial"/>
                      <w:b/>
                      <w:bCs/>
                      <w:color w:val="008080"/>
                    </w:rPr>
                  </w:pPr>
                  <w:r w:rsidRPr="00A577E1">
                    <w:rPr>
                      <w:rFonts w:ascii="Trebuchet MS" w:hAnsi="Trebuchet MS" w:cs="Arial"/>
                      <w:b/>
                      <w:bCs/>
                      <w:color w:val="008080"/>
                    </w:rPr>
                    <w:t xml:space="preserve">Rata </w:t>
                  </w:r>
                  <w:proofErr w:type="spellStart"/>
                  <w:r w:rsidRPr="00A577E1">
                    <w:rPr>
                      <w:rFonts w:ascii="Trebuchet MS" w:hAnsi="Trebuchet MS" w:cs="Arial"/>
                      <w:b/>
                      <w:bCs/>
                      <w:color w:val="008080"/>
                    </w:rPr>
                    <w:t>indatorarii</w:t>
                  </w:r>
                  <w:proofErr w:type="spellEnd"/>
                  <w:r w:rsidRPr="00A577E1">
                    <w:rPr>
                      <w:rFonts w:ascii="Trebuchet MS" w:hAnsi="Trebuchet MS" w:cs="Arial"/>
                      <w:b/>
                      <w:bCs/>
                      <w:color w:val="008080"/>
                    </w:rPr>
                    <w:t xml:space="preserve"> (</w:t>
                  </w:r>
                  <w:proofErr w:type="spellStart"/>
                  <w:r w:rsidRPr="00A577E1">
                    <w:rPr>
                      <w:rFonts w:ascii="Trebuchet MS" w:hAnsi="Trebuchet MS" w:cs="Arial"/>
                      <w:b/>
                      <w:bCs/>
                      <w:color w:val="008080"/>
                    </w:rPr>
                    <w:t>rI</w:t>
                  </w:r>
                  <w:proofErr w:type="spellEnd"/>
                  <w:r w:rsidRPr="00A577E1">
                    <w:rPr>
                      <w:rFonts w:ascii="Trebuchet MS" w:hAnsi="Trebuchet MS" w:cs="Arial"/>
                      <w:b/>
                      <w:bCs/>
                      <w:color w:val="008080"/>
                    </w:rPr>
                    <w:t xml:space="preserve">) - </w:t>
                  </w:r>
                  <w:r w:rsidRPr="00A577E1">
                    <w:rPr>
                      <w:rFonts w:ascii="Trebuchet MS" w:hAnsi="Trebuchet MS" w:cs="Arial"/>
                      <w:color w:val="008080"/>
                    </w:rPr>
                    <w:t xml:space="preserve">se </w:t>
                  </w:r>
                  <w:proofErr w:type="spellStart"/>
                  <w:r w:rsidRPr="00A577E1">
                    <w:rPr>
                      <w:rFonts w:ascii="Trebuchet MS" w:hAnsi="Trebuchet MS" w:cs="Arial"/>
                      <w:color w:val="008080"/>
                    </w:rPr>
                    <w:t>calculeaza</w:t>
                  </w:r>
                  <w:proofErr w:type="spellEnd"/>
                  <w:r w:rsidRPr="00A577E1">
                    <w:rPr>
                      <w:rFonts w:ascii="Trebuchet MS" w:hAnsi="Trebuchet MS" w:cs="Arial"/>
                      <w:color w:val="008080"/>
                    </w:rPr>
                    <w:t xml:space="preserve"> automat ca raport intre (D&gt;1) si total activ (A) -  trebuie sa fie </w:t>
                  </w:r>
                  <w:r w:rsidRPr="00A577E1">
                    <w:rPr>
                      <w:rFonts w:ascii="Trebuchet MS" w:hAnsi="Trebuchet MS" w:cs="Arial"/>
                      <w:b/>
                      <w:bCs/>
                      <w:color w:val="008080"/>
                    </w:rPr>
                    <w:t>maxim 60%</w:t>
                  </w:r>
                </w:p>
              </w:tc>
              <w:tc>
                <w:tcPr>
                  <w:tcW w:w="1333" w:type="dxa"/>
                  <w:tcBorders>
                    <w:top w:val="nil"/>
                    <w:left w:val="nil"/>
                    <w:bottom w:val="single" w:sz="4" w:space="0" w:color="008080"/>
                    <w:right w:val="single" w:sz="4" w:space="0" w:color="008080"/>
                  </w:tcBorders>
                  <w:shd w:val="clear" w:color="000000" w:fill="CCFFFF"/>
                  <w:vAlign w:val="center"/>
                  <w:hideMark/>
                </w:tcPr>
                <w:p w14:paraId="63338726"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maxim 60%</w:t>
                  </w:r>
                </w:p>
              </w:tc>
              <w:tc>
                <w:tcPr>
                  <w:tcW w:w="1724" w:type="dxa"/>
                  <w:tcBorders>
                    <w:top w:val="nil"/>
                    <w:left w:val="nil"/>
                    <w:bottom w:val="single" w:sz="4" w:space="0" w:color="008080"/>
                    <w:right w:val="single" w:sz="4" w:space="0" w:color="008080"/>
                  </w:tcBorders>
                  <w:shd w:val="clear" w:color="000000" w:fill="CCFFFF"/>
                  <w:noWrap/>
                  <w:vAlign w:val="center"/>
                  <w:hideMark/>
                </w:tcPr>
                <w:p w14:paraId="4AD49E36"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xml:space="preserve"> % </w:t>
                  </w:r>
                </w:p>
              </w:tc>
              <w:tc>
                <w:tcPr>
                  <w:tcW w:w="1240" w:type="dxa"/>
                  <w:tcBorders>
                    <w:top w:val="nil"/>
                    <w:left w:val="nil"/>
                    <w:bottom w:val="single" w:sz="4" w:space="0" w:color="008080"/>
                    <w:right w:val="single" w:sz="4" w:space="0" w:color="008080"/>
                  </w:tcBorders>
                  <w:shd w:val="clear" w:color="000000" w:fill="CCFFFF"/>
                  <w:noWrap/>
                  <w:vAlign w:val="center"/>
                  <w:hideMark/>
                </w:tcPr>
                <w:p w14:paraId="59C65C8D"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#DIV/0!</w:t>
                  </w:r>
                </w:p>
              </w:tc>
              <w:tc>
                <w:tcPr>
                  <w:tcW w:w="1180" w:type="dxa"/>
                  <w:tcBorders>
                    <w:top w:val="nil"/>
                    <w:left w:val="nil"/>
                    <w:bottom w:val="single" w:sz="4" w:space="0" w:color="008080"/>
                    <w:right w:val="single" w:sz="4" w:space="0" w:color="008080"/>
                  </w:tcBorders>
                  <w:shd w:val="clear" w:color="000000" w:fill="CCFFFF"/>
                  <w:noWrap/>
                  <w:vAlign w:val="center"/>
                  <w:hideMark/>
                </w:tcPr>
                <w:p w14:paraId="29D96C62"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#DIV/0!</w:t>
                  </w:r>
                </w:p>
              </w:tc>
              <w:tc>
                <w:tcPr>
                  <w:tcW w:w="1245" w:type="dxa"/>
                  <w:tcBorders>
                    <w:top w:val="nil"/>
                    <w:left w:val="nil"/>
                    <w:bottom w:val="single" w:sz="4" w:space="0" w:color="008080"/>
                    <w:right w:val="single" w:sz="4" w:space="0" w:color="008080"/>
                  </w:tcBorders>
                  <w:shd w:val="clear" w:color="000000" w:fill="CCFFFF"/>
                  <w:noWrap/>
                  <w:vAlign w:val="center"/>
                  <w:hideMark/>
                </w:tcPr>
                <w:p w14:paraId="151FB94E"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#DIV/0!</w:t>
                  </w:r>
                </w:p>
              </w:tc>
              <w:tc>
                <w:tcPr>
                  <w:tcW w:w="1200" w:type="dxa"/>
                  <w:tcBorders>
                    <w:top w:val="nil"/>
                    <w:left w:val="nil"/>
                    <w:bottom w:val="single" w:sz="4" w:space="0" w:color="008080"/>
                    <w:right w:val="single" w:sz="4" w:space="0" w:color="008080"/>
                  </w:tcBorders>
                  <w:shd w:val="clear" w:color="000000" w:fill="CCFFFF"/>
                  <w:noWrap/>
                  <w:vAlign w:val="center"/>
                  <w:hideMark/>
                </w:tcPr>
                <w:p w14:paraId="7D14A6AC"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#DIV/0!</w:t>
                  </w:r>
                </w:p>
              </w:tc>
              <w:tc>
                <w:tcPr>
                  <w:tcW w:w="1220" w:type="dxa"/>
                  <w:tcBorders>
                    <w:top w:val="nil"/>
                    <w:left w:val="nil"/>
                    <w:bottom w:val="single" w:sz="4" w:space="0" w:color="008080"/>
                    <w:right w:val="single" w:sz="4" w:space="0" w:color="008080"/>
                  </w:tcBorders>
                  <w:shd w:val="clear" w:color="000000" w:fill="CCFFFF"/>
                  <w:noWrap/>
                  <w:vAlign w:val="center"/>
                  <w:hideMark/>
                </w:tcPr>
                <w:p w14:paraId="1C4AFD50"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#DIV/0!</w:t>
                  </w:r>
                </w:p>
              </w:tc>
              <w:tc>
                <w:tcPr>
                  <w:tcW w:w="1000" w:type="dxa"/>
                  <w:vMerge/>
                  <w:tcBorders>
                    <w:top w:val="nil"/>
                    <w:left w:val="single" w:sz="4" w:space="0" w:color="008080"/>
                    <w:bottom w:val="single" w:sz="4" w:space="0" w:color="008080"/>
                    <w:right w:val="single" w:sz="4" w:space="0" w:color="008080"/>
                  </w:tcBorders>
                  <w:vAlign w:val="center"/>
                  <w:hideMark/>
                </w:tcPr>
                <w:p w14:paraId="03E49E0A" w14:textId="77777777" w:rsidR="00853D95" w:rsidRPr="00A577E1" w:rsidRDefault="00853D95" w:rsidP="00853D95">
                  <w:pPr>
                    <w:rPr>
                      <w:rFonts w:ascii="Trebuchet MS" w:hAnsi="Trebuchet MS"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14:paraId="748F8D0B" w14:textId="77777777" w:rsidR="00853D95" w:rsidRPr="00A577E1" w:rsidRDefault="00853D95" w:rsidP="00853D95">
                  <w:pPr>
                    <w:rPr>
                      <w:rFonts w:ascii="Trebuchet MS" w:hAnsi="Trebuchet MS" w:cs="Arial"/>
                      <w:b/>
                      <w:bCs/>
                      <w:color w:val="008080"/>
                    </w:rPr>
                  </w:pPr>
                </w:p>
              </w:tc>
            </w:tr>
            <w:tr w:rsidR="00853D95" w:rsidRPr="00A577E1" w14:paraId="5CD510C9" w14:textId="77777777" w:rsidTr="0086223B">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4C38D789" w14:textId="77777777" w:rsidR="00853D95" w:rsidRPr="00A577E1" w:rsidRDefault="00853D95" w:rsidP="00853D95">
                  <w:pPr>
                    <w:rPr>
                      <w:rFonts w:ascii="Trebuchet MS" w:hAnsi="Trebuchet MS"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3BB1885F" w14:textId="77777777" w:rsidR="00853D95" w:rsidRPr="00A577E1" w:rsidRDefault="00853D95" w:rsidP="00853D95">
                  <w:pPr>
                    <w:rPr>
                      <w:rFonts w:ascii="Trebuchet MS" w:hAnsi="Trebuchet MS" w:cs="Arial"/>
                      <w:b/>
                      <w:bCs/>
                      <w:color w:val="008080"/>
                    </w:rPr>
                  </w:pPr>
                  <w:r w:rsidRPr="00A577E1">
                    <w:rPr>
                      <w:rFonts w:ascii="Trebuchet MS" w:hAnsi="Trebuchet MS" w:cs="Arial"/>
                      <w:b/>
                      <w:bCs/>
                      <w:color w:val="008080"/>
                    </w:rPr>
                    <w:t xml:space="preserve">Rata </w:t>
                  </w:r>
                  <w:proofErr w:type="spellStart"/>
                  <w:r w:rsidRPr="00A577E1">
                    <w:rPr>
                      <w:rFonts w:ascii="Trebuchet MS" w:hAnsi="Trebuchet MS" w:cs="Arial"/>
                      <w:b/>
                      <w:bCs/>
                      <w:color w:val="008080"/>
                    </w:rPr>
                    <w:t>indatorarii</w:t>
                  </w:r>
                  <w:proofErr w:type="spellEnd"/>
                  <w:r w:rsidRPr="00A577E1">
                    <w:rPr>
                      <w:rFonts w:ascii="Trebuchet MS" w:hAnsi="Trebuchet MS" w:cs="Arial"/>
                      <w:b/>
                      <w:bCs/>
                      <w:color w:val="008080"/>
                    </w:rPr>
                    <w:t xml:space="preserve"> (</w:t>
                  </w:r>
                  <w:proofErr w:type="spellStart"/>
                  <w:r w:rsidRPr="00A577E1">
                    <w:rPr>
                      <w:rFonts w:ascii="Trebuchet MS" w:hAnsi="Trebuchet MS" w:cs="Arial"/>
                      <w:b/>
                      <w:bCs/>
                      <w:color w:val="008080"/>
                    </w:rPr>
                    <w:t>rI</w:t>
                  </w:r>
                  <w:proofErr w:type="spellEnd"/>
                  <w:r w:rsidRPr="00A577E1">
                    <w:rPr>
                      <w:rFonts w:ascii="Trebuchet MS" w:hAnsi="Trebuchet MS" w:cs="Arial"/>
                      <w:b/>
                      <w:bCs/>
                      <w:color w:val="008080"/>
                    </w:rPr>
                    <w:t>) -</w:t>
                  </w:r>
                  <w:r w:rsidRPr="00A577E1">
                    <w:rPr>
                      <w:rFonts w:ascii="Trebuchet MS" w:hAnsi="Trebuchet MS" w:cs="Arial"/>
                      <w:color w:val="008080"/>
                    </w:rPr>
                    <w:t xml:space="preserve"> 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14:paraId="24C98A0B"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maxim 60%</w:t>
                  </w:r>
                </w:p>
              </w:tc>
              <w:tc>
                <w:tcPr>
                  <w:tcW w:w="1724" w:type="dxa"/>
                  <w:tcBorders>
                    <w:top w:val="nil"/>
                    <w:left w:val="nil"/>
                    <w:bottom w:val="single" w:sz="4" w:space="0" w:color="008080"/>
                    <w:right w:val="single" w:sz="4" w:space="0" w:color="008080"/>
                  </w:tcBorders>
                  <w:shd w:val="clear" w:color="auto" w:fill="auto"/>
                  <w:noWrap/>
                  <w:vAlign w:val="center"/>
                  <w:hideMark/>
                </w:tcPr>
                <w:p w14:paraId="62C18031"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xml:space="preserve"> % </w:t>
                  </w:r>
                </w:p>
              </w:tc>
              <w:tc>
                <w:tcPr>
                  <w:tcW w:w="1240" w:type="dxa"/>
                  <w:tcBorders>
                    <w:top w:val="nil"/>
                    <w:left w:val="nil"/>
                    <w:bottom w:val="single" w:sz="4" w:space="0" w:color="008080"/>
                    <w:right w:val="single" w:sz="4" w:space="0" w:color="008080"/>
                  </w:tcBorders>
                  <w:shd w:val="clear" w:color="auto" w:fill="auto"/>
                  <w:noWrap/>
                  <w:vAlign w:val="center"/>
                  <w:hideMark/>
                </w:tcPr>
                <w:p w14:paraId="345FBA7B"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180" w:type="dxa"/>
                  <w:tcBorders>
                    <w:top w:val="nil"/>
                    <w:left w:val="nil"/>
                    <w:bottom w:val="single" w:sz="4" w:space="0" w:color="008080"/>
                    <w:right w:val="single" w:sz="4" w:space="0" w:color="008080"/>
                  </w:tcBorders>
                  <w:shd w:val="clear" w:color="auto" w:fill="auto"/>
                  <w:noWrap/>
                  <w:vAlign w:val="center"/>
                  <w:hideMark/>
                </w:tcPr>
                <w:p w14:paraId="5781E2FD"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45" w:type="dxa"/>
                  <w:tcBorders>
                    <w:top w:val="nil"/>
                    <w:left w:val="nil"/>
                    <w:bottom w:val="single" w:sz="4" w:space="0" w:color="008080"/>
                    <w:right w:val="single" w:sz="4" w:space="0" w:color="008080"/>
                  </w:tcBorders>
                  <w:shd w:val="clear" w:color="auto" w:fill="auto"/>
                  <w:noWrap/>
                  <w:vAlign w:val="center"/>
                  <w:hideMark/>
                </w:tcPr>
                <w:p w14:paraId="2CEDE9BD"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00" w:type="dxa"/>
                  <w:tcBorders>
                    <w:top w:val="nil"/>
                    <w:left w:val="nil"/>
                    <w:bottom w:val="single" w:sz="4" w:space="0" w:color="008080"/>
                    <w:right w:val="single" w:sz="4" w:space="0" w:color="008080"/>
                  </w:tcBorders>
                  <w:shd w:val="clear" w:color="auto" w:fill="auto"/>
                  <w:noWrap/>
                  <w:vAlign w:val="center"/>
                  <w:hideMark/>
                </w:tcPr>
                <w:p w14:paraId="3E2CCBBB"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20" w:type="dxa"/>
                  <w:tcBorders>
                    <w:top w:val="nil"/>
                    <w:left w:val="nil"/>
                    <w:bottom w:val="single" w:sz="4" w:space="0" w:color="008080"/>
                    <w:right w:val="single" w:sz="4" w:space="0" w:color="008080"/>
                  </w:tcBorders>
                  <w:shd w:val="clear" w:color="auto" w:fill="auto"/>
                  <w:noWrap/>
                  <w:vAlign w:val="center"/>
                  <w:hideMark/>
                </w:tcPr>
                <w:p w14:paraId="57909721"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14:paraId="6102B0CB" w14:textId="77777777" w:rsidR="00853D95" w:rsidRPr="00A577E1" w:rsidRDefault="00853D95" w:rsidP="00853D95">
                  <w:pPr>
                    <w:rPr>
                      <w:rFonts w:ascii="Trebuchet MS" w:hAnsi="Trebuchet MS"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14:paraId="3F45337D" w14:textId="77777777" w:rsidR="00853D95" w:rsidRPr="00A577E1" w:rsidRDefault="00853D95" w:rsidP="00853D95">
                  <w:pPr>
                    <w:rPr>
                      <w:rFonts w:ascii="Trebuchet MS" w:hAnsi="Trebuchet MS" w:cs="Arial"/>
                      <w:b/>
                      <w:bCs/>
                      <w:color w:val="008080"/>
                    </w:rPr>
                  </w:pPr>
                </w:p>
              </w:tc>
            </w:tr>
            <w:tr w:rsidR="00853D95" w:rsidRPr="00A577E1" w14:paraId="2C9518FF" w14:textId="77777777" w:rsidTr="0086223B">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14:paraId="74F1C8B5"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9</w:t>
                  </w:r>
                </w:p>
              </w:tc>
              <w:tc>
                <w:tcPr>
                  <w:tcW w:w="2984" w:type="dxa"/>
                  <w:tcBorders>
                    <w:top w:val="nil"/>
                    <w:left w:val="nil"/>
                    <w:bottom w:val="single" w:sz="4" w:space="0" w:color="008080"/>
                    <w:right w:val="single" w:sz="4" w:space="0" w:color="008080"/>
                  </w:tcBorders>
                  <w:shd w:val="clear" w:color="000000" w:fill="CCFFFF"/>
                  <w:vAlign w:val="center"/>
                  <w:hideMark/>
                </w:tcPr>
                <w:p w14:paraId="7AADB1D9" w14:textId="77777777" w:rsidR="00853D95" w:rsidRPr="00A577E1" w:rsidRDefault="00853D95" w:rsidP="00853D95">
                  <w:pPr>
                    <w:rPr>
                      <w:rFonts w:ascii="Trebuchet MS" w:hAnsi="Trebuchet MS" w:cs="Arial"/>
                      <w:b/>
                      <w:bCs/>
                      <w:color w:val="008080"/>
                    </w:rPr>
                  </w:pPr>
                  <w:r w:rsidRPr="00A577E1">
                    <w:rPr>
                      <w:rFonts w:ascii="Trebuchet MS" w:hAnsi="Trebuchet MS" w:cs="Arial"/>
                      <w:b/>
                      <w:bCs/>
                      <w:color w:val="008080"/>
                    </w:rPr>
                    <w:t>Rata de actualizare</w:t>
                  </w:r>
                </w:p>
              </w:tc>
              <w:tc>
                <w:tcPr>
                  <w:tcW w:w="1333" w:type="dxa"/>
                  <w:tcBorders>
                    <w:top w:val="nil"/>
                    <w:left w:val="nil"/>
                    <w:bottom w:val="single" w:sz="4" w:space="0" w:color="008080"/>
                    <w:right w:val="single" w:sz="4" w:space="0" w:color="008080"/>
                  </w:tcBorders>
                  <w:shd w:val="clear" w:color="000000" w:fill="CCFFFF"/>
                  <w:noWrap/>
                  <w:vAlign w:val="bottom"/>
                  <w:hideMark/>
                </w:tcPr>
                <w:p w14:paraId="748CD9D3"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N/A </w:t>
                  </w:r>
                </w:p>
              </w:tc>
              <w:tc>
                <w:tcPr>
                  <w:tcW w:w="1724" w:type="dxa"/>
                  <w:tcBorders>
                    <w:top w:val="nil"/>
                    <w:left w:val="nil"/>
                    <w:bottom w:val="single" w:sz="4" w:space="0" w:color="008080"/>
                    <w:right w:val="single" w:sz="4" w:space="0" w:color="008080"/>
                  </w:tcBorders>
                  <w:shd w:val="clear" w:color="000000" w:fill="CCFFFF"/>
                  <w:noWrap/>
                  <w:vAlign w:val="center"/>
                  <w:hideMark/>
                </w:tcPr>
                <w:p w14:paraId="5A8D6791"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6085" w:type="dxa"/>
                  <w:gridSpan w:val="5"/>
                  <w:tcBorders>
                    <w:top w:val="single" w:sz="4" w:space="0" w:color="008080"/>
                    <w:left w:val="nil"/>
                    <w:bottom w:val="single" w:sz="4" w:space="0" w:color="008080"/>
                    <w:right w:val="single" w:sz="4" w:space="0" w:color="008080"/>
                  </w:tcBorders>
                  <w:shd w:val="clear" w:color="000000" w:fill="008080"/>
                  <w:noWrap/>
                  <w:vAlign w:val="center"/>
                  <w:hideMark/>
                </w:tcPr>
                <w:p w14:paraId="7DCAFF83" w14:textId="77777777" w:rsidR="00853D95" w:rsidRPr="00A577E1" w:rsidRDefault="00853D95" w:rsidP="00853D95">
                  <w:pPr>
                    <w:jc w:val="center"/>
                    <w:rPr>
                      <w:rFonts w:ascii="Trebuchet MS" w:hAnsi="Trebuchet MS" w:cs="Arial"/>
                      <w:b/>
                      <w:bCs/>
                      <w:color w:val="FFFFFF"/>
                    </w:rPr>
                  </w:pPr>
                  <w:r w:rsidRPr="00A577E1">
                    <w:rPr>
                      <w:rFonts w:ascii="Trebuchet MS" w:hAnsi="Trebuchet MS" w:cs="Arial"/>
                      <w:b/>
                      <w:bCs/>
                      <w:color w:val="FFFFFF"/>
                    </w:rPr>
                    <w:t>8%</w:t>
                  </w:r>
                </w:p>
              </w:tc>
              <w:tc>
                <w:tcPr>
                  <w:tcW w:w="1000" w:type="dxa"/>
                  <w:tcBorders>
                    <w:top w:val="nil"/>
                    <w:left w:val="nil"/>
                    <w:bottom w:val="single" w:sz="4" w:space="0" w:color="008080"/>
                    <w:right w:val="single" w:sz="4" w:space="0" w:color="008080"/>
                  </w:tcBorders>
                  <w:shd w:val="clear" w:color="000000" w:fill="CCFFFF"/>
                  <w:vAlign w:val="center"/>
                  <w:hideMark/>
                </w:tcPr>
                <w:p w14:paraId="6FB93C9F"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000" w:type="dxa"/>
                  <w:tcBorders>
                    <w:top w:val="nil"/>
                    <w:left w:val="nil"/>
                    <w:bottom w:val="single" w:sz="4" w:space="0" w:color="008080"/>
                    <w:right w:val="single" w:sz="8" w:space="0" w:color="008080"/>
                  </w:tcBorders>
                  <w:shd w:val="clear" w:color="000000" w:fill="CCFFFF"/>
                  <w:vAlign w:val="center"/>
                  <w:hideMark/>
                </w:tcPr>
                <w:p w14:paraId="30579FAA"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N/A</w:t>
                  </w:r>
                </w:p>
              </w:tc>
            </w:tr>
            <w:tr w:rsidR="00853D95" w:rsidRPr="00A577E1" w14:paraId="79130F15" w14:textId="77777777" w:rsidTr="0086223B">
              <w:trPr>
                <w:trHeight w:val="45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6EECB91D"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10</w:t>
                  </w:r>
                </w:p>
              </w:tc>
              <w:tc>
                <w:tcPr>
                  <w:tcW w:w="2984" w:type="dxa"/>
                  <w:tcBorders>
                    <w:top w:val="nil"/>
                    <w:left w:val="nil"/>
                    <w:bottom w:val="single" w:sz="4" w:space="0" w:color="008080"/>
                    <w:right w:val="single" w:sz="4" w:space="0" w:color="008080"/>
                  </w:tcBorders>
                  <w:shd w:val="clear" w:color="000000" w:fill="CCFFFF"/>
                  <w:vAlign w:val="center"/>
                  <w:hideMark/>
                </w:tcPr>
                <w:p w14:paraId="0A867C82" w14:textId="77777777" w:rsidR="00853D95" w:rsidRPr="00A577E1" w:rsidRDefault="00853D95" w:rsidP="00853D95">
                  <w:pPr>
                    <w:rPr>
                      <w:rFonts w:ascii="Trebuchet MS" w:hAnsi="Trebuchet MS" w:cs="Arial"/>
                      <w:b/>
                      <w:bCs/>
                      <w:color w:val="008080"/>
                    </w:rPr>
                  </w:pPr>
                  <w:r w:rsidRPr="00A577E1">
                    <w:rPr>
                      <w:rFonts w:ascii="Trebuchet MS" w:hAnsi="Trebuchet MS" w:cs="Arial"/>
                      <w:b/>
                      <w:bCs/>
                      <w:color w:val="008080"/>
                    </w:rPr>
                    <w:t xml:space="preserve">Valoare actualizata neta (VAN) - </w:t>
                  </w:r>
                  <w:r w:rsidRPr="00A577E1">
                    <w:rPr>
                      <w:rFonts w:ascii="Trebuchet MS" w:hAnsi="Trebuchet MS" w:cs="Arial"/>
                      <w:color w:val="008080"/>
                    </w:rPr>
                    <w:t xml:space="preserve">trebuie sa fie </w:t>
                  </w:r>
                  <w:r w:rsidRPr="00A577E1">
                    <w:rPr>
                      <w:rFonts w:ascii="Trebuchet MS" w:hAnsi="Trebuchet MS" w:cs="Arial"/>
                      <w:b/>
                      <w:bCs/>
                      <w:color w:val="008080"/>
                    </w:rPr>
                    <w:t>pozitiva</w:t>
                  </w:r>
                </w:p>
              </w:tc>
              <w:tc>
                <w:tcPr>
                  <w:tcW w:w="1333" w:type="dxa"/>
                  <w:tcBorders>
                    <w:top w:val="nil"/>
                    <w:left w:val="nil"/>
                    <w:bottom w:val="single" w:sz="4" w:space="0" w:color="008080"/>
                    <w:right w:val="single" w:sz="4" w:space="0" w:color="008080"/>
                  </w:tcBorders>
                  <w:shd w:val="clear" w:color="000000" w:fill="CCFFFF"/>
                  <w:vAlign w:val="center"/>
                  <w:hideMark/>
                </w:tcPr>
                <w:p w14:paraId="64633B26"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&gt;=0</w:t>
                  </w:r>
                </w:p>
              </w:tc>
              <w:tc>
                <w:tcPr>
                  <w:tcW w:w="1724" w:type="dxa"/>
                  <w:tcBorders>
                    <w:top w:val="nil"/>
                    <w:left w:val="nil"/>
                    <w:bottom w:val="single" w:sz="4" w:space="0" w:color="008080"/>
                    <w:right w:val="single" w:sz="4" w:space="0" w:color="008080"/>
                  </w:tcBorders>
                  <w:shd w:val="clear" w:color="000000" w:fill="CCFFFF"/>
                  <w:noWrap/>
                  <w:vAlign w:val="center"/>
                  <w:hideMark/>
                </w:tcPr>
                <w:p w14:paraId="4DE11C49"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LEI</w:t>
                  </w:r>
                </w:p>
              </w:tc>
              <w:tc>
                <w:tcPr>
                  <w:tcW w:w="6085"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14:paraId="5007038C"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381FE25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Nu sunt </w:t>
                  </w:r>
                  <w:proofErr w:type="spellStart"/>
                  <w:r w:rsidRPr="00A577E1">
                    <w:rPr>
                      <w:rFonts w:ascii="Trebuchet MS" w:hAnsi="Trebuchet MS" w:cs="Arial"/>
                      <w:b/>
                      <w:bCs/>
                      <w:color w:val="008080"/>
                    </w:rPr>
                    <w:t>diferente</w:t>
                  </w:r>
                  <w:proofErr w:type="spellEnd"/>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3A3AB3DE"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Respecta criteriu</w:t>
                  </w:r>
                </w:p>
              </w:tc>
            </w:tr>
            <w:tr w:rsidR="00853D95" w:rsidRPr="00A577E1" w14:paraId="35266DA0" w14:textId="77777777" w:rsidTr="0086223B">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6B3684C0" w14:textId="77777777" w:rsidR="00853D95" w:rsidRPr="00A577E1" w:rsidRDefault="00853D95" w:rsidP="00853D95">
                  <w:pPr>
                    <w:rPr>
                      <w:rFonts w:ascii="Trebuchet MS" w:hAnsi="Trebuchet MS"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258F97C9" w14:textId="77777777" w:rsidR="00853D95" w:rsidRPr="00A577E1" w:rsidRDefault="00853D95" w:rsidP="00853D95">
                  <w:pPr>
                    <w:rPr>
                      <w:rFonts w:ascii="Trebuchet MS" w:hAnsi="Trebuchet MS" w:cs="Arial"/>
                      <w:b/>
                      <w:bCs/>
                      <w:color w:val="008080"/>
                    </w:rPr>
                  </w:pPr>
                  <w:r w:rsidRPr="00A577E1">
                    <w:rPr>
                      <w:rFonts w:ascii="Trebuchet MS" w:hAnsi="Trebuchet MS" w:cs="Arial"/>
                      <w:b/>
                      <w:bCs/>
                      <w:color w:val="008080"/>
                    </w:rPr>
                    <w:t xml:space="preserve">Valoare actualizata neta (VAN) - </w:t>
                  </w:r>
                  <w:r w:rsidRPr="00A577E1">
                    <w:rPr>
                      <w:rFonts w:ascii="Trebuchet MS" w:hAnsi="Trebuchet MS" w:cs="Arial"/>
                      <w:color w:val="008080"/>
                    </w:rPr>
                    <w:t xml:space="preserve">calculata de solicitant,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14:paraId="10BED25D"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&gt;=0</w:t>
                  </w:r>
                </w:p>
              </w:tc>
              <w:tc>
                <w:tcPr>
                  <w:tcW w:w="1724" w:type="dxa"/>
                  <w:tcBorders>
                    <w:top w:val="nil"/>
                    <w:left w:val="nil"/>
                    <w:bottom w:val="single" w:sz="4" w:space="0" w:color="008080"/>
                    <w:right w:val="single" w:sz="4" w:space="0" w:color="008080"/>
                  </w:tcBorders>
                  <w:shd w:val="clear" w:color="auto" w:fill="auto"/>
                  <w:noWrap/>
                  <w:vAlign w:val="center"/>
                  <w:hideMark/>
                </w:tcPr>
                <w:p w14:paraId="0398F32F"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LEI </w:t>
                  </w:r>
                </w:p>
              </w:tc>
              <w:tc>
                <w:tcPr>
                  <w:tcW w:w="6085" w:type="dxa"/>
                  <w:gridSpan w:val="5"/>
                  <w:tcBorders>
                    <w:top w:val="single" w:sz="4" w:space="0" w:color="008080"/>
                    <w:left w:val="nil"/>
                    <w:bottom w:val="single" w:sz="4" w:space="0" w:color="008080"/>
                    <w:right w:val="single" w:sz="4" w:space="0" w:color="008080"/>
                  </w:tcBorders>
                  <w:shd w:val="clear" w:color="auto" w:fill="auto"/>
                  <w:noWrap/>
                  <w:vAlign w:val="center"/>
                  <w:hideMark/>
                </w:tcPr>
                <w:p w14:paraId="1DB60ACC"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14:paraId="6BC8FAD7" w14:textId="77777777" w:rsidR="00853D95" w:rsidRPr="00A577E1" w:rsidRDefault="00853D95" w:rsidP="00853D95">
                  <w:pPr>
                    <w:rPr>
                      <w:rFonts w:ascii="Trebuchet MS" w:hAnsi="Trebuchet MS"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14:paraId="184BF5EE" w14:textId="77777777" w:rsidR="00853D95" w:rsidRPr="00A577E1" w:rsidRDefault="00853D95" w:rsidP="00853D95">
                  <w:pPr>
                    <w:rPr>
                      <w:rFonts w:ascii="Trebuchet MS" w:hAnsi="Trebuchet MS" w:cs="Arial"/>
                      <w:b/>
                      <w:bCs/>
                      <w:color w:val="008080"/>
                    </w:rPr>
                  </w:pPr>
                </w:p>
              </w:tc>
            </w:tr>
            <w:tr w:rsidR="00853D95" w:rsidRPr="00A577E1" w14:paraId="4DA385D6" w14:textId="77777777" w:rsidTr="0086223B">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1E485584"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11</w:t>
                  </w:r>
                </w:p>
              </w:tc>
              <w:tc>
                <w:tcPr>
                  <w:tcW w:w="2984" w:type="dxa"/>
                  <w:tcBorders>
                    <w:top w:val="nil"/>
                    <w:left w:val="nil"/>
                    <w:bottom w:val="single" w:sz="4" w:space="0" w:color="008080"/>
                    <w:right w:val="single" w:sz="4" w:space="0" w:color="008080"/>
                  </w:tcBorders>
                  <w:shd w:val="clear" w:color="000000" w:fill="CCFFFF"/>
                  <w:vAlign w:val="center"/>
                  <w:hideMark/>
                </w:tcPr>
                <w:p w14:paraId="580559E1" w14:textId="77777777" w:rsidR="00853D95" w:rsidRPr="00A577E1" w:rsidRDefault="00853D95" w:rsidP="00853D95">
                  <w:pPr>
                    <w:rPr>
                      <w:rFonts w:ascii="Trebuchet MS" w:hAnsi="Trebuchet MS" w:cs="Arial"/>
                      <w:b/>
                      <w:bCs/>
                      <w:color w:val="008080"/>
                    </w:rPr>
                  </w:pPr>
                  <w:r w:rsidRPr="00A577E1">
                    <w:rPr>
                      <w:rFonts w:ascii="Trebuchet MS" w:hAnsi="Trebuchet MS" w:cs="Arial"/>
                      <w:b/>
                      <w:bCs/>
                      <w:color w:val="008080"/>
                    </w:rPr>
                    <w:t xml:space="preserve">Disponibil de numerar la </w:t>
                  </w:r>
                  <w:proofErr w:type="spellStart"/>
                  <w:r w:rsidRPr="00A577E1">
                    <w:rPr>
                      <w:rFonts w:ascii="Trebuchet MS" w:hAnsi="Trebuchet MS" w:cs="Arial"/>
                      <w:b/>
                      <w:bCs/>
                      <w:color w:val="008080"/>
                    </w:rPr>
                    <w:t>sfarsitul</w:t>
                  </w:r>
                  <w:proofErr w:type="spellEnd"/>
                  <w:r w:rsidRPr="00A577E1">
                    <w:rPr>
                      <w:rFonts w:ascii="Trebuchet MS" w:hAnsi="Trebuchet MS" w:cs="Arial"/>
                      <w:b/>
                      <w:bCs/>
                      <w:color w:val="008080"/>
                    </w:rPr>
                    <w:t xml:space="preserve"> perioadei - </w:t>
                  </w:r>
                  <w:r w:rsidRPr="00A577E1">
                    <w:rPr>
                      <w:rFonts w:ascii="Trebuchet MS" w:hAnsi="Trebuchet MS" w:cs="Arial"/>
                      <w:color w:val="008080"/>
                    </w:rPr>
                    <w:t xml:space="preserve">se preiau valorile din linia </w:t>
                  </w:r>
                  <w:r w:rsidRPr="00A577E1">
                    <w:rPr>
                      <w:rFonts w:ascii="Trebuchet MS" w:hAnsi="Trebuchet MS" w:cs="Arial"/>
                      <w:b/>
                      <w:bCs/>
                      <w:color w:val="008080"/>
                    </w:rPr>
                    <w:t>S,</w:t>
                  </w:r>
                  <w:r w:rsidRPr="00A577E1">
                    <w:rPr>
                      <w:rFonts w:ascii="Trebuchet MS" w:hAnsi="Trebuchet MS" w:cs="Arial"/>
                      <w:color w:val="008080"/>
                    </w:rPr>
                    <w:t xml:space="preserve"> Anexa B8, aferente </w:t>
                  </w:r>
                  <w:r w:rsidRPr="00A577E1">
                    <w:rPr>
                      <w:rFonts w:ascii="Trebuchet MS" w:hAnsi="Trebuchet MS" w:cs="Arial"/>
                      <w:color w:val="008080"/>
                    </w:rPr>
                    <w:lastRenderedPageBreak/>
                    <w:t>perioadei respective - trebuie sa fie</w:t>
                  </w:r>
                  <w:r w:rsidRPr="00A577E1">
                    <w:rPr>
                      <w:rFonts w:ascii="Trebuchet MS" w:hAnsi="Trebuchet MS" w:cs="Arial"/>
                      <w:b/>
                      <w:bCs/>
                      <w:color w:val="008080"/>
                    </w:rPr>
                    <w:t xml:space="preserve"> pozitiv</w:t>
                  </w:r>
                </w:p>
              </w:tc>
              <w:tc>
                <w:tcPr>
                  <w:tcW w:w="1333" w:type="dxa"/>
                  <w:tcBorders>
                    <w:top w:val="nil"/>
                    <w:left w:val="nil"/>
                    <w:bottom w:val="single" w:sz="4" w:space="0" w:color="008080"/>
                    <w:right w:val="single" w:sz="4" w:space="0" w:color="008080"/>
                  </w:tcBorders>
                  <w:shd w:val="clear" w:color="000000" w:fill="CCFFFF"/>
                  <w:vAlign w:val="center"/>
                  <w:hideMark/>
                </w:tcPr>
                <w:p w14:paraId="6055FE07"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lastRenderedPageBreak/>
                    <w:t>&gt;=0</w:t>
                  </w:r>
                </w:p>
              </w:tc>
              <w:tc>
                <w:tcPr>
                  <w:tcW w:w="1724" w:type="dxa"/>
                  <w:tcBorders>
                    <w:top w:val="nil"/>
                    <w:left w:val="nil"/>
                    <w:bottom w:val="single" w:sz="4" w:space="0" w:color="008080"/>
                    <w:right w:val="single" w:sz="4" w:space="0" w:color="008080"/>
                  </w:tcBorders>
                  <w:shd w:val="clear" w:color="000000" w:fill="CCFFFF"/>
                  <w:noWrap/>
                  <w:vAlign w:val="center"/>
                  <w:hideMark/>
                </w:tcPr>
                <w:p w14:paraId="5DFF44F5"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LEI</w:t>
                  </w:r>
                </w:p>
              </w:tc>
              <w:tc>
                <w:tcPr>
                  <w:tcW w:w="1240" w:type="dxa"/>
                  <w:tcBorders>
                    <w:top w:val="nil"/>
                    <w:left w:val="nil"/>
                    <w:bottom w:val="single" w:sz="4" w:space="0" w:color="008080"/>
                    <w:right w:val="single" w:sz="4" w:space="0" w:color="008080"/>
                  </w:tcBorders>
                  <w:shd w:val="clear" w:color="000000" w:fill="CCFFFF"/>
                  <w:noWrap/>
                  <w:vAlign w:val="center"/>
                  <w:hideMark/>
                </w:tcPr>
                <w:p w14:paraId="250552DB"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180" w:type="dxa"/>
                  <w:tcBorders>
                    <w:top w:val="nil"/>
                    <w:left w:val="nil"/>
                    <w:bottom w:val="single" w:sz="4" w:space="0" w:color="008080"/>
                    <w:right w:val="single" w:sz="4" w:space="0" w:color="008080"/>
                  </w:tcBorders>
                  <w:shd w:val="clear" w:color="000000" w:fill="CCFFFF"/>
                  <w:noWrap/>
                  <w:vAlign w:val="center"/>
                  <w:hideMark/>
                </w:tcPr>
                <w:p w14:paraId="58486BF5"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45" w:type="dxa"/>
                  <w:tcBorders>
                    <w:top w:val="nil"/>
                    <w:left w:val="nil"/>
                    <w:bottom w:val="single" w:sz="4" w:space="0" w:color="008080"/>
                    <w:right w:val="single" w:sz="4" w:space="0" w:color="008080"/>
                  </w:tcBorders>
                  <w:shd w:val="clear" w:color="000000" w:fill="CCFFFF"/>
                  <w:noWrap/>
                  <w:vAlign w:val="center"/>
                  <w:hideMark/>
                </w:tcPr>
                <w:p w14:paraId="6D626C05"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00" w:type="dxa"/>
                  <w:tcBorders>
                    <w:top w:val="nil"/>
                    <w:left w:val="nil"/>
                    <w:bottom w:val="single" w:sz="4" w:space="0" w:color="008080"/>
                    <w:right w:val="single" w:sz="4" w:space="0" w:color="008080"/>
                  </w:tcBorders>
                  <w:shd w:val="clear" w:color="000000" w:fill="CCFFFF"/>
                  <w:noWrap/>
                  <w:vAlign w:val="center"/>
                  <w:hideMark/>
                </w:tcPr>
                <w:p w14:paraId="73D6E9BC"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20" w:type="dxa"/>
                  <w:tcBorders>
                    <w:top w:val="nil"/>
                    <w:left w:val="nil"/>
                    <w:bottom w:val="single" w:sz="4" w:space="0" w:color="008080"/>
                    <w:right w:val="single" w:sz="4" w:space="0" w:color="008080"/>
                  </w:tcBorders>
                  <w:shd w:val="clear" w:color="000000" w:fill="CCFFFF"/>
                  <w:noWrap/>
                  <w:vAlign w:val="center"/>
                  <w:hideMark/>
                </w:tcPr>
                <w:p w14:paraId="16D1BD1F"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00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0751106D"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Nu sunt </w:t>
                  </w:r>
                  <w:proofErr w:type="spellStart"/>
                  <w:r w:rsidRPr="00A577E1">
                    <w:rPr>
                      <w:rFonts w:ascii="Trebuchet MS" w:hAnsi="Trebuchet MS" w:cs="Arial"/>
                      <w:b/>
                      <w:bCs/>
                      <w:color w:val="008080"/>
                    </w:rPr>
                    <w:t>diferen</w:t>
                  </w:r>
                  <w:r w:rsidRPr="00A577E1">
                    <w:rPr>
                      <w:rFonts w:ascii="Trebuchet MS" w:hAnsi="Trebuchet MS" w:cs="Arial"/>
                      <w:b/>
                      <w:bCs/>
                      <w:color w:val="008080"/>
                    </w:rPr>
                    <w:lastRenderedPageBreak/>
                    <w:t>te</w:t>
                  </w:r>
                  <w:proofErr w:type="spellEnd"/>
                </w:p>
              </w:tc>
              <w:tc>
                <w:tcPr>
                  <w:tcW w:w="10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4BEFE7FC"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lastRenderedPageBreak/>
                    <w:t>Respecta criteriu</w:t>
                  </w:r>
                </w:p>
              </w:tc>
            </w:tr>
            <w:tr w:rsidR="00853D95" w:rsidRPr="00A577E1" w14:paraId="13940058" w14:textId="77777777" w:rsidTr="0086223B">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15525409" w14:textId="77777777" w:rsidR="00853D95" w:rsidRPr="00A577E1" w:rsidRDefault="00853D95" w:rsidP="00853D95">
                  <w:pPr>
                    <w:rPr>
                      <w:rFonts w:ascii="Trebuchet MS" w:hAnsi="Trebuchet MS"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126EA953" w14:textId="77777777" w:rsidR="00853D95" w:rsidRPr="00A577E1" w:rsidRDefault="00853D95" w:rsidP="00853D95">
                  <w:pPr>
                    <w:rPr>
                      <w:rFonts w:ascii="Trebuchet MS" w:hAnsi="Trebuchet MS" w:cs="Arial"/>
                      <w:b/>
                      <w:bCs/>
                      <w:color w:val="008080"/>
                    </w:rPr>
                  </w:pPr>
                  <w:r w:rsidRPr="00A577E1">
                    <w:rPr>
                      <w:rFonts w:ascii="Trebuchet MS" w:hAnsi="Trebuchet MS" w:cs="Arial"/>
                      <w:b/>
                      <w:bCs/>
                      <w:color w:val="008080"/>
                    </w:rPr>
                    <w:t xml:space="preserve">Disponibil de numerar la </w:t>
                  </w:r>
                  <w:proofErr w:type="spellStart"/>
                  <w:r w:rsidRPr="00A577E1">
                    <w:rPr>
                      <w:rFonts w:ascii="Trebuchet MS" w:hAnsi="Trebuchet MS" w:cs="Arial"/>
                      <w:b/>
                      <w:bCs/>
                      <w:color w:val="008080"/>
                    </w:rPr>
                    <w:t>sfarsitul</w:t>
                  </w:r>
                  <w:proofErr w:type="spellEnd"/>
                  <w:r w:rsidRPr="00A577E1">
                    <w:rPr>
                      <w:rFonts w:ascii="Trebuchet MS" w:hAnsi="Trebuchet MS" w:cs="Arial"/>
                      <w:b/>
                      <w:bCs/>
                      <w:color w:val="008080"/>
                    </w:rPr>
                    <w:t xml:space="preserve"> perioadei, conform tabelului de indicatori </w:t>
                  </w:r>
                </w:p>
              </w:tc>
              <w:tc>
                <w:tcPr>
                  <w:tcW w:w="1333" w:type="dxa"/>
                  <w:tcBorders>
                    <w:top w:val="nil"/>
                    <w:left w:val="nil"/>
                    <w:bottom w:val="single" w:sz="4" w:space="0" w:color="008080"/>
                    <w:right w:val="single" w:sz="4" w:space="0" w:color="008080"/>
                  </w:tcBorders>
                  <w:shd w:val="clear" w:color="auto" w:fill="auto"/>
                  <w:vAlign w:val="center"/>
                  <w:hideMark/>
                </w:tcPr>
                <w:p w14:paraId="3A6296A4"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&gt;=0</w:t>
                  </w:r>
                </w:p>
              </w:tc>
              <w:tc>
                <w:tcPr>
                  <w:tcW w:w="1724" w:type="dxa"/>
                  <w:tcBorders>
                    <w:top w:val="nil"/>
                    <w:left w:val="nil"/>
                    <w:bottom w:val="single" w:sz="4" w:space="0" w:color="008080"/>
                    <w:right w:val="single" w:sz="4" w:space="0" w:color="008080"/>
                  </w:tcBorders>
                  <w:shd w:val="clear" w:color="auto" w:fill="auto"/>
                  <w:noWrap/>
                  <w:vAlign w:val="center"/>
                  <w:hideMark/>
                </w:tcPr>
                <w:p w14:paraId="7339E1F9"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 LEI </w:t>
                  </w:r>
                </w:p>
              </w:tc>
              <w:tc>
                <w:tcPr>
                  <w:tcW w:w="1240" w:type="dxa"/>
                  <w:tcBorders>
                    <w:top w:val="nil"/>
                    <w:left w:val="nil"/>
                    <w:bottom w:val="single" w:sz="4" w:space="0" w:color="008080"/>
                    <w:right w:val="single" w:sz="4" w:space="0" w:color="008080"/>
                  </w:tcBorders>
                  <w:shd w:val="clear" w:color="auto" w:fill="auto"/>
                  <w:noWrap/>
                  <w:vAlign w:val="center"/>
                  <w:hideMark/>
                </w:tcPr>
                <w:p w14:paraId="0E9F09D7"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180" w:type="dxa"/>
                  <w:tcBorders>
                    <w:top w:val="nil"/>
                    <w:left w:val="nil"/>
                    <w:bottom w:val="single" w:sz="4" w:space="0" w:color="008080"/>
                    <w:right w:val="single" w:sz="4" w:space="0" w:color="008080"/>
                  </w:tcBorders>
                  <w:shd w:val="clear" w:color="auto" w:fill="auto"/>
                  <w:noWrap/>
                  <w:vAlign w:val="center"/>
                  <w:hideMark/>
                </w:tcPr>
                <w:p w14:paraId="064944AA"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45" w:type="dxa"/>
                  <w:tcBorders>
                    <w:top w:val="nil"/>
                    <w:left w:val="nil"/>
                    <w:bottom w:val="single" w:sz="4" w:space="0" w:color="008080"/>
                    <w:right w:val="single" w:sz="4" w:space="0" w:color="008080"/>
                  </w:tcBorders>
                  <w:shd w:val="clear" w:color="auto" w:fill="auto"/>
                  <w:noWrap/>
                  <w:vAlign w:val="center"/>
                  <w:hideMark/>
                </w:tcPr>
                <w:p w14:paraId="43DBF324"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00" w:type="dxa"/>
                  <w:tcBorders>
                    <w:top w:val="nil"/>
                    <w:left w:val="nil"/>
                    <w:bottom w:val="single" w:sz="4" w:space="0" w:color="008080"/>
                    <w:right w:val="single" w:sz="4" w:space="0" w:color="008080"/>
                  </w:tcBorders>
                  <w:shd w:val="clear" w:color="auto" w:fill="auto"/>
                  <w:noWrap/>
                  <w:vAlign w:val="center"/>
                  <w:hideMark/>
                </w:tcPr>
                <w:p w14:paraId="680B8D8F"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20" w:type="dxa"/>
                  <w:tcBorders>
                    <w:top w:val="nil"/>
                    <w:left w:val="nil"/>
                    <w:bottom w:val="single" w:sz="4" w:space="0" w:color="008080"/>
                    <w:right w:val="single" w:sz="4" w:space="0" w:color="008080"/>
                  </w:tcBorders>
                  <w:shd w:val="clear" w:color="auto" w:fill="auto"/>
                  <w:noWrap/>
                  <w:vAlign w:val="center"/>
                  <w:hideMark/>
                </w:tcPr>
                <w:p w14:paraId="1E428CDB"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000" w:type="dxa"/>
                  <w:vMerge/>
                  <w:tcBorders>
                    <w:top w:val="nil"/>
                    <w:left w:val="single" w:sz="4" w:space="0" w:color="008080"/>
                    <w:bottom w:val="single" w:sz="4" w:space="0" w:color="008080"/>
                    <w:right w:val="single" w:sz="4" w:space="0" w:color="008080"/>
                  </w:tcBorders>
                  <w:vAlign w:val="center"/>
                  <w:hideMark/>
                </w:tcPr>
                <w:p w14:paraId="7A22623B" w14:textId="77777777" w:rsidR="00853D95" w:rsidRPr="00A577E1" w:rsidRDefault="00853D95" w:rsidP="00853D95">
                  <w:pPr>
                    <w:rPr>
                      <w:rFonts w:ascii="Trebuchet MS" w:hAnsi="Trebuchet MS" w:cs="Arial"/>
                      <w:b/>
                      <w:bCs/>
                      <w:color w:val="008080"/>
                    </w:rPr>
                  </w:pPr>
                </w:p>
              </w:tc>
              <w:tc>
                <w:tcPr>
                  <w:tcW w:w="1000" w:type="dxa"/>
                  <w:vMerge/>
                  <w:tcBorders>
                    <w:top w:val="nil"/>
                    <w:left w:val="single" w:sz="4" w:space="0" w:color="008080"/>
                    <w:bottom w:val="single" w:sz="4" w:space="0" w:color="008080"/>
                    <w:right w:val="single" w:sz="8" w:space="0" w:color="008080"/>
                  </w:tcBorders>
                  <w:vAlign w:val="center"/>
                  <w:hideMark/>
                </w:tcPr>
                <w:p w14:paraId="141F65E0" w14:textId="77777777" w:rsidR="00853D95" w:rsidRPr="00A577E1" w:rsidRDefault="00853D95" w:rsidP="00853D95">
                  <w:pPr>
                    <w:rPr>
                      <w:rFonts w:ascii="Trebuchet MS" w:hAnsi="Trebuchet MS" w:cs="Arial"/>
                      <w:b/>
                      <w:bCs/>
                      <w:color w:val="008080"/>
                    </w:rPr>
                  </w:pPr>
                </w:p>
              </w:tc>
            </w:tr>
            <w:tr w:rsidR="00853D95" w:rsidRPr="00A577E1" w14:paraId="249CB7F8" w14:textId="77777777" w:rsidTr="0086223B">
              <w:trPr>
                <w:trHeight w:val="225"/>
              </w:trPr>
              <w:tc>
                <w:tcPr>
                  <w:tcW w:w="575" w:type="dxa"/>
                  <w:tcBorders>
                    <w:top w:val="single" w:sz="4" w:space="0" w:color="FFFFFF"/>
                    <w:left w:val="single" w:sz="8" w:space="0" w:color="008080"/>
                    <w:bottom w:val="single" w:sz="4" w:space="0" w:color="FFFFFF"/>
                    <w:right w:val="nil"/>
                  </w:tcBorders>
                  <w:shd w:val="clear" w:color="000000" w:fill="FFFFFF"/>
                  <w:noWrap/>
                  <w:vAlign w:val="bottom"/>
                  <w:hideMark/>
                </w:tcPr>
                <w:p w14:paraId="2FDDEBC3"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2984" w:type="dxa"/>
                  <w:tcBorders>
                    <w:top w:val="single" w:sz="4" w:space="0" w:color="FFFFFF"/>
                    <w:left w:val="single" w:sz="4" w:space="0" w:color="FFFFFF"/>
                    <w:bottom w:val="single" w:sz="4" w:space="0" w:color="FFFFFF"/>
                    <w:right w:val="nil"/>
                  </w:tcBorders>
                  <w:shd w:val="clear" w:color="000000" w:fill="FFFFFF"/>
                  <w:noWrap/>
                  <w:vAlign w:val="bottom"/>
                  <w:hideMark/>
                </w:tcPr>
                <w:p w14:paraId="6FAA6FBA"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333" w:type="dxa"/>
                  <w:tcBorders>
                    <w:top w:val="nil"/>
                    <w:left w:val="single" w:sz="4" w:space="0" w:color="FFFFFF"/>
                    <w:bottom w:val="single" w:sz="4" w:space="0" w:color="FFFFFF"/>
                    <w:right w:val="nil"/>
                  </w:tcBorders>
                  <w:shd w:val="clear" w:color="000000" w:fill="FFFFFF"/>
                  <w:noWrap/>
                  <w:vAlign w:val="bottom"/>
                  <w:hideMark/>
                </w:tcPr>
                <w:p w14:paraId="788D353E"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724" w:type="dxa"/>
                  <w:tcBorders>
                    <w:top w:val="single" w:sz="4" w:space="0" w:color="FFFFFF"/>
                    <w:left w:val="single" w:sz="4" w:space="0" w:color="FFFFFF"/>
                    <w:bottom w:val="single" w:sz="4" w:space="0" w:color="FFFFFF"/>
                    <w:right w:val="nil"/>
                  </w:tcBorders>
                  <w:shd w:val="clear" w:color="000000" w:fill="FFFFFF"/>
                  <w:noWrap/>
                  <w:vAlign w:val="bottom"/>
                  <w:hideMark/>
                </w:tcPr>
                <w:p w14:paraId="5C408355"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40" w:type="dxa"/>
                  <w:tcBorders>
                    <w:top w:val="single" w:sz="4" w:space="0" w:color="FFFFFF"/>
                    <w:left w:val="single" w:sz="4" w:space="0" w:color="FFFFFF"/>
                    <w:bottom w:val="single" w:sz="4" w:space="0" w:color="FFFFFF"/>
                    <w:right w:val="nil"/>
                  </w:tcBorders>
                  <w:shd w:val="clear" w:color="000000" w:fill="FFFFFF"/>
                  <w:noWrap/>
                  <w:vAlign w:val="bottom"/>
                  <w:hideMark/>
                </w:tcPr>
                <w:p w14:paraId="31FB3ECE"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180" w:type="dxa"/>
                  <w:tcBorders>
                    <w:top w:val="single" w:sz="4" w:space="0" w:color="FFFFFF"/>
                    <w:left w:val="single" w:sz="4" w:space="0" w:color="FFFFFF"/>
                    <w:bottom w:val="single" w:sz="4" w:space="0" w:color="FFFFFF"/>
                    <w:right w:val="nil"/>
                  </w:tcBorders>
                  <w:shd w:val="clear" w:color="000000" w:fill="FFFFFF"/>
                  <w:noWrap/>
                  <w:vAlign w:val="bottom"/>
                  <w:hideMark/>
                </w:tcPr>
                <w:p w14:paraId="0EA52008"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45" w:type="dxa"/>
                  <w:tcBorders>
                    <w:top w:val="single" w:sz="4" w:space="0" w:color="FFFFFF"/>
                    <w:left w:val="single" w:sz="4" w:space="0" w:color="FFFFFF"/>
                    <w:bottom w:val="single" w:sz="4" w:space="0" w:color="FFFFFF"/>
                    <w:right w:val="nil"/>
                  </w:tcBorders>
                  <w:shd w:val="clear" w:color="000000" w:fill="FFFFFF"/>
                  <w:noWrap/>
                  <w:vAlign w:val="bottom"/>
                  <w:hideMark/>
                </w:tcPr>
                <w:p w14:paraId="6FCA9969"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00" w:type="dxa"/>
                  <w:tcBorders>
                    <w:top w:val="single" w:sz="4" w:space="0" w:color="FFFFFF"/>
                    <w:left w:val="single" w:sz="4" w:space="0" w:color="FFFFFF"/>
                    <w:bottom w:val="single" w:sz="4" w:space="0" w:color="FFFFFF"/>
                    <w:right w:val="nil"/>
                  </w:tcBorders>
                  <w:shd w:val="clear" w:color="000000" w:fill="FFFFFF"/>
                  <w:noWrap/>
                  <w:vAlign w:val="bottom"/>
                  <w:hideMark/>
                </w:tcPr>
                <w:p w14:paraId="4A6C4E6D"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20" w:type="dxa"/>
                  <w:tcBorders>
                    <w:top w:val="nil"/>
                    <w:left w:val="nil"/>
                    <w:bottom w:val="nil"/>
                    <w:right w:val="nil"/>
                  </w:tcBorders>
                  <w:shd w:val="clear" w:color="auto" w:fill="auto"/>
                  <w:noWrap/>
                  <w:vAlign w:val="bottom"/>
                  <w:hideMark/>
                </w:tcPr>
                <w:p w14:paraId="38097A0C" w14:textId="77777777" w:rsidR="00853D95" w:rsidRPr="00A577E1" w:rsidRDefault="00853D95" w:rsidP="00853D95">
                  <w:pPr>
                    <w:jc w:val="center"/>
                    <w:rPr>
                      <w:rFonts w:ascii="Trebuchet MS" w:hAnsi="Trebuchet MS" w:cs="Arial"/>
                      <w:color w:val="008080"/>
                    </w:rPr>
                  </w:pPr>
                </w:p>
              </w:tc>
              <w:tc>
                <w:tcPr>
                  <w:tcW w:w="1000" w:type="dxa"/>
                  <w:tcBorders>
                    <w:top w:val="nil"/>
                    <w:left w:val="nil"/>
                    <w:bottom w:val="nil"/>
                    <w:right w:val="nil"/>
                  </w:tcBorders>
                  <w:shd w:val="clear" w:color="auto" w:fill="auto"/>
                  <w:noWrap/>
                  <w:vAlign w:val="bottom"/>
                  <w:hideMark/>
                </w:tcPr>
                <w:p w14:paraId="5E9BFF04" w14:textId="77777777" w:rsidR="00853D95" w:rsidRPr="00A577E1" w:rsidRDefault="00853D95" w:rsidP="00853D95">
                  <w:pPr>
                    <w:jc w:val="center"/>
                    <w:rPr>
                      <w:rFonts w:ascii="Trebuchet MS" w:hAnsi="Trebuchet MS" w:cs="Arial"/>
                      <w:color w:val="008080"/>
                    </w:rPr>
                  </w:pPr>
                </w:p>
              </w:tc>
              <w:tc>
                <w:tcPr>
                  <w:tcW w:w="1000" w:type="dxa"/>
                  <w:tcBorders>
                    <w:top w:val="nil"/>
                    <w:left w:val="nil"/>
                    <w:bottom w:val="nil"/>
                    <w:right w:val="single" w:sz="8" w:space="0" w:color="008080"/>
                  </w:tcBorders>
                  <w:shd w:val="clear" w:color="auto" w:fill="auto"/>
                  <w:noWrap/>
                  <w:vAlign w:val="bottom"/>
                  <w:hideMark/>
                </w:tcPr>
                <w:p w14:paraId="2193226F"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r>
            <w:tr w:rsidR="00853D95" w:rsidRPr="00A577E1" w14:paraId="619303E9" w14:textId="77777777" w:rsidTr="0086223B">
              <w:trPr>
                <w:trHeight w:val="255"/>
              </w:trPr>
              <w:tc>
                <w:tcPr>
                  <w:tcW w:w="14701" w:type="dxa"/>
                  <w:gridSpan w:val="11"/>
                  <w:tcBorders>
                    <w:top w:val="nil"/>
                    <w:left w:val="single" w:sz="8" w:space="0" w:color="008080"/>
                    <w:bottom w:val="nil"/>
                    <w:right w:val="single" w:sz="8" w:space="0" w:color="008080"/>
                  </w:tcBorders>
                  <w:shd w:val="clear" w:color="000000" w:fill="FFFFFF"/>
                  <w:noWrap/>
                  <w:vAlign w:val="bottom"/>
                  <w:hideMark/>
                </w:tcPr>
                <w:p w14:paraId="2B4A6F0D" w14:textId="77777777" w:rsidR="00853D95" w:rsidRPr="00A577E1" w:rsidRDefault="00853D95" w:rsidP="00853D95">
                  <w:pPr>
                    <w:rPr>
                      <w:rFonts w:ascii="Trebuchet MS" w:hAnsi="Trebuchet MS"/>
                      <w:color w:val="008080"/>
                    </w:rPr>
                  </w:pPr>
                  <w:r w:rsidRPr="00A577E1">
                    <w:rPr>
                      <w:rFonts w:ascii="Trebuchet MS" w:hAnsi="Trebuchet MS"/>
                      <w:color w:val="008080"/>
                    </w:rPr>
                    <w:t xml:space="preserve">Proiectul respecta obiectivul de ordin </w:t>
                  </w:r>
                  <w:proofErr w:type="spellStart"/>
                  <w:r w:rsidRPr="00A577E1">
                    <w:rPr>
                      <w:rFonts w:ascii="Trebuchet MS" w:hAnsi="Trebuchet MS"/>
                      <w:color w:val="008080"/>
                    </w:rPr>
                    <w:t>economico</w:t>
                  </w:r>
                  <w:proofErr w:type="spellEnd"/>
                  <w:r w:rsidRPr="00A577E1">
                    <w:rPr>
                      <w:rFonts w:ascii="Trebuchet MS" w:hAnsi="Trebuchet MS"/>
                      <w:color w:val="008080"/>
                    </w:rPr>
                    <w:t>-financiar "</w:t>
                  </w:r>
                  <w:proofErr w:type="spellStart"/>
                  <w:r w:rsidRPr="00A577E1">
                    <w:rPr>
                      <w:rFonts w:ascii="Trebuchet MS" w:hAnsi="Trebuchet MS"/>
                      <w:color w:val="008080"/>
                    </w:rPr>
                    <w:t>cresterea</w:t>
                  </w:r>
                  <w:proofErr w:type="spellEnd"/>
                  <w:r w:rsidRPr="00A577E1">
                    <w:rPr>
                      <w:rFonts w:ascii="Trebuchet MS" w:hAnsi="Trebuchet MS"/>
                      <w:color w:val="008080"/>
                    </w:rPr>
                    <w:t xml:space="preserve"> </w:t>
                  </w:r>
                  <w:proofErr w:type="spellStart"/>
                  <w:r w:rsidRPr="00A577E1">
                    <w:rPr>
                      <w:rFonts w:ascii="Trebuchet MS" w:hAnsi="Trebuchet MS"/>
                      <w:color w:val="008080"/>
                    </w:rPr>
                    <w:t>viabilitatii</w:t>
                  </w:r>
                  <w:proofErr w:type="spellEnd"/>
                  <w:r w:rsidRPr="00A577E1">
                    <w:rPr>
                      <w:rFonts w:ascii="Trebuchet MS" w:hAnsi="Trebuchet MS"/>
                      <w:color w:val="008080"/>
                    </w:rPr>
                    <w:t xml:space="preserve"> economice"?</w:t>
                  </w:r>
                </w:p>
              </w:tc>
            </w:tr>
            <w:tr w:rsidR="00853D95" w:rsidRPr="00A577E1" w14:paraId="17E69803" w14:textId="77777777" w:rsidTr="0086223B">
              <w:trPr>
                <w:trHeight w:val="225"/>
              </w:trPr>
              <w:tc>
                <w:tcPr>
                  <w:tcW w:w="575" w:type="dxa"/>
                  <w:tcBorders>
                    <w:top w:val="single" w:sz="4" w:space="0" w:color="FFFFFF"/>
                    <w:left w:val="single" w:sz="8" w:space="0" w:color="008080"/>
                    <w:bottom w:val="single" w:sz="4" w:space="0" w:color="FFFFFF"/>
                    <w:right w:val="nil"/>
                  </w:tcBorders>
                  <w:shd w:val="clear" w:color="000000" w:fill="FFFFFF"/>
                  <w:noWrap/>
                  <w:vAlign w:val="bottom"/>
                  <w:hideMark/>
                </w:tcPr>
                <w:p w14:paraId="6009F8B4" w14:textId="77777777" w:rsidR="00853D95" w:rsidRPr="00A577E1" w:rsidRDefault="00853D95" w:rsidP="00853D95">
                  <w:pPr>
                    <w:jc w:val="center"/>
                    <w:rPr>
                      <w:rFonts w:ascii="Trebuchet MS" w:hAnsi="Trebuchet MS"/>
                      <w:color w:val="008080"/>
                    </w:rPr>
                  </w:pPr>
                  <w:r w:rsidRPr="00A577E1">
                    <w:rPr>
                      <w:rFonts w:ascii="Trebuchet MS" w:hAnsi="Trebuchet MS"/>
                      <w:color w:val="008080"/>
                    </w:rPr>
                    <w:t> </w:t>
                  </w:r>
                </w:p>
              </w:tc>
              <w:tc>
                <w:tcPr>
                  <w:tcW w:w="2984" w:type="dxa"/>
                  <w:tcBorders>
                    <w:top w:val="single" w:sz="4" w:space="0" w:color="FFFFFF"/>
                    <w:left w:val="single" w:sz="4" w:space="0" w:color="FFFFFF"/>
                    <w:bottom w:val="single" w:sz="4" w:space="0" w:color="FFFFFF"/>
                    <w:right w:val="nil"/>
                  </w:tcBorders>
                  <w:shd w:val="clear" w:color="000000" w:fill="FFFFFF"/>
                  <w:noWrap/>
                  <w:vAlign w:val="bottom"/>
                  <w:hideMark/>
                </w:tcPr>
                <w:p w14:paraId="79970347"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333" w:type="dxa"/>
                  <w:tcBorders>
                    <w:top w:val="single" w:sz="4" w:space="0" w:color="FFFFFF"/>
                    <w:left w:val="single" w:sz="4" w:space="0" w:color="FFFFFF"/>
                    <w:bottom w:val="single" w:sz="4" w:space="0" w:color="FFFFFF"/>
                    <w:right w:val="nil"/>
                  </w:tcBorders>
                  <w:shd w:val="clear" w:color="000000" w:fill="FFFFFF"/>
                  <w:noWrap/>
                  <w:vAlign w:val="bottom"/>
                  <w:hideMark/>
                </w:tcPr>
                <w:p w14:paraId="3165BE98" w14:textId="77777777" w:rsidR="00853D95" w:rsidRPr="00A577E1" w:rsidRDefault="00853D95" w:rsidP="00853D95">
                  <w:pPr>
                    <w:jc w:val="center"/>
                    <w:rPr>
                      <w:rFonts w:ascii="Trebuchet MS" w:hAnsi="Trebuchet MS" w:cs="Arial"/>
                      <w:color w:val="008080"/>
                    </w:rPr>
                  </w:pPr>
                </w:p>
              </w:tc>
              <w:tc>
                <w:tcPr>
                  <w:tcW w:w="1724" w:type="dxa"/>
                  <w:tcBorders>
                    <w:top w:val="single" w:sz="4" w:space="0" w:color="FFFFFF"/>
                    <w:left w:val="single" w:sz="4" w:space="0" w:color="FFFFFF"/>
                    <w:bottom w:val="single" w:sz="4" w:space="0" w:color="FFFFFF"/>
                    <w:right w:val="nil"/>
                  </w:tcBorders>
                  <w:shd w:val="clear" w:color="000000" w:fill="FFFFFF"/>
                  <w:noWrap/>
                  <w:vAlign w:val="bottom"/>
                  <w:hideMark/>
                </w:tcPr>
                <w:p w14:paraId="274D942D"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40" w:type="dxa"/>
                  <w:tcBorders>
                    <w:top w:val="single" w:sz="4" w:space="0" w:color="FFFFFF"/>
                    <w:left w:val="single" w:sz="4" w:space="0" w:color="FFFFFF"/>
                    <w:bottom w:val="single" w:sz="4" w:space="0" w:color="FFFFFF"/>
                    <w:right w:val="nil"/>
                  </w:tcBorders>
                  <w:shd w:val="clear" w:color="000000" w:fill="FFFFFF"/>
                  <w:noWrap/>
                  <w:vAlign w:val="bottom"/>
                  <w:hideMark/>
                </w:tcPr>
                <w:p w14:paraId="663A5CB6"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180" w:type="dxa"/>
                  <w:tcBorders>
                    <w:top w:val="single" w:sz="4" w:space="0" w:color="FFFFFF"/>
                    <w:left w:val="single" w:sz="4" w:space="0" w:color="FFFFFF"/>
                    <w:bottom w:val="single" w:sz="4" w:space="0" w:color="FFFFFF"/>
                    <w:right w:val="nil"/>
                  </w:tcBorders>
                  <w:shd w:val="clear" w:color="000000" w:fill="FFFFFF"/>
                  <w:noWrap/>
                  <w:vAlign w:val="bottom"/>
                  <w:hideMark/>
                </w:tcPr>
                <w:p w14:paraId="68038E34"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45" w:type="dxa"/>
                  <w:tcBorders>
                    <w:top w:val="single" w:sz="4" w:space="0" w:color="FFFFFF"/>
                    <w:left w:val="single" w:sz="4" w:space="0" w:color="FFFFFF"/>
                    <w:bottom w:val="single" w:sz="4" w:space="0" w:color="FFFFFF"/>
                    <w:right w:val="nil"/>
                  </w:tcBorders>
                  <w:shd w:val="clear" w:color="000000" w:fill="FFFFFF"/>
                  <w:noWrap/>
                  <w:vAlign w:val="bottom"/>
                  <w:hideMark/>
                </w:tcPr>
                <w:p w14:paraId="6B7343CB"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00" w:type="dxa"/>
                  <w:tcBorders>
                    <w:top w:val="single" w:sz="4" w:space="0" w:color="FFFFFF"/>
                    <w:left w:val="single" w:sz="4" w:space="0" w:color="FFFFFF"/>
                    <w:bottom w:val="single" w:sz="4" w:space="0" w:color="FFFFFF"/>
                    <w:right w:val="nil"/>
                  </w:tcBorders>
                  <w:shd w:val="clear" w:color="000000" w:fill="FFFFFF"/>
                  <w:noWrap/>
                  <w:vAlign w:val="bottom"/>
                  <w:hideMark/>
                </w:tcPr>
                <w:p w14:paraId="3FFCB9F5"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20" w:type="dxa"/>
                  <w:tcBorders>
                    <w:top w:val="nil"/>
                    <w:left w:val="nil"/>
                    <w:bottom w:val="nil"/>
                    <w:right w:val="nil"/>
                  </w:tcBorders>
                  <w:shd w:val="clear" w:color="auto" w:fill="auto"/>
                  <w:noWrap/>
                  <w:vAlign w:val="bottom"/>
                  <w:hideMark/>
                </w:tcPr>
                <w:p w14:paraId="5D76C58B" w14:textId="77777777" w:rsidR="00853D95" w:rsidRPr="00A577E1" w:rsidRDefault="00853D95" w:rsidP="00853D95">
                  <w:pPr>
                    <w:jc w:val="center"/>
                    <w:rPr>
                      <w:rFonts w:ascii="Trebuchet MS" w:hAnsi="Trebuchet MS" w:cs="Arial"/>
                      <w:color w:val="008080"/>
                    </w:rPr>
                  </w:pPr>
                </w:p>
              </w:tc>
              <w:tc>
                <w:tcPr>
                  <w:tcW w:w="1000" w:type="dxa"/>
                  <w:tcBorders>
                    <w:top w:val="nil"/>
                    <w:left w:val="nil"/>
                    <w:bottom w:val="nil"/>
                    <w:right w:val="nil"/>
                  </w:tcBorders>
                  <w:shd w:val="clear" w:color="auto" w:fill="auto"/>
                  <w:noWrap/>
                  <w:vAlign w:val="bottom"/>
                  <w:hideMark/>
                </w:tcPr>
                <w:p w14:paraId="308541A9" w14:textId="77777777" w:rsidR="00853D95" w:rsidRPr="00A577E1" w:rsidRDefault="00853D95" w:rsidP="00853D95">
                  <w:pPr>
                    <w:jc w:val="center"/>
                    <w:rPr>
                      <w:rFonts w:ascii="Trebuchet MS" w:hAnsi="Trebuchet MS" w:cs="Arial"/>
                      <w:color w:val="008080"/>
                    </w:rPr>
                  </w:pPr>
                </w:p>
              </w:tc>
              <w:tc>
                <w:tcPr>
                  <w:tcW w:w="1000" w:type="dxa"/>
                  <w:tcBorders>
                    <w:top w:val="nil"/>
                    <w:left w:val="nil"/>
                    <w:bottom w:val="nil"/>
                    <w:right w:val="single" w:sz="8" w:space="0" w:color="008080"/>
                  </w:tcBorders>
                  <w:shd w:val="clear" w:color="auto" w:fill="auto"/>
                  <w:noWrap/>
                  <w:vAlign w:val="bottom"/>
                  <w:hideMark/>
                </w:tcPr>
                <w:p w14:paraId="0334B3E9"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r>
            <w:tr w:rsidR="00853D95" w:rsidRPr="00A577E1" w14:paraId="285A7967" w14:textId="77777777" w:rsidTr="0086223B">
              <w:trPr>
                <w:trHeight w:val="706"/>
              </w:trPr>
              <w:tc>
                <w:tcPr>
                  <w:tcW w:w="4892" w:type="dxa"/>
                  <w:gridSpan w:val="3"/>
                  <w:tcBorders>
                    <w:top w:val="single" w:sz="4" w:space="0" w:color="FFFFFF"/>
                    <w:left w:val="single" w:sz="8" w:space="0" w:color="008080"/>
                    <w:bottom w:val="single" w:sz="8" w:space="0" w:color="008080"/>
                    <w:right w:val="single" w:sz="4" w:space="0" w:color="FFFFFF"/>
                  </w:tcBorders>
                  <w:shd w:val="clear" w:color="000000" w:fill="FFFFFF"/>
                  <w:noWrap/>
                  <w:vAlign w:val="bottom"/>
                  <w:hideMark/>
                </w:tcPr>
                <w:p w14:paraId="04625E92" w14:textId="7F665D06" w:rsidR="00853D95" w:rsidRPr="00A577E1" w:rsidRDefault="00853D95" w:rsidP="004968A8">
                  <w:pPr>
                    <w:jc w:val="center"/>
                    <w:rPr>
                      <w:rFonts w:ascii="Trebuchet MS" w:hAnsi="Trebuchet MS"/>
                      <w:b/>
                      <w:bCs/>
                      <w:i/>
                      <w:iCs/>
                      <w:color w:val="008080"/>
                    </w:rPr>
                  </w:pPr>
                  <w:r w:rsidRPr="00A577E1">
                    <w:rPr>
                      <w:rFonts w:ascii="Trebuchet MS" w:hAnsi="Trebuchet MS"/>
                      <w:b/>
                      <w:bCs/>
                      <w:i/>
                      <w:iCs/>
                      <w:color w:val="008080"/>
                    </w:rPr>
                    <w:t xml:space="preserve">Verificare la </w:t>
                  </w:r>
                  <w:r w:rsidR="004968A8">
                    <w:rPr>
                      <w:rFonts w:ascii="Trebuchet MS" w:hAnsi="Trebuchet MS"/>
                      <w:b/>
                      <w:bCs/>
                      <w:i/>
                      <w:iCs/>
                      <w:color w:val="008080"/>
                    </w:rPr>
                    <w:t>GAL</w:t>
                  </w:r>
                </w:p>
              </w:tc>
              <w:tc>
                <w:tcPr>
                  <w:tcW w:w="1724" w:type="dxa"/>
                  <w:tcBorders>
                    <w:top w:val="nil"/>
                    <w:left w:val="nil"/>
                    <w:bottom w:val="single" w:sz="8" w:space="0" w:color="008080"/>
                    <w:right w:val="nil"/>
                  </w:tcBorders>
                  <w:shd w:val="clear" w:color="000000" w:fill="FFFFFF"/>
                  <w:noWrap/>
                  <w:vAlign w:val="bottom"/>
                  <w:hideMark/>
                </w:tcPr>
                <w:p w14:paraId="4CD2C95A" w14:textId="77777777" w:rsidR="00853D95" w:rsidRPr="00A577E1" w:rsidRDefault="00853D95" w:rsidP="00853D95">
                  <w:pPr>
                    <w:jc w:val="right"/>
                    <w:rPr>
                      <w:rFonts w:ascii="Trebuchet MS" w:hAnsi="Trebuchet MS"/>
                      <w:b/>
                      <w:bCs/>
                      <w:i/>
                      <w:iCs/>
                      <w:color w:val="008080"/>
                    </w:rPr>
                  </w:pPr>
                  <w:r w:rsidRPr="00A577E1">
                    <w:rPr>
                      <w:rFonts w:ascii="Trebuchet MS" w:hAnsi="Trebuchet MS"/>
                      <w:b/>
                      <w:bCs/>
                      <w:i/>
                      <w:iCs/>
                      <w:color w:val="008080"/>
                    </w:rPr>
                    <w:t xml:space="preserve">                       DA </w:t>
                  </w:r>
                </w:p>
              </w:tc>
              <w:tc>
                <w:tcPr>
                  <w:tcW w:w="1240" w:type="dxa"/>
                  <w:tcBorders>
                    <w:top w:val="nil"/>
                    <w:left w:val="single" w:sz="4" w:space="0" w:color="FFFFFF"/>
                    <w:bottom w:val="single" w:sz="8" w:space="0" w:color="008080"/>
                    <w:right w:val="nil"/>
                  </w:tcBorders>
                  <w:shd w:val="clear" w:color="000000" w:fill="FFFFFF"/>
                  <w:noWrap/>
                  <w:vAlign w:val="bottom"/>
                  <w:hideMark/>
                </w:tcPr>
                <w:p w14:paraId="4D835205" w14:textId="77777777" w:rsidR="00853D95" w:rsidRPr="00A577E1" w:rsidRDefault="00214734" w:rsidP="00853D95">
                  <w:pPr>
                    <w:jc w:val="center"/>
                    <w:rPr>
                      <w:rFonts w:ascii="Trebuchet MS" w:hAnsi="Trebuchet MS"/>
                      <w:b/>
                      <w:bCs/>
                      <w:i/>
                      <w:iCs/>
                      <w:color w:val="008080"/>
                    </w:rPr>
                  </w:pPr>
                  <w:r>
                    <w:rPr>
                      <w:rFonts w:ascii="Trebuchet MS" w:hAnsi="Trebuchet MS"/>
                      <w:b/>
                      <w:bCs/>
                      <w:i/>
                      <w:iCs/>
                      <w:color w:val="008080"/>
                    </w:rPr>
                    <w:pict w14:anchorId="1BADA3A4">
                      <v:shapetype id="_x0000_t201" coordsize="21600,21600" o:spt="201" path="m,l,21600r21600,l21600,xe">
                        <v:stroke joinstyle="miter"/>
                        <v:path shadowok="f" o:extrusionok="f" strokeok="f" fillok="f" o:connecttype="rect"/>
                        <o:lock v:ext="edit" shapetype="t"/>
                      </v:shapetype>
                      <v:shape id="CheckBox2" o:spid="_x0000_s1027" type="#_x0000_t201" style="position:absolute;left:0;text-align:left;margin-left:8.75pt;margin-top:-20.4pt;width:9pt;height:8.25pt;z-index:251658752;mso-position-horizontal-relative:text;mso-position-vertical-relative:text" o:gfxdata="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" stroked="f" strokecolor="windowText" o:insetmode="auto">
                        <v:imagedata r:id="rId11" o:title=""/>
                      </v:shape>
                    </w:pict>
                  </w:r>
                </w:p>
              </w:tc>
              <w:tc>
                <w:tcPr>
                  <w:tcW w:w="1180" w:type="dxa"/>
                  <w:tcBorders>
                    <w:top w:val="nil"/>
                    <w:left w:val="single" w:sz="4" w:space="0" w:color="FFFFFF"/>
                    <w:bottom w:val="single" w:sz="8" w:space="0" w:color="008080"/>
                    <w:right w:val="nil"/>
                  </w:tcBorders>
                  <w:shd w:val="clear" w:color="000000" w:fill="FFFFFF"/>
                  <w:noWrap/>
                  <w:vAlign w:val="bottom"/>
                  <w:hideMark/>
                </w:tcPr>
                <w:p w14:paraId="41EE58DE"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xml:space="preserve">sau </w:t>
                  </w:r>
                </w:p>
              </w:tc>
              <w:tc>
                <w:tcPr>
                  <w:tcW w:w="1245" w:type="dxa"/>
                  <w:tcBorders>
                    <w:top w:val="single" w:sz="4" w:space="0" w:color="FFFFFF"/>
                    <w:left w:val="single" w:sz="4" w:space="0" w:color="FFFFFF"/>
                    <w:bottom w:val="single" w:sz="4" w:space="0" w:color="FFFFFF"/>
                    <w:right w:val="nil"/>
                  </w:tcBorders>
                  <w:shd w:val="clear" w:color="000000" w:fill="FFFFFF"/>
                  <w:noWrap/>
                  <w:vAlign w:val="bottom"/>
                  <w:hideMark/>
                </w:tcPr>
                <w:p w14:paraId="6FD40853" w14:textId="77777777" w:rsidR="00853D95" w:rsidRPr="00A577E1" w:rsidRDefault="00853D95" w:rsidP="00853D95">
                  <w:pPr>
                    <w:jc w:val="center"/>
                    <w:rPr>
                      <w:rFonts w:ascii="Trebuchet MS" w:hAnsi="Trebuchet MS" w:cs="Arial"/>
                      <w:color w:val="008080"/>
                    </w:rPr>
                  </w:pPr>
                </w:p>
                <w:tbl>
                  <w:tblPr>
                    <w:tblW w:w="0" w:type="auto"/>
                    <w:jc w:val="center"/>
                    <w:tblCellSpacing w:w="0" w:type="dxa"/>
                    <w:tblLayout w:type="fixed"/>
                    <w:tblCellMar>
                      <w:left w:w="0" w:type="dxa"/>
                      <w:right w:w="0" w:type="dxa"/>
                    </w:tblCellMar>
                    <w:tblLook w:val="04A0" w:firstRow="1" w:lastRow="0" w:firstColumn="1" w:lastColumn="0" w:noHBand="0" w:noVBand="1"/>
                  </w:tblPr>
                  <w:tblGrid>
                    <w:gridCol w:w="1220"/>
                  </w:tblGrid>
                  <w:tr w:rsidR="00853D95" w:rsidRPr="00A577E1" w14:paraId="063B50C3" w14:textId="77777777" w:rsidTr="0086223B">
                    <w:trPr>
                      <w:trHeight w:val="491"/>
                      <w:tblCellSpacing w:w="0" w:type="dxa"/>
                      <w:jc w:val="center"/>
                    </w:trPr>
                    <w:tc>
                      <w:tcPr>
                        <w:tcW w:w="1220" w:type="dxa"/>
                        <w:tcBorders>
                          <w:top w:val="nil"/>
                          <w:left w:val="single" w:sz="4" w:space="0" w:color="FFFFFF"/>
                          <w:bottom w:val="single" w:sz="8" w:space="0" w:color="008080"/>
                          <w:right w:val="nil"/>
                        </w:tcBorders>
                        <w:shd w:val="clear" w:color="auto" w:fill="auto"/>
                        <w:noWrap/>
                        <w:vAlign w:val="bottom"/>
                        <w:hideMark/>
                      </w:tcPr>
                      <w:p w14:paraId="34504387" w14:textId="77777777" w:rsidR="00853D95" w:rsidRPr="00A577E1" w:rsidRDefault="00214734" w:rsidP="00853D95">
                        <w:pPr>
                          <w:jc w:val="center"/>
                          <w:rPr>
                            <w:rFonts w:ascii="Trebuchet MS" w:hAnsi="Trebuchet MS"/>
                            <w:b/>
                            <w:bCs/>
                            <w:i/>
                            <w:iCs/>
                            <w:color w:val="008080"/>
                          </w:rPr>
                        </w:pPr>
                        <w:r>
                          <w:rPr>
                            <w:rFonts w:ascii="Trebuchet MS" w:hAnsi="Trebuchet MS" w:cs="Arial"/>
                            <w:color w:val="008080"/>
                          </w:rPr>
                          <w:pict w14:anchorId="6F6B8612">
                            <v:shape id="CheckBox1" o:spid="_x0000_s1026" type="#_x0000_t201" style="position:absolute;left:0;text-align:left;margin-left:51pt;margin-top:.65pt;width:9pt;height:8.25pt;z-index:251657728" o:gfxdata="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" stroked="f" strokecolor="windowText" o:insetmode="auto">
                              <v:imagedata r:id="rId11" o:title=""/>
                            </v:shape>
                          </w:pict>
                        </w:r>
                        <w:r w:rsidR="00853D95" w:rsidRPr="00A577E1">
                          <w:rPr>
                            <w:rFonts w:ascii="Trebuchet MS" w:hAnsi="Trebuchet MS"/>
                            <w:b/>
                            <w:bCs/>
                            <w:i/>
                            <w:iCs/>
                            <w:color w:val="008080"/>
                          </w:rPr>
                          <w:t>NU</w:t>
                        </w:r>
                      </w:p>
                    </w:tc>
                  </w:tr>
                </w:tbl>
                <w:p w14:paraId="2C95FD97" w14:textId="77777777" w:rsidR="00853D95" w:rsidRPr="00A577E1" w:rsidRDefault="00853D95" w:rsidP="00853D95">
                  <w:pPr>
                    <w:jc w:val="center"/>
                    <w:rPr>
                      <w:rFonts w:ascii="Trebuchet MS" w:hAnsi="Trebuchet MS" w:cs="Arial"/>
                      <w:color w:val="008080"/>
                    </w:rPr>
                  </w:pPr>
                </w:p>
              </w:tc>
              <w:tc>
                <w:tcPr>
                  <w:tcW w:w="1200" w:type="dxa"/>
                  <w:tcBorders>
                    <w:top w:val="nil"/>
                    <w:left w:val="single" w:sz="4" w:space="0" w:color="FFFFFF"/>
                    <w:bottom w:val="single" w:sz="8" w:space="0" w:color="008080"/>
                    <w:right w:val="nil"/>
                  </w:tcBorders>
                  <w:shd w:val="clear" w:color="000000" w:fill="FFFFFF"/>
                  <w:noWrap/>
                  <w:vAlign w:val="bottom"/>
                  <w:hideMark/>
                </w:tcPr>
                <w:p w14:paraId="112E5EE7"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20" w:type="dxa"/>
                  <w:tcBorders>
                    <w:top w:val="nil"/>
                    <w:left w:val="nil"/>
                    <w:bottom w:val="single" w:sz="8" w:space="0" w:color="008080"/>
                    <w:right w:val="nil"/>
                  </w:tcBorders>
                  <w:shd w:val="clear" w:color="auto" w:fill="auto"/>
                  <w:noWrap/>
                  <w:vAlign w:val="bottom"/>
                  <w:hideMark/>
                </w:tcPr>
                <w:p w14:paraId="3AFB7D9D"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000" w:type="dxa"/>
                  <w:tcBorders>
                    <w:top w:val="nil"/>
                    <w:left w:val="nil"/>
                    <w:bottom w:val="single" w:sz="8" w:space="0" w:color="008080"/>
                    <w:right w:val="nil"/>
                  </w:tcBorders>
                  <w:shd w:val="clear" w:color="auto" w:fill="auto"/>
                  <w:noWrap/>
                  <w:vAlign w:val="bottom"/>
                  <w:hideMark/>
                </w:tcPr>
                <w:p w14:paraId="5D0EC4A1"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000" w:type="dxa"/>
                  <w:tcBorders>
                    <w:top w:val="nil"/>
                    <w:left w:val="nil"/>
                    <w:bottom w:val="single" w:sz="8" w:space="0" w:color="008080"/>
                    <w:right w:val="single" w:sz="8" w:space="0" w:color="008080"/>
                  </w:tcBorders>
                  <w:shd w:val="clear" w:color="auto" w:fill="auto"/>
                  <w:noWrap/>
                  <w:vAlign w:val="bottom"/>
                  <w:hideMark/>
                </w:tcPr>
                <w:p w14:paraId="1A9A311A"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r>
            <w:tr w:rsidR="00853D95" w:rsidRPr="00A577E1" w14:paraId="1E0B126C" w14:textId="77777777" w:rsidTr="0086223B">
              <w:trPr>
                <w:trHeight w:val="255"/>
              </w:trPr>
              <w:tc>
                <w:tcPr>
                  <w:tcW w:w="575" w:type="dxa"/>
                  <w:tcBorders>
                    <w:top w:val="nil"/>
                    <w:left w:val="single" w:sz="4" w:space="0" w:color="FFFFFF"/>
                    <w:bottom w:val="single" w:sz="4" w:space="0" w:color="FFFFFF"/>
                    <w:right w:val="nil"/>
                  </w:tcBorders>
                  <w:shd w:val="clear" w:color="000000" w:fill="FFFFFF"/>
                  <w:noWrap/>
                  <w:vAlign w:val="bottom"/>
                  <w:hideMark/>
                </w:tcPr>
                <w:p w14:paraId="31F03EC8"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2984" w:type="dxa"/>
                  <w:tcBorders>
                    <w:top w:val="nil"/>
                    <w:left w:val="single" w:sz="4" w:space="0" w:color="FFFFFF"/>
                    <w:bottom w:val="single" w:sz="4" w:space="0" w:color="FFFFFF"/>
                    <w:right w:val="nil"/>
                  </w:tcBorders>
                  <w:shd w:val="clear" w:color="000000" w:fill="FFFFFF"/>
                  <w:noWrap/>
                  <w:vAlign w:val="bottom"/>
                  <w:hideMark/>
                </w:tcPr>
                <w:p w14:paraId="68A55ABE"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333" w:type="dxa"/>
                  <w:tcBorders>
                    <w:top w:val="nil"/>
                    <w:left w:val="single" w:sz="4" w:space="0" w:color="FFFFFF"/>
                    <w:bottom w:val="single" w:sz="4" w:space="0" w:color="FFFFFF"/>
                    <w:right w:val="nil"/>
                  </w:tcBorders>
                  <w:shd w:val="clear" w:color="000000" w:fill="FFFFFF"/>
                  <w:noWrap/>
                  <w:vAlign w:val="bottom"/>
                  <w:hideMark/>
                </w:tcPr>
                <w:p w14:paraId="2A970DEE" w14:textId="77777777" w:rsidR="00853D95" w:rsidRPr="00A577E1" w:rsidRDefault="00853D95" w:rsidP="00853D95">
                  <w:pPr>
                    <w:jc w:val="center"/>
                    <w:rPr>
                      <w:rFonts w:ascii="Trebuchet MS" w:hAnsi="Trebuchet MS" w:cs="Arial"/>
                      <w:b/>
                      <w:bCs/>
                      <w:color w:val="008080"/>
                    </w:rPr>
                  </w:pPr>
                </w:p>
              </w:tc>
              <w:tc>
                <w:tcPr>
                  <w:tcW w:w="1724" w:type="dxa"/>
                  <w:tcBorders>
                    <w:top w:val="nil"/>
                    <w:left w:val="single" w:sz="4" w:space="0" w:color="FFFFFF"/>
                    <w:bottom w:val="single" w:sz="4" w:space="0" w:color="FFFFFF"/>
                    <w:right w:val="nil"/>
                  </w:tcBorders>
                  <w:shd w:val="clear" w:color="000000" w:fill="FFFFFF"/>
                  <w:noWrap/>
                  <w:vAlign w:val="bottom"/>
                  <w:hideMark/>
                </w:tcPr>
                <w:p w14:paraId="7FFE344E"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40" w:type="dxa"/>
                  <w:tcBorders>
                    <w:top w:val="nil"/>
                    <w:left w:val="single" w:sz="4" w:space="0" w:color="FFFFFF"/>
                    <w:bottom w:val="single" w:sz="4" w:space="0" w:color="FFFFFF"/>
                    <w:right w:val="nil"/>
                  </w:tcBorders>
                  <w:shd w:val="clear" w:color="000000" w:fill="FFFFFF"/>
                  <w:noWrap/>
                  <w:vAlign w:val="bottom"/>
                  <w:hideMark/>
                </w:tcPr>
                <w:p w14:paraId="5629942A"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180" w:type="dxa"/>
                  <w:tcBorders>
                    <w:top w:val="nil"/>
                    <w:left w:val="single" w:sz="4" w:space="0" w:color="FFFFFF"/>
                    <w:bottom w:val="single" w:sz="4" w:space="0" w:color="FFFFFF"/>
                    <w:right w:val="nil"/>
                  </w:tcBorders>
                  <w:shd w:val="clear" w:color="000000" w:fill="FFFFFF"/>
                  <w:noWrap/>
                  <w:vAlign w:val="bottom"/>
                  <w:hideMark/>
                </w:tcPr>
                <w:p w14:paraId="1425E49B"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45" w:type="dxa"/>
                  <w:tcBorders>
                    <w:top w:val="nil"/>
                    <w:left w:val="single" w:sz="4" w:space="0" w:color="FFFFFF"/>
                    <w:bottom w:val="single" w:sz="4" w:space="0" w:color="FFFFFF"/>
                    <w:right w:val="nil"/>
                  </w:tcBorders>
                  <w:shd w:val="clear" w:color="000000" w:fill="FFFFFF"/>
                  <w:noWrap/>
                  <w:vAlign w:val="bottom"/>
                  <w:hideMark/>
                </w:tcPr>
                <w:p w14:paraId="0CBFBD84"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00" w:type="dxa"/>
                  <w:tcBorders>
                    <w:top w:val="nil"/>
                    <w:left w:val="single" w:sz="4" w:space="0" w:color="FFFFFF"/>
                    <w:bottom w:val="single" w:sz="4" w:space="0" w:color="FFFFFF"/>
                    <w:right w:val="nil"/>
                  </w:tcBorders>
                  <w:shd w:val="clear" w:color="000000" w:fill="FFFFFF"/>
                  <w:noWrap/>
                  <w:vAlign w:val="bottom"/>
                  <w:hideMark/>
                </w:tcPr>
                <w:p w14:paraId="32D63510"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20" w:type="dxa"/>
                  <w:tcBorders>
                    <w:top w:val="nil"/>
                    <w:left w:val="nil"/>
                    <w:bottom w:val="nil"/>
                    <w:right w:val="nil"/>
                  </w:tcBorders>
                  <w:shd w:val="clear" w:color="auto" w:fill="auto"/>
                  <w:noWrap/>
                  <w:vAlign w:val="bottom"/>
                  <w:hideMark/>
                </w:tcPr>
                <w:p w14:paraId="5EBE84EC" w14:textId="77777777" w:rsidR="00853D95" w:rsidRPr="00A577E1" w:rsidRDefault="00853D95" w:rsidP="00853D95">
                  <w:pPr>
                    <w:jc w:val="center"/>
                    <w:rPr>
                      <w:rFonts w:ascii="Trebuchet MS" w:hAnsi="Trebuchet MS" w:cs="Arial"/>
                      <w:color w:val="008080"/>
                    </w:rPr>
                  </w:pPr>
                </w:p>
              </w:tc>
              <w:tc>
                <w:tcPr>
                  <w:tcW w:w="1000" w:type="dxa"/>
                  <w:tcBorders>
                    <w:top w:val="nil"/>
                    <w:left w:val="nil"/>
                    <w:bottom w:val="nil"/>
                    <w:right w:val="nil"/>
                  </w:tcBorders>
                  <w:shd w:val="clear" w:color="auto" w:fill="auto"/>
                  <w:noWrap/>
                  <w:vAlign w:val="bottom"/>
                  <w:hideMark/>
                </w:tcPr>
                <w:p w14:paraId="4DFE30F8" w14:textId="77777777" w:rsidR="00853D95" w:rsidRPr="00A577E1" w:rsidRDefault="00853D95" w:rsidP="00853D95">
                  <w:pPr>
                    <w:jc w:val="center"/>
                    <w:rPr>
                      <w:rFonts w:ascii="Trebuchet MS" w:hAnsi="Trebuchet MS" w:cs="Arial"/>
                      <w:color w:val="008080"/>
                    </w:rPr>
                  </w:pPr>
                </w:p>
              </w:tc>
              <w:tc>
                <w:tcPr>
                  <w:tcW w:w="1000" w:type="dxa"/>
                  <w:tcBorders>
                    <w:top w:val="nil"/>
                    <w:left w:val="nil"/>
                    <w:bottom w:val="nil"/>
                    <w:right w:val="nil"/>
                  </w:tcBorders>
                  <w:shd w:val="clear" w:color="auto" w:fill="auto"/>
                  <w:noWrap/>
                  <w:vAlign w:val="bottom"/>
                  <w:hideMark/>
                </w:tcPr>
                <w:p w14:paraId="2BA96EC4" w14:textId="77777777" w:rsidR="00853D95" w:rsidRPr="00A577E1" w:rsidRDefault="00853D95" w:rsidP="00853D95">
                  <w:pPr>
                    <w:jc w:val="center"/>
                    <w:rPr>
                      <w:rFonts w:ascii="Trebuchet MS" w:hAnsi="Trebuchet MS" w:cs="Arial"/>
                      <w:color w:val="008080"/>
                    </w:rPr>
                  </w:pPr>
                </w:p>
              </w:tc>
            </w:tr>
            <w:tr w:rsidR="00853D95" w:rsidRPr="00A577E1" w14:paraId="1E49D54B" w14:textId="77777777" w:rsidTr="0086223B">
              <w:trPr>
                <w:trHeight w:val="255"/>
              </w:trPr>
              <w:tc>
                <w:tcPr>
                  <w:tcW w:w="575" w:type="dxa"/>
                  <w:tcBorders>
                    <w:top w:val="nil"/>
                    <w:left w:val="single" w:sz="4" w:space="0" w:color="FFFFFF"/>
                    <w:bottom w:val="single" w:sz="4" w:space="0" w:color="FFFFFF"/>
                    <w:right w:val="nil"/>
                  </w:tcBorders>
                  <w:shd w:val="clear" w:color="000000" w:fill="FFFFFF"/>
                  <w:noWrap/>
                  <w:vAlign w:val="bottom"/>
                  <w:hideMark/>
                </w:tcPr>
                <w:p w14:paraId="29CE7C12" w14:textId="77777777" w:rsidR="00853D95" w:rsidRPr="00A577E1" w:rsidRDefault="00853D95" w:rsidP="0059621B">
                  <w:pPr>
                    <w:rPr>
                      <w:rFonts w:ascii="Trebuchet MS" w:hAnsi="Trebuchet MS" w:cs="Arial"/>
                      <w:color w:val="008080"/>
                    </w:rPr>
                  </w:pPr>
                </w:p>
              </w:tc>
              <w:tc>
                <w:tcPr>
                  <w:tcW w:w="2984" w:type="dxa"/>
                  <w:tcBorders>
                    <w:top w:val="nil"/>
                    <w:left w:val="single" w:sz="4" w:space="0" w:color="FFFFFF"/>
                    <w:bottom w:val="single" w:sz="4" w:space="0" w:color="FFFFFF"/>
                    <w:right w:val="nil"/>
                  </w:tcBorders>
                  <w:shd w:val="clear" w:color="000000" w:fill="FFFFFF"/>
                  <w:noWrap/>
                  <w:vAlign w:val="bottom"/>
                  <w:hideMark/>
                </w:tcPr>
                <w:p w14:paraId="717A9946"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333" w:type="dxa"/>
                  <w:tcBorders>
                    <w:top w:val="nil"/>
                    <w:left w:val="single" w:sz="4" w:space="0" w:color="FFFFFF"/>
                    <w:bottom w:val="single" w:sz="4" w:space="0" w:color="FFFFFF"/>
                    <w:right w:val="nil"/>
                  </w:tcBorders>
                  <w:shd w:val="clear" w:color="000000" w:fill="FFFFFF"/>
                  <w:noWrap/>
                  <w:vAlign w:val="bottom"/>
                  <w:hideMark/>
                </w:tcPr>
                <w:p w14:paraId="0757115D" w14:textId="77777777" w:rsidR="00853D95" w:rsidRPr="00A577E1" w:rsidRDefault="00853D95" w:rsidP="00853D95">
                  <w:pPr>
                    <w:jc w:val="center"/>
                    <w:rPr>
                      <w:rFonts w:ascii="Trebuchet MS" w:hAnsi="Trebuchet MS" w:cs="Arial"/>
                      <w:b/>
                      <w:bCs/>
                      <w:color w:val="008080"/>
                    </w:rPr>
                  </w:pPr>
                  <w:r w:rsidRPr="00A577E1">
                    <w:rPr>
                      <w:rFonts w:ascii="Trebuchet MS" w:hAnsi="Trebuchet MS" w:cs="Arial"/>
                      <w:b/>
                      <w:bCs/>
                      <w:color w:val="008080"/>
                    </w:rPr>
                    <w:t> </w:t>
                  </w:r>
                </w:p>
              </w:tc>
              <w:tc>
                <w:tcPr>
                  <w:tcW w:w="1724" w:type="dxa"/>
                  <w:tcBorders>
                    <w:top w:val="nil"/>
                    <w:left w:val="single" w:sz="4" w:space="0" w:color="FFFFFF"/>
                    <w:bottom w:val="single" w:sz="4" w:space="0" w:color="FFFFFF"/>
                    <w:right w:val="nil"/>
                  </w:tcBorders>
                  <w:shd w:val="clear" w:color="000000" w:fill="FFFFFF"/>
                  <w:noWrap/>
                  <w:vAlign w:val="bottom"/>
                  <w:hideMark/>
                </w:tcPr>
                <w:p w14:paraId="3241C4DF"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40" w:type="dxa"/>
                  <w:tcBorders>
                    <w:top w:val="nil"/>
                    <w:left w:val="single" w:sz="4" w:space="0" w:color="FFFFFF"/>
                    <w:bottom w:val="single" w:sz="4" w:space="0" w:color="FFFFFF"/>
                    <w:right w:val="nil"/>
                  </w:tcBorders>
                  <w:shd w:val="clear" w:color="000000" w:fill="FFFFFF"/>
                  <w:noWrap/>
                  <w:vAlign w:val="bottom"/>
                  <w:hideMark/>
                </w:tcPr>
                <w:p w14:paraId="202A7FAC"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180" w:type="dxa"/>
                  <w:tcBorders>
                    <w:top w:val="nil"/>
                    <w:left w:val="single" w:sz="4" w:space="0" w:color="FFFFFF"/>
                    <w:bottom w:val="single" w:sz="4" w:space="0" w:color="FFFFFF"/>
                    <w:right w:val="nil"/>
                  </w:tcBorders>
                  <w:shd w:val="clear" w:color="000000" w:fill="FFFFFF"/>
                  <w:noWrap/>
                  <w:vAlign w:val="bottom"/>
                  <w:hideMark/>
                </w:tcPr>
                <w:p w14:paraId="1970A91A"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45" w:type="dxa"/>
                  <w:tcBorders>
                    <w:top w:val="nil"/>
                    <w:left w:val="single" w:sz="4" w:space="0" w:color="FFFFFF"/>
                    <w:bottom w:val="single" w:sz="4" w:space="0" w:color="FFFFFF"/>
                    <w:right w:val="nil"/>
                  </w:tcBorders>
                  <w:shd w:val="clear" w:color="000000" w:fill="FFFFFF"/>
                  <w:noWrap/>
                  <w:vAlign w:val="bottom"/>
                  <w:hideMark/>
                </w:tcPr>
                <w:p w14:paraId="12140617"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00" w:type="dxa"/>
                  <w:tcBorders>
                    <w:top w:val="nil"/>
                    <w:left w:val="single" w:sz="4" w:space="0" w:color="FFFFFF"/>
                    <w:bottom w:val="single" w:sz="4" w:space="0" w:color="FFFFFF"/>
                    <w:right w:val="nil"/>
                  </w:tcBorders>
                  <w:shd w:val="clear" w:color="000000" w:fill="FFFFFF"/>
                  <w:noWrap/>
                  <w:vAlign w:val="bottom"/>
                  <w:hideMark/>
                </w:tcPr>
                <w:p w14:paraId="253A6A50" w14:textId="77777777" w:rsidR="00853D95" w:rsidRPr="00A577E1" w:rsidRDefault="00853D95" w:rsidP="00853D95">
                  <w:pPr>
                    <w:jc w:val="center"/>
                    <w:rPr>
                      <w:rFonts w:ascii="Trebuchet MS" w:hAnsi="Trebuchet MS" w:cs="Arial"/>
                      <w:color w:val="008080"/>
                    </w:rPr>
                  </w:pPr>
                  <w:r w:rsidRPr="00A577E1">
                    <w:rPr>
                      <w:rFonts w:ascii="Trebuchet MS" w:hAnsi="Trebuchet MS" w:cs="Arial"/>
                      <w:color w:val="008080"/>
                    </w:rPr>
                    <w:t> </w:t>
                  </w:r>
                </w:p>
              </w:tc>
              <w:tc>
                <w:tcPr>
                  <w:tcW w:w="1220" w:type="dxa"/>
                  <w:tcBorders>
                    <w:top w:val="nil"/>
                    <w:left w:val="nil"/>
                    <w:bottom w:val="nil"/>
                    <w:right w:val="nil"/>
                  </w:tcBorders>
                  <w:shd w:val="clear" w:color="auto" w:fill="auto"/>
                  <w:noWrap/>
                  <w:vAlign w:val="bottom"/>
                  <w:hideMark/>
                </w:tcPr>
                <w:p w14:paraId="4D0D3D41" w14:textId="77777777" w:rsidR="00853D95" w:rsidRPr="00A577E1" w:rsidRDefault="00853D95" w:rsidP="00853D95">
                  <w:pPr>
                    <w:jc w:val="center"/>
                    <w:rPr>
                      <w:rFonts w:ascii="Trebuchet MS" w:hAnsi="Trebuchet MS" w:cs="Arial"/>
                      <w:color w:val="008080"/>
                    </w:rPr>
                  </w:pPr>
                </w:p>
              </w:tc>
              <w:tc>
                <w:tcPr>
                  <w:tcW w:w="1000" w:type="dxa"/>
                  <w:tcBorders>
                    <w:top w:val="nil"/>
                    <w:left w:val="nil"/>
                    <w:bottom w:val="nil"/>
                    <w:right w:val="nil"/>
                  </w:tcBorders>
                  <w:shd w:val="clear" w:color="auto" w:fill="auto"/>
                  <w:noWrap/>
                  <w:vAlign w:val="bottom"/>
                  <w:hideMark/>
                </w:tcPr>
                <w:p w14:paraId="0FF3B750" w14:textId="77777777" w:rsidR="00853D95" w:rsidRPr="00A577E1" w:rsidRDefault="00853D95" w:rsidP="00853D95">
                  <w:pPr>
                    <w:jc w:val="center"/>
                    <w:rPr>
                      <w:rFonts w:ascii="Trebuchet MS" w:hAnsi="Trebuchet MS" w:cs="Arial"/>
                      <w:color w:val="008080"/>
                    </w:rPr>
                  </w:pPr>
                </w:p>
              </w:tc>
              <w:tc>
                <w:tcPr>
                  <w:tcW w:w="1000" w:type="dxa"/>
                  <w:tcBorders>
                    <w:top w:val="nil"/>
                    <w:left w:val="nil"/>
                    <w:bottom w:val="nil"/>
                    <w:right w:val="nil"/>
                  </w:tcBorders>
                  <w:shd w:val="clear" w:color="auto" w:fill="auto"/>
                  <w:noWrap/>
                  <w:vAlign w:val="bottom"/>
                  <w:hideMark/>
                </w:tcPr>
                <w:p w14:paraId="13CC4398" w14:textId="77777777" w:rsidR="00853D95" w:rsidRPr="00A577E1" w:rsidRDefault="00853D95" w:rsidP="00853D95">
                  <w:pPr>
                    <w:jc w:val="center"/>
                    <w:rPr>
                      <w:rFonts w:ascii="Trebuchet MS" w:hAnsi="Trebuchet MS" w:cs="Arial"/>
                      <w:color w:val="008080"/>
                    </w:rPr>
                  </w:pPr>
                </w:p>
              </w:tc>
            </w:tr>
          </w:tbl>
          <w:p w14:paraId="11886522" w14:textId="77777777" w:rsidR="00853D95" w:rsidRPr="00A577E1" w:rsidRDefault="00853D95" w:rsidP="00853D95">
            <w:pPr>
              <w:pStyle w:val="Corptext3"/>
              <w:rPr>
                <w:rFonts w:ascii="Trebuchet MS" w:hAnsi="Trebuchet MS"/>
                <w:b w:val="0"/>
                <w:sz w:val="22"/>
                <w:szCs w:val="22"/>
                <w:lang w:val="en-US"/>
              </w:rPr>
            </w:pPr>
          </w:p>
        </w:tc>
        <w:tc>
          <w:tcPr>
            <w:tcW w:w="15095" w:type="dxa"/>
            <w:tcBorders>
              <w:top w:val="nil"/>
              <w:left w:val="nil"/>
              <w:bottom w:val="nil"/>
              <w:right w:val="nil"/>
            </w:tcBorders>
            <w:shd w:val="clear" w:color="auto" w:fill="auto"/>
          </w:tcPr>
          <w:p w14:paraId="389C7662" w14:textId="77777777" w:rsidR="00853D95" w:rsidRPr="00A577E1" w:rsidRDefault="00853D95" w:rsidP="00853D95">
            <w:pPr>
              <w:spacing w:after="120" w:line="240" w:lineRule="auto"/>
              <w:ind w:right="-1009"/>
              <w:jc w:val="both"/>
              <w:rPr>
                <w:rFonts w:ascii="Trebuchet MS" w:hAnsi="Trebuchet MS" w:cstheme="minorHAnsi"/>
                <w:bCs/>
                <w:u w:val="single"/>
                <w:lang w:val="en-US" w:eastAsia="en-US"/>
              </w:rPr>
            </w:pPr>
          </w:p>
        </w:tc>
      </w:tr>
    </w:tbl>
    <w:p w14:paraId="0B5F80BC" w14:textId="77777777" w:rsidR="00724D97" w:rsidRPr="00A577E1" w:rsidRDefault="00724D97" w:rsidP="00724D97">
      <w:pPr>
        <w:spacing w:after="120" w:line="240" w:lineRule="auto"/>
        <w:ind w:right="-1009"/>
        <w:jc w:val="both"/>
        <w:rPr>
          <w:rFonts w:ascii="Trebuchet MS" w:hAnsi="Trebuchet MS" w:cstheme="minorHAnsi"/>
          <w:u w:val="single"/>
          <w:lang w:val="fr-FR" w:eastAsia="en-US"/>
        </w:rPr>
      </w:pPr>
    </w:p>
    <w:p w14:paraId="69DA5A4D" w14:textId="77777777" w:rsidR="00724D97" w:rsidRPr="00A577E1" w:rsidRDefault="00724D97" w:rsidP="00724D97">
      <w:pPr>
        <w:spacing w:after="120" w:line="240" w:lineRule="auto"/>
        <w:ind w:right="-1009"/>
        <w:jc w:val="both"/>
        <w:rPr>
          <w:rFonts w:ascii="Trebuchet MS" w:hAnsi="Trebuchet MS" w:cstheme="minorHAnsi"/>
          <w:u w:val="single"/>
          <w:lang w:val="fr-FR" w:eastAsia="en-US"/>
        </w:rPr>
      </w:pPr>
    </w:p>
    <w:p w14:paraId="78C72A0A" w14:textId="31D6BA78" w:rsidR="00724D97" w:rsidRPr="00A577E1" w:rsidRDefault="00724D97" w:rsidP="00724D97">
      <w:pPr>
        <w:spacing w:after="120" w:line="240" w:lineRule="auto"/>
        <w:ind w:right="-1009"/>
        <w:jc w:val="both"/>
        <w:rPr>
          <w:rFonts w:ascii="Trebuchet MS" w:hAnsi="Trebuchet MS" w:cstheme="minorHAnsi"/>
          <w:u w:val="single"/>
          <w:lang w:val="fr-FR" w:eastAsia="en-US"/>
        </w:rPr>
      </w:pPr>
      <w:r w:rsidRPr="00A577E1">
        <w:rPr>
          <w:rFonts w:ascii="Trebuchet MS" w:hAnsi="Trebuchet MS" w:cstheme="minorHAnsi"/>
          <w:u w:val="single"/>
          <w:lang w:val="fr-FR" w:eastAsia="en-US"/>
        </w:rPr>
        <w:t xml:space="preserve">Se </w:t>
      </w:r>
      <w:proofErr w:type="spellStart"/>
      <w:r w:rsidRPr="00A577E1">
        <w:rPr>
          <w:rFonts w:ascii="Trebuchet MS" w:hAnsi="Trebuchet MS" w:cstheme="minorHAnsi"/>
          <w:u w:val="single"/>
          <w:lang w:val="fr-FR" w:eastAsia="en-US"/>
        </w:rPr>
        <w:t>completeaza</w:t>
      </w:r>
      <w:proofErr w:type="spellEnd"/>
      <w:r w:rsidRPr="00A577E1">
        <w:rPr>
          <w:rFonts w:ascii="Trebuchet MS" w:hAnsi="Trebuchet MS" w:cstheme="minorHAnsi"/>
          <w:u w:val="single"/>
          <w:lang w:val="fr-FR" w:eastAsia="en-US"/>
        </w:rPr>
        <w:t xml:space="preserve"> si </w:t>
      </w:r>
      <w:proofErr w:type="spellStart"/>
      <w:r w:rsidRPr="00A577E1">
        <w:rPr>
          <w:rFonts w:ascii="Trebuchet MS" w:hAnsi="Trebuchet MS" w:cstheme="minorHAnsi"/>
          <w:u w:val="single"/>
          <w:lang w:val="fr-FR" w:eastAsia="en-US"/>
        </w:rPr>
        <w:t>printeaza</w:t>
      </w:r>
      <w:proofErr w:type="spellEnd"/>
      <w:r w:rsidRPr="00A577E1">
        <w:rPr>
          <w:rFonts w:ascii="Trebuchet MS" w:hAnsi="Trebuchet MS" w:cstheme="minorHAnsi"/>
          <w:u w:val="single"/>
          <w:lang w:val="fr-FR" w:eastAsia="en-US"/>
        </w:rPr>
        <w:t xml:space="preserve"> </w:t>
      </w:r>
      <w:proofErr w:type="spellStart"/>
      <w:r w:rsidRPr="00A577E1">
        <w:rPr>
          <w:rFonts w:ascii="Trebuchet MS" w:hAnsi="Trebuchet MS" w:cstheme="minorHAnsi"/>
          <w:u w:val="single"/>
          <w:lang w:val="fr-FR" w:eastAsia="en-US"/>
        </w:rPr>
        <w:t>Matricea</w:t>
      </w:r>
      <w:proofErr w:type="spellEnd"/>
      <w:r w:rsidRPr="00A577E1">
        <w:rPr>
          <w:rFonts w:ascii="Trebuchet MS" w:hAnsi="Trebuchet MS" w:cstheme="minorHAnsi"/>
          <w:u w:val="single"/>
          <w:lang w:val="fr-FR" w:eastAsia="en-US"/>
        </w:rPr>
        <w:t xml:space="preserve"> de </w:t>
      </w:r>
      <w:proofErr w:type="spellStart"/>
      <w:r w:rsidRPr="00A577E1">
        <w:rPr>
          <w:rFonts w:ascii="Trebuchet MS" w:hAnsi="Trebuchet MS" w:cstheme="minorHAnsi"/>
          <w:u w:val="single"/>
          <w:lang w:val="fr-FR" w:eastAsia="en-US"/>
        </w:rPr>
        <w:t>verificare</w:t>
      </w:r>
      <w:proofErr w:type="spellEnd"/>
      <w:r w:rsidRPr="00A577E1">
        <w:rPr>
          <w:rFonts w:ascii="Trebuchet MS" w:hAnsi="Trebuchet MS" w:cstheme="minorHAnsi"/>
          <w:u w:val="single"/>
          <w:lang w:val="fr-FR" w:eastAsia="en-US"/>
        </w:rPr>
        <w:t xml:space="preserve"> a </w:t>
      </w:r>
      <w:proofErr w:type="spellStart"/>
      <w:r w:rsidRPr="00A577E1">
        <w:rPr>
          <w:rFonts w:ascii="Trebuchet MS" w:hAnsi="Trebuchet MS" w:cstheme="minorHAnsi"/>
          <w:u w:val="single"/>
          <w:lang w:val="fr-FR" w:eastAsia="en-US"/>
        </w:rPr>
        <w:t>viabilitatii</w:t>
      </w:r>
      <w:proofErr w:type="spellEnd"/>
      <w:r w:rsidRPr="00A577E1">
        <w:rPr>
          <w:rFonts w:ascii="Trebuchet MS" w:hAnsi="Trebuchet MS" w:cstheme="minorHAnsi"/>
          <w:u w:val="single"/>
          <w:lang w:val="fr-FR" w:eastAsia="en-US"/>
        </w:rPr>
        <w:t xml:space="preserve"> </w:t>
      </w:r>
      <w:proofErr w:type="spellStart"/>
      <w:r w:rsidRPr="00A577E1">
        <w:rPr>
          <w:rFonts w:ascii="Trebuchet MS" w:hAnsi="Trebuchet MS" w:cstheme="minorHAnsi"/>
          <w:u w:val="single"/>
          <w:lang w:val="fr-FR" w:eastAsia="en-US"/>
        </w:rPr>
        <w:t>economico-financiare</w:t>
      </w:r>
      <w:proofErr w:type="spellEnd"/>
      <w:r w:rsidRPr="00A577E1">
        <w:rPr>
          <w:rFonts w:ascii="Trebuchet MS" w:hAnsi="Trebuchet MS" w:cstheme="minorHAnsi"/>
          <w:u w:val="single"/>
          <w:lang w:val="fr-FR" w:eastAsia="en-US"/>
        </w:rPr>
        <w:t xml:space="preserve"> a </w:t>
      </w:r>
      <w:proofErr w:type="spellStart"/>
      <w:r w:rsidRPr="00A577E1">
        <w:rPr>
          <w:rFonts w:ascii="Trebuchet MS" w:hAnsi="Trebuchet MS" w:cstheme="minorHAnsi"/>
          <w:u w:val="single"/>
          <w:lang w:val="fr-FR" w:eastAsia="en-US"/>
        </w:rPr>
        <w:t>proiectului</w:t>
      </w:r>
      <w:proofErr w:type="spellEnd"/>
      <w:r w:rsidRPr="00A577E1">
        <w:rPr>
          <w:rFonts w:ascii="Trebuchet MS" w:hAnsi="Trebuchet MS" w:cstheme="minorHAnsi"/>
          <w:u w:val="single"/>
          <w:lang w:val="fr-FR" w:eastAsia="en-US"/>
        </w:rPr>
        <w:t xml:space="preserve"> </w:t>
      </w:r>
      <w:proofErr w:type="spellStart"/>
      <w:r w:rsidRPr="00A577E1">
        <w:rPr>
          <w:rFonts w:ascii="Trebuchet MS" w:hAnsi="Trebuchet MS" w:cstheme="minorHAnsi"/>
          <w:u w:val="single"/>
          <w:lang w:val="fr-FR" w:eastAsia="en-US"/>
        </w:rPr>
        <w:t>pentru</w:t>
      </w:r>
      <w:proofErr w:type="spellEnd"/>
      <w:r w:rsidRPr="00A577E1">
        <w:rPr>
          <w:rFonts w:ascii="Trebuchet MS" w:hAnsi="Trebuchet MS" w:cstheme="minorHAnsi"/>
          <w:u w:val="single"/>
          <w:lang w:val="fr-FR" w:eastAsia="en-US"/>
        </w:rPr>
        <w:t xml:space="preserve"> </w:t>
      </w:r>
      <w:proofErr w:type="spellStart"/>
      <w:r w:rsidRPr="00A577E1">
        <w:rPr>
          <w:rFonts w:ascii="Trebuchet MS" w:hAnsi="Trebuchet MS" w:cstheme="minorHAnsi"/>
          <w:u w:val="single"/>
          <w:lang w:val="fr-FR" w:eastAsia="en-US"/>
        </w:rPr>
        <w:t>Anexa</w:t>
      </w:r>
      <w:proofErr w:type="spellEnd"/>
      <w:r w:rsidRPr="00A577E1">
        <w:rPr>
          <w:rFonts w:ascii="Trebuchet MS" w:hAnsi="Trebuchet MS" w:cstheme="minorHAnsi"/>
          <w:u w:val="single"/>
          <w:lang w:val="fr-FR" w:eastAsia="en-US"/>
        </w:rPr>
        <w:t xml:space="preserve"> B </w:t>
      </w:r>
      <w:proofErr w:type="spellStart"/>
      <w:r w:rsidRPr="00A577E1">
        <w:rPr>
          <w:rFonts w:ascii="Trebuchet MS" w:hAnsi="Trebuchet MS" w:cstheme="minorHAnsi"/>
          <w:u w:val="single"/>
          <w:lang w:val="fr-FR" w:eastAsia="en-US"/>
        </w:rPr>
        <w:t>sau</w:t>
      </w:r>
      <w:proofErr w:type="spellEnd"/>
      <w:r w:rsidRPr="00A577E1">
        <w:rPr>
          <w:rFonts w:ascii="Trebuchet MS" w:hAnsi="Trebuchet MS" w:cstheme="minorHAnsi"/>
          <w:u w:val="single"/>
          <w:lang w:val="fr-FR" w:eastAsia="en-US"/>
        </w:rPr>
        <w:t xml:space="preserve"> C </w:t>
      </w:r>
      <w:proofErr w:type="spellStart"/>
      <w:r w:rsidRPr="00A577E1">
        <w:rPr>
          <w:rFonts w:ascii="Trebuchet MS" w:hAnsi="Trebuchet MS" w:cstheme="minorHAnsi"/>
          <w:u w:val="single"/>
          <w:lang w:val="fr-FR" w:eastAsia="en-US"/>
        </w:rPr>
        <w:t>generata</w:t>
      </w:r>
      <w:proofErr w:type="spellEnd"/>
      <w:r w:rsidRPr="00A577E1">
        <w:rPr>
          <w:rFonts w:ascii="Trebuchet MS" w:hAnsi="Trebuchet MS" w:cstheme="minorHAnsi"/>
          <w:u w:val="single"/>
          <w:lang w:val="fr-FR" w:eastAsia="en-US"/>
        </w:rPr>
        <w:t xml:space="preserve"> in </w:t>
      </w:r>
      <w:proofErr w:type="spellStart"/>
      <w:r w:rsidRPr="00A577E1">
        <w:rPr>
          <w:rFonts w:ascii="Trebuchet MS" w:hAnsi="Trebuchet MS" w:cstheme="minorHAnsi"/>
          <w:u w:val="single"/>
          <w:lang w:val="fr-FR" w:eastAsia="en-US"/>
        </w:rPr>
        <w:t>Fisa</w:t>
      </w:r>
      <w:proofErr w:type="spellEnd"/>
      <w:r w:rsidRPr="00A577E1">
        <w:rPr>
          <w:rFonts w:ascii="Trebuchet MS" w:hAnsi="Trebuchet MS" w:cstheme="minorHAnsi"/>
          <w:u w:val="single"/>
          <w:lang w:val="fr-FR" w:eastAsia="en-US"/>
        </w:rPr>
        <w:t xml:space="preserve"> format </w:t>
      </w:r>
      <w:proofErr w:type="spellStart"/>
      <w:r w:rsidRPr="00A577E1">
        <w:rPr>
          <w:rFonts w:ascii="Trebuchet MS" w:hAnsi="Trebuchet MS" w:cstheme="minorHAnsi"/>
          <w:u w:val="single"/>
          <w:lang w:val="fr-FR" w:eastAsia="en-US"/>
        </w:rPr>
        <w:t>electronic</w:t>
      </w:r>
      <w:proofErr w:type="spellEnd"/>
      <w:r w:rsidRPr="00A577E1">
        <w:rPr>
          <w:rFonts w:ascii="Trebuchet MS" w:hAnsi="Trebuchet MS" w:cstheme="minorHAnsi"/>
          <w:u w:val="single"/>
          <w:lang w:val="fr-FR" w:eastAsia="en-US"/>
        </w:rPr>
        <w:t>.</w:t>
      </w:r>
    </w:p>
    <w:p w14:paraId="0BA4BB52" w14:textId="77777777" w:rsidR="00724D97" w:rsidRPr="00A577E1" w:rsidRDefault="00724D97" w:rsidP="00724D97">
      <w:pPr>
        <w:spacing w:after="120" w:line="240" w:lineRule="auto"/>
        <w:ind w:right="-1009"/>
        <w:jc w:val="both"/>
        <w:rPr>
          <w:rFonts w:ascii="Trebuchet MS" w:hAnsi="Trebuchet MS" w:cstheme="minorHAnsi"/>
          <w:u w:val="single"/>
          <w:lang w:val="fr-FR" w:eastAsia="en-US"/>
        </w:rPr>
        <w:sectPr w:rsidR="00724D97" w:rsidRPr="00A577E1" w:rsidSect="00C103F9">
          <w:pgSz w:w="16840" w:h="11907" w:orient="landscape" w:code="9"/>
          <w:pgMar w:top="1418" w:right="1134" w:bottom="851" w:left="1134" w:header="709" w:footer="709" w:gutter="0"/>
          <w:cols w:space="720"/>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5"/>
        <w:gridCol w:w="945"/>
        <w:gridCol w:w="947"/>
        <w:gridCol w:w="1127"/>
      </w:tblGrid>
      <w:tr w:rsidR="00BE26EB" w:rsidRPr="00A577E1" w14:paraId="60EA7761" w14:textId="77777777" w:rsidTr="004227AB">
        <w:trPr>
          <w:trHeight w:val="372"/>
        </w:trPr>
        <w:tc>
          <w:tcPr>
            <w:tcW w:w="3476" w:type="pct"/>
            <w:vMerge w:val="restart"/>
            <w:tcBorders>
              <w:top w:val="single" w:sz="4" w:space="0" w:color="auto"/>
              <w:left w:val="single" w:sz="4" w:space="0" w:color="auto"/>
              <w:bottom w:val="single" w:sz="4" w:space="0" w:color="auto"/>
              <w:right w:val="single" w:sz="4" w:space="0" w:color="auto"/>
            </w:tcBorders>
            <w:shd w:val="clear" w:color="auto" w:fill="auto"/>
          </w:tcPr>
          <w:p w14:paraId="49B2EBAA" w14:textId="77777777" w:rsidR="00BE26EB" w:rsidRPr="00A577E1" w:rsidRDefault="00BE26EB" w:rsidP="00BE26EB">
            <w:pPr>
              <w:spacing w:before="120" w:after="120" w:line="240" w:lineRule="auto"/>
              <w:rPr>
                <w:rFonts w:ascii="Trebuchet MS" w:hAnsi="Trebuchet MS"/>
                <w:u w:val="single"/>
                <w:lang w:eastAsia="en-US"/>
              </w:rPr>
            </w:pPr>
            <w:r w:rsidRPr="00A577E1">
              <w:rPr>
                <w:rFonts w:ascii="Trebuchet MS" w:hAnsi="Trebuchet MS"/>
                <w:b/>
                <w:u w:val="single"/>
                <w:lang w:eastAsia="en-US"/>
              </w:rPr>
              <w:lastRenderedPageBreak/>
              <w:t>C. Verificarea bugetului indicativ</w:t>
            </w:r>
          </w:p>
          <w:p w14:paraId="7007BF68" w14:textId="77777777" w:rsidR="00BE26EB" w:rsidRPr="00A577E1" w:rsidRDefault="00BE26EB" w:rsidP="00BE26EB">
            <w:pPr>
              <w:spacing w:before="120" w:after="120" w:line="240" w:lineRule="auto"/>
              <w:jc w:val="both"/>
              <w:rPr>
                <w:rFonts w:ascii="Trebuchet MS" w:hAnsi="Trebuchet MS"/>
                <w:u w:val="single"/>
                <w:lang w:val="en-US" w:eastAsia="en-US"/>
              </w:rPr>
            </w:pPr>
          </w:p>
        </w:tc>
        <w:tc>
          <w:tcPr>
            <w:tcW w:w="152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46F323" w14:textId="77777777" w:rsidR="00BE26EB" w:rsidRPr="00A577E1" w:rsidRDefault="00BE26EB" w:rsidP="004227AB">
            <w:pPr>
              <w:spacing w:before="120" w:after="120" w:line="240" w:lineRule="auto"/>
              <w:jc w:val="center"/>
              <w:rPr>
                <w:rFonts w:ascii="Trebuchet MS" w:hAnsi="Trebuchet MS"/>
                <w:lang w:val="en-US" w:eastAsia="en-US"/>
              </w:rPr>
            </w:pPr>
            <w:proofErr w:type="spellStart"/>
            <w:r w:rsidRPr="00A577E1">
              <w:rPr>
                <w:rFonts w:ascii="Trebuchet MS" w:hAnsi="Trebuchet MS" w:cs="Calibri"/>
                <w:lang w:val="en-US" w:eastAsia="en-US"/>
              </w:rPr>
              <w:t>Verificare</w:t>
            </w:r>
            <w:proofErr w:type="spellEnd"/>
            <w:r w:rsidRPr="00A577E1">
              <w:rPr>
                <w:rFonts w:ascii="Trebuchet MS" w:hAnsi="Trebuchet MS" w:cs="Calibri"/>
                <w:lang w:val="en-US" w:eastAsia="en-US"/>
              </w:rPr>
              <w:t xml:space="preserve"> </w:t>
            </w:r>
            <w:proofErr w:type="spellStart"/>
            <w:r w:rsidRPr="00A577E1">
              <w:rPr>
                <w:rFonts w:ascii="Trebuchet MS" w:hAnsi="Trebuchet MS" w:cs="Calibri"/>
                <w:lang w:val="en-US" w:eastAsia="en-US"/>
              </w:rPr>
              <w:t>efectuată</w:t>
            </w:r>
            <w:proofErr w:type="spellEnd"/>
          </w:p>
        </w:tc>
      </w:tr>
      <w:tr w:rsidR="00BE26EB" w:rsidRPr="00A577E1" w14:paraId="2AAEBE16" w14:textId="77777777" w:rsidTr="0086223B">
        <w:trPr>
          <w:trHeight w:val="483"/>
        </w:trPr>
        <w:tc>
          <w:tcPr>
            <w:tcW w:w="347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F2B336" w14:textId="77777777" w:rsidR="00BE26EB" w:rsidRPr="00A577E1" w:rsidRDefault="00BE26EB" w:rsidP="00BE26EB">
            <w:pPr>
              <w:spacing w:before="120" w:after="120" w:line="240" w:lineRule="auto"/>
              <w:rPr>
                <w:rFonts w:ascii="Trebuchet MS" w:eastAsia="Calibri" w:hAnsi="Trebuchet MS"/>
                <w:b/>
                <w:u w:val="single"/>
                <w:lang w:eastAsia="en-US"/>
              </w:rPr>
            </w:pP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14:paraId="02D1D279" w14:textId="77777777" w:rsidR="00BE26EB" w:rsidRPr="00A577E1" w:rsidRDefault="00BE26EB" w:rsidP="00BE26EB">
            <w:pPr>
              <w:spacing w:before="120" w:after="120" w:line="240" w:lineRule="auto"/>
              <w:rPr>
                <w:rFonts w:ascii="Trebuchet MS" w:hAnsi="Trebuchet MS"/>
                <w:lang w:val="en-US" w:eastAsia="en-US"/>
              </w:rPr>
            </w:pPr>
            <w:r w:rsidRPr="00A577E1">
              <w:rPr>
                <w:rFonts w:ascii="Trebuchet MS" w:hAnsi="Trebuchet MS"/>
                <w:b/>
                <w:lang w:eastAsia="en-US"/>
              </w:rPr>
              <w:t>DA</w:t>
            </w:r>
          </w:p>
        </w:tc>
        <w:tc>
          <w:tcPr>
            <w:tcW w:w="478" w:type="pct"/>
            <w:tcBorders>
              <w:top w:val="single" w:sz="4" w:space="0" w:color="auto"/>
              <w:left w:val="single" w:sz="4" w:space="0" w:color="auto"/>
              <w:bottom w:val="single" w:sz="4" w:space="0" w:color="auto"/>
              <w:right w:val="single" w:sz="4" w:space="0" w:color="auto"/>
            </w:tcBorders>
            <w:shd w:val="clear" w:color="auto" w:fill="auto"/>
            <w:hideMark/>
          </w:tcPr>
          <w:p w14:paraId="468413BE" w14:textId="77777777" w:rsidR="00BE26EB" w:rsidRPr="00A577E1" w:rsidRDefault="00BE26EB" w:rsidP="00BE26EB">
            <w:pPr>
              <w:spacing w:before="120" w:after="120" w:line="240" w:lineRule="auto"/>
              <w:rPr>
                <w:rFonts w:ascii="Trebuchet MS" w:hAnsi="Trebuchet MS"/>
                <w:lang w:val="en-US" w:eastAsia="en-US"/>
              </w:rPr>
            </w:pPr>
            <w:r w:rsidRPr="00A577E1">
              <w:rPr>
                <w:rFonts w:ascii="Trebuchet MS" w:hAnsi="Trebuchet MS"/>
                <w:b/>
                <w:lang w:eastAsia="en-US"/>
              </w:rPr>
              <w:t>NU</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14:paraId="53F64B2C" w14:textId="77777777" w:rsidR="00BE26EB" w:rsidRPr="00A577E1" w:rsidRDefault="00BE26EB" w:rsidP="00BE26EB">
            <w:pPr>
              <w:spacing w:before="120" w:after="120" w:line="240" w:lineRule="auto"/>
              <w:rPr>
                <w:rFonts w:ascii="Trebuchet MS" w:hAnsi="Trebuchet MS"/>
                <w:lang w:val="en-US" w:eastAsia="en-US"/>
              </w:rPr>
            </w:pPr>
            <w:r w:rsidRPr="00A577E1">
              <w:rPr>
                <w:rFonts w:ascii="Trebuchet MS" w:hAnsi="Trebuchet MS"/>
                <w:b/>
                <w:lang w:eastAsia="en-US"/>
              </w:rPr>
              <w:t>NU ESTE CAZUL</w:t>
            </w:r>
          </w:p>
        </w:tc>
      </w:tr>
      <w:tr w:rsidR="00BE26EB" w:rsidRPr="00A577E1" w14:paraId="61D403CB" w14:textId="77777777" w:rsidTr="0086223B">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14:paraId="0CBF2970" w14:textId="77777777" w:rsidR="00BE26EB" w:rsidRPr="00A577E1" w:rsidRDefault="00BE26EB" w:rsidP="00BE26EB">
            <w:pPr>
              <w:spacing w:before="120" w:after="120" w:line="240" w:lineRule="auto"/>
              <w:jc w:val="both"/>
              <w:rPr>
                <w:rFonts w:ascii="Trebuchet MS" w:eastAsia="Calibri" w:hAnsi="Trebuchet MS"/>
                <w:lang w:eastAsia="en-US"/>
              </w:rPr>
            </w:pPr>
            <w:r w:rsidRPr="00A577E1">
              <w:rPr>
                <w:rFonts w:ascii="Trebuchet MS" w:eastAsia="Calibri" w:hAnsi="Trebuchet MS"/>
                <w:lang w:eastAsia="en-US"/>
              </w:rPr>
              <w:t>3.1 Informaţiile furnizate în cadrul bugetului indicativ din cererea de finanţare sunt corecte şi sunt în conformitate cu devizul general şi devizele pe obiect precizate în Studiul de fezabilitate/ Memoriul Justificativ?</w:t>
            </w:r>
          </w:p>
          <w:p w14:paraId="1CA56031" w14:textId="77777777" w:rsidR="00BE26EB" w:rsidRPr="00A577E1" w:rsidRDefault="00BE26EB" w:rsidP="00BE26EB">
            <w:pPr>
              <w:spacing w:before="120" w:after="120" w:line="240" w:lineRule="auto"/>
              <w:jc w:val="both"/>
              <w:rPr>
                <w:rFonts w:ascii="Trebuchet MS" w:eastAsia="Calibri" w:hAnsi="Trebuchet MS"/>
                <w:b/>
                <w:i/>
                <w:caps/>
                <w:lang w:eastAsia="en-US"/>
              </w:rPr>
            </w:pPr>
            <w:r w:rsidRPr="00A577E1">
              <w:rPr>
                <w:rFonts w:ascii="Trebuchet MS" w:eastAsia="Calibri" w:hAnsi="Trebuchet MS"/>
                <w:b/>
                <w:i/>
                <w:lang w:eastAsia="en-US"/>
              </w:rPr>
              <w:t>Da cu diferenţe</w:t>
            </w:r>
            <w:r w:rsidRPr="00A577E1">
              <w:rPr>
                <w:rFonts w:ascii="Trebuchet MS" w:eastAsia="Calibri" w:hAnsi="Trebuchet MS"/>
                <w:b/>
                <w:i/>
                <w:caps/>
                <w:lang w:eastAsia="en-US"/>
              </w:rPr>
              <w:t>*</w:t>
            </w:r>
          </w:p>
          <w:p w14:paraId="0F67FB9D" w14:textId="77777777" w:rsidR="00BE26EB" w:rsidRPr="00A577E1" w:rsidRDefault="00BE26EB" w:rsidP="00BE26EB">
            <w:pPr>
              <w:spacing w:before="120" w:after="120" w:line="240" w:lineRule="auto"/>
              <w:jc w:val="both"/>
              <w:rPr>
                <w:rFonts w:ascii="Trebuchet MS" w:eastAsia="Calibri" w:hAnsi="Trebuchet MS"/>
                <w:b/>
                <w:u w:val="single"/>
                <w:lang w:eastAsia="en-US"/>
              </w:rPr>
            </w:pPr>
            <w:r w:rsidRPr="00A577E1">
              <w:rPr>
                <w:rFonts w:ascii="Trebuchet MS" w:eastAsia="Calibri" w:hAnsi="Trebuchet MS"/>
                <w:b/>
                <w:i/>
                <w:caps/>
                <w:lang w:eastAsia="en-US"/>
              </w:rPr>
              <w:t xml:space="preserve"> * </w:t>
            </w:r>
            <w:r w:rsidRPr="00A577E1">
              <w:rPr>
                <w:rFonts w:ascii="Trebuchet MS" w:eastAsia="Calibri" w:hAnsi="Trebuchet MS"/>
                <w:lang w:eastAsia="en-US"/>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D2C5B41" w14:textId="7B2E49F1" w:rsidR="00BE26EB" w:rsidRPr="00A577E1" w:rsidRDefault="00BE26EB" w:rsidP="00BE26EB">
            <w:pPr>
              <w:spacing w:before="120" w:after="120" w:line="240" w:lineRule="auto"/>
              <w:rPr>
                <w:rFonts w:ascii="Trebuchet MS" w:hAnsi="Trebuchet MS"/>
                <w:lang w:val="en-US" w:eastAsia="en-US"/>
              </w:rPr>
            </w:pPr>
            <w:r w:rsidRPr="00A577E1">
              <w:rPr>
                <w:rFonts w:ascii="Trebuchet MS" w:hAnsi="Trebuchet MS"/>
                <w:lang w:val="en-US" w:eastAsia="en-US"/>
              </w:rPr>
              <w:sym w:font="Wingdings" w:char="F06F"/>
            </w:r>
          </w:p>
          <w:p w14:paraId="09B5A316" w14:textId="77777777" w:rsidR="00BE26EB" w:rsidRDefault="00BE26EB" w:rsidP="00BE26EB">
            <w:pPr>
              <w:spacing w:before="120" w:after="120" w:line="240" w:lineRule="auto"/>
              <w:rPr>
                <w:rFonts w:ascii="Trebuchet MS" w:hAnsi="Trebuchet MS"/>
                <w:lang w:val="en-US" w:eastAsia="en-US"/>
              </w:rPr>
            </w:pPr>
          </w:p>
          <w:p w14:paraId="39D7A71A" w14:textId="77777777" w:rsidR="004968A8" w:rsidRPr="00A577E1" w:rsidRDefault="004968A8" w:rsidP="00BE26EB">
            <w:pPr>
              <w:spacing w:before="120" w:after="120" w:line="240" w:lineRule="auto"/>
              <w:rPr>
                <w:rFonts w:ascii="Trebuchet MS" w:hAnsi="Trebuchet MS"/>
                <w:lang w:val="en-US" w:eastAsia="en-US"/>
              </w:rPr>
            </w:pPr>
          </w:p>
          <w:p w14:paraId="183E27A3" w14:textId="77777777" w:rsidR="00BE26EB" w:rsidRPr="00A577E1" w:rsidRDefault="00BE26EB" w:rsidP="00BE26EB">
            <w:pPr>
              <w:spacing w:before="120" w:after="120" w:line="240" w:lineRule="auto"/>
              <w:rPr>
                <w:rFonts w:ascii="Trebuchet MS" w:hAnsi="Trebuchet MS"/>
                <w:lang w:val="en-US" w:eastAsia="en-US"/>
              </w:rPr>
            </w:pPr>
            <w:r w:rsidRPr="00A577E1">
              <w:rPr>
                <w:rFonts w:ascii="Trebuchet MS" w:hAnsi="Trebuchet MS"/>
                <w:lang w:val="en-US" w:eastAsia="en-US"/>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238344E0" w14:textId="77777777" w:rsidR="00BE26EB" w:rsidRPr="00A577E1" w:rsidRDefault="00BE26EB" w:rsidP="00BE26EB">
            <w:pPr>
              <w:spacing w:before="120" w:after="120" w:line="240" w:lineRule="auto"/>
              <w:rPr>
                <w:rFonts w:ascii="Trebuchet MS" w:hAnsi="Trebuchet MS"/>
                <w:lang w:val="en-US" w:eastAsia="en-US"/>
              </w:rPr>
            </w:pPr>
            <w:r w:rsidRPr="00A577E1">
              <w:rPr>
                <w:rFonts w:ascii="Trebuchet MS" w:hAnsi="Trebuchet MS"/>
                <w:lang w:val="en-US" w:eastAsia="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7DF602BD" w14:textId="77777777" w:rsidR="00BE26EB" w:rsidRPr="00A577E1" w:rsidRDefault="00BE26EB" w:rsidP="00BE26EB">
            <w:pPr>
              <w:spacing w:before="120" w:after="120" w:line="240" w:lineRule="auto"/>
              <w:jc w:val="center"/>
              <w:rPr>
                <w:rFonts w:ascii="Trebuchet MS" w:hAnsi="Trebuchet MS"/>
                <w:lang w:val="en-US" w:eastAsia="en-US"/>
              </w:rPr>
            </w:pPr>
          </w:p>
        </w:tc>
      </w:tr>
      <w:tr w:rsidR="00BE26EB" w:rsidRPr="00A577E1" w14:paraId="2110F6D8" w14:textId="77777777" w:rsidTr="0086223B">
        <w:trPr>
          <w:trHeight w:val="562"/>
        </w:trPr>
        <w:tc>
          <w:tcPr>
            <w:tcW w:w="3476" w:type="pct"/>
            <w:tcBorders>
              <w:top w:val="single" w:sz="4" w:space="0" w:color="auto"/>
              <w:left w:val="single" w:sz="4" w:space="0" w:color="auto"/>
              <w:bottom w:val="single" w:sz="4" w:space="0" w:color="auto"/>
              <w:right w:val="single" w:sz="4" w:space="0" w:color="auto"/>
            </w:tcBorders>
            <w:hideMark/>
          </w:tcPr>
          <w:p w14:paraId="1DA27BC2" w14:textId="77777777" w:rsidR="00BE26EB" w:rsidRPr="00A577E1" w:rsidRDefault="00BE26EB" w:rsidP="00BE26EB">
            <w:pPr>
              <w:spacing w:before="120" w:after="120" w:line="240" w:lineRule="auto"/>
              <w:jc w:val="both"/>
              <w:rPr>
                <w:rFonts w:ascii="Trebuchet MS" w:eastAsia="Calibri" w:hAnsi="Trebuchet MS"/>
                <w:lang w:eastAsia="en-US"/>
              </w:rPr>
            </w:pPr>
            <w:r w:rsidRPr="00A577E1">
              <w:rPr>
                <w:rFonts w:ascii="Trebuchet MS" w:eastAsia="Calibri" w:hAnsi="Trebuchet MS"/>
                <w:lang w:eastAsia="en-US"/>
              </w:rPr>
              <w:t xml:space="preserve">3.2. Verificarea corectitudinii ratei de schimb. </w:t>
            </w:r>
          </w:p>
          <w:p w14:paraId="7D72825C" w14:textId="77777777" w:rsidR="00BE26EB" w:rsidRPr="00A577E1" w:rsidRDefault="00BE26EB" w:rsidP="00BE26EB">
            <w:pPr>
              <w:spacing w:before="120" w:after="120" w:line="240" w:lineRule="auto"/>
              <w:jc w:val="both"/>
              <w:rPr>
                <w:rFonts w:ascii="Trebuchet MS" w:eastAsia="Calibri" w:hAnsi="Trebuchet MS"/>
                <w:lang w:eastAsia="en-US"/>
              </w:rPr>
            </w:pPr>
            <w:r w:rsidRPr="00A577E1">
              <w:rPr>
                <w:rFonts w:ascii="Trebuchet MS" w:eastAsia="Calibri" w:hAnsi="Trebuchet MS"/>
                <w:lang w:eastAsia="en-US"/>
              </w:rPr>
              <w:t xml:space="preserve">Rata de conversie între Euro şi moneda naţională pentru România este cea publicată de Banca Central Europeană pe Internet la adresa : </w:t>
            </w:r>
            <w:hyperlink r:id="rId12" w:history="1">
              <w:r w:rsidRPr="00A577E1">
                <w:rPr>
                  <w:rFonts w:ascii="Trebuchet MS" w:eastAsia="Calibri" w:hAnsi="Trebuchet MS"/>
                  <w:color w:val="0000FF"/>
                  <w:u w:val="single"/>
                  <w:lang w:eastAsia="en-US"/>
                </w:rPr>
                <w:t>http://www.ecb.int/index.html</w:t>
              </w:r>
            </w:hyperlink>
            <w:r w:rsidRPr="00A577E1">
              <w:rPr>
                <w:rFonts w:ascii="Trebuchet MS" w:eastAsia="Calibri" w:hAnsi="Trebuchet MS"/>
                <w:lang w:eastAsia="en-US"/>
              </w:rPr>
              <w:t xml:space="preserve"> (se anexează pagina conţinând cursul BCE din data întocmirii  Studiului de fezabilitate):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D000F2A" w14:textId="77777777" w:rsidR="00BE26EB" w:rsidRPr="00A577E1" w:rsidRDefault="00BE26EB" w:rsidP="00BE26EB">
            <w:pPr>
              <w:spacing w:before="120" w:after="120" w:line="240" w:lineRule="auto"/>
              <w:rPr>
                <w:rFonts w:ascii="Trebuchet MS" w:hAnsi="Trebuchet MS"/>
                <w:lang w:eastAsia="en-US"/>
              </w:rPr>
            </w:pPr>
            <w:r w:rsidRPr="00A577E1">
              <w:rPr>
                <w:rFonts w:ascii="Trebuchet MS" w:hAnsi="Trebuchet MS"/>
                <w:lang w:val="en-US" w:eastAsia="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6528EF4" w14:textId="77777777" w:rsidR="00BE26EB" w:rsidRPr="00A577E1" w:rsidRDefault="00BE26EB" w:rsidP="00BE26EB">
            <w:pPr>
              <w:spacing w:before="120" w:after="120" w:line="240" w:lineRule="auto"/>
              <w:rPr>
                <w:rFonts w:ascii="Trebuchet MS" w:hAnsi="Trebuchet MS"/>
                <w:lang w:eastAsia="en-US"/>
              </w:rPr>
            </w:pPr>
            <w:r w:rsidRPr="00A577E1">
              <w:rPr>
                <w:rFonts w:ascii="Trebuchet MS" w:hAnsi="Trebuchet MS"/>
                <w:lang w:val="en-US" w:eastAsia="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8431888" w14:textId="77777777" w:rsidR="00BE26EB" w:rsidRPr="00A577E1" w:rsidRDefault="00BE26EB" w:rsidP="00BE26EB">
            <w:pPr>
              <w:spacing w:before="120" w:after="120" w:line="240" w:lineRule="auto"/>
              <w:jc w:val="center"/>
              <w:rPr>
                <w:rFonts w:ascii="Trebuchet MS" w:hAnsi="Trebuchet MS"/>
                <w:lang w:eastAsia="en-US"/>
              </w:rPr>
            </w:pPr>
          </w:p>
        </w:tc>
      </w:tr>
      <w:tr w:rsidR="00BE26EB" w:rsidRPr="00A577E1" w14:paraId="53ADF5D6" w14:textId="77777777" w:rsidTr="0086223B">
        <w:trPr>
          <w:trHeight w:val="562"/>
        </w:trPr>
        <w:tc>
          <w:tcPr>
            <w:tcW w:w="3476" w:type="pct"/>
            <w:tcBorders>
              <w:top w:val="single" w:sz="4" w:space="0" w:color="auto"/>
              <w:left w:val="single" w:sz="4" w:space="0" w:color="auto"/>
              <w:bottom w:val="single" w:sz="4" w:space="0" w:color="auto"/>
              <w:right w:val="single" w:sz="4" w:space="0" w:color="auto"/>
            </w:tcBorders>
            <w:hideMark/>
          </w:tcPr>
          <w:p w14:paraId="22DA835A" w14:textId="77777777" w:rsidR="00BE26EB" w:rsidRPr="00A577E1" w:rsidRDefault="00BE26EB" w:rsidP="00BE26EB">
            <w:pPr>
              <w:spacing w:before="120" w:after="120" w:line="240" w:lineRule="auto"/>
              <w:jc w:val="both"/>
              <w:rPr>
                <w:rFonts w:ascii="Trebuchet MS" w:eastAsia="Calibri" w:hAnsi="Trebuchet MS"/>
                <w:lang w:eastAsia="en-US"/>
              </w:rPr>
            </w:pPr>
            <w:r w:rsidRPr="00A577E1">
              <w:rPr>
                <w:rFonts w:ascii="Trebuchet MS" w:eastAsia="Calibri" w:hAnsi="Trebuchet MS"/>
                <w:lang w:eastAsia="en-US"/>
              </w:rPr>
              <w:t xml:space="preserve">3.3. </w:t>
            </w:r>
            <w:r w:rsidRPr="00A577E1">
              <w:rPr>
                <w:rFonts w:ascii="Trebuchet MS" w:eastAsia="Calibri" w:hAnsi="Trebuchet MS"/>
                <w:kern w:val="32"/>
                <w:lang w:eastAsia="en-US"/>
              </w:rPr>
              <w:t xml:space="preserve">Sunt eligibile cheltuielile aferente investițiilor eligibile din proiect, în conformitate cu cele specificate în cadrul Fișei măsurii </w:t>
            </w:r>
            <w:r w:rsidRPr="00043DAB">
              <w:rPr>
                <w:rFonts w:ascii="Trebuchet MS" w:eastAsia="Calibri" w:hAnsi="Trebuchet MS"/>
                <w:kern w:val="32"/>
                <w:lang w:eastAsia="en-US"/>
              </w:rPr>
              <w:t>din SDL în</w:t>
            </w:r>
            <w:r w:rsidRPr="00A577E1">
              <w:rPr>
                <w:rFonts w:ascii="Trebuchet MS" w:eastAsia="Calibri" w:hAnsi="Trebuchet MS"/>
                <w:kern w:val="32"/>
                <w:lang w:eastAsia="en-US"/>
              </w:rPr>
              <w:t xml:space="preserve"> care se încadrează proiectul și cap. 8.1 din PNDR?</w:t>
            </w:r>
          </w:p>
        </w:tc>
        <w:tc>
          <w:tcPr>
            <w:tcW w:w="477" w:type="pct"/>
            <w:tcBorders>
              <w:top w:val="single" w:sz="4" w:space="0" w:color="auto"/>
              <w:left w:val="single" w:sz="4" w:space="0" w:color="auto"/>
              <w:bottom w:val="single" w:sz="4" w:space="0" w:color="auto"/>
              <w:right w:val="single" w:sz="4" w:space="0" w:color="auto"/>
            </w:tcBorders>
            <w:vAlign w:val="center"/>
            <w:hideMark/>
          </w:tcPr>
          <w:p w14:paraId="33EDE717" w14:textId="77777777" w:rsidR="00BE26EB" w:rsidRPr="00A577E1" w:rsidRDefault="00BE26EB" w:rsidP="00BE26EB">
            <w:pPr>
              <w:spacing w:before="120" w:after="120" w:line="240" w:lineRule="auto"/>
              <w:rPr>
                <w:rFonts w:ascii="Trebuchet MS" w:hAnsi="Trebuchet MS"/>
                <w:lang w:eastAsia="en-US"/>
              </w:rPr>
            </w:pPr>
            <w:r w:rsidRPr="00A577E1">
              <w:rPr>
                <w:rFonts w:ascii="Trebuchet MS" w:hAnsi="Trebuchet MS"/>
                <w:lang w:val="en-US" w:eastAsia="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8C73D90" w14:textId="77777777" w:rsidR="00BE26EB" w:rsidRPr="00A577E1" w:rsidRDefault="00BE26EB" w:rsidP="00BE26EB">
            <w:pPr>
              <w:spacing w:before="120" w:after="120" w:line="240" w:lineRule="auto"/>
              <w:rPr>
                <w:rFonts w:ascii="Trebuchet MS" w:hAnsi="Trebuchet MS"/>
                <w:lang w:eastAsia="en-US"/>
              </w:rPr>
            </w:pPr>
            <w:r w:rsidRPr="00A577E1">
              <w:rPr>
                <w:rFonts w:ascii="Trebuchet MS" w:hAnsi="Trebuchet MS"/>
                <w:lang w:val="en-US" w:eastAsia="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E919FD8" w14:textId="77777777" w:rsidR="00BE26EB" w:rsidRPr="00A577E1" w:rsidRDefault="00BE26EB" w:rsidP="00BE26EB">
            <w:pPr>
              <w:spacing w:before="120" w:after="120" w:line="240" w:lineRule="auto"/>
              <w:jc w:val="center"/>
              <w:rPr>
                <w:rFonts w:ascii="Trebuchet MS" w:hAnsi="Trebuchet MS"/>
                <w:lang w:eastAsia="en-US"/>
              </w:rPr>
            </w:pPr>
          </w:p>
        </w:tc>
      </w:tr>
      <w:tr w:rsidR="00BE26EB" w:rsidRPr="00A577E1" w14:paraId="53848CF8" w14:textId="77777777" w:rsidTr="0086223B">
        <w:trPr>
          <w:trHeight w:val="562"/>
        </w:trPr>
        <w:tc>
          <w:tcPr>
            <w:tcW w:w="3476" w:type="pct"/>
            <w:tcBorders>
              <w:top w:val="single" w:sz="4" w:space="0" w:color="auto"/>
              <w:left w:val="single" w:sz="4" w:space="0" w:color="auto"/>
              <w:bottom w:val="single" w:sz="4" w:space="0" w:color="auto"/>
              <w:right w:val="single" w:sz="4" w:space="0" w:color="auto"/>
            </w:tcBorders>
            <w:hideMark/>
          </w:tcPr>
          <w:p w14:paraId="53BD00D0" w14:textId="77777777" w:rsidR="00BE26EB" w:rsidRPr="00A577E1" w:rsidRDefault="00BE26EB" w:rsidP="00BE26EB">
            <w:pPr>
              <w:spacing w:before="120" w:after="120" w:line="240" w:lineRule="auto"/>
              <w:jc w:val="both"/>
              <w:rPr>
                <w:rFonts w:ascii="Trebuchet MS" w:eastAsia="Calibri" w:hAnsi="Trebuchet MS"/>
                <w:lang w:eastAsia="en-US"/>
              </w:rPr>
            </w:pPr>
            <w:r w:rsidRPr="00A577E1">
              <w:rPr>
                <w:rFonts w:ascii="Trebuchet MS" w:eastAsia="Calibri" w:hAnsi="Trebuchet MS"/>
                <w:lang w:eastAsia="en-US"/>
              </w:rPr>
              <w:t>3.4.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tc>
        <w:tc>
          <w:tcPr>
            <w:tcW w:w="477" w:type="pct"/>
            <w:tcBorders>
              <w:top w:val="single" w:sz="4" w:space="0" w:color="auto"/>
              <w:left w:val="single" w:sz="4" w:space="0" w:color="auto"/>
              <w:bottom w:val="single" w:sz="4" w:space="0" w:color="auto"/>
              <w:right w:val="single" w:sz="4" w:space="0" w:color="auto"/>
            </w:tcBorders>
            <w:vAlign w:val="center"/>
            <w:hideMark/>
          </w:tcPr>
          <w:p w14:paraId="14D4FEE3" w14:textId="77777777" w:rsidR="00BE26EB" w:rsidRPr="00A577E1" w:rsidRDefault="00BE26EB" w:rsidP="00BE26EB">
            <w:pPr>
              <w:spacing w:before="120" w:after="120" w:line="240" w:lineRule="auto"/>
              <w:rPr>
                <w:rFonts w:ascii="Trebuchet MS" w:hAnsi="Trebuchet MS"/>
                <w:lang w:eastAsia="en-US"/>
              </w:rPr>
            </w:pPr>
            <w:r w:rsidRPr="00A577E1">
              <w:rPr>
                <w:rFonts w:ascii="Trebuchet MS" w:hAnsi="Trebuchet MS"/>
                <w:lang w:val="en-US" w:eastAsia="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A42FD57" w14:textId="77777777" w:rsidR="00BE26EB" w:rsidRPr="00A577E1" w:rsidRDefault="00BE26EB" w:rsidP="00BE26EB">
            <w:pPr>
              <w:spacing w:before="120" w:after="120" w:line="240" w:lineRule="auto"/>
              <w:rPr>
                <w:rFonts w:ascii="Trebuchet MS" w:hAnsi="Trebuchet MS"/>
                <w:lang w:eastAsia="en-US"/>
              </w:rPr>
            </w:pPr>
            <w:r w:rsidRPr="00A577E1">
              <w:rPr>
                <w:rFonts w:ascii="Trebuchet MS" w:hAnsi="Trebuchet MS"/>
                <w:lang w:val="en-US" w:eastAsia="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6FDD943" w14:textId="77777777" w:rsidR="00BE26EB" w:rsidRPr="00A577E1" w:rsidRDefault="00BE26EB" w:rsidP="00BE26EB">
            <w:pPr>
              <w:spacing w:before="120" w:after="120" w:line="240" w:lineRule="auto"/>
              <w:jc w:val="center"/>
              <w:rPr>
                <w:rFonts w:ascii="Trebuchet MS" w:hAnsi="Trebuchet MS"/>
                <w:lang w:eastAsia="en-US"/>
              </w:rPr>
            </w:pPr>
          </w:p>
        </w:tc>
      </w:tr>
      <w:tr w:rsidR="00BE26EB" w:rsidRPr="00A577E1" w14:paraId="56CEF9CA" w14:textId="77777777" w:rsidTr="0086223B">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14:paraId="1F20F7B0" w14:textId="0A43517E" w:rsidR="00BE26EB" w:rsidRPr="00A577E1" w:rsidRDefault="00BE26EB" w:rsidP="00BE26EB">
            <w:pPr>
              <w:spacing w:before="120" w:after="120" w:line="240" w:lineRule="auto"/>
              <w:jc w:val="both"/>
              <w:rPr>
                <w:rFonts w:ascii="Trebuchet MS" w:eastAsia="Calibri" w:hAnsi="Trebuchet MS"/>
                <w:lang w:eastAsia="en-US"/>
              </w:rPr>
            </w:pPr>
            <w:r w:rsidRPr="00A577E1">
              <w:rPr>
                <w:rFonts w:ascii="Trebuchet MS" w:eastAsia="Calibri" w:hAnsi="Trebuchet MS"/>
                <w:lang w:eastAsia="en-US"/>
              </w:rPr>
              <w:t xml:space="preserve">3.5. Cheltuielile diverse </w:t>
            </w:r>
            <w:proofErr w:type="spellStart"/>
            <w:r w:rsidRPr="00A577E1">
              <w:rPr>
                <w:rFonts w:ascii="Trebuchet MS" w:eastAsia="Calibri" w:hAnsi="Trebuchet MS"/>
                <w:lang w:eastAsia="en-US"/>
              </w:rPr>
              <w:t>şi</w:t>
            </w:r>
            <w:proofErr w:type="spellEnd"/>
            <w:r w:rsidRPr="00A577E1">
              <w:rPr>
                <w:rFonts w:ascii="Trebuchet MS" w:eastAsia="Calibri" w:hAnsi="Trebuchet MS"/>
                <w:lang w:eastAsia="en-US"/>
              </w:rPr>
              <w:t xml:space="preserve"> </w:t>
            </w:r>
            <w:proofErr w:type="spellStart"/>
            <w:r w:rsidRPr="00A577E1">
              <w:rPr>
                <w:rFonts w:ascii="Trebuchet MS" w:eastAsia="Calibri" w:hAnsi="Trebuchet MS"/>
                <w:lang w:eastAsia="en-US"/>
              </w:rPr>
              <w:t>neprevazute</w:t>
            </w:r>
            <w:proofErr w:type="spellEnd"/>
            <w:r w:rsidRPr="00A577E1">
              <w:rPr>
                <w:rFonts w:ascii="Trebuchet MS" w:eastAsia="Calibri" w:hAnsi="Trebuchet MS"/>
                <w:lang w:eastAsia="en-US"/>
              </w:rPr>
              <w:t xml:space="preserve"> (Cap. 5.3) din Bugetul indicativ se încadrează, în cazul SF-ului întocmit pe </w:t>
            </w:r>
            <w:r w:rsidRPr="00752964">
              <w:rPr>
                <w:rFonts w:ascii="Trebuchet MS" w:eastAsia="Calibri" w:hAnsi="Trebuchet MS"/>
                <w:lang w:eastAsia="en-US"/>
              </w:rPr>
              <w:t xml:space="preserve">HG907/2016, în procentul de  maxim 10% din valoarea cheltuielilor </w:t>
            </w:r>
            <w:proofErr w:type="spellStart"/>
            <w:r w:rsidRPr="00752964">
              <w:rPr>
                <w:rFonts w:ascii="Trebuchet MS" w:eastAsia="Calibri" w:hAnsi="Trebuchet MS"/>
                <w:lang w:eastAsia="en-US"/>
              </w:rPr>
              <w:t>prevazute</w:t>
            </w:r>
            <w:proofErr w:type="spellEnd"/>
            <w:r w:rsidRPr="00752964">
              <w:rPr>
                <w:rFonts w:ascii="Trebuchet MS" w:eastAsia="Calibri" w:hAnsi="Trebuchet MS"/>
                <w:lang w:eastAsia="en-US"/>
              </w:rPr>
              <w:t xml:space="preserve"> la cap./ </w:t>
            </w:r>
            <w:proofErr w:type="spellStart"/>
            <w:r w:rsidRPr="00752964">
              <w:rPr>
                <w:rFonts w:ascii="Trebuchet MS" w:eastAsia="Calibri" w:hAnsi="Trebuchet MS"/>
                <w:lang w:eastAsia="en-US"/>
              </w:rPr>
              <w:t>subcap</w:t>
            </w:r>
            <w:proofErr w:type="spellEnd"/>
            <w:r w:rsidRPr="00752964">
              <w:rPr>
                <w:rFonts w:ascii="Trebuchet MS" w:eastAsia="Calibri" w:hAnsi="Trebuchet MS"/>
                <w:lang w:eastAsia="en-US"/>
              </w:rPr>
              <w:t xml:space="preserve">. 1.2, 1.3, 1.4, 2, 3.5, 3.8  şi 4A din devizul general, conform legislaţiei în vigoare, sau, în cazul SF-ului întocmit pe HG 28/2008  în procentul de maxim 10% din valoarea cheltuielilor </w:t>
            </w:r>
            <w:proofErr w:type="spellStart"/>
            <w:r w:rsidRPr="00752964">
              <w:rPr>
                <w:rFonts w:ascii="Trebuchet MS" w:eastAsia="Calibri" w:hAnsi="Trebuchet MS"/>
                <w:lang w:eastAsia="en-US"/>
              </w:rPr>
              <w:t>prevazute</w:t>
            </w:r>
            <w:proofErr w:type="spellEnd"/>
            <w:r w:rsidRPr="00752964">
              <w:rPr>
                <w:rFonts w:ascii="Trebuchet MS" w:eastAsia="Calibri" w:hAnsi="Trebuchet MS"/>
                <w:lang w:eastAsia="en-US"/>
              </w:rPr>
              <w:t xml:space="preserve"> la cap./ </w:t>
            </w:r>
            <w:proofErr w:type="spellStart"/>
            <w:r w:rsidRPr="00752964">
              <w:rPr>
                <w:rFonts w:ascii="Trebuchet MS" w:eastAsia="Calibri" w:hAnsi="Trebuchet MS"/>
                <w:lang w:eastAsia="en-US"/>
              </w:rPr>
              <w:t>subcap</w:t>
            </w:r>
            <w:proofErr w:type="spellEnd"/>
            <w:r w:rsidRPr="00752964">
              <w:rPr>
                <w:rFonts w:ascii="Trebuchet MS" w:eastAsia="Calibri" w:hAnsi="Trebuchet MS"/>
                <w:lang w:eastAsia="en-US"/>
              </w:rPr>
              <w:t>. 1.2, 1.3, 2, 3</w:t>
            </w:r>
            <w:r w:rsidR="00752964" w:rsidRPr="00752964">
              <w:rPr>
                <w:rFonts w:ascii="Trebuchet MS" w:eastAsia="Calibri" w:hAnsi="Trebuchet MS"/>
                <w:lang w:eastAsia="en-US"/>
              </w:rPr>
              <w:t>.5</w:t>
            </w:r>
            <w:r w:rsidRPr="00752964">
              <w:rPr>
                <w:rFonts w:ascii="Trebuchet MS" w:eastAsia="Calibri" w:hAnsi="Trebuchet MS"/>
                <w:lang w:eastAsia="en-US"/>
              </w:rPr>
              <w:t xml:space="preserve"> şi 4A din devizul general, conform legislaţiei în vigoare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CADC80" w14:textId="77777777" w:rsidR="00BE26EB" w:rsidRPr="00A577E1" w:rsidRDefault="00BE26EB" w:rsidP="00BE26EB">
            <w:pPr>
              <w:spacing w:before="120" w:after="120" w:line="240" w:lineRule="auto"/>
              <w:rPr>
                <w:rFonts w:ascii="Trebuchet MS" w:hAnsi="Trebuchet MS"/>
                <w:lang w:eastAsia="en-US"/>
              </w:rPr>
            </w:pPr>
            <w:r w:rsidRPr="00A577E1">
              <w:rPr>
                <w:rFonts w:ascii="Trebuchet MS" w:hAnsi="Trebuchet MS"/>
                <w:lang w:val="en-US" w:eastAsia="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779F1DE" w14:textId="77777777" w:rsidR="00BE26EB" w:rsidRPr="00A577E1" w:rsidRDefault="00BE26EB" w:rsidP="00BE26EB">
            <w:pPr>
              <w:spacing w:before="120" w:after="120" w:line="240" w:lineRule="auto"/>
              <w:rPr>
                <w:rFonts w:ascii="Trebuchet MS" w:hAnsi="Trebuchet MS"/>
                <w:lang w:eastAsia="en-US"/>
              </w:rPr>
            </w:pPr>
            <w:r w:rsidRPr="00A577E1">
              <w:rPr>
                <w:rFonts w:ascii="Trebuchet MS" w:hAnsi="Trebuchet MS"/>
                <w:lang w:val="en-US" w:eastAsia="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C40A38B" w14:textId="77777777" w:rsidR="00BE26EB" w:rsidRPr="00A577E1" w:rsidRDefault="00BE26EB" w:rsidP="00BE26EB">
            <w:pPr>
              <w:spacing w:before="120" w:after="120" w:line="240" w:lineRule="auto"/>
              <w:rPr>
                <w:rFonts w:ascii="Trebuchet MS" w:hAnsi="Trebuchet MS"/>
                <w:lang w:eastAsia="en-US"/>
              </w:rPr>
            </w:pPr>
          </w:p>
        </w:tc>
      </w:tr>
      <w:tr w:rsidR="00BE26EB" w:rsidRPr="00A577E1" w14:paraId="4E65EF78" w14:textId="77777777" w:rsidTr="0086223B">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14:paraId="5D51A29B" w14:textId="77777777" w:rsidR="00BE26EB" w:rsidRPr="00A577E1" w:rsidRDefault="00BE26EB" w:rsidP="00BE26EB">
            <w:pPr>
              <w:spacing w:before="120" w:after="120" w:line="240" w:lineRule="auto"/>
              <w:jc w:val="both"/>
              <w:rPr>
                <w:rFonts w:ascii="Trebuchet MS" w:eastAsia="Calibri" w:hAnsi="Trebuchet MS"/>
                <w:lang w:eastAsia="en-US"/>
              </w:rPr>
            </w:pPr>
            <w:r w:rsidRPr="00A577E1">
              <w:rPr>
                <w:rFonts w:ascii="Trebuchet MS" w:eastAsia="Calibri" w:hAnsi="Trebuchet MS"/>
                <w:lang w:eastAsia="en-US"/>
              </w:rPr>
              <w:t>3.6 Actualizarea respectă procentul de max. 5% din valoarea total eligibilă?</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1FD8078D" w14:textId="77777777" w:rsidR="00BE26EB" w:rsidRPr="00A577E1" w:rsidRDefault="00BE26EB" w:rsidP="00BE26EB">
            <w:pPr>
              <w:spacing w:before="120" w:after="120" w:line="240" w:lineRule="auto"/>
              <w:rPr>
                <w:rFonts w:ascii="Trebuchet MS" w:hAnsi="Trebuchet MS"/>
                <w:lang w:val="en-US" w:eastAsia="en-US"/>
              </w:rPr>
            </w:pPr>
            <w:r w:rsidRPr="00A577E1">
              <w:rPr>
                <w:rFonts w:ascii="Trebuchet MS" w:hAnsi="Trebuchet MS"/>
                <w:lang w:val="en-US" w:eastAsia="en-US"/>
              </w:rPr>
              <w:sym w:font="Wingdings" w:char="F06F"/>
            </w:r>
          </w:p>
          <w:p w14:paraId="3DA66DA3" w14:textId="77777777" w:rsidR="00BE26EB" w:rsidRPr="00A577E1" w:rsidRDefault="00BE26EB" w:rsidP="00BE26EB">
            <w:pPr>
              <w:spacing w:before="120" w:after="120" w:line="240" w:lineRule="auto"/>
              <w:rPr>
                <w:rFonts w:ascii="Trebuchet MS" w:hAnsi="Trebuchet MS"/>
                <w:lang w:eastAsia="en-US"/>
              </w:rPr>
            </w:pPr>
          </w:p>
        </w:tc>
        <w:tc>
          <w:tcPr>
            <w:tcW w:w="478" w:type="pct"/>
            <w:tcBorders>
              <w:top w:val="single" w:sz="4" w:space="0" w:color="auto"/>
              <w:left w:val="single" w:sz="4" w:space="0" w:color="auto"/>
              <w:bottom w:val="single" w:sz="4" w:space="0" w:color="auto"/>
              <w:right w:val="single" w:sz="4" w:space="0" w:color="auto"/>
            </w:tcBorders>
            <w:vAlign w:val="center"/>
          </w:tcPr>
          <w:p w14:paraId="34C8CFA5" w14:textId="77777777" w:rsidR="00BE26EB" w:rsidRPr="00A577E1" w:rsidRDefault="00BE26EB" w:rsidP="00BE26EB">
            <w:pPr>
              <w:spacing w:before="120" w:after="120" w:line="240" w:lineRule="auto"/>
              <w:rPr>
                <w:rFonts w:ascii="Trebuchet MS" w:hAnsi="Trebuchet MS"/>
                <w:lang w:val="en-US" w:eastAsia="en-US"/>
              </w:rPr>
            </w:pPr>
            <w:r w:rsidRPr="00A577E1">
              <w:rPr>
                <w:rFonts w:ascii="Trebuchet MS" w:hAnsi="Trebuchet MS"/>
                <w:lang w:val="en-US" w:eastAsia="en-US"/>
              </w:rPr>
              <w:sym w:font="Wingdings" w:char="F06F"/>
            </w:r>
          </w:p>
          <w:p w14:paraId="16D2C715" w14:textId="77777777" w:rsidR="00BE26EB" w:rsidRPr="00A577E1" w:rsidRDefault="00BE26EB" w:rsidP="00BE26EB">
            <w:pPr>
              <w:spacing w:before="120" w:after="120" w:line="240" w:lineRule="auto"/>
              <w:rPr>
                <w:rFonts w:ascii="Trebuchet MS" w:hAnsi="Trebuchet MS"/>
                <w:lang w:eastAsia="en-US"/>
              </w:rPr>
            </w:pP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F2C37D0" w14:textId="77777777" w:rsidR="00BE26EB" w:rsidRPr="00A577E1" w:rsidRDefault="00BE26EB" w:rsidP="00BE26EB">
            <w:pPr>
              <w:spacing w:before="120" w:after="120" w:line="240" w:lineRule="auto"/>
              <w:rPr>
                <w:rFonts w:ascii="Trebuchet MS" w:hAnsi="Trebuchet MS"/>
                <w:lang w:eastAsia="en-US"/>
              </w:rPr>
            </w:pPr>
          </w:p>
        </w:tc>
      </w:tr>
      <w:tr w:rsidR="00BE26EB" w:rsidRPr="00A577E1" w14:paraId="5CD0E781" w14:textId="77777777" w:rsidTr="0086223B">
        <w:trPr>
          <w:trHeight w:val="490"/>
        </w:trPr>
        <w:tc>
          <w:tcPr>
            <w:tcW w:w="3476" w:type="pct"/>
            <w:tcBorders>
              <w:top w:val="single" w:sz="4" w:space="0" w:color="auto"/>
              <w:left w:val="single" w:sz="4" w:space="0" w:color="auto"/>
              <w:bottom w:val="single" w:sz="4" w:space="0" w:color="auto"/>
              <w:right w:val="single" w:sz="4" w:space="0" w:color="auto"/>
            </w:tcBorders>
            <w:hideMark/>
          </w:tcPr>
          <w:p w14:paraId="37A09E51" w14:textId="77777777" w:rsidR="00BE26EB" w:rsidRPr="00A577E1" w:rsidRDefault="00BE26EB" w:rsidP="00BE26EB">
            <w:pPr>
              <w:spacing w:before="120" w:after="120" w:line="240" w:lineRule="auto"/>
              <w:jc w:val="both"/>
              <w:rPr>
                <w:rFonts w:ascii="Trebuchet MS" w:eastAsia="Calibri" w:hAnsi="Trebuchet MS"/>
                <w:lang w:eastAsia="en-US"/>
              </w:rPr>
            </w:pPr>
            <w:r w:rsidRPr="00A577E1">
              <w:rPr>
                <w:rFonts w:ascii="Trebuchet MS" w:eastAsia="Calibri" w:hAnsi="Trebuchet MS"/>
                <w:lang w:eastAsia="en-US"/>
              </w:rPr>
              <w:t>3.7</w:t>
            </w:r>
            <w:r w:rsidRPr="00A577E1">
              <w:rPr>
                <w:rFonts w:ascii="Trebuchet MS" w:eastAsia="Calibri" w:hAnsi="Trebuchet MS"/>
                <w:b/>
                <w:lang w:eastAsia="en-US"/>
              </w:rPr>
              <w:t xml:space="preserve"> </w:t>
            </w:r>
            <w:r w:rsidRPr="00A577E1">
              <w:rPr>
                <w:rFonts w:ascii="Trebuchet MS" w:eastAsia="Calibri" w:hAnsi="Trebuchet MS"/>
                <w:lang w:eastAsia="en-US"/>
              </w:rPr>
              <w:t>TVA-ul aferent cheltuielilor eligibile este trecut în coloana cheltuielilor eligibile?</w:t>
            </w:r>
          </w:p>
        </w:tc>
        <w:tc>
          <w:tcPr>
            <w:tcW w:w="477" w:type="pct"/>
            <w:tcBorders>
              <w:top w:val="single" w:sz="4" w:space="0" w:color="auto"/>
              <w:left w:val="single" w:sz="4" w:space="0" w:color="auto"/>
              <w:bottom w:val="single" w:sz="4" w:space="0" w:color="auto"/>
              <w:right w:val="single" w:sz="4" w:space="0" w:color="auto"/>
            </w:tcBorders>
            <w:vAlign w:val="center"/>
          </w:tcPr>
          <w:p w14:paraId="27E66D75" w14:textId="77777777" w:rsidR="00BE26EB" w:rsidRPr="00A577E1" w:rsidRDefault="00BE26EB" w:rsidP="00BE26EB">
            <w:pPr>
              <w:spacing w:before="120" w:after="120" w:line="240" w:lineRule="auto"/>
              <w:rPr>
                <w:rFonts w:ascii="Trebuchet MS" w:hAnsi="Trebuchet MS"/>
                <w:lang w:eastAsia="en-US"/>
              </w:rPr>
            </w:pPr>
            <w:r w:rsidRPr="00A577E1">
              <w:rPr>
                <w:rFonts w:ascii="Trebuchet MS" w:hAnsi="Trebuchet MS"/>
                <w:lang w:val="en-US" w:eastAsia="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E01E7C9" w14:textId="77777777" w:rsidR="00BE26EB" w:rsidRPr="00A577E1" w:rsidRDefault="00BE26EB" w:rsidP="00BE26EB">
            <w:pPr>
              <w:spacing w:before="120" w:after="120" w:line="240" w:lineRule="auto"/>
              <w:rPr>
                <w:rFonts w:ascii="Trebuchet MS" w:hAnsi="Trebuchet MS"/>
                <w:lang w:eastAsia="en-US"/>
              </w:rPr>
            </w:pPr>
            <w:r w:rsidRPr="00A577E1">
              <w:rPr>
                <w:rFonts w:ascii="Trebuchet MS" w:hAnsi="Trebuchet MS"/>
                <w:lang w:val="en-US" w:eastAsia="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A25F265" w14:textId="77777777" w:rsidR="00BE26EB" w:rsidRPr="00A577E1" w:rsidRDefault="00BE26EB" w:rsidP="00BE26EB">
            <w:pPr>
              <w:spacing w:before="120" w:after="120" w:line="240" w:lineRule="auto"/>
              <w:rPr>
                <w:rFonts w:ascii="Trebuchet MS" w:hAnsi="Trebuchet MS"/>
                <w:lang w:eastAsia="en-US"/>
              </w:rPr>
            </w:pPr>
          </w:p>
        </w:tc>
      </w:tr>
    </w:tbl>
    <w:p w14:paraId="61438423" w14:textId="77777777" w:rsidR="004968A8" w:rsidRDefault="004968A8" w:rsidP="00BE26EB">
      <w:pPr>
        <w:spacing w:after="120" w:line="240" w:lineRule="auto"/>
        <w:ind w:right="-1009"/>
        <w:jc w:val="both"/>
        <w:rPr>
          <w:rFonts w:ascii="Trebuchet MS" w:hAnsi="Trebuchet MS" w:cstheme="minorHAnsi"/>
          <w:b/>
          <w:bCs/>
          <w:i/>
          <w:u w:val="single"/>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2"/>
        <w:gridCol w:w="780"/>
        <w:gridCol w:w="802"/>
        <w:gridCol w:w="1430"/>
      </w:tblGrid>
      <w:tr w:rsidR="00BE26EB" w:rsidRPr="00A577E1" w14:paraId="5C3DCD89" w14:textId="77777777" w:rsidTr="004227AB">
        <w:trPr>
          <w:trHeight w:val="374"/>
        </w:trPr>
        <w:tc>
          <w:tcPr>
            <w:tcW w:w="3479" w:type="pct"/>
            <w:vMerge w:val="restart"/>
            <w:tcBorders>
              <w:top w:val="single" w:sz="4" w:space="0" w:color="auto"/>
              <w:left w:val="single" w:sz="4" w:space="0" w:color="auto"/>
              <w:bottom w:val="single" w:sz="4" w:space="0" w:color="auto"/>
              <w:right w:val="single" w:sz="4" w:space="0" w:color="auto"/>
            </w:tcBorders>
            <w:shd w:val="clear" w:color="auto" w:fill="auto"/>
          </w:tcPr>
          <w:p w14:paraId="67540EE4" w14:textId="77777777" w:rsidR="00BE26EB" w:rsidRPr="00A577E1" w:rsidRDefault="00BE26EB" w:rsidP="0086223B">
            <w:pPr>
              <w:spacing w:before="120" w:after="120" w:line="240" w:lineRule="auto"/>
              <w:jc w:val="both"/>
              <w:rPr>
                <w:rFonts w:ascii="Trebuchet MS" w:hAnsi="Trebuchet MS"/>
                <w:b/>
              </w:rPr>
            </w:pPr>
            <w:r w:rsidRPr="00A577E1">
              <w:rPr>
                <w:rFonts w:ascii="Trebuchet MS" w:hAnsi="Trebuchet MS" w:cs="Calibri"/>
                <w:b/>
                <w:noProof/>
              </w:rPr>
              <w:lastRenderedPageBreak/>
              <w:t>D</w:t>
            </w:r>
            <w:r w:rsidRPr="00A577E1">
              <w:rPr>
                <w:rFonts w:ascii="Trebuchet MS" w:hAnsi="Trebuchet MS"/>
                <w:b/>
              </w:rPr>
              <w:t>. Verificarea rezonabilităţii preţurilor</w:t>
            </w:r>
          </w:p>
          <w:p w14:paraId="1ECC2B87" w14:textId="77777777" w:rsidR="00BE26EB" w:rsidRPr="00A577E1" w:rsidRDefault="00BE26EB" w:rsidP="0086223B">
            <w:pPr>
              <w:spacing w:before="120" w:after="120" w:line="240" w:lineRule="auto"/>
              <w:jc w:val="both"/>
              <w:rPr>
                <w:rFonts w:ascii="Trebuchet MS" w:hAnsi="Trebuchet MS"/>
              </w:rPr>
            </w:pPr>
          </w:p>
        </w:tc>
        <w:tc>
          <w:tcPr>
            <w:tcW w:w="15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AEA6B3" w14:textId="77777777" w:rsidR="00BE26EB" w:rsidRPr="00A577E1" w:rsidRDefault="00BE26EB" w:rsidP="004227AB">
            <w:pPr>
              <w:pStyle w:val="NormalWeb"/>
              <w:spacing w:before="120" w:after="120"/>
              <w:jc w:val="center"/>
              <w:rPr>
                <w:rFonts w:ascii="Trebuchet MS" w:hAnsi="Trebuchet MS"/>
                <w:sz w:val="22"/>
                <w:szCs w:val="22"/>
              </w:rPr>
            </w:pPr>
            <w:r w:rsidRPr="00A577E1">
              <w:rPr>
                <w:rFonts w:ascii="Trebuchet MS" w:hAnsi="Trebuchet MS"/>
                <w:b/>
                <w:sz w:val="22"/>
                <w:szCs w:val="22"/>
                <w:lang w:val="ro-RO"/>
              </w:rPr>
              <w:t>Verificare efectuată</w:t>
            </w:r>
          </w:p>
        </w:tc>
      </w:tr>
      <w:tr w:rsidR="00BE26EB" w:rsidRPr="00A577E1" w14:paraId="0E301E49" w14:textId="77777777" w:rsidTr="0086223B">
        <w:trPr>
          <w:trHeight w:val="598"/>
        </w:trPr>
        <w:tc>
          <w:tcPr>
            <w:tcW w:w="347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02D690" w14:textId="77777777" w:rsidR="00BE26EB" w:rsidRPr="00A577E1" w:rsidRDefault="00BE26EB" w:rsidP="0086223B">
            <w:pPr>
              <w:spacing w:before="120" w:after="120" w:line="240" w:lineRule="auto"/>
              <w:rPr>
                <w:rFonts w:ascii="Trebuchet MS" w:hAnsi="Trebuchet MS"/>
              </w:rPr>
            </w:pP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EE2B53" w14:textId="77777777" w:rsidR="00BE26EB" w:rsidRPr="00A577E1" w:rsidRDefault="00BE26EB" w:rsidP="0086223B">
            <w:pPr>
              <w:pStyle w:val="NormalWeb"/>
              <w:spacing w:before="120" w:after="120"/>
              <w:rPr>
                <w:rFonts w:ascii="Trebuchet MS" w:hAnsi="Trebuchet MS"/>
                <w:sz w:val="22"/>
                <w:szCs w:val="22"/>
              </w:rPr>
            </w:pPr>
            <w:r w:rsidRPr="00A577E1">
              <w:rPr>
                <w:rFonts w:ascii="Trebuchet MS" w:hAnsi="Trebuchet MS"/>
                <w:b/>
                <w:sz w:val="22"/>
                <w:szCs w:val="22"/>
                <w:lang w:val="ro-RO"/>
              </w:rPr>
              <w:t>DA</w:t>
            </w:r>
          </w:p>
        </w:tc>
        <w:tc>
          <w:tcPr>
            <w:tcW w:w="405" w:type="pct"/>
            <w:tcBorders>
              <w:top w:val="single" w:sz="4" w:space="0" w:color="auto"/>
              <w:left w:val="single" w:sz="4" w:space="0" w:color="auto"/>
              <w:bottom w:val="single" w:sz="4" w:space="0" w:color="auto"/>
              <w:right w:val="single" w:sz="4" w:space="0" w:color="auto"/>
            </w:tcBorders>
            <w:vAlign w:val="center"/>
            <w:hideMark/>
          </w:tcPr>
          <w:p w14:paraId="71010742" w14:textId="77777777" w:rsidR="00BE26EB" w:rsidRPr="00A577E1" w:rsidRDefault="00BE26EB" w:rsidP="0086223B">
            <w:pPr>
              <w:pStyle w:val="NormalWeb"/>
              <w:spacing w:before="120" w:after="120"/>
              <w:rPr>
                <w:rFonts w:ascii="Trebuchet MS" w:hAnsi="Trebuchet MS"/>
                <w:b/>
                <w:sz w:val="22"/>
                <w:szCs w:val="22"/>
              </w:rPr>
            </w:pPr>
            <w:r w:rsidRPr="00A577E1">
              <w:rPr>
                <w:rFonts w:ascii="Trebuchet MS" w:hAnsi="Trebuchet MS"/>
                <w:b/>
                <w:sz w:val="22"/>
                <w:szCs w:val="22"/>
                <w:lang w:val="ro-RO"/>
              </w:rPr>
              <w:t>NU</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075B2" w14:textId="77777777" w:rsidR="00BE26EB" w:rsidRPr="00A577E1" w:rsidRDefault="00BE26EB" w:rsidP="0086223B">
            <w:pPr>
              <w:pStyle w:val="NormalWeb"/>
              <w:spacing w:before="120" w:after="120"/>
              <w:rPr>
                <w:rFonts w:ascii="Trebuchet MS" w:hAnsi="Trebuchet MS"/>
                <w:sz w:val="22"/>
                <w:szCs w:val="22"/>
              </w:rPr>
            </w:pPr>
            <w:r w:rsidRPr="00A577E1">
              <w:rPr>
                <w:rFonts w:ascii="Trebuchet MS" w:hAnsi="Trebuchet MS"/>
                <w:b/>
                <w:sz w:val="22"/>
                <w:szCs w:val="22"/>
                <w:lang w:val="ro-RO"/>
              </w:rPr>
              <w:t>NU ESTE CAZUL</w:t>
            </w:r>
          </w:p>
        </w:tc>
      </w:tr>
      <w:tr w:rsidR="00BE26EB" w:rsidRPr="00A577E1" w14:paraId="025A2632" w14:textId="77777777" w:rsidTr="004227AB">
        <w:trPr>
          <w:trHeight w:val="402"/>
        </w:trPr>
        <w:tc>
          <w:tcPr>
            <w:tcW w:w="3479" w:type="pct"/>
            <w:tcBorders>
              <w:top w:val="single" w:sz="4" w:space="0" w:color="auto"/>
              <w:left w:val="single" w:sz="4" w:space="0" w:color="auto"/>
              <w:bottom w:val="single" w:sz="4" w:space="0" w:color="auto"/>
              <w:right w:val="single" w:sz="4" w:space="0" w:color="auto"/>
            </w:tcBorders>
            <w:hideMark/>
          </w:tcPr>
          <w:p w14:paraId="67068A38" w14:textId="117A4BC9" w:rsidR="00BE26EB" w:rsidRPr="00A577E1" w:rsidRDefault="00BE26EB" w:rsidP="0086223B">
            <w:pPr>
              <w:spacing w:before="120" w:after="120" w:line="240" w:lineRule="auto"/>
              <w:jc w:val="both"/>
              <w:rPr>
                <w:rFonts w:ascii="Trebuchet MS" w:hAnsi="Trebuchet MS"/>
                <w:b/>
              </w:rPr>
            </w:pPr>
            <w:r w:rsidRPr="00A577E1">
              <w:rPr>
                <w:rFonts w:ascii="Trebuchet MS" w:hAnsi="Trebuchet MS"/>
              </w:rPr>
              <w:t>4.1. Categoria de bunuri se regăseşte în Baza de Date cu prețuri de Referință</w:t>
            </w:r>
            <w:r w:rsidR="001D35A0">
              <w:t xml:space="preserve"> </w:t>
            </w:r>
            <w:r w:rsidR="001D35A0" w:rsidRPr="001D35A0">
              <w:rPr>
                <w:rFonts w:ascii="Trebuchet MS" w:hAnsi="Trebuchet MS"/>
              </w:rPr>
              <w:t>aplicabilă PNDR 2014-2020</w:t>
            </w:r>
            <w:r w:rsidRPr="00A577E1">
              <w:rPr>
                <w:rFonts w:ascii="Trebuchet MS" w:hAnsi="Trebuchet MS"/>
              </w:rPr>
              <w:t>?</w:t>
            </w:r>
          </w:p>
        </w:tc>
        <w:tc>
          <w:tcPr>
            <w:tcW w:w="394" w:type="pct"/>
            <w:tcBorders>
              <w:top w:val="single" w:sz="4" w:space="0" w:color="auto"/>
              <w:left w:val="single" w:sz="4" w:space="0" w:color="auto"/>
              <w:bottom w:val="single" w:sz="4" w:space="0" w:color="auto"/>
              <w:right w:val="single" w:sz="4" w:space="0" w:color="auto"/>
            </w:tcBorders>
            <w:vAlign w:val="center"/>
          </w:tcPr>
          <w:p w14:paraId="48EC66C3" w14:textId="40604D3E" w:rsidR="00BE26EB" w:rsidRPr="00BF1DFD" w:rsidRDefault="00BE26EB" w:rsidP="004227AB">
            <w:pPr>
              <w:pStyle w:val="NormalWeb"/>
              <w:spacing w:before="120" w:after="120"/>
              <w:jc w:val="center"/>
              <w:rPr>
                <w:rFonts w:ascii="Trebuchet MS" w:hAnsi="Trebuchet MS"/>
                <w:sz w:val="22"/>
                <w:szCs w:val="22"/>
              </w:rPr>
            </w:pPr>
            <w:r w:rsidRPr="00A577E1">
              <w:rPr>
                <w:rFonts w:ascii="Trebuchet MS" w:hAnsi="Trebuchet MS"/>
                <w:sz w:val="22"/>
                <w:szCs w:val="22"/>
              </w:rPr>
              <w:sym w:font="Wingdings" w:char="F06F"/>
            </w:r>
          </w:p>
        </w:tc>
        <w:tc>
          <w:tcPr>
            <w:tcW w:w="405" w:type="pct"/>
            <w:tcBorders>
              <w:top w:val="single" w:sz="4" w:space="0" w:color="auto"/>
              <w:left w:val="single" w:sz="4" w:space="0" w:color="auto"/>
              <w:bottom w:val="single" w:sz="4" w:space="0" w:color="auto"/>
              <w:right w:val="single" w:sz="4" w:space="0" w:color="auto"/>
            </w:tcBorders>
            <w:vAlign w:val="center"/>
          </w:tcPr>
          <w:p w14:paraId="19732275" w14:textId="3AD6DFCE" w:rsidR="00BE26EB" w:rsidRPr="00BF1DFD" w:rsidRDefault="00BE26EB" w:rsidP="004227AB">
            <w:pPr>
              <w:pStyle w:val="NormalWeb"/>
              <w:spacing w:before="120" w:after="120"/>
              <w:jc w:val="center"/>
              <w:rPr>
                <w:rFonts w:ascii="Trebuchet MS" w:hAnsi="Trebuchet MS"/>
                <w:sz w:val="22"/>
                <w:szCs w:val="22"/>
              </w:rPr>
            </w:pPr>
            <w:r w:rsidRPr="00A577E1">
              <w:rPr>
                <w:rFonts w:ascii="Trebuchet MS" w:hAnsi="Trebuchet MS"/>
                <w:sz w:val="22"/>
                <w:szCs w:val="22"/>
              </w:rPr>
              <w:sym w:font="Wingdings" w:char="F06F"/>
            </w:r>
          </w:p>
        </w:tc>
        <w:tc>
          <w:tcPr>
            <w:tcW w:w="722" w:type="pct"/>
            <w:tcBorders>
              <w:top w:val="single" w:sz="4" w:space="0" w:color="auto"/>
              <w:left w:val="single" w:sz="4" w:space="0" w:color="auto"/>
              <w:bottom w:val="single" w:sz="4" w:space="0" w:color="auto"/>
              <w:right w:val="single" w:sz="4" w:space="0" w:color="auto"/>
            </w:tcBorders>
            <w:vAlign w:val="center"/>
          </w:tcPr>
          <w:p w14:paraId="4A643BE2" w14:textId="6054A56B" w:rsidR="00BE26EB" w:rsidRPr="00BF1DFD" w:rsidRDefault="00BE26EB" w:rsidP="004227AB">
            <w:pPr>
              <w:pStyle w:val="NormalWeb"/>
              <w:spacing w:before="120" w:after="120"/>
              <w:jc w:val="center"/>
              <w:rPr>
                <w:rFonts w:ascii="Trebuchet MS" w:hAnsi="Trebuchet MS"/>
                <w:sz w:val="22"/>
                <w:szCs w:val="22"/>
              </w:rPr>
            </w:pPr>
            <w:r w:rsidRPr="00A577E1">
              <w:rPr>
                <w:rFonts w:ascii="Trebuchet MS" w:hAnsi="Trebuchet MS"/>
                <w:sz w:val="22"/>
                <w:szCs w:val="22"/>
              </w:rPr>
              <w:sym w:font="Wingdings" w:char="F06F"/>
            </w:r>
          </w:p>
        </w:tc>
      </w:tr>
      <w:tr w:rsidR="00BE26EB" w:rsidRPr="00A577E1" w14:paraId="131AA882" w14:textId="77777777" w:rsidTr="0086223B">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14:paraId="5777FE84" w14:textId="77777777" w:rsidR="00BE26EB" w:rsidRPr="00A577E1" w:rsidRDefault="00BE26EB" w:rsidP="0086223B">
            <w:pPr>
              <w:tabs>
                <w:tab w:val="left" w:pos="360"/>
              </w:tabs>
              <w:spacing w:before="120" w:after="120" w:line="240" w:lineRule="auto"/>
              <w:jc w:val="both"/>
              <w:rPr>
                <w:rFonts w:ascii="Trebuchet MS" w:hAnsi="Trebuchet MS"/>
                <w:b/>
              </w:rPr>
            </w:pPr>
            <w:r w:rsidRPr="00A577E1">
              <w:rPr>
                <w:rFonts w:ascii="Trebuchet MS" w:hAnsi="Trebuchet MS"/>
                <w:lang w:val="pt-BR"/>
              </w:rPr>
              <w:t xml:space="preserve">4.2 Dacă la punctul 4.1 răspunsul este DA, sunt ataşate extrasele tipărite din baza de date cu prețuri de Referință? </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14043B49" w14:textId="628201C1" w:rsidR="00BE26EB" w:rsidRPr="00A577E1" w:rsidRDefault="00BE26EB" w:rsidP="00BF1DFD">
            <w:pPr>
              <w:pStyle w:val="NormalWeb"/>
              <w:spacing w:before="120" w:after="120"/>
              <w:jc w:val="center"/>
              <w:rPr>
                <w:rFonts w:ascii="Trebuchet MS" w:hAnsi="Trebuchet MS"/>
                <w:sz w:val="22"/>
                <w:szCs w:val="22"/>
              </w:rPr>
            </w:pPr>
            <w:r w:rsidRPr="00A577E1">
              <w:rPr>
                <w:rFonts w:ascii="Trebuchet MS" w:hAnsi="Trebuchet MS"/>
                <w:sz w:val="22"/>
                <w:szCs w:val="22"/>
              </w:rPr>
              <w:sym w:font="Wingdings" w:char="F06F"/>
            </w:r>
          </w:p>
        </w:tc>
        <w:tc>
          <w:tcPr>
            <w:tcW w:w="405" w:type="pct"/>
            <w:tcBorders>
              <w:top w:val="single" w:sz="4" w:space="0" w:color="auto"/>
              <w:left w:val="single" w:sz="4" w:space="0" w:color="auto"/>
              <w:bottom w:val="single" w:sz="4" w:space="0" w:color="auto"/>
              <w:right w:val="single" w:sz="4" w:space="0" w:color="auto"/>
            </w:tcBorders>
            <w:vAlign w:val="center"/>
          </w:tcPr>
          <w:p w14:paraId="52AB5D7C" w14:textId="308A456C" w:rsidR="00BE26EB" w:rsidRPr="00A577E1" w:rsidRDefault="00BE26EB" w:rsidP="00BF1DFD">
            <w:pPr>
              <w:pStyle w:val="NormalWeb"/>
              <w:spacing w:before="120" w:after="120"/>
              <w:jc w:val="center"/>
              <w:rPr>
                <w:rFonts w:ascii="Trebuchet MS" w:hAnsi="Trebuchet MS"/>
                <w:sz w:val="22"/>
                <w:szCs w:val="22"/>
              </w:rPr>
            </w:pPr>
            <w:r w:rsidRPr="00A577E1">
              <w:rPr>
                <w:rFonts w:ascii="Trebuchet MS" w:hAnsi="Trebuchet MS"/>
                <w:sz w:val="22"/>
                <w:szCs w:val="22"/>
              </w:rPr>
              <w:sym w:font="Wingdings" w:char="F06F"/>
            </w:r>
          </w:p>
        </w:tc>
        <w:tc>
          <w:tcPr>
            <w:tcW w:w="722" w:type="pct"/>
            <w:tcBorders>
              <w:top w:val="single" w:sz="4" w:space="0" w:color="auto"/>
              <w:left w:val="single" w:sz="4" w:space="0" w:color="auto"/>
              <w:bottom w:val="single" w:sz="4" w:space="0" w:color="auto"/>
              <w:right w:val="single" w:sz="4" w:space="0" w:color="auto"/>
            </w:tcBorders>
            <w:vAlign w:val="center"/>
          </w:tcPr>
          <w:p w14:paraId="731F4EB0" w14:textId="439600D3" w:rsidR="00BE26EB" w:rsidRPr="00A577E1" w:rsidRDefault="00BE26EB" w:rsidP="00BF1DFD">
            <w:pPr>
              <w:pStyle w:val="NormalWeb"/>
              <w:spacing w:before="120" w:after="120"/>
              <w:jc w:val="center"/>
              <w:rPr>
                <w:rFonts w:ascii="Trebuchet MS" w:hAnsi="Trebuchet MS"/>
                <w:sz w:val="22"/>
                <w:szCs w:val="22"/>
              </w:rPr>
            </w:pPr>
            <w:r w:rsidRPr="00A577E1">
              <w:rPr>
                <w:rFonts w:ascii="Trebuchet MS" w:hAnsi="Trebuchet MS"/>
                <w:sz w:val="22"/>
                <w:szCs w:val="22"/>
              </w:rPr>
              <w:sym w:font="Wingdings" w:char="F06F"/>
            </w:r>
          </w:p>
        </w:tc>
      </w:tr>
      <w:tr w:rsidR="00BE26EB" w:rsidRPr="00A577E1" w14:paraId="0AC17056" w14:textId="77777777" w:rsidTr="0086223B">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14:paraId="00BF2C5E" w14:textId="77777777" w:rsidR="00BE26EB" w:rsidRPr="00A577E1" w:rsidRDefault="00BE26EB" w:rsidP="0086223B">
            <w:pPr>
              <w:tabs>
                <w:tab w:val="left" w:pos="360"/>
              </w:tabs>
              <w:spacing w:before="120" w:after="120" w:line="240" w:lineRule="auto"/>
              <w:jc w:val="both"/>
              <w:rPr>
                <w:rFonts w:ascii="Trebuchet MS" w:hAnsi="Trebuchet MS"/>
              </w:rPr>
            </w:pPr>
            <w:r w:rsidRPr="00A577E1">
              <w:rPr>
                <w:rFonts w:ascii="Trebuchet MS" w:hAnsi="Trebuchet MS"/>
                <w:lang w:val="it-IT"/>
              </w:rPr>
              <w:t>4.3 Dacă la pct. 4.1. răspunsul este DA, preţurile utilizate pentru bunuri se încadrează în maximul prevăzut în  Baza de Date cu prețuri de Referință?</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79B04F4A" w14:textId="76AE01A3" w:rsidR="00BE26EB" w:rsidRPr="00BF1DFD" w:rsidRDefault="00BE26EB" w:rsidP="00BF1DFD">
            <w:pPr>
              <w:pStyle w:val="NormalWeb"/>
              <w:spacing w:before="120" w:after="120"/>
              <w:jc w:val="center"/>
              <w:rPr>
                <w:rFonts w:ascii="Trebuchet MS" w:hAnsi="Trebuchet MS"/>
                <w:sz w:val="22"/>
                <w:szCs w:val="22"/>
              </w:rPr>
            </w:pPr>
            <w:r w:rsidRPr="00A577E1">
              <w:rPr>
                <w:rFonts w:ascii="Trebuchet MS" w:hAnsi="Trebuchet MS"/>
                <w:sz w:val="22"/>
                <w:szCs w:val="22"/>
              </w:rPr>
              <w:sym w:font="Wingdings" w:char="F06F"/>
            </w:r>
          </w:p>
        </w:tc>
        <w:tc>
          <w:tcPr>
            <w:tcW w:w="405" w:type="pct"/>
            <w:tcBorders>
              <w:top w:val="single" w:sz="4" w:space="0" w:color="auto"/>
              <w:left w:val="single" w:sz="4" w:space="0" w:color="auto"/>
              <w:bottom w:val="single" w:sz="4" w:space="0" w:color="auto"/>
              <w:right w:val="single" w:sz="4" w:space="0" w:color="auto"/>
            </w:tcBorders>
            <w:vAlign w:val="center"/>
          </w:tcPr>
          <w:p w14:paraId="2AF61705" w14:textId="606AA7A3" w:rsidR="00BE26EB" w:rsidRPr="00BF1DFD" w:rsidRDefault="00BE26EB" w:rsidP="00BF1DFD">
            <w:pPr>
              <w:pStyle w:val="NormalWeb"/>
              <w:spacing w:before="120" w:after="120"/>
              <w:jc w:val="center"/>
              <w:rPr>
                <w:rFonts w:ascii="Trebuchet MS" w:hAnsi="Trebuchet MS"/>
                <w:sz w:val="22"/>
                <w:szCs w:val="22"/>
              </w:rPr>
            </w:pPr>
            <w:r w:rsidRPr="00A577E1">
              <w:rPr>
                <w:rFonts w:ascii="Trebuchet MS" w:hAnsi="Trebuchet MS"/>
                <w:sz w:val="22"/>
                <w:szCs w:val="22"/>
              </w:rPr>
              <w:sym w:font="Wingdings" w:char="F06F"/>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042B434C" w14:textId="6CAA6828" w:rsidR="00BE26EB" w:rsidRPr="00BF1DFD" w:rsidRDefault="00BE26EB" w:rsidP="00BF1DFD">
            <w:pPr>
              <w:pStyle w:val="NormalWeb"/>
              <w:spacing w:before="120" w:after="120"/>
              <w:jc w:val="center"/>
              <w:rPr>
                <w:rFonts w:ascii="Trebuchet MS" w:hAnsi="Trebuchet MS"/>
                <w:sz w:val="22"/>
                <w:szCs w:val="22"/>
              </w:rPr>
            </w:pPr>
            <w:r w:rsidRPr="00A577E1">
              <w:rPr>
                <w:rFonts w:ascii="Trebuchet MS" w:hAnsi="Trebuchet MS"/>
                <w:sz w:val="22"/>
                <w:szCs w:val="22"/>
              </w:rPr>
              <w:sym w:font="Wingdings" w:char="F06F"/>
            </w:r>
          </w:p>
        </w:tc>
      </w:tr>
      <w:tr w:rsidR="00BE26EB" w:rsidRPr="00A577E1" w14:paraId="311C7E32" w14:textId="77777777" w:rsidTr="0086223B">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14:paraId="39FF4FC9" w14:textId="77777777" w:rsidR="00BE26EB" w:rsidRPr="00A577E1" w:rsidRDefault="00BE26EB" w:rsidP="0086223B">
            <w:pPr>
              <w:tabs>
                <w:tab w:val="left" w:pos="360"/>
              </w:tabs>
              <w:spacing w:before="120" w:after="120" w:line="240" w:lineRule="auto"/>
              <w:jc w:val="both"/>
              <w:rPr>
                <w:rFonts w:ascii="Trebuchet MS" w:hAnsi="Trebuchet MS"/>
              </w:rPr>
            </w:pPr>
            <w:r w:rsidRPr="00A577E1">
              <w:rPr>
                <w:rFonts w:ascii="Trebuchet MS" w:hAnsi="Trebuchet MS"/>
                <w:lang w:val="pt-BR"/>
              </w:rPr>
              <w:t>4.4 Dacă la pct. 4.1 este NU solicitantul a prezentat două  oferte pentru bunuri a căror valoare este mai mare de 15 000 Euro şi o ofertă pentru bunuri a caror valoare  este mai mica  sau egală cu  15 000 Euro?</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108F81D" w14:textId="0C81B9DD" w:rsidR="00BE26EB" w:rsidRPr="00BF1DFD" w:rsidRDefault="00BE26EB" w:rsidP="00BF1DFD">
            <w:pPr>
              <w:pStyle w:val="NormalWeb"/>
              <w:spacing w:before="120" w:after="120"/>
              <w:jc w:val="center"/>
              <w:rPr>
                <w:rFonts w:ascii="Trebuchet MS" w:hAnsi="Trebuchet MS"/>
                <w:sz w:val="22"/>
                <w:szCs w:val="22"/>
              </w:rPr>
            </w:pPr>
            <w:r w:rsidRPr="00A577E1">
              <w:rPr>
                <w:rFonts w:ascii="Trebuchet MS" w:hAnsi="Trebuchet MS"/>
                <w:sz w:val="22"/>
                <w:szCs w:val="22"/>
              </w:rPr>
              <w:sym w:font="Wingdings" w:char="F06F"/>
            </w:r>
          </w:p>
        </w:tc>
        <w:tc>
          <w:tcPr>
            <w:tcW w:w="405" w:type="pct"/>
            <w:tcBorders>
              <w:top w:val="single" w:sz="4" w:space="0" w:color="auto"/>
              <w:left w:val="single" w:sz="4" w:space="0" w:color="auto"/>
              <w:bottom w:val="single" w:sz="4" w:space="0" w:color="auto"/>
              <w:right w:val="single" w:sz="4" w:space="0" w:color="auto"/>
            </w:tcBorders>
            <w:vAlign w:val="center"/>
          </w:tcPr>
          <w:p w14:paraId="4436DE91" w14:textId="67C3F946" w:rsidR="00BE26EB" w:rsidRPr="00BF1DFD" w:rsidRDefault="00BE26EB" w:rsidP="00BF1DFD">
            <w:pPr>
              <w:pStyle w:val="NormalWeb"/>
              <w:spacing w:before="120" w:after="120"/>
              <w:jc w:val="center"/>
              <w:rPr>
                <w:rFonts w:ascii="Trebuchet MS" w:hAnsi="Trebuchet MS"/>
                <w:sz w:val="22"/>
                <w:szCs w:val="22"/>
              </w:rPr>
            </w:pPr>
            <w:r w:rsidRPr="00A577E1">
              <w:rPr>
                <w:rFonts w:ascii="Trebuchet MS" w:hAnsi="Trebuchet MS"/>
                <w:sz w:val="22"/>
                <w:szCs w:val="22"/>
              </w:rPr>
              <w:sym w:font="Wingdings" w:char="F06F"/>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499D42E7" w14:textId="643ECFCA" w:rsidR="00BE26EB" w:rsidRPr="00BF1DFD" w:rsidRDefault="00BE26EB" w:rsidP="00BF1DFD">
            <w:pPr>
              <w:pStyle w:val="NormalWeb"/>
              <w:spacing w:before="120" w:after="120"/>
              <w:jc w:val="center"/>
              <w:rPr>
                <w:rFonts w:ascii="Trebuchet MS" w:hAnsi="Trebuchet MS"/>
                <w:sz w:val="22"/>
                <w:szCs w:val="22"/>
              </w:rPr>
            </w:pPr>
            <w:r w:rsidRPr="00A577E1">
              <w:rPr>
                <w:rFonts w:ascii="Trebuchet MS" w:hAnsi="Trebuchet MS"/>
                <w:sz w:val="22"/>
                <w:szCs w:val="22"/>
              </w:rPr>
              <w:sym w:font="Wingdings" w:char="F06F"/>
            </w:r>
          </w:p>
        </w:tc>
      </w:tr>
      <w:tr w:rsidR="00BE26EB" w:rsidRPr="00A577E1" w14:paraId="3E672014" w14:textId="77777777" w:rsidTr="0086223B">
        <w:trPr>
          <w:trHeight w:val="564"/>
        </w:trPr>
        <w:tc>
          <w:tcPr>
            <w:tcW w:w="3479" w:type="pct"/>
            <w:tcBorders>
              <w:top w:val="single" w:sz="4" w:space="0" w:color="auto"/>
              <w:left w:val="single" w:sz="4" w:space="0" w:color="auto"/>
              <w:bottom w:val="single" w:sz="4" w:space="0" w:color="auto"/>
              <w:right w:val="single" w:sz="4" w:space="0" w:color="auto"/>
            </w:tcBorders>
            <w:hideMark/>
          </w:tcPr>
          <w:p w14:paraId="2D221BAF" w14:textId="77777777" w:rsidR="00BE26EB" w:rsidRPr="00A577E1" w:rsidRDefault="00BE26EB" w:rsidP="0086223B">
            <w:pPr>
              <w:tabs>
                <w:tab w:val="left" w:pos="360"/>
              </w:tabs>
              <w:spacing w:before="120" w:after="120" w:line="240" w:lineRule="auto"/>
              <w:jc w:val="both"/>
              <w:rPr>
                <w:rFonts w:ascii="Trebuchet MS" w:hAnsi="Trebuchet MS"/>
              </w:rPr>
            </w:pPr>
            <w:r w:rsidRPr="00A577E1">
              <w:rPr>
                <w:rFonts w:ascii="Trebuchet MS" w:hAnsi="Trebuchet MS"/>
                <w:lang w:val="pt-BR"/>
              </w:rPr>
              <w:t>4.5 Solicitantul a prezentat două oferte pentru servicii a căror valoare este mai mare de 15 000 Euro şi o ofertă pentru servicii a căror valoare  este mai mica  sau egală cu 15 000 Euro?</w:t>
            </w:r>
          </w:p>
        </w:tc>
        <w:tc>
          <w:tcPr>
            <w:tcW w:w="394" w:type="pct"/>
            <w:tcBorders>
              <w:top w:val="single" w:sz="4" w:space="0" w:color="auto"/>
              <w:left w:val="single" w:sz="4" w:space="0" w:color="auto"/>
              <w:bottom w:val="single" w:sz="4" w:space="0" w:color="auto"/>
              <w:right w:val="single" w:sz="4" w:space="0" w:color="auto"/>
            </w:tcBorders>
            <w:vAlign w:val="center"/>
            <w:hideMark/>
          </w:tcPr>
          <w:p w14:paraId="108CC20C" w14:textId="77777777" w:rsidR="00BE26EB" w:rsidRPr="00BF1DFD" w:rsidRDefault="00BE26EB" w:rsidP="00BF1DFD">
            <w:pPr>
              <w:pStyle w:val="NormalWeb"/>
              <w:spacing w:before="120" w:after="120"/>
              <w:jc w:val="center"/>
              <w:rPr>
                <w:rFonts w:ascii="Trebuchet MS" w:hAnsi="Trebuchet MS"/>
                <w:sz w:val="22"/>
                <w:szCs w:val="22"/>
              </w:rPr>
            </w:pPr>
            <w:r w:rsidRPr="00BF1DFD">
              <w:rPr>
                <w:rFonts w:ascii="Trebuchet MS" w:hAnsi="Trebuchet MS"/>
                <w:sz w:val="22"/>
                <w:szCs w:val="22"/>
              </w:rPr>
              <w:sym w:font="Wingdings" w:char="F06F"/>
            </w:r>
          </w:p>
        </w:tc>
        <w:tc>
          <w:tcPr>
            <w:tcW w:w="405" w:type="pct"/>
            <w:tcBorders>
              <w:top w:val="single" w:sz="4" w:space="0" w:color="auto"/>
              <w:left w:val="single" w:sz="4" w:space="0" w:color="auto"/>
              <w:bottom w:val="single" w:sz="4" w:space="0" w:color="auto"/>
              <w:right w:val="single" w:sz="4" w:space="0" w:color="auto"/>
            </w:tcBorders>
            <w:vAlign w:val="center"/>
            <w:hideMark/>
          </w:tcPr>
          <w:p w14:paraId="02FD060D" w14:textId="77777777" w:rsidR="00BE26EB" w:rsidRPr="00BF1DFD" w:rsidRDefault="00BE26EB" w:rsidP="00BF1DFD">
            <w:pPr>
              <w:pStyle w:val="NormalWeb"/>
              <w:spacing w:before="120" w:after="120"/>
              <w:jc w:val="center"/>
              <w:rPr>
                <w:rFonts w:ascii="Trebuchet MS" w:hAnsi="Trebuchet MS"/>
                <w:sz w:val="22"/>
                <w:szCs w:val="22"/>
              </w:rPr>
            </w:pPr>
            <w:r w:rsidRPr="00BF1DFD">
              <w:rPr>
                <w:rFonts w:ascii="Trebuchet MS" w:hAnsi="Trebuchet MS"/>
                <w:sz w:val="22"/>
                <w:szCs w:val="22"/>
              </w:rPr>
              <w:sym w:font="Wingdings" w:char="F06F"/>
            </w:r>
          </w:p>
        </w:tc>
        <w:tc>
          <w:tcPr>
            <w:tcW w:w="722" w:type="pct"/>
            <w:tcBorders>
              <w:top w:val="single" w:sz="4" w:space="0" w:color="auto"/>
              <w:left w:val="single" w:sz="4" w:space="0" w:color="auto"/>
              <w:bottom w:val="single" w:sz="4" w:space="0" w:color="auto"/>
              <w:right w:val="single" w:sz="4" w:space="0" w:color="auto"/>
            </w:tcBorders>
            <w:vAlign w:val="center"/>
            <w:hideMark/>
          </w:tcPr>
          <w:p w14:paraId="3FDDE356" w14:textId="77777777" w:rsidR="00BE26EB" w:rsidRPr="00BF1DFD" w:rsidRDefault="00BE26EB" w:rsidP="00BF1DFD">
            <w:pPr>
              <w:pStyle w:val="NormalWeb"/>
              <w:spacing w:before="120" w:after="120"/>
              <w:jc w:val="center"/>
              <w:rPr>
                <w:rFonts w:ascii="Trebuchet MS" w:hAnsi="Trebuchet MS"/>
                <w:sz w:val="22"/>
                <w:szCs w:val="22"/>
              </w:rPr>
            </w:pPr>
            <w:r w:rsidRPr="00BF1DFD">
              <w:rPr>
                <w:rFonts w:ascii="Trebuchet MS" w:hAnsi="Trebuchet MS"/>
                <w:sz w:val="22"/>
                <w:szCs w:val="22"/>
              </w:rPr>
              <w:sym w:font="Wingdings" w:char="F06F"/>
            </w:r>
          </w:p>
        </w:tc>
      </w:tr>
      <w:tr w:rsidR="00BE26EB" w:rsidRPr="00A577E1" w14:paraId="0219F102" w14:textId="77777777" w:rsidTr="0086223B">
        <w:trPr>
          <w:trHeight w:val="564"/>
        </w:trPr>
        <w:tc>
          <w:tcPr>
            <w:tcW w:w="3479" w:type="pct"/>
            <w:tcBorders>
              <w:top w:val="single" w:sz="4" w:space="0" w:color="auto"/>
              <w:left w:val="single" w:sz="4" w:space="0" w:color="auto"/>
              <w:bottom w:val="single" w:sz="4" w:space="0" w:color="auto"/>
              <w:right w:val="single" w:sz="4" w:space="0" w:color="auto"/>
            </w:tcBorders>
            <w:hideMark/>
          </w:tcPr>
          <w:p w14:paraId="154674D6" w14:textId="77777777" w:rsidR="00BE26EB" w:rsidRPr="00A577E1" w:rsidRDefault="00BE26EB" w:rsidP="0086223B">
            <w:pPr>
              <w:tabs>
                <w:tab w:val="left" w:pos="360"/>
              </w:tabs>
              <w:spacing w:before="120" w:after="120" w:line="240" w:lineRule="auto"/>
              <w:jc w:val="both"/>
              <w:rPr>
                <w:rFonts w:ascii="Trebuchet MS" w:hAnsi="Trebuchet MS"/>
              </w:rPr>
            </w:pPr>
            <w:r w:rsidRPr="00A577E1">
              <w:rPr>
                <w:rFonts w:ascii="Trebuchet MS" w:hAnsi="Trebuchet MS"/>
                <w:lang w:val="pt-BR"/>
              </w:rPr>
              <w:t xml:space="preserve">4.6. Pentru lucrări, există în studiul de fezabilitate declaraţia proiectantului semnată şi ştampilată privind sursa de preţuri? </w:t>
            </w:r>
          </w:p>
        </w:tc>
        <w:tc>
          <w:tcPr>
            <w:tcW w:w="394" w:type="pct"/>
            <w:tcBorders>
              <w:top w:val="single" w:sz="4" w:space="0" w:color="auto"/>
              <w:left w:val="single" w:sz="4" w:space="0" w:color="auto"/>
              <w:bottom w:val="single" w:sz="4" w:space="0" w:color="auto"/>
              <w:right w:val="single" w:sz="4" w:space="0" w:color="auto"/>
            </w:tcBorders>
            <w:vAlign w:val="center"/>
          </w:tcPr>
          <w:p w14:paraId="6609FE4E" w14:textId="675A50E9" w:rsidR="00BE26EB" w:rsidRPr="00BF1DFD" w:rsidRDefault="00BE26EB" w:rsidP="00BF1DFD">
            <w:pPr>
              <w:pStyle w:val="NormalWeb"/>
              <w:spacing w:before="120" w:after="120"/>
              <w:jc w:val="center"/>
              <w:rPr>
                <w:rFonts w:ascii="Trebuchet MS" w:hAnsi="Trebuchet MS"/>
                <w:sz w:val="22"/>
                <w:szCs w:val="22"/>
              </w:rPr>
            </w:pPr>
            <w:r w:rsidRPr="00A577E1">
              <w:rPr>
                <w:rFonts w:ascii="Trebuchet MS" w:hAnsi="Trebuchet MS"/>
                <w:sz w:val="22"/>
                <w:szCs w:val="22"/>
              </w:rPr>
              <w:sym w:font="Wingdings" w:char="F06F"/>
            </w:r>
          </w:p>
        </w:tc>
        <w:tc>
          <w:tcPr>
            <w:tcW w:w="405" w:type="pct"/>
            <w:tcBorders>
              <w:top w:val="single" w:sz="4" w:space="0" w:color="auto"/>
              <w:left w:val="single" w:sz="4" w:space="0" w:color="auto"/>
              <w:bottom w:val="single" w:sz="4" w:space="0" w:color="auto"/>
              <w:right w:val="single" w:sz="4" w:space="0" w:color="auto"/>
            </w:tcBorders>
            <w:vAlign w:val="center"/>
          </w:tcPr>
          <w:p w14:paraId="18A716B6" w14:textId="4DEEA451" w:rsidR="00BE26EB" w:rsidRPr="00BF1DFD" w:rsidRDefault="00BE26EB" w:rsidP="00BF1DFD">
            <w:pPr>
              <w:pStyle w:val="NormalWeb"/>
              <w:spacing w:before="120" w:after="120"/>
              <w:jc w:val="center"/>
              <w:rPr>
                <w:rFonts w:ascii="Trebuchet MS" w:hAnsi="Trebuchet MS"/>
                <w:sz w:val="22"/>
                <w:szCs w:val="22"/>
              </w:rPr>
            </w:pPr>
            <w:r w:rsidRPr="00A577E1">
              <w:rPr>
                <w:rFonts w:ascii="Trebuchet MS" w:hAnsi="Trebuchet MS"/>
                <w:sz w:val="22"/>
                <w:szCs w:val="22"/>
              </w:rPr>
              <w:sym w:font="Wingdings" w:char="F06F"/>
            </w:r>
          </w:p>
        </w:tc>
        <w:tc>
          <w:tcPr>
            <w:tcW w:w="722" w:type="pct"/>
            <w:tcBorders>
              <w:top w:val="single" w:sz="4" w:space="0" w:color="auto"/>
              <w:left w:val="single" w:sz="4" w:space="0" w:color="auto"/>
              <w:bottom w:val="single" w:sz="4" w:space="0" w:color="auto"/>
              <w:right w:val="single" w:sz="4" w:space="0" w:color="auto"/>
            </w:tcBorders>
            <w:vAlign w:val="center"/>
          </w:tcPr>
          <w:p w14:paraId="09830315" w14:textId="6B80F973" w:rsidR="00BE26EB" w:rsidRPr="00BF1DFD" w:rsidRDefault="00BE26EB" w:rsidP="00BF1DFD">
            <w:pPr>
              <w:pStyle w:val="NormalWeb"/>
              <w:spacing w:before="120" w:after="120"/>
              <w:jc w:val="center"/>
              <w:rPr>
                <w:rFonts w:ascii="Trebuchet MS" w:hAnsi="Trebuchet MS"/>
                <w:sz w:val="22"/>
                <w:szCs w:val="22"/>
              </w:rPr>
            </w:pPr>
            <w:r w:rsidRPr="00A577E1">
              <w:rPr>
                <w:rFonts w:ascii="Trebuchet MS" w:hAnsi="Trebuchet MS"/>
                <w:sz w:val="22"/>
                <w:szCs w:val="22"/>
              </w:rPr>
              <w:sym w:font="Wingdings" w:char="F06F"/>
            </w:r>
          </w:p>
        </w:tc>
      </w:tr>
    </w:tbl>
    <w:p w14:paraId="78E7F7C3" w14:textId="77777777" w:rsidR="006A007A" w:rsidRPr="00A577E1" w:rsidRDefault="006A007A" w:rsidP="006A007A">
      <w:pPr>
        <w:rPr>
          <w:rFonts w:ascii="Trebuchet MS" w:hAnsi="Trebuchet M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7"/>
        <w:gridCol w:w="1145"/>
        <w:gridCol w:w="1600"/>
        <w:gridCol w:w="2042"/>
      </w:tblGrid>
      <w:tr w:rsidR="00BE26EB" w:rsidRPr="00A577E1" w14:paraId="0C4C1143" w14:textId="77777777" w:rsidTr="0086223B">
        <w:trPr>
          <w:trHeight w:val="564"/>
        </w:trPr>
        <w:tc>
          <w:tcPr>
            <w:tcW w:w="258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618DD90" w14:textId="77777777" w:rsidR="00BE26EB" w:rsidRPr="00A577E1" w:rsidRDefault="00BE26EB" w:rsidP="0086223B">
            <w:pPr>
              <w:spacing w:before="120" w:after="120" w:line="240" w:lineRule="auto"/>
              <w:jc w:val="both"/>
              <w:rPr>
                <w:rFonts w:ascii="Trebuchet MS" w:hAnsi="Trebuchet MS"/>
                <w:b/>
              </w:rPr>
            </w:pPr>
            <w:r w:rsidRPr="00A577E1">
              <w:rPr>
                <w:rFonts w:ascii="Trebuchet MS" w:hAnsi="Trebuchet MS"/>
                <w:b/>
              </w:rPr>
              <w:t>E. Verificarea Planului Financiar</w:t>
            </w:r>
          </w:p>
        </w:tc>
        <w:tc>
          <w:tcPr>
            <w:tcW w:w="2417" w:type="pct"/>
            <w:gridSpan w:val="3"/>
            <w:tcBorders>
              <w:top w:val="single" w:sz="4" w:space="0" w:color="auto"/>
              <w:left w:val="single" w:sz="4" w:space="0" w:color="auto"/>
              <w:bottom w:val="single" w:sz="4" w:space="0" w:color="auto"/>
              <w:right w:val="single" w:sz="4" w:space="0" w:color="auto"/>
            </w:tcBorders>
            <w:shd w:val="clear" w:color="auto" w:fill="auto"/>
            <w:hideMark/>
          </w:tcPr>
          <w:p w14:paraId="32F8C28B" w14:textId="77777777" w:rsidR="00BE26EB" w:rsidRPr="00A577E1" w:rsidRDefault="00BE26EB" w:rsidP="0086223B">
            <w:pPr>
              <w:pStyle w:val="NormalWeb"/>
              <w:spacing w:before="120" w:after="120"/>
              <w:rPr>
                <w:rFonts w:ascii="Trebuchet MS" w:hAnsi="Trebuchet MS"/>
                <w:sz w:val="22"/>
                <w:szCs w:val="22"/>
                <w:lang w:val="ro-RO"/>
              </w:rPr>
            </w:pPr>
            <w:r w:rsidRPr="00A577E1">
              <w:rPr>
                <w:rFonts w:ascii="Trebuchet MS" w:hAnsi="Trebuchet MS" w:cs="Calibri"/>
                <w:b/>
                <w:bCs/>
                <w:noProof/>
                <w:sz w:val="22"/>
                <w:szCs w:val="22"/>
                <w:lang w:val="ro-RO"/>
              </w:rPr>
              <w:t>Verificare</w:t>
            </w:r>
            <w:r w:rsidRPr="00A577E1">
              <w:rPr>
                <w:rFonts w:ascii="Trebuchet MS" w:hAnsi="Trebuchet MS"/>
                <w:b/>
                <w:sz w:val="22"/>
                <w:szCs w:val="22"/>
                <w:lang w:val="ro-RO"/>
              </w:rPr>
              <w:t xml:space="preserve"> efectuată</w:t>
            </w:r>
          </w:p>
        </w:tc>
      </w:tr>
      <w:tr w:rsidR="00BE26EB" w:rsidRPr="00A577E1" w14:paraId="52E7F570" w14:textId="77777777" w:rsidTr="0086223B">
        <w:trPr>
          <w:trHeight w:val="564"/>
        </w:trPr>
        <w:tc>
          <w:tcPr>
            <w:tcW w:w="25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3EE4BF" w14:textId="77777777" w:rsidR="00BE26EB" w:rsidRPr="00A577E1" w:rsidRDefault="00BE26EB" w:rsidP="0086223B">
            <w:pPr>
              <w:spacing w:before="120" w:after="120" w:line="240" w:lineRule="auto"/>
              <w:rPr>
                <w:rFonts w:ascii="Trebuchet MS" w:hAnsi="Trebuchet MS"/>
                <w:b/>
              </w:rPr>
            </w:pP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14:paraId="50DA5013" w14:textId="77777777" w:rsidR="00BE26EB" w:rsidRPr="00A577E1" w:rsidRDefault="00BE26EB" w:rsidP="0086223B">
            <w:pPr>
              <w:pStyle w:val="NormalWeb"/>
              <w:spacing w:before="120" w:after="120"/>
              <w:rPr>
                <w:rFonts w:ascii="Trebuchet MS" w:hAnsi="Trebuchet MS"/>
                <w:sz w:val="22"/>
                <w:szCs w:val="22"/>
                <w:lang w:val="ro-RO"/>
              </w:rPr>
            </w:pPr>
            <w:r w:rsidRPr="00A577E1">
              <w:rPr>
                <w:rFonts w:ascii="Trebuchet MS" w:hAnsi="Trebuchet MS"/>
                <w:b/>
                <w:sz w:val="22"/>
                <w:szCs w:val="22"/>
                <w:lang w:val="ro-RO"/>
              </w:rPr>
              <w:t>DA</w:t>
            </w:r>
          </w:p>
        </w:tc>
        <w:tc>
          <w:tcPr>
            <w:tcW w:w="808" w:type="pct"/>
            <w:tcBorders>
              <w:top w:val="single" w:sz="4" w:space="0" w:color="auto"/>
              <w:left w:val="single" w:sz="4" w:space="0" w:color="auto"/>
              <w:bottom w:val="single" w:sz="4" w:space="0" w:color="auto"/>
              <w:right w:val="single" w:sz="4" w:space="0" w:color="auto"/>
            </w:tcBorders>
            <w:shd w:val="clear" w:color="auto" w:fill="auto"/>
            <w:hideMark/>
          </w:tcPr>
          <w:p w14:paraId="623EB6D3" w14:textId="77777777" w:rsidR="00BE26EB" w:rsidRPr="00A577E1" w:rsidRDefault="00BE26EB" w:rsidP="0086223B">
            <w:pPr>
              <w:pStyle w:val="NormalWeb"/>
              <w:spacing w:before="120" w:after="120"/>
              <w:rPr>
                <w:rFonts w:ascii="Trebuchet MS" w:hAnsi="Trebuchet MS"/>
                <w:sz w:val="22"/>
                <w:szCs w:val="22"/>
                <w:lang w:val="ro-RO"/>
              </w:rPr>
            </w:pPr>
            <w:r w:rsidRPr="00A577E1">
              <w:rPr>
                <w:rFonts w:ascii="Trebuchet MS" w:hAnsi="Trebuchet MS"/>
                <w:b/>
                <w:sz w:val="22"/>
                <w:szCs w:val="22"/>
                <w:lang w:val="ro-RO"/>
              </w:rPr>
              <w:t>NU</w:t>
            </w:r>
          </w:p>
        </w:tc>
        <w:tc>
          <w:tcPr>
            <w:tcW w:w="1031" w:type="pct"/>
            <w:tcBorders>
              <w:top w:val="single" w:sz="4" w:space="0" w:color="auto"/>
              <w:left w:val="single" w:sz="4" w:space="0" w:color="auto"/>
              <w:bottom w:val="single" w:sz="4" w:space="0" w:color="auto"/>
              <w:right w:val="single" w:sz="4" w:space="0" w:color="auto"/>
            </w:tcBorders>
            <w:shd w:val="clear" w:color="auto" w:fill="auto"/>
            <w:hideMark/>
          </w:tcPr>
          <w:p w14:paraId="1AF8B943" w14:textId="77777777" w:rsidR="00BE26EB" w:rsidRPr="00A577E1" w:rsidRDefault="00BE26EB" w:rsidP="0086223B">
            <w:pPr>
              <w:pStyle w:val="NormalWeb"/>
              <w:spacing w:before="120" w:after="120"/>
              <w:rPr>
                <w:rFonts w:ascii="Trebuchet MS" w:hAnsi="Trebuchet MS"/>
                <w:sz w:val="22"/>
                <w:szCs w:val="22"/>
                <w:lang w:val="ro-RO"/>
              </w:rPr>
            </w:pPr>
            <w:r w:rsidRPr="00A577E1">
              <w:rPr>
                <w:rFonts w:ascii="Trebuchet MS" w:hAnsi="Trebuchet MS" w:cs="Calibri"/>
                <w:b/>
                <w:bCs/>
                <w:noProof/>
                <w:sz w:val="22"/>
                <w:szCs w:val="22"/>
                <w:lang w:val="ro-RO"/>
              </w:rPr>
              <w:t>NU</w:t>
            </w:r>
            <w:r w:rsidRPr="00A577E1">
              <w:rPr>
                <w:rFonts w:ascii="Trebuchet MS" w:hAnsi="Trebuchet MS"/>
                <w:b/>
                <w:sz w:val="22"/>
                <w:szCs w:val="22"/>
                <w:lang w:val="ro-RO"/>
              </w:rPr>
              <w:t xml:space="preserve"> ESTE CAZUL</w:t>
            </w:r>
          </w:p>
        </w:tc>
      </w:tr>
      <w:tr w:rsidR="00BE26EB" w:rsidRPr="00A577E1" w14:paraId="75754216" w14:textId="77777777" w:rsidTr="0086223B">
        <w:trPr>
          <w:trHeight w:val="564"/>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14:paraId="27BFA913" w14:textId="77777777" w:rsidR="00BE26EB" w:rsidRPr="00A577E1" w:rsidRDefault="00BE26EB" w:rsidP="0086223B">
            <w:pPr>
              <w:spacing w:before="120" w:after="120" w:line="240" w:lineRule="auto"/>
              <w:jc w:val="both"/>
              <w:rPr>
                <w:rFonts w:ascii="Trebuchet MS" w:hAnsi="Trebuchet MS"/>
              </w:rPr>
            </w:pPr>
            <w:r w:rsidRPr="00A577E1">
              <w:rPr>
                <w:rFonts w:ascii="Trebuchet MS" w:hAnsi="Trebuchet MS"/>
                <w:b/>
              </w:rPr>
              <w:t>5.1</w:t>
            </w:r>
            <w:r w:rsidRPr="00A577E1">
              <w:rPr>
                <w:rFonts w:ascii="Trebuchet MS" w:hAnsi="Trebuchet MS"/>
              </w:rPr>
              <w:t xml:space="preserve"> Planul financiar este corect completat şi respectă gradul de intervenţie publică stabilit de GAL prin fișa măsurii din SDL?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C5FA24" w14:textId="77777777" w:rsidR="00BE26EB" w:rsidRPr="00A577E1" w:rsidRDefault="00BE26EB" w:rsidP="0086223B">
            <w:pPr>
              <w:pStyle w:val="NormalWeb"/>
              <w:spacing w:before="120" w:after="120"/>
              <w:rPr>
                <w:rFonts w:ascii="Trebuchet MS" w:hAnsi="Trebuchet MS"/>
                <w:sz w:val="22"/>
                <w:szCs w:val="22"/>
                <w:lang w:val="ro-RO"/>
              </w:rPr>
            </w:pPr>
            <w:r w:rsidRPr="00A577E1">
              <w:rPr>
                <w:rFonts w:ascii="Trebuchet MS" w:hAnsi="Trebuchet MS"/>
                <w:sz w:val="22"/>
                <w:szCs w:val="22"/>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C1A38C8" w14:textId="77777777" w:rsidR="00BE26EB" w:rsidRPr="00A577E1" w:rsidRDefault="00BE26EB" w:rsidP="0086223B">
            <w:pPr>
              <w:pStyle w:val="NormalWeb"/>
              <w:spacing w:before="120" w:after="120"/>
              <w:rPr>
                <w:rFonts w:ascii="Trebuchet MS" w:hAnsi="Trebuchet MS"/>
                <w:sz w:val="22"/>
                <w:szCs w:val="22"/>
                <w:lang w:val="ro-RO"/>
              </w:rPr>
            </w:pPr>
            <w:r w:rsidRPr="00A577E1">
              <w:rPr>
                <w:rFonts w:ascii="Trebuchet MS" w:hAnsi="Trebuchet MS"/>
                <w:sz w:val="22"/>
                <w:szCs w:val="22"/>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14:paraId="65011451" w14:textId="77777777" w:rsidR="00BE26EB" w:rsidRPr="00A577E1" w:rsidRDefault="00BE26EB" w:rsidP="0086223B">
            <w:pPr>
              <w:pStyle w:val="NormalWeb"/>
              <w:spacing w:before="120" w:after="120"/>
              <w:rPr>
                <w:rFonts w:ascii="Trebuchet MS" w:hAnsi="Trebuchet MS"/>
                <w:sz w:val="22"/>
                <w:szCs w:val="22"/>
                <w:lang w:val="ro-RO"/>
              </w:rPr>
            </w:pPr>
          </w:p>
        </w:tc>
      </w:tr>
      <w:tr w:rsidR="00BE26EB" w:rsidRPr="00A577E1" w14:paraId="76C08121" w14:textId="77777777" w:rsidTr="0086223B">
        <w:trPr>
          <w:trHeight w:val="349"/>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14:paraId="2E753DF4" w14:textId="77777777" w:rsidR="00BE26EB" w:rsidRPr="00A577E1" w:rsidRDefault="00BE26EB" w:rsidP="0086223B">
            <w:pPr>
              <w:spacing w:before="120" w:after="120" w:line="240" w:lineRule="auto"/>
              <w:jc w:val="both"/>
              <w:rPr>
                <w:rFonts w:ascii="Trebuchet MS" w:hAnsi="Trebuchet MS"/>
                <w:b/>
              </w:rPr>
            </w:pPr>
            <w:r w:rsidRPr="00A577E1">
              <w:rPr>
                <w:rFonts w:ascii="Trebuchet MS" w:hAnsi="Trebuchet MS"/>
                <w:b/>
              </w:rPr>
              <w:t>5.2</w:t>
            </w:r>
            <w:r w:rsidRPr="00A577E1">
              <w:rPr>
                <w:rFonts w:ascii="Trebuchet MS" w:hAnsi="Trebuchet MS"/>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D68C23" w14:textId="77777777" w:rsidR="00BE26EB" w:rsidRPr="00A577E1" w:rsidRDefault="00BE26EB" w:rsidP="0086223B">
            <w:pPr>
              <w:pStyle w:val="NormalWeb"/>
              <w:spacing w:before="120" w:after="120"/>
              <w:rPr>
                <w:rFonts w:ascii="Trebuchet MS" w:hAnsi="Trebuchet MS"/>
                <w:sz w:val="22"/>
                <w:szCs w:val="22"/>
                <w:lang w:val="ro-RO"/>
              </w:rPr>
            </w:pPr>
            <w:r w:rsidRPr="00A577E1">
              <w:rPr>
                <w:rFonts w:ascii="Trebuchet MS" w:hAnsi="Trebuchet MS"/>
                <w:sz w:val="22"/>
                <w:szCs w:val="22"/>
                <w:lang w:eastAsia="x-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5BCAF407" w14:textId="77777777" w:rsidR="00BE26EB" w:rsidRPr="00A577E1" w:rsidRDefault="00BE26EB" w:rsidP="0086223B">
            <w:pPr>
              <w:pStyle w:val="NormalWeb"/>
              <w:spacing w:before="120" w:after="120"/>
              <w:rPr>
                <w:rFonts w:ascii="Trebuchet MS" w:hAnsi="Trebuchet MS"/>
                <w:sz w:val="22"/>
                <w:szCs w:val="22"/>
                <w:lang w:val="ro-RO"/>
              </w:rPr>
            </w:pPr>
            <w:r w:rsidRPr="00A577E1">
              <w:rPr>
                <w:rFonts w:ascii="Trebuchet MS" w:hAnsi="Trebuchet MS"/>
                <w:sz w:val="22"/>
                <w:szCs w:val="22"/>
                <w:lang w:eastAsia="x-none"/>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14:paraId="14009E2B" w14:textId="77777777" w:rsidR="00BE26EB" w:rsidRPr="00A577E1" w:rsidRDefault="00BE26EB" w:rsidP="0086223B">
            <w:pPr>
              <w:pStyle w:val="NormalWeb"/>
              <w:spacing w:before="120" w:after="120"/>
              <w:rPr>
                <w:rFonts w:ascii="Trebuchet MS" w:hAnsi="Trebuchet MS"/>
                <w:sz w:val="22"/>
                <w:szCs w:val="22"/>
                <w:lang w:val="ro-RO"/>
              </w:rPr>
            </w:pPr>
          </w:p>
        </w:tc>
      </w:tr>
      <w:tr w:rsidR="00BE26EB" w:rsidRPr="00A577E1" w14:paraId="7DECA4CB" w14:textId="77777777" w:rsidTr="0086223B">
        <w:trPr>
          <w:trHeight w:val="564"/>
        </w:trPr>
        <w:tc>
          <w:tcPr>
            <w:tcW w:w="2583" w:type="pct"/>
            <w:tcBorders>
              <w:top w:val="single" w:sz="4" w:space="0" w:color="auto"/>
              <w:left w:val="single" w:sz="4" w:space="0" w:color="auto"/>
              <w:bottom w:val="single" w:sz="4" w:space="0" w:color="auto"/>
              <w:right w:val="single" w:sz="4" w:space="0" w:color="auto"/>
            </w:tcBorders>
            <w:hideMark/>
          </w:tcPr>
          <w:p w14:paraId="5226C0F4" w14:textId="77777777" w:rsidR="00BE26EB" w:rsidRPr="00A577E1" w:rsidRDefault="00BE26EB" w:rsidP="0086223B">
            <w:pPr>
              <w:spacing w:before="120" w:after="120" w:line="240" w:lineRule="auto"/>
              <w:jc w:val="both"/>
              <w:rPr>
                <w:rFonts w:ascii="Trebuchet MS" w:hAnsi="Trebuchet MS"/>
                <w:b/>
              </w:rPr>
            </w:pPr>
            <w:r w:rsidRPr="00A577E1">
              <w:rPr>
                <w:rFonts w:ascii="Trebuchet MS" w:hAnsi="Trebuchet MS"/>
                <w:b/>
              </w:rPr>
              <w:t>5.3</w:t>
            </w:r>
            <w:r w:rsidRPr="00A577E1">
              <w:rPr>
                <w:rFonts w:ascii="Trebuchet MS" w:hAnsi="Trebuchet MS"/>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3C5351F" w14:textId="77777777" w:rsidR="00BE26EB" w:rsidRPr="00A577E1" w:rsidRDefault="00BE26EB" w:rsidP="0086223B">
            <w:pPr>
              <w:pStyle w:val="NormalWeb"/>
              <w:spacing w:before="120" w:after="120"/>
              <w:rPr>
                <w:rFonts w:ascii="Trebuchet MS" w:hAnsi="Trebuchet MS"/>
                <w:sz w:val="22"/>
                <w:szCs w:val="22"/>
                <w:lang w:val="ro-RO"/>
              </w:rPr>
            </w:pPr>
            <w:r w:rsidRPr="00A577E1">
              <w:rPr>
                <w:rFonts w:ascii="Trebuchet MS" w:hAnsi="Trebuchet MS"/>
                <w:sz w:val="22"/>
                <w:szCs w:val="22"/>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F93AFFE" w14:textId="77777777" w:rsidR="00BE26EB" w:rsidRPr="00A577E1" w:rsidRDefault="00BE26EB" w:rsidP="0086223B">
            <w:pPr>
              <w:pStyle w:val="NormalWeb"/>
              <w:spacing w:before="120" w:after="120"/>
              <w:rPr>
                <w:rFonts w:ascii="Trebuchet MS" w:hAnsi="Trebuchet MS"/>
                <w:sz w:val="22"/>
                <w:szCs w:val="22"/>
                <w:lang w:val="ro-RO"/>
              </w:rPr>
            </w:pPr>
            <w:r w:rsidRPr="00A577E1">
              <w:rPr>
                <w:rFonts w:ascii="Trebuchet MS" w:hAnsi="Trebuchet MS"/>
                <w:sz w:val="22"/>
                <w:szCs w:val="22"/>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14:paraId="4FD372EC" w14:textId="77777777" w:rsidR="00BE26EB" w:rsidRPr="00A577E1" w:rsidRDefault="00BE26EB" w:rsidP="0086223B">
            <w:pPr>
              <w:pStyle w:val="NormalWeb"/>
              <w:spacing w:before="120" w:after="120"/>
              <w:rPr>
                <w:rFonts w:ascii="Trebuchet MS" w:hAnsi="Trebuchet MS"/>
                <w:sz w:val="22"/>
                <w:szCs w:val="22"/>
                <w:lang w:val="ro-RO"/>
              </w:rPr>
            </w:pPr>
          </w:p>
        </w:tc>
      </w:tr>
      <w:tr w:rsidR="00BE26EB" w:rsidRPr="00A577E1" w14:paraId="06FEADE5" w14:textId="77777777" w:rsidTr="00D114B4">
        <w:trPr>
          <w:trHeight w:val="564"/>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14:paraId="7A7AF083" w14:textId="77777777" w:rsidR="00BE26EB" w:rsidRPr="00D114B4" w:rsidRDefault="00BE26EB" w:rsidP="0086223B">
            <w:pPr>
              <w:spacing w:before="120" w:after="120" w:line="240" w:lineRule="auto"/>
              <w:jc w:val="both"/>
              <w:rPr>
                <w:rFonts w:ascii="Trebuchet MS" w:hAnsi="Trebuchet MS"/>
              </w:rPr>
            </w:pPr>
            <w:r w:rsidRPr="00D114B4">
              <w:rPr>
                <w:rFonts w:ascii="Trebuchet MS" w:hAnsi="Trebuchet MS"/>
                <w:b/>
              </w:rPr>
              <w:t xml:space="preserve">5.4 </w:t>
            </w:r>
            <w:proofErr w:type="spellStart"/>
            <w:r w:rsidRPr="00D114B4">
              <w:rPr>
                <w:rFonts w:ascii="Trebuchet MS" w:hAnsi="Trebuchet MS"/>
              </w:rPr>
              <w:t>Investitia</w:t>
            </w:r>
            <w:proofErr w:type="spellEnd"/>
            <w:r w:rsidRPr="00D114B4">
              <w:rPr>
                <w:rFonts w:ascii="Trebuchet MS" w:hAnsi="Trebuchet MS"/>
              </w:rPr>
              <w:t xml:space="preserve"> </w:t>
            </w:r>
            <w:proofErr w:type="spellStart"/>
            <w:r w:rsidRPr="00D114B4">
              <w:rPr>
                <w:rFonts w:ascii="Trebuchet MS" w:hAnsi="Trebuchet MS"/>
              </w:rPr>
              <w:t>initiala</w:t>
            </w:r>
            <w:proofErr w:type="spellEnd"/>
            <w:r w:rsidRPr="00D114B4">
              <w:rPr>
                <w:rFonts w:ascii="Trebuchet MS" w:hAnsi="Trebuchet MS"/>
              </w:rPr>
              <w:t xml:space="preserve"> propusa </w:t>
            </w:r>
            <w:proofErr w:type="spellStart"/>
            <w:r w:rsidRPr="00D114B4">
              <w:rPr>
                <w:rFonts w:ascii="Trebuchet MS" w:hAnsi="Trebuchet MS"/>
              </w:rPr>
              <w:t>indeplineste</w:t>
            </w:r>
            <w:proofErr w:type="spellEnd"/>
            <w:r w:rsidRPr="00D114B4">
              <w:rPr>
                <w:rFonts w:ascii="Trebuchet MS" w:hAnsi="Trebuchet MS"/>
              </w:rPr>
              <w:t xml:space="preserve"> cumulativ </w:t>
            </w:r>
            <w:proofErr w:type="spellStart"/>
            <w:r w:rsidRPr="00D114B4">
              <w:rPr>
                <w:rFonts w:ascii="Trebuchet MS" w:hAnsi="Trebuchet MS"/>
              </w:rPr>
              <w:t>conditiile</w:t>
            </w:r>
            <w:proofErr w:type="spellEnd"/>
            <w:r w:rsidRPr="00D114B4">
              <w:rPr>
                <w:rFonts w:ascii="Trebuchet MS" w:hAnsi="Trebuchet MS"/>
              </w:rPr>
              <w:t xml:space="preserve"> proiectului unic de </w:t>
            </w:r>
            <w:proofErr w:type="spellStart"/>
            <w:r w:rsidRPr="00D114B4">
              <w:rPr>
                <w:rFonts w:ascii="Trebuchet MS" w:hAnsi="Trebuchet MS"/>
              </w:rPr>
              <w:t>investitii</w:t>
            </w:r>
            <w:proofErr w:type="spellEnd"/>
            <w:r w:rsidRPr="00D114B4">
              <w:rPr>
                <w:rFonts w:ascii="Trebuchet MS" w:hAnsi="Trebuchet MS"/>
              </w:rPr>
              <w:t xml:space="preserve">? </w:t>
            </w:r>
          </w:p>
          <w:p w14:paraId="5969B9AA" w14:textId="77777777" w:rsidR="00BE26EB" w:rsidRPr="00A577E1" w:rsidRDefault="00BE26EB" w:rsidP="0086223B">
            <w:pPr>
              <w:spacing w:before="120" w:after="120" w:line="240" w:lineRule="auto"/>
              <w:jc w:val="both"/>
              <w:rPr>
                <w:rFonts w:ascii="Trebuchet MS" w:hAnsi="Trebuchet MS"/>
                <w:b/>
              </w:rPr>
            </w:pPr>
            <w:r w:rsidRPr="00D114B4">
              <w:rPr>
                <w:rFonts w:ascii="Trebuchet MS" w:hAnsi="Trebuchet MS"/>
                <w:i/>
              </w:rPr>
              <w:t>(se verifică doar pentru proiectele aferente schemei GBER)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48049423" w14:textId="77777777" w:rsidR="00BE26EB" w:rsidRPr="00A577E1" w:rsidRDefault="00BE26EB" w:rsidP="0086223B">
            <w:pPr>
              <w:pStyle w:val="NormalWeb"/>
              <w:spacing w:before="120" w:after="120"/>
              <w:rPr>
                <w:rFonts w:ascii="Trebuchet MS" w:hAnsi="Trebuchet MS"/>
                <w:sz w:val="22"/>
                <w:szCs w:val="22"/>
                <w:lang w:val="ro-RO"/>
              </w:rPr>
            </w:pPr>
            <w:r w:rsidRPr="00A577E1">
              <w:rPr>
                <w:rFonts w:ascii="Trebuchet MS" w:hAnsi="Trebuchet MS"/>
                <w:sz w:val="22"/>
                <w:szCs w:val="22"/>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72B3D356" w14:textId="77777777" w:rsidR="00BE26EB" w:rsidRPr="00A577E1" w:rsidRDefault="00BE26EB" w:rsidP="0086223B">
            <w:pPr>
              <w:pStyle w:val="NormalWeb"/>
              <w:spacing w:before="120" w:after="120"/>
              <w:rPr>
                <w:rFonts w:ascii="Trebuchet MS" w:hAnsi="Trebuchet MS"/>
                <w:sz w:val="22"/>
                <w:szCs w:val="22"/>
                <w:lang w:val="ro-RO"/>
              </w:rPr>
            </w:pPr>
            <w:r w:rsidRPr="00A577E1">
              <w:rPr>
                <w:rFonts w:ascii="Trebuchet MS" w:hAnsi="Trebuchet MS"/>
                <w:sz w:val="22"/>
                <w:szCs w:val="22"/>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hideMark/>
          </w:tcPr>
          <w:p w14:paraId="77BF7529" w14:textId="77777777" w:rsidR="00BE26EB" w:rsidRPr="00A577E1" w:rsidRDefault="00BE26EB" w:rsidP="0086223B">
            <w:pPr>
              <w:pStyle w:val="NormalWeb"/>
              <w:spacing w:before="120" w:after="120"/>
              <w:rPr>
                <w:rFonts w:ascii="Trebuchet MS" w:hAnsi="Trebuchet MS"/>
                <w:sz w:val="22"/>
                <w:szCs w:val="22"/>
                <w:lang w:val="ro-RO"/>
              </w:rPr>
            </w:pPr>
            <w:r w:rsidRPr="00A577E1">
              <w:rPr>
                <w:rFonts w:ascii="Trebuchet MS" w:hAnsi="Trebuchet MS"/>
                <w:sz w:val="22"/>
                <w:szCs w:val="22"/>
                <w:lang w:val="ro-RO"/>
              </w:rPr>
              <w:sym w:font="Wingdings" w:char="F06F"/>
            </w:r>
          </w:p>
        </w:tc>
      </w:tr>
    </w:tbl>
    <w:p w14:paraId="7361D160" w14:textId="77777777" w:rsidR="006A007A" w:rsidRPr="00A577E1" w:rsidRDefault="006A007A" w:rsidP="006A007A">
      <w:pPr>
        <w:rPr>
          <w:rFonts w:ascii="Trebuchet MS" w:hAnsi="Trebuchet MS"/>
        </w:rPr>
      </w:pPr>
    </w:p>
    <w:tbl>
      <w:tblPr>
        <w:tblW w:w="9539" w:type="dxa"/>
        <w:tblLayout w:type="fixed"/>
        <w:tblCellMar>
          <w:left w:w="30" w:type="dxa"/>
          <w:right w:w="30" w:type="dxa"/>
        </w:tblCellMar>
        <w:tblLook w:val="0000" w:firstRow="0" w:lastRow="0" w:firstColumn="0" w:lastColumn="0" w:noHBand="0" w:noVBand="0"/>
      </w:tblPr>
      <w:tblGrid>
        <w:gridCol w:w="3178"/>
        <w:gridCol w:w="1860"/>
        <w:gridCol w:w="2220"/>
        <w:gridCol w:w="2281"/>
      </w:tblGrid>
      <w:tr w:rsidR="004B39D0" w:rsidRPr="00A577E1" w14:paraId="2757866E" w14:textId="77777777" w:rsidTr="00305422">
        <w:trPr>
          <w:cantSplit/>
          <w:trHeight w:val="208"/>
        </w:trPr>
        <w:tc>
          <w:tcPr>
            <w:tcW w:w="9539" w:type="dxa"/>
            <w:gridSpan w:val="4"/>
            <w:tcBorders>
              <w:top w:val="single" w:sz="2" w:space="0" w:color="008080"/>
              <w:left w:val="single" w:sz="6" w:space="0" w:color="008080"/>
              <w:bottom w:val="single" w:sz="2" w:space="0" w:color="008080"/>
            </w:tcBorders>
            <w:shd w:val="clear" w:color="auto" w:fill="92D050"/>
          </w:tcPr>
          <w:p w14:paraId="0AAA5002" w14:textId="77777777" w:rsidR="006A007A" w:rsidRPr="00A577E1" w:rsidRDefault="006A007A" w:rsidP="001C5188">
            <w:pPr>
              <w:keepNext/>
              <w:spacing w:after="0" w:line="240" w:lineRule="auto"/>
              <w:jc w:val="both"/>
              <w:outlineLvl w:val="0"/>
              <w:rPr>
                <w:rFonts w:ascii="Trebuchet MS" w:hAnsi="Trebuchet MS" w:cs="Calibri"/>
                <w:b/>
                <w:bCs/>
                <w:lang w:eastAsia="x-none"/>
              </w:rPr>
            </w:pPr>
            <w:r w:rsidRPr="00A577E1">
              <w:rPr>
                <w:rFonts w:ascii="Trebuchet MS" w:hAnsi="Trebuchet MS" w:cs="Calibri"/>
                <w:b/>
                <w:bCs/>
                <w:lang w:eastAsia="x-none"/>
              </w:rPr>
              <w:lastRenderedPageBreak/>
              <w:t xml:space="preserve">Plan Financiar  </w:t>
            </w:r>
            <w:r w:rsidR="001C5188" w:rsidRPr="00A577E1">
              <w:rPr>
                <w:rFonts w:ascii="Trebuchet MS" w:hAnsi="Trebuchet MS" w:cs="Calibri"/>
                <w:b/>
                <w:bCs/>
                <w:lang w:eastAsia="x-none"/>
              </w:rPr>
              <w:t xml:space="preserve">M4 – se </w:t>
            </w:r>
            <w:proofErr w:type="spellStart"/>
            <w:r w:rsidR="001C5188" w:rsidRPr="00A577E1">
              <w:rPr>
                <w:rFonts w:ascii="Trebuchet MS" w:hAnsi="Trebuchet MS" w:cs="Calibri"/>
                <w:b/>
                <w:bCs/>
                <w:lang w:eastAsia="x-none"/>
              </w:rPr>
              <w:t>completeaza</w:t>
            </w:r>
            <w:proofErr w:type="spellEnd"/>
            <w:r w:rsidR="001C5188" w:rsidRPr="00A577E1">
              <w:rPr>
                <w:rFonts w:ascii="Trebuchet MS" w:hAnsi="Trebuchet MS" w:cs="Calibri"/>
                <w:b/>
                <w:bCs/>
                <w:lang w:eastAsia="x-none"/>
              </w:rPr>
              <w:t xml:space="preserve"> intensitatea sprijinului -     </w:t>
            </w:r>
            <w:r w:rsidR="000B2632" w:rsidRPr="00A577E1">
              <w:rPr>
                <w:rFonts w:ascii="Trebuchet MS" w:hAnsi="Trebuchet MS" w:cs="Calibri"/>
                <w:b/>
                <w:bCs/>
                <w:lang w:eastAsia="x-none"/>
              </w:rPr>
              <w:t xml:space="preserve">  </w:t>
            </w:r>
            <w:r w:rsidR="001C5188" w:rsidRPr="00A577E1">
              <w:rPr>
                <w:rFonts w:ascii="Trebuchet MS" w:hAnsi="Trebuchet MS" w:cs="Calibri"/>
                <w:b/>
                <w:bCs/>
                <w:lang w:eastAsia="x-none"/>
              </w:rPr>
              <w:t>%</w:t>
            </w:r>
          </w:p>
          <w:p w14:paraId="42CC0138" w14:textId="77777777" w:rsidR="001C5188" w:rsidRPr="00A577E1" w:rsidRDefault="001C5188" w:rsidP="001C5188">
            <w:pPr>
              <w:keepNext/>
              <w:spacing w:after="0" w:line="240" w:lineRule="auto"/>
              <w:jc w:val="both"/>
              <w:outlineLvl w:val="0"/>
              <w:rPr>
                <w:rFonts w:ascii="Trebuchet MS" w:hAnsi="Trebuchet MS" w:cs="Calibri"/>
                <w:b/>
                <w:bCs/>
                <w:lang w:eastAsia="x-none"/>
              </w:rPr>
            </w:pPr>
          </w:p>
        </w:tc>
      </w:tr>
      <w:tr w:rsidR="004B39D0" w:rsidRPr="00A577E1" w14:paraId="31B8BE6F" w14:textId="77777777" w:rsidTr="00305422">
        <w:trPr>
          <w:trHeight w:val="208"/>
        </w:trPr>
        <w:tc>
          <w:tcPr>
            <w:tcW w:w="3178" w:type="dxa"/>
            <w:tcBorders>
              <w:top w:val="single" w:sz="2" w:space="0" w:color="008080"/>
              <w:left w:val="single" w:sz="6" w:space="0" w:color="008080"/>
              <w:bottom w:val="single" w:sz="6" w:space="0" w:color="008080"/>
              <w:right w:val="single" w:sz="6" w:space="0" w:color="008080"/>
            </w:tcBorders>
            <w:shd w:val="clear" w:color="auto" w:fill="92D050"/>
          </w:tcPr>
          <w:p w14:paraId="63CCEF91" w14:textId="77777777" w:rsidR="006A007A" w:rsidRPr="00A577E1" w:rsidRDefault="006A007A" w:rsidP="004D7BC3">
            <w:pPr>
              <w:spacing w:after="0" w:line="240" w:lineRule="auto"/>
              <w:jc w:val="both"/>
              <w:rPr>
                <w:rFonts w:ascii="Trebuchet MS" w:hAnsi="Trebuchet MS" w:cs="Calibri"/>
                <w:snapToGrid w:val="0"/>
                <w:lang w:val="en-US" w:eastAsia="en-US"/>
              </w:rPr>
            </w:pPr>
          </w:p>
        </w:tc>
        <w:tc>
          <w:tcPr>
            <w:tcW w:w="1860" w:type="dxa"/>
            <w:tcBorders>
              <w:top w:val="single" w:sz="6" w:space="0" w:color="008080"/>
              <w:left w:val="single" w:sz="6" w:space="0" w:color="008080"/>
              <w:bottom w:val="single" w:sz="6" w:space="0" w:color="008080"/>
            </w:tcBorders>
            <w:shd w:val="clear" w:color="auto" w:fill="92D050"/>
          </w:tcPr>
          <w:p w14:paraId="480F8410" w14:textId="77777777" w:rsidR="006A007A" w:rsidRPr="00A577E1" w:rsidRDefault="006A007A" w:rsidP="004D7BC3">
            <w:pPr>
              <w:spacing w:after="0" w:line="240" w:lineRule="auto"/>
              <w:jc w:val="both"/>
              <w:rPr>
                <w:rFonts w:ascii="Trebuchet MS" w:hAnsi="Trebuchet MS" w:cs="Calibri"/>
                <w:b/>
                <w:snapToGrid w:val="0"/>
                <w:lang w:val="en-US" w:eastAsia="en-US"/>
              </w:rPr>
            </w:pPr>
            <w:proofErr w:type="spellStart"/>
            <w:r w:rsidRPr="00A577E1">
              <w:rPr>
                <w:rFonts w:ascii="Trebuchet MS" w:hAnsi="Trebuchet MS" w:cs="Calibri"/>
                <w:b/>
                <w:snapToGrid w:val="0"/>
                <w:lang w:val="en-US" w:eastAsia="en-US"/>
              </w:rPr>
              <w:t>Cheltuieli</w:t>
            </w:r>
            <w:proofErr w:type="spellEnd"/>
            <w:r w:rsidRPr="00A577E1">
              <w:rPr>
                <w:rFonts w:ascii="Trebuchet MS" w:hAnsi="Trebuchet MS" w:cs="Calibri"/>
                <w:b/>
                <w:snapToGrid w:val="0"/>
                <w:lang w:val="en-US" w:eastAsia="en-US"/>
              </w:rPr>
              <w:t xml:space="preserve"> </w:t>
            </w:r>
            <w:proofErr w:type="spellStart"/>
            <w:r w:rsidRPr="00A577E1">
              <w:rPr>
                <w:rFonts w:ascii="Trebuchet MS" w:hAnsi="Trebuchet MS" w:cs="Calibri"/>
                <w:b/>
                <w:snapToGrid w:val="0"/>
                <w:lang w:val="en-US" w:eastAsia="en-US"/>
              </w:rPr>
              <w:t>eligibile</w:t>
            </w:r>
            <w:proofErr w:type="spellEnd"/>
          </w:p>
        </w:tc>
        <w:tc>
          <w:tcPr>
            <w:tcW w:w="2220" w:type="dxa"/>
            <w:tcBorders>
              <w:top w:val="single" w:sz="6" w:space="0" w:color="008080"/>
              <w:bottom w:val="single" w:sz="6" w:space="0" w:color="008080"/>
            </w:tcBorders>
            <w:shd w:val="clear" w:color="auto" w:fill="92D050"/>
          </w:tcPr>
          <w:p w14:paraId="164A335B" w14:textId="77777777" w:rsidR="006A007A" w:rsidRPr="00A577E1" w:rsidRDefault="006A007A" w:rsidP="004D7BC3">
            <w:pPr>
              <w:spacing w:after="0" w:line="240" w:lineRule="auto"/>
              <w:jc w:val="both"/>
              <w:rPr>
                <w:rFonts w:ascii="Trebuchet MS" w:hAnsi="Trebuchet MS" w:cs="Calibri"/>
                <w:b/>
                <w:snapToGrid w:val="0"/>
                <w:lang w:val="en-US" w:eastAsia="en-US"/>
              </w:rPr>
            </w:pPr>
            <w:proofErr w:type="spellStart"/>
            <w:r w:rsidRPr="00A577E1">
              <w:rPr>
                <w:rFonts w:ascii="Trebuchet MS" w:hAnsi="Trebuchet MS" w:cs="Calibri"/>
                <w:b/>
                <w:snapToGrid w:val="0"/>
                <w:lang w:val="en-US" w:eastAsia="en-US"/>
              </w:rPr>
              <w:t>Cheltuieli</w:t>
            </w:r>
            <w:proofErr w:type="spellEnd"/>
            <w:r w:rsidRPr="00A577E1">
              <w:rPr>
                <w:rFonts w:ascii="Trebuchet MS" w:hAnsi="Trebuchet MS" w:cs="Calibri"/>
                <w:b/>
                <w:snapToGrid w:val="0"/>
                <w:lang w:val="en-US" w:eastAsia="en-US"/>
              </w:rPr>
              <w:t xml:space="preserve"> </w:t>
            </w:r>
            <w:proofErr w:type="spellStart"/>
            <w:r w:rsidRPr="00A577E1">
              <w:rPr>
                <w:rFonts w:ascii="Trebuchet MS" w:hAnsi="Trebuchet MS" w:cs="Calibri"/>
                <w:b/>
                <w:snapToGrid w:val="0"/>
                <w:lang w:val="en-US" w:eastAsia="en-US"/>
              </w:rPr>
              <w:t>neeligibile</w:t>
            </w:r>
            <w:proofErr w:type="spellEnd"/>
          </w:p>
        </w:tc>
        <w:tc>
          <w:tcPr>
            <w:tcW w:w="2281" w:type="dxa"/>
            <w:tcBorders>
              <w:top w:val="single" w:sz="6" w:space="0" w:color="008080"/>
              <w:bottom w:val="single" w:sz="6" w:space="0" w:color="008080"/>
            </w:tcBorders>
            <w:shd w:val="clear" w:color="auto" w:fill="92D050"/>
          </w:tcPr>
          <w:p w14:paraId="37A0DFDC" w14:textId="77777777" w:rsidR="006A007A" w:rsidRPr="00A577E1" w:rsidRDefault="006A007A" w:rsidP="004D7BC3">
            <w:pPr>
              <w:spacing w:after="0" w:line="240" w:lineRule="auto"/>
              <w:jc w:val="both"/>
              <w:rPr>
                <w:rFonts w:ascii="Trebuchet MS" w:hAnsi="Trebuchet MS" w:cs="Calibri"/>
                <w:b/>
                <w:snapToGrid w:val="0"/>
                <w:lang w:val="en-US" w:eastAsia="en-US"/>
              </w:rPr>
            </w:pPr>
            <w:r w:rsidRPr="00A577E1">
              <w:rPr>
                <w:rFonts w:ascii="Trebuchet MS" w:hAnsi="Trebuchet MS" w:cs="Calibri"/>
                <w:b/>
                <w:snapToGrid w:val="0"/>
                <w:lang w:val="en-US" w:eastAsia="en-US"/>
              </w:rPr>
              <w:t xml:space="preserve">Total </w:t>
            </w:r>
            <w:proofErr w:type="spellStart"/>
            <w:r w:rsidRPr="00A577E1">
              <w:rPr>
                <w:rFonts w:ascii="Trebuchet MS" w:hAnsi="Trebuchet MS" w:cs="Calibri"/>
                <w:b/>
                <w:snapToGrid w:val="0"/>
                <w:lang w:val="en-US" w:eastAsia="en-US"/>
              </w:rPr>
              <w:t>proiect</w:t>
            </w:r>
            <w:proofErr w:type="spellEnd"/>
          </w:p>
        </w:tc>
      </w:tr>
      <w:tr w:rsidR="004B39D0" w:rsidRPr="00A577E1" w14:paraId="7A383F69" w14:textId="77777777" w:rsidTr="00305422">
        <w:trPr>
          <w:trHeight w:val="208"/>
        </w:trPr>
        <w:tc>
          <w:tcPr>
            <w:tcW w:w="3178" w:type="dxa"/>
            <w:tcBorders>
              <w:top w:val="single" w:sz="2" w:space="0" w:color="008080"/>
              <w:left w:val="single" w:sz="6" w:space="0" w:color="008080"/>
              <w:bottom w:val="single" w:sz="6" w:space="0" w:color="008080"/>
              <w:right w:val="single" w:sz="6" w:space="0" w:color="008080"/>
            </w:tcBorders>
            <w:shd w:val="clear" w:color="auto" w:fill="92D050"/>
          </w:tcPr>
          <w:p w14:paraId="176E750E" w14:textId="77777777" w:rsidR="006A007A" w:rsidRPr="00A577E1" w:rsidRDefault="006A007A" w:rsidP="004D7BC3">
            <w:pPr>
              <w:spacing w:after="0" w:line="240" w:lineRule="auto"/>
              <w:jc w:val="both"/>
              <w:rPr>
                <w:rFonts w:ascii="Trebuchet MS" w:hAnsi="Trebuchet MS" w:cs="Calibri"/>
                <w:snapToGrid w:val="0"/>
                <w:lang w:val="en-US" w:eastAsia="en-US"/>
              </w:rPr>
            </w:pPr>
            <w:r w:rsidRPr="00A577E1">
              <w:rPr>
                <w:rFonts w:ascii="Trebuchet MS" w:hAnsi="Trebuchet MS" w:cs="Calibri"/>
                <w:snapToGrid w:val="0"/>
                <w:lang w:val="en-US" w:eastAsia="en-US"/>
              </w:rPr>
              <w:t>0</w:t>
            </w:r>
          </w:p>
        </w:tc>
        <w:tc>
          <w:tcPr>
            <w:tcW w:w="1860" w:type="dxa"/>
            <w:tcBorders>
              <w:top w:val="single" w:sz="6" w:space="0" w:color="008080"/>
              <w:left w:val="single" w:sz="6" w:space="0" w:color="008080"/>
              <w:bottom w:val="single" w:sz="4" w:space="0" w:color="auto"/>
              <w:right w:val="single" w:sz="6" w:space="0" w:color="008080"/>
            </w:tcBorders>
            <w:shd w:val="clear" w:color="auto" w:fill="92D050"/>
          </w:tcPr>
          <w:p w14:paraId="038D4D91" w14:textId="77777777" w:rsidR="006A007A" w:rsidRPr="00A577E1" w:rsidRDefault="006A007A" w:rsidP="004D7BC3">
            <w:pPr>
              <w:spacing w:after="0" w:line="240" w:lineRule="auto"/>
              <w:jc w:val="both"/>
              <w:rPr>
                <w:rFonts w:ascii="Trebuchet MS" w:hAnsi="Trebuchet MS" w:cs="Calibri"/>
                <w:b/>
                <w:snapToGrid w:val="0"/>
                <w:lang w:val="en-US" w:eastAsia="en-US"/>
              </w:rPr>
            </w:pPr>
            <w:r w:rsidRPr="00A577E1">
              <w:rPr>
                <w:rFonts w:ascii="Trebuchet MS" w:hAnsi="Trebuchet MS" w:cs="Calibri"/>
                <w:b/>
                <w:snapToGrid w:val="0"/>
                <w:lang w:val="en-US" w:eastAsia="en-US"/>
              </w:rPr>
              <w:t>1</w:t>
            </w:r>
          </w:p>
        </w:tc>
        <w:tc>
          <w:tcPr>
            <w:tcW w:w="2220" w:type="dxa"/>
            <w:tcBorders>
              <w:top w:val="single" w:sz="6" w:space="0" w:color="008080"/>
              <w:left w:val="single" w:sz="6" w:space="0" w:color="008080"/>
              <w:bottom w:val="single" w:sz="4" w:space="0" w:color="auto"/>
              <w:right w:val="single" w:sz="6" w:space="0" w:color="008080"/>
            </w:tcBorders>
            <w:shd w:val="clear" w:color="auto" w:fill="92D050"/>
          </w:tcPr>
          <w:p w14:paraId="5EE55EFC" w14:textId="77777777" w:rsidR="006A007A" w:rsidRPr="00A577E1" w:rsidRDefault="006A007A" w:rsidP="004D7BC3">
            <w:pPr>
              <w:spacing w:after="0" w:line="240" w:lineRule="auto"/>
              <w:jc w:val="both"/>
              <w:rPr>
                <w:rFonts w:ascii="Trebuchet MS" w:hAnsi="Trebuchet MS" w:cs="Calibri"/>
                <w:b/>
                <w:snapToGrid w:val="0"/>
                <w:lang w:val="en-US" w:eastAsia="en-US"/>
              </w:rPr>
            </w:pPr>
            <w:r w:rsidRPr="00A577E1">
              <w:rPr>
                <w:rFonts w:ascii="Trebuchet MS" w:hAnsi="Trebuchet MS" w:cs="Calibri"/>
                <w:b/>
                <w:snapToGrid w:val="0"/>
                <w:lang w:val="en-US" w:eastAsia="en-US"/>
              </w:rPr>
              <w:t>2</w:t>
            </w:r>
          </w:p>
        </w:tc>
        <w:tc>
          <w:tcPr>
            <w:tcW w:w="2281" w:type="dxa"/>
            <w:tcBorders>
              <w:top w:val="single" w:sz="6" w:space="0" w:color="008080"/>
              <w:left w:val="single" w:sz="6" w:space="0" w:color="008080"/>
              <w:bottom w:val="single" w:sz="4" w:space="0" w:color="auto"/>
            </w:tcBorders>
            <w:shd w:val="clear" w:color="auto" w:fill="92D050"/>
          </w:tcPr>
          <w:p w14:paraId="2079C2F0" w14:textId="77777777" w:rsidR="006A007A" w:rsidRPr="00A577E1" w:rsidRDefault="006A007A" w:rsidP="004D7BC3">
            <w:pPr>
              <w:spacing w:after="0" w:line="240" w:lineRule="auto"/>
              <w:jc w:val="both"/>
              <w:rPr>
                <w:rFonts w:ascii="Trebuchet MS" w:hAnsi="Trebuchet MS" w:cs="Calibri"/>
                <w:b/>
                <w:snapToGrid w:val="0"/>
                <w:lang w:val="en-US" w:eastAsia="en-US"/>
              </w:rPr>
            </w:pPr>
            <w:r w:rsidRPr="00A577E1">
              <w:rPr>
                <w:rFonts w:ascii="Trebuchet MS" w:hAnsi="Trebuchet MS" w:cs="Calibri"/>
                <w:b/>
                <w:snapToGrid w:val="0"/>
                <w:lang w:val="en-US" w:eastAsia="en-US"/>
              </w:rPr>
              <w:t>3</w:t>
            </w:r>
          </w:p>
        </w:tc>
      </w:tr>
      <w:tr w:rsidR="004B39D0" w:rsidRPr="00A577E1" w14:paraId="4DB65C30" w14:textId="77777777" w:rsidTr="00305422">
        <w:trPr>
          <w:trHeight w:val="208"/>
        </w:trPr>
        <w:tc>
          <w:tcPr>
            <w:tcW w:w="3178" w:type="dxa"/>
            <w:tcBorders>
              <w:top w:val="single" w:sz="2" w:space="0" w:color="008080"/>
              <w:left w:val="single" w:sz="6" w:space="0" w:color="008080"/>
              <w:bottom w:val="single" w:sz="6" w:space="0" w:color="008080"/>
              <w:right w:val="single" w:sz="4" w:space="0" w:color="auto"/>
            </w:tcBorders>
            <w:shd w:val="clear" w:color="auto" w:fill="92D050"/>
          </w:tcPr>
          <w:p w14:paraId="5AE59142" w14:textId="77777777" w:rsidR="006A007A" w:rsidRPr="00A577E1" w:rsidRDefault="006A007A" w:rsidP="004D7BC3">
            <w:pPr>
              <w:spacing w:after="0" w:line="240" w:lineRule="auto"/>
              <w:jc w:val="both"/>
              <w:rPr>
                <w:rFonts w:ascii="Trebuchet MS" w:hAnsi="Trebuchet MS" w:cs="Calibri"/>
                <w:snapToGrid w:val="0"/>
                <w:lang w:val="en-US" w:eastAsia="en-US"/>
              </w:rPr>
            </w:pPr>
          </w:p>
        </w:tc>
        <w:tc>
          <w:tcPr>
            <w:tcW w:w="1860" w:type="dxa"/>
            <w:tcBorders>
              <w:top w:val="single" w:sz="4" w:space="0" w:color="auto"/>
              <w:left w:val="single" w:sz="4" w:space="0" w:color="auto"/>
              <w:bottom w:val="single" w:sz="4" w:space="0" w:color="auto"/>
              <w:right w:val="single" w:sz="4" w:space="0" w:color="auto"/>
            </w:tcBorders>
            <w:shd w:val="clear" w:color="auto" w:fill="92D050"/>
          </w:tcPr>
          <w:p w14:paraId="34028365" w14:textId="77777777" w:rsidR="006A007A" w:rsidRPr="00A577E1" w:rsidRDefault="006A007A" w:rsidP="004D7BC3">
            <w:pPr>
              <w:spacing w:after="0" w:line="240" w:lineRule="auto"/>
              <w:jc w:val="both"/>
              <w:rPr>
                <w:rFonts w:ascii="Trebuchet MS" w:hAnsi="Trebuchet MS" w:cs="Calibri"/>
                <w:b/>
                <w:snapToGrid w:val="0"/>
                <w:lang w:val="en-US" w:eastAsia="en-US"/>
              </w:rPr>
            </w:pPr>
            <w:r w:rsidRPr="00A577E1">
              <w:rPr>
                <w:rFonts w:ascii="Trebuchet MS" w:hAnsi="Trebuchet MS" w:cs="Calibri"/>
                <w:b/>
                <w:snapToGrid w:val="0"/>
                <w:lang w:val="en-US" w:eastAsia="en-US"/>
              </w:rPr>
              <w:t>Euro</w:t>
            </w:r>
          </w:p>
        </w:tc>
        <w:tc>
          <w:tcPr>
            <w:tcW w:w="2220" w:type="dxa"/>
            <w:tcBorders>
              <w:top w:val="single" w:sz="4" w:space="0" w:color="auto"/>
              <w:left w:val="single" w:sz="4" w:space="0" w:color="auto"/>
              <w:bottom w:val="single" w:sz="4" w:space="0" w:color="auto"/>
              <w:right w:val="single" w:sz="4" w:space="0" w:color="auto"/>
            </w:tcBorders>
            <w:shd w:val="clear" w:color="auto" w:fill="92D050"/>
          </w:tcPr>
          <w:p w14:paraId="5F777B2D" w14:textId="77777777" w:rsidR="006A007A" w:rsidRPr="00A577E1" w:rsidRDefault="006A007A" w:rsidP="004D7BC3">
            <w:pPr>
              <w:spacing w:after="0" w:line="240" w:lineRule="auto"/>
              <w:jc w:val="both"/>
              <w:rPr>
                <w:rFonts w:ascii="Trebuchet MS" w:hAnsi="Trebuchet MS" w:cs="Calibri"/>
                <w:b/>
                <w:snapToGrid w:val="0"/>
                <w:lang w:val="en-US" w:eastAsia="en-US"/>
              </w:rPr>
            </w:pPr>
            <w:r w:rsidRPr="00A577E1">
              <w:rPr>
                <w:rFonts w:ascii="Trebuchet MS" w:hAnsi="Trebuchet MS" w:cs="Calibri"/>
                <w:b/>
                <w:snapToGrid w:val="0"/>
                <w:lang w:val="en-US" w:eastAsia="en-US"/>
              </w:rPr>
              <w:t>Euro</w:t>
            </w:r>
          </w:p>
        </w:tc>
        <w:tc>
          <w:tcPr>
            <w:tcW w:w="2281" w:type="dxa"/>
            <w:tcBorders>
              <w:top w:val="single" w:sz="4" w:space="0" w:color="auto"/>
              <w:left w:val="single" w:sz="4" w:space="0" w:color="auto"/>
              <w:bottom w:val="single" w:sz="4" w:space="0" w:color="auto"/>
              <w:right w:val="single" w:sz="4" w:space="0" w:color="auto"/>
            </w:tcBorders>
            <w:shd w:val="clear" w:color="auto" w:fill="92D050"/>
          </w:tcPr>
          <w:p w14:paraId="05BD641D" w14:textId="77777777" w:rsidR="006A007A" w:rsidRPr="00A577E1" w:rsidRDefault="006A007A" w:rsidP="004D7BC3">
            <w:pPr>
              <w:spacing w:after="0" w:line="240" w:lineRule="auto"/>
              <w:jc w:val="both"/>
              <w:rPr>
                <w:rFonts w:ascii="Trebuchet MS" w:hAnsi="Trebuchet MS" w:cs="Calibri"/>
                <w:b/>
                <w:snapToGrid w:val="0"/>
                <w:lang w:val="en-US" w:eastAsia="en-US"/>
              </w:rPr>
            </w:pPr>
            <w:r w:rsidRPr="00A577E1">
              <w:rPr>
                <w:rFonts w:ascii="Trebuchet MS" w:hAnsi="Trebuchet MS" w:cs="Calibri"/>
                <w:b/>
                <w:snapToGrid w:val="0"/>
                <w:lang w:val="en-US" w:eastAsia="en-US"/>
              </w:rPr>
              <w:t>Euro</w:t>
            </w:r>
          </w:p>
        </w:tc>
      </w:tr>
      <w:tr w:rsidR="004B39D0" w:rsidRPr="00A577E1" w14:paraId="565FB78D" w14:textId="77777777" w:rsidTr="004D7BC3">
        <w:trPr>
          <w:trHeight w:val="208"/>
        </w:trPr>
        <w:tc>
          <w:tcPr>
            <w:tcW w:w="3178" w:type="dxa"/>
            <w:tcBorders>
              <w:top w:val="single" w:sz="6" w:space="0" w:color="008080"/>
              <w:left w:val="single" w:sz="6" w:space="0" w:color="008080"/>
              <w:bottom w:val="single" w:sz="6" w:space="0" w:color="008080"/>
              <w:right w:val="single" w:sz="6" w:space="0" w:color="008080"/>
            </w:tcBorders>
            <w:shd w:val="solid" w:color="FFFFFF" w:fill="auto"/>
          </w:tcPr>
          <w:p w14:paraId="67FB8B5B" w14:textId="77777777" w:rsidR="006A007A" w:rsidRPr="00A577E1" w:rsidRDefault="006A007A" w:rsidP="004D7BC3">
            <w:pPr>
              <w:spacing w:after="0" w:line="240" w:lineRule="auto"/>
              <w:jc w:val="both"/>
              <w:rPr>
                <w:rFonts w:ascii="Trebuchet MS" w:hAnsi="Trebuchet MS" w:cs="Calibri"/>
                <w:b/>
                <w:snapToGrid w:val="0"/>
                <w:lang w:val="en-US" w:eastAsia="en-US"/>
              </w:rPr>
            </w:pPr>
            <w:r w:rsidRPr="00A577E1">
              <w:rPr>
                <w:rFonts w:ascii="Trebuchet MS" w:hAnsi="Trebuchet MS" w:cs="Calibri"/>
                <w:b/>
                <w:snapToGrid w:val="0"/>
                <w:lang w:val="en-US" w:eastAsia="en-US"/>
              </w:rPr>
              <w:t xml:space="preserve">1. </w:t>
            </w:r>
            <w:proofErr w:type="spellStart"/>
            <w:r w:rsidRPr="00A577E1">
              <w:rPr>
                <w:rFonts w:ascii="Trebuchet MS" w:hAnsi="Trebuchet MS" w:cs="Calibri"/>
                <w:b/>
                <w:snapToGrid w:val="0"/>
                <w:lang w:val="en-US" w:eastAsia="en-US"/>
              </w:rPr>
              <w:t>Ajutor</w:t>
            </w:r>
            <w:proofErr w:type="spellEnd"/>
            <w:r w:rsidRPr="00A577E1">
              <w:rPr>
                <w:rFonts w:ascii="Trebuchet MS" w:hAnsi="Trebuchet MS" w:cs="Calibri"/>
                <w:b/>
                <w:snapToGrid w:val="0"/>
                <w:lang w:val="en-US" w:eastAsia="en-US"/>
              </w:rPr>
              <w:t xml:space="preserve"> public </w:t>
            </w:r>
            <w:proofErr w:type="spellStart"/>
            <w:r w:rsidRPr="00A577E1">
              <w:rPr>
                <w:rFonts w:ascii="Trebuchet MS" w:hAnsi="Trebuchet MS" w:cs="Calibri"/>
                <w:b/>
                <w:snapToGrid w:val="0"/>
                <w:lang w:val="en-US" w:eastAsia="en-US"/>
              </w:rPr>
              <w:t>nerambursabil</w:t>
            </w:r>
            <w:proofErr w:type="spellEnd"/>
          </w:p>
        </w:tc>
        <w:tc>
          <w:tcPr>
            <w:tcW w:w="1860" w:type="dxa"/>
            <w:tcBorders>
              <w:top w:val="single" w:sz="4" w:space="0" w:color="auto"/>
              <w:left w:val="single" w:sz="6" w:space="0" w:color="008080"/>
              <w:bottom w:val="single" w:sz="4" w:space="0" w:color="auto"/>
              <w:right w:val="single" w:sz="4" w:space="0" w:color="auto"/>
            </w:tcBorders>
            <w:shd w:val="solid" w:color="C0C0C0" w:fill="auto"/>
          </w:tcPr>
          <w:p w14:paraId="381E0DCE" w14:textId="77777777" w:rsidR="006A007A" w:rsidRPr="00A577E1" w:rsidRDefault="006A007A" w:rsidP="004D7BC3">
            <w:pPr>
              <w:spacing w:after="0" w:line="240" w:lineRule="auto"/>
              <w:jc w:val="both"/>
              <w:rPr>
                <w:rFonts w:ascii="Trebuchet MS" w:hAnsi="Trebuchet MS" w:cs="Calibri"/>
                <w:b/>
                <w:snapToGrid w:val="0"/>
                <w:lang w:val="en-US" w:eastAsia="en-US"/>
              </w:rPr>
            </w:pPr>
          </w:p>
        </w:tc>
        <w:tc>
          <w:tcPr>
            <w:tcW w:w="2220" w:type="dxa"/>
            <w:tcBorders>
              <w:top w:val="single" w:sz="4" w:space="0" w:color="auto"/>
              <w:left w:val="single" w:sz="4" w:space="0" w:color="auto"/>
              <w:bottom w:val="single" w:sz="4" w:space="0" w:color="auto"/>
              <w:right w:val="single" w:sz="4" w:space="0" w:color="auto"/>
            </w:tcBorders>
            <w:shd w:val="solid" w:color="008080" w:fill="auto"/>
          </w:tcPr>
          <w:p w14:paraId="74047951" w14:textId="77777777" w:rsidR="006A007A" w:rsidRPr="00A577E1" w:rsidRDefault="006A007A" w:rsidP="004D7BC3">
            <w:pPr>
              <w:spacing w:after="0" w:line="240" w:lineRule="auto"/>
              <w:jc w:val="both"/>
              <w:rPr>
                <w:rFonts w:ascii="Trebuchet MS" w:hAnsi="Trebuchet MS" w:cs="Calibri"/>
                <w:b/>
                <w:snapToGrid w:val="0"/>
                <w:lang w:val="en-US" w:eastAsia="en-US"/>
              </w:rPr>
            </w:pPr>
          </w:p>
        </w:tc>
        <w:tc>
          <w:tcPr>
            <w:tcW w:w="2281" w:type="dxa"/>
            <w:tcBorders>
              <w:top w:val="single" w:sz="4" w:space="0" w:color="auto"/>
              <w:left w:val="single" w:sz="4" w:space="0" w:color="auto"/>
              <w:bottom w:val="single" w:sz="4" w:space="0" w:color="auto"/>
            </w:tcBorders>
            <w:shd w:val="solid" w:color="C0C0C0" w:fill="auto"/>
          </w:tcPr>
          <w:p w14:paraId="6AAEFE53" w14:textId="77777777" w:rsidR="006A007A" w:rsidRPr="00A577E1" w:rsidRDefault="006A007A" w:rsidP="004D7BC3">
            <w:pPr>
              <w:spacing w:after="0" w:line="240" w:lineRule="auto"/>
              <w:jc w:val="both"/>
              <w:rPr>
                <w:rFonts w:ascii="Trebuchet MS" w:hAnsi="Trebuchet MS" w:cs="Calibri"/>
                <w:b/>
                <w:snapToGrid w:val="0"/>
                <w:lang w:val="en-US" w:eastAsia="en-US"/>
              </w:rPr>
            </w:pPr>
          </w:p>
        </w:tc>
      </w:tr>
      <w:tr w:rsidR="004B39D0" w:rsidRPr="00A577E1" w14:paraId="3120C9C1" w14:textId="77777777" w:rsidTr="004D7BC3">
        <w:trPr>
          <w:trHeight w:val="208"/>
        </w:trPr>
        <w:tc>
          <w:tcPr>
            <w:tcW w:w="3178" w:type="dxa"/>
            <w:tcBorders>
              <w:top w:val="single" w:sz="6" w:space="0" w:color="008080"/>
              <w:left w:val="single" w:sz="6" w:space="0" w:color="008080"/>
              <w:bottom w:val="single" w:sz="6" w:space="0" w:color="008080"/>
              <w:right w:val="single" w:sz="6" w:space="0" w:color="008080"/>
            </w:tcBorders>
            <w:shd w:val="solid" w:color="FFFFFF" w:fill="auto"/>
          </w:tcPr>
          <w:p w14:paraId="311190AA" w14:textId="77777777" w:rsidR="006A007A" w:rsidRPr="00A577E1" w:rsidRDefault="006A007A" w:rsidP="004D7BC3">
            <w:pPr>
              <w:spacing w:after="0" w:line="240" w:lineRule="auto"/>
              <w:jc w:val="both"/>
              <w:rPr>
                <w:rFonts w:ascii="Trebuchet MS" w:hAnsi="Trebuchet MS" w:cs="Calibri"/>
                <w:b/>
                <w:snapToGrid w:val="0"/>
                <w:lang w:val="en-US" w:eastAsia="en-US"/>
              </w:rPr>
            </w:pPr>
            <w:r w:rsidRPr="00A577E1">
              <w:rPr>
                <w:rFonts w:ascii="Trebuchet MS" w:hAnsi="Trebuchet MS" w:cs="Calibri"/>
                <w:b/>
                <w:snapToGrid w:val="0"/>
                <w:lang w:val="en-US" w:eastAsia="en-US"/>
              </w:rPr>
              <w:t xml:space="preserve">2. </w:t>
            </w:r>
            <w:proofErr w:type="spellStart"/>
            <w:r w:rsidRPr="00A577E1">
              <w:rPr>
                <w:rFonts w:ascii="Trebuchet MS" w:hAnsi="Trebuchet MS" w:cs="Calibri"/>
                <w:b/>
                <w:snapToGrid w:val="0"/>
                <w:lang w:val="en-US" w:eastAsia="en-US"/>
              </w:rPr>
              <w:t>Cofinanţare</w:t>
            </w:r>
            <w:proofErr w:type="spellEnd"/>
            <w:r w:rsidRPr="00A577E1">
              <w:rPr>
                <w:rFonts w:ascii="Trebuchet MS" w:hAnsi="Trebuchet MS" w:cs="Calibri"/>
                <w:b/>
                <w:snapToGrid w:val="0"/>
                <w:lang w:val="en-US" w:eastAsia="en-US"/>
              </w:rPr>
              <w:t xml:space="preserve"> </w:t>
            </w:r>
            <w:proofErr w:type="spellStart"/>
            <w:r w:rsidRPr="00A577E1">
              <w:rPr>
                <w:rFonts w:ascii="Trebuchet MS" w:hAnsi="Trebuchet MS" w:cs="Calibri"/>
                <w:b/>
                <w:snapToGrid w:val="0"/>
                <w:lang w:val="en-US" w:eastAsia="en-US"/>
              </w:rPr>
              <w:t>privată</w:t>
            </w:r>
            <w:proofErr w:type="spellEnd"/>
            <w:r w:rsidRPr="00A577E1">
              <w:rPr>
                <w:rFonts w:ascii="Trebuchet MS" w:hAnsi="Trebuchet MS" w:cs="Calibri"/>
                <w:b/>
                <w:snapToGrid w:val="0"/>
                <w:lang w:val="en-US" w:eastAsia="en-US"/>
              </w:rPr>
              <w:t>, din care:</w:t>
            </w:r>
          </w:p>
        </w:tc>
        <w:tc>
          <w:tcPr>
            <w:tcW w:w="1860" w:type="dxa"/>
            <w:tcBorders>
              <w:top w:val="single" w:sz="4" w:space="0" w:color="auto"/>
              <w:left w:val="single" w:sz="6" w:space="0" w:color="008080"/>
              <w:bottom w:val="single" w:sz="4" w:space="0" w:color="auto"/>
              <w:right w:val="single" w:sz="4" w:space="0" w:color="auto"/>
            </w:tcBorders>
            <w:shd w:val="solid" w:color="C0C0C0" w:fill="auto"/>
          </w:tcPr>
          <w:p w14:paraId="09E78794" w14:textId="77777777" w:rsidR="006A007A" w:rsidRPr="00A577E1" w:rsidRDefault="006A007A" w:rsidP="004D7BC3">
            <w:pPr>
              <w:spacing w:after="0" w:line="240" w:lineRule="auto"/>
              <w:jc w:val="both"/>
              <w:rPr>
                <w:rFonts w:ascii="Trebuchet MS" w:hAnsi="Trebuchet MS" w:cs="Calibri"/>
                <w:b/>
                <w:snapToGrid w:val="0"/>
                <w:lang w:val="en-US" w:eastAsia="en-US"/>
              </w:rPr>
            </w:pPr>
          </w:p>
        </w:tc>
        <w:tc>
          <w:tcPr>
            <w:tcW w:w="2220" w:type="dxa"/>
            <w:tcBorders>
              <w:top w:val="single" w:sz="4" w:space="0" w:color="auto"/>
              <w:left w:val="single" w:sz="4" w:space="0" w:color="auto"/>
              <w:bottom w:val="single" w:sz="4" w:space="0" w:color="auto"/>
              <w:right w:val="single" w:sz="4" w:space="0" w:color="auto"/>
            </w:tcBorders>
            <w:shd w:val="solid" w:color="C0C0C0" w:fill="auto"/>
          </w:tcPr>
          <w:p w14:paraId="1248E6A0" w14:textId="77777777" w:rsidR="006A007A" w:rsidRPr="00A577E1" w:rsidRDefault="006A007A" w:rsidP="004D7BC3">
            <w:pPr>
              <w:spacing w:after="0" w:line="240" w:lineRule="auto"/>
              <w:jc w:val="both"/>
              <w:rPr>
                <w:rFonts w:ascii="Trebuchet MS" w:hAnsi="Trebuchet MS" w:cs="Calibri"/>
                <w:b/>
                <w:snapToGrid w:val="0"/>
                <w:lang w:val="en-US" w:eastAsia="en-US"/>
              </w:rPr>
            </w:pPr>
          </w:p>
        </w:tc>
        <w:tc>
          <w:tcPr>
            <w:tcW w:w="2281" w:type="dxa"/>
            <w:tcBorders>
              <w:top w:val="single" w:sz="4" w:space="0" w:color="auto"/>
              <w:left w:val="single" w:sz="4" w:space="0" w:color="auto"/>
              <w:bottom w:val="single" w:sz="4" w:space="0" w:color="auto"/>
            </w:tcBorders>
            <w:shd w:val="solid" w:color="C0C0C0" w:fill="auto"/>
          </w:tcPr>
          <w:p w14:paraId="11C441E6" w14:textId="77777777" w:rsidR="006A007A" w:rsidRPr="00A577E1" w:rsidRDefault="006A007A" w:rsidP="004D7BC3">
            <w:pPr>
              <w:spacing w:after="0" w:line="240" w:lineRule="auto"/>
              <w:jc w:val="both"/>
              <w:rPr>
                <w:rFonts w:ascii="Trebuchet MS" w:hAnsi="Trebuchet MS" w:cs="Calibri"/>
                <w:b/>
                <w:snapToGrid w:val="0"/>
                <w:lang w:val="en-US" w:eastAsia="en-US"/>
              </w:rPr>
            </w:pPr>
          </w:p>
        </w:tc>
      </w:tr>
      <w:tr w:rsidR="004B39D0" w:rsidRPr="00A577E1" w14:paraId="6A3B0768" w14:textId="77777777" w:rsidTr="004D7BC3">
        <w:trPr>
          <w:trHeight w:val="208"/>
        </w:trPr>
        <w:tc>
          <w:tcPr>
            <w:tcW w:w="3178" w:type="dxa"/>
            <w:tcBorders>
              <w:top w:val="single" w:sz="6" w:space="0" w:color="008080"/>
              <w:left w:val="single" w:sz="6" w:space="0" w:color="008080"/>
              <w:bottom w:val="single" w:sz="6" w:space="0" w:color="008080"/>
              <w:right w:val="single" w:sz="6" w:space="0" w:color="008080"/>
            </w:tcBorders>
            <w:shd w:val="solid" w:color="FFFFFF" w:fill="auto"/>
          </w:tcPr>
          <w:p w14:paraId="51E8C99A" w14:textId="77777777" w:rsidR="006A007A" w:rsidRPr="00A577E1" w:rsidRDefault="006A007A" w:rsidP="004D7BC3">
            <w:pPr>
              <w:spacing w:after="0" w:line="240" w:lineRule="auto"/>
              <w:jc w:val="both"/>
              <w:rPr>
                <w:rFonts w:ascii="Trebuchet MS" w:hAnsi="Trebuchet MS" w:cs="Calibri"/>
                <w:snapToGrid w:val="0"/>
                <w:lang w:val="en-US" w:eastAsia="en-US"/>
              </w:rPr>
            </w:pPr>
            <w:r w:rsidRPr="00A577E1">
              <w:rPr>
                <w:rFonts w:ascii="Trebuchet MS" w:hAnsi="Trebuchet MS" w:cs="Calibri"/>
                <w:snapToGrid w:val="0"/>
                <w:lang w:val="en-US" w:eastAsia="en-US"/>
              </w:rPr>
              <w:t xml:space="preserve">    2.1  - </w:t>
            </w:r>
            <w:proofErr w:type="spellStart"/>
            <w:r w:rsidRPr="00A577E1">
              <w:rPr>
                <w:rFonts w:ascii="Trebuchet MS" w:hAnsi="Trebuchet MS" w:cs="Calibri"/>
                <w:snapToGrid w:val="0"/>
                <w:lang w:val="en-US" w:eastAsia="en-US"/>
              </w:rPr>
              <w:t>autofinanţare</w:t>
            </w:r>
            <w:proofErr w:type="spellEnd"/>
          </w:p>
        </w:tc>
        <w:tc>
          <w:tcPr>
            <w:tcW w:w="1860" w:type="dxa"/>
            <w:tcBorders>
              <w:top w:val="single" w:sz="4" w:space="0" w:color="auto"/>
              <w:left w:val="single" w:sz="6" w:space="0" w:color="008080"/>
              <w:bottom w:val="single" w:sz="4" w:space="0" w:color="auto"/>
              <w:right w:val="single" w:sz="4" w:space="0" w:color="auto"/>
            </w:tcBorders>
            <w:shd w:val="solid" w:color="C0C0C0" w:fill="auto"/>
          </w:tcPr>
          <w:p w14:paraId="6A8B06A3" w14:textId="77777777" w:rsidR="006A007A" w:rsidRPr="00A577E1" w:rsidRDefault="006A007A" w:rsidP="004D7BC3">
            <w:pPr>
              <w:spacing w:after="0" w:line="240" w:lineRule="auto"/>
              <w:jc w:val="both"/>
              <w:rPr>
                <w:rFonts w:ascii="Trebuchet MS" w:hAnsi="Trebuchet MS" w:cs="Calibri"/>
                <w:b/>
                <w:snapToGrid w:val="0"/>
                <w:lang w:val="en-US" w:eastAsia="en-US"/>
              </w:rPr>
            </w:pPr>
          </w:p>
        </w:tc>
        <w:tc>
          <w:tcPr>
            <w:tcW w:w="2220" w:type="dxa"/>
            <w:tcBorders>
              <w:top w:val="single" w:sz="4" w:space="0" w:color="auto"/>
              <w:left w:val="single" w:sz="4" w:space="0" w:color="auto"/>
              <w:bottom w:val="single" w:sz="4" w:space="0" w:color="auto"/>
              <w:right w:val="single" w:sz="4" w:space="0" w:color="auto"/>
            </w:tcBorders>
            <w:shd w:val="solid" w:color="C0C0C0" w:fill="auto"/>
          </w:tcPr>
          <w:p w14:paraId="728A986B" w14:textId="77777777" w:rsidR="006A007A" w:rsidRPr="00A577E1" w:rsidRDefault="006A007A" w:rsidP="004D7BC3">
            <w:pPr>
              <w:spacing w:after="0" w:line="240" w:lineRule="auto"/>
              <w:jc w:val="both"/>
              <w:rPr>
                <w:rFonts w:ascii="Trebuchet MS" w:hAnsi="Trebuchet MS" w:cs="Calibri"/>
                <w:b/>
                <w:snapToGrid w:val="0"/>
                <w:lang w:val="en-US" w:eastAsia="en-US"/>
              </w:rPr>
            </w:pPr>
          </w:p>
        </w:tc>
        <w:tc>
          <w:tcPr>
            <w:tcW w:w="2281" w:type="dxa"/>
            <w:tcBorders>
              <w:top w:val="single" w:sz="4" w:space="0" w:color="auto"/>
              <w:left w:val="single" w:sz="4" w:space="0" w:color="auto"/>
              <w:bottom w:val="single" w:sz="4" w:space="0" w:color="auto"/>
            </w:tcBorders>
            <w:shd w:val="solid" w:color="C0C0C0" w:fill="auto"/>
          </w:tcPr>
          <w:p w14:paraId="4A062EB7" w14:textId="77777777" w:rsidR="006A007A" w:rsidRPr="00A577E1" w:rsidRDefault="006A007A" w:rsidP="004D7BC3">
            <w:pPr>
              <w:spacing w:after="0" w:line="240" w:lineRule="auto"/>
              <w:jc w:val="both"/>
              <w:rPr>
                <w:rFonts w:ascii="Trebuchet MS" w:hAnsi="Trebuchet MS" w:cs="Calibri"/>
                <w:b/>
                <w:snapToGrid w:val="0"/>
                <w:lang w:val="en-US" w:eastAsia="en-US"/>
              </w:rPr>
            </w:pPr>
          </w:p>
        </w:tc>
      </w:tr>
      <w:tr w:rsidR="004B39D0" w:rsidRPr="00A577E1" w14:paraId="2264DCF7" w14:textId="77777777" w:rsidTr="004D7BC3">
        <w:trPr>
          <w:trHeight w:val="208"/>
        </w:trPr>
        <w:tc>
          <w:tcPr>
            <w:tcW w:w="3178" w:type="dxa"/>
            <w:tcBorders>
              <w:top w:val="single" w:sz="6" w:space="0" w:color="008080"/>
              <w:left w:val="single" w:sz="6" w:space="0" w:color="008080"/>
              <w:bottom w:val="single" w:sz="6" w:space="0" w:color="008080"/>
              <w:right w:val="single" w:sz="6" w:space="0" w:color="008080"/>
            </w:tcBorders>
            <w:shd w:val="solid" w:color="FFFFFF" w:fill="auto"/>
          </w:tcPr>
          <w:p w14:paraId="75981451" w14:textId="77777777" w:rsidR="006A007A" w:rsidRPr="00A577E1" w:rsidRDefault="006A007A" w:rsidP="004D7BC3">
            <w:pPr>
              <w:spacing w:after="0" w:line="240" w:lineRule="auto"/>
              <w:jc w:val="both"/>
              <w:rPr>
                <w:rFonts w:ascii="Trebuchet MS" w:hAnsi="Trebuchet MS" w:cs="Calibri"/>
                <w:snapToGrid w:val="0"/>
                <w:lang w:val="en-US" w:eastAsia="en-US"/>
              </w:rPr>
            </w:pPr>
            <w:r w:rsidRPr="00A577E1">
              <w:rPr>
                <w:rFonts w:ascii="Trebuchet MS" w:hAnsi="Trebuchet MS" w:cs="Calibri"/>
                <w:snapToGrid w:val="0"/>
                <w:lang w:val="en-US" w:eastAsia="en-US"/>
              </w:rPr>
              <w:t xml:space="preserve">    2.2  - </w:t>
            </w:r>
            <w:proofErr w:type="spellStart"/>
            <w:r w:rsidRPr="00A577E1">
              <w:rPr>
                <w:rFonts w:ascii="Trebuchet MS" w:hAnsi="Trebuchet MS" w:cs="Calibri"/>
                <w:snapToGrid w:val="0"/>
                <w:lang w:val="en-US" w:eastAsia="en-US"/>
              </w:rPr>
              <w:t>împrumuturi</w:t>
            </w:r>
            <w:proofErr w:type="spellEnd"/>
          </w:p>
        </w:tc>
        <w:tc>
          <w:tcPr>
            <w:tcW w:w="1860" w:type="dxa"/>
            <w:tcBorders>
              <w:top w:val="single" w:sz="4" w:space="0" w:color="auto"/>
              <w:left w:val="single" w:sz="6" w:space="0" w:color="008080"/>
              <w:bottom w:val="single" w:sz="4" w:space="0" w:color="auto"/>
              <w:right w:val="single" w:sz="4" w:space="0" w:color="auto"/>
            </w:tcBorders>
            <w:shd w:val="solid" w:color="C0C0C0" w:fill="auto"/>
          </w:tcPr>
          <w:p w14:paraId="66506B13" w14:textId="77777777" w:rsidR="006A007A" w:rsidRPr="00A577E1" w:rsidRDefault="006A007A" w:rsidP="004D7BC3">
            <w:pPr>
              <w:spacing w:after="0" w:line="240" w:lineRule="auto"/>
              <w:jc w:val="both"/>
              <w:rPr>
                <w:rFonts w:ascii="Trebuchet MS" w:hAnsi="Trebuchet MS" w:cs="Calibri"/>
                <w:b/>
                <w:snapToGrid w:val="0"/>
                <w:lang w:val="en-US" w:eastAsia="en-US"/>
              </w:rPr>
            </w:pPr>
          </w:p>
        </w:tc>
        <w:tc>
          <w:tcPr>
            <w:tcW w:w="2220" w:type="dxa"/>
            <w:tcBorders>
              <w:top w:val="single" w:sz="4" w:space="0" w:color="auto"/>
              <w:left w:val="single" w:sz="4" w:space="0" w:color="auto"/>
              <w:bottom w:val="single" w:sz="4" w:space="0" w:color="auto"/>
              <w:right w:val="single" w:sz="4" w:space="0" w:color="auto"/>
            </w:tcBorders>
            <w:shd w:val="solid" w:color="C0C0C0" w:fill="auto"/>
          </w:tcPr>
          <w:p w14:paraId="36289749" w14:textId="77777777" w:rsidR="006A007A" w:rsidRPr="00A577E1" w:rsidRDefault="006A007A" w:rsidP="004D7BC3">
            <w:pPr>
              <w:spacing w:after="0" w:line="240" w:lineRule="auto"/>
              <w:jc w:val="both"/>
              <w:rPr>
                <w:rFonts w:ascii="Trebuchet MS" w:hAnsi="Trebuchet MS" w:cs="Calibri"/>
                <w:b/>
                <w:snapToGrid w:val="0"/>
                <w:lang w:val="en-US" w:eastAsia="en-US"/>
              </w:rPr>
            </w:pPr>
          </w:p>
        </w:tc>
        <w:tc>
          <w:tcPr>
            <w:tcW w:w="2281" w:type="dxa"/>
            <w:tcBorders>
              <w:top w:val="single" w:sz="4" w:space="0" w:color="auto"/>
              <w:left w:val="single" w:sz="4" w:space="0" w:color="auto"/>
              <w:bottom w:val="single" w:sz="4" w:space="0" w:color="auto"/>
            </w:tcBorders>
            <w:shd w:val="solid" w:color="C0C0C0" w:fill="auto"/>
          </w:tcPr>
          <w:p w14:paraId="4E40AE20" w14:textId="77777777" w:rsidR="006A007A" w:rsidRPr="00A577E1" w:rsidRDefault="006A007A" w:rsidP="004D7BC3">
            <w:pPr>
              <w:spacing w:after="0" w:line="240" w:lineRule="auto"/>
              <w:jc w:val="both"/>
              <w:rPr>
                <w:rFonts w:ascii="Trebuchet MS" w:hAnsi="Trebuchet MS" w:cs="Calibri"/>
                <w:b/>
                <w:snapToGrid w:val="0"/>
                <w:lang w:val="en-US" w:eastAsia="en-US"/>
              </w:rPr>
            </w:pPr>
          </w:p>
        </w:tc>
      </w:tr>
      <w:tr w:rsidR="004B39D0" w:rsidRPr="00A577E1" w14:paraId="4FC5C04D" w14:textId="77777777" w:rsidTr="004D7BC3">
        <w:trPr>
          <w:trHeight w:val="208"/>
        </w:trPr>
        <w:tc>
          <w:tcPr>
            <w:tcW w:w="3178" w:type="dxa"/>
            <w:tcBorders>
              <w:top w:val="single" w:sz="6" w:space="0" w:color="008080"/>
              <w:left w:val="single" w:sz="6" w:space="0" w:color="008080"/>
              <w:bottom w:val="single" w:sz="6" w:space="0" w:color="008080"/>
              <w:right w:val="single" w:sz="6" w:space="0" w:color="008080"/>
            </w:tcBorders>
            <w:shd w:val="solid" w:color="FFFFFF" w:fill="auto"/>
          </w:tcPr>
          <w:p w14:paraId="127DB352" w14:textId="77777777" w:rsidR="006A007A" w:rsidRPr="00A577E1" w:rsidRDefault="006A007A" w:rsidP="004D7BC3">
            <w:pPr>
              <w:spacing w:after="0" w:line="240" w:lineRule="auto"/>
              <w:jc w:val="both"/>
              <w:rPr>
                <w:rFonts w:ascii="Trebuchet MS" w:hAnsi="Trebuchet MS" w:cs="Calibri"/>
                <w:snapToGrid w:val="0"/>
                <w:lang w:val="en-US" w:eastAsia="en-US"/>
              </w:rPr>
            </w:pPr>
            <w:r w:rsidRPr="00A577E1">
              <w:rPr>
                <w:rFonts w:ascii="Trebuchet MS" w:hAnsi="Trebuchet MS" w:cs="Calibri"/>
                <w:b/>
                <w:snapToGrid w:val="0"/>
                <w:lang w:val="en-US" w:eastAsia="en-US"/>
              </w:rPr>
              <w:t>3. TOTAL PROIECT</w:t>
            </w:r>
          </w:p>
        </w:tc>
        <w:tc>
          <w:tcPr>
            <w:tcW w:w="1860" w:type="dxa"/>
            <w:tcBorders>
              <w:top w:val="single" w:sz="4" w:space="0" w:color="auto"/>
              <w:left w:val="single" w:sz="6" w:space="0" w:color="008080"/>
              <w:bottom w:val="single" w:sz="4" w:space="0" w:color="auto"/>
              <w:right w:val="single" w:sz="4" w:space="0" w:color="auto"/>
            </w:tcBorders>
            <w:shd w:val="solid" w:color="C0C0C0" w:fill="auto"/>
          </w:tcPr>
          <w:p w14:paraId="7B54FE1E" w14:textId="77777777" w:rsidR="006A007A" w:rsidRPr="00A577E1" w:rsidRDefault="006A007A" w:rsidP="004D7BC3">
            <w:pPr>
              <w:spacing w:after="0" w:line="240" w:lineRule="auto"/>
              <w:jc w:val="both"/>
              <w:rPr>
                <w:rFonts w:ascii="Trebuchet MS" w:hAnsi="Trebuchet MS" w:cs="Calibri"/>
                <w:b/>
                <w:snapToGrid w:val="0"/>
                <w:lang w:val="en-US" w:eastAsia="en-US"/>
              </w:rPr>
            </w:pPr>
          </w:p>
        </w:tc>
        <w:tc>
          <w:tcPr>
            <w:tcW w:w="2220" w:type="dxa"/>
            <w:tcBorders>
              <w:top w:val="single" w:sz="4" w:space="0" w:color="auto"/>
              <w:left w:val="single" w:sz="4" w:space="0" w:color="auto"/>
              <w:bottom w:val="single" w:sz="4" w:space="0" w:color="auto"/>
              <w:right w:val="single" w:sz="4" w:space="0" w:color="auto"/>
            </w:tcBorders>
            <w:shd w:val="solid" w:color="C0C0C0" w:fill="auto"/>
          </w:tcPr>
          <w:p w14:paraId="06A5C0FC" w14:textId="77777777" w:rsidR="006A007A" w:rsidRPr="00A577E1" w:rsidRDefault="006A007A" w:rsidP="004D7BC3">
            <w:pPr>
              <w:spacing w:after="0" w:line="240" w:lineRule="auto"/>
              <w:jc w:val="both"/>
              <w:rPr>
                <w:rFonts w:ascii="Trebuchet MS" w:hAnsi="Trebuchet MS" w:cs="Calibri"/>
                <w:b/>
                <w:snapToGrid w:val="0"/>
                <w:lang w:val="en-US" w:eastAsia="en-US"/>
              </w:rPr>
            </w:pPr>
          </w:p>
        </w:tc>
        <w:tc>
          <w:tcPr>
            <w:tcW w:w="2281" w:type="dxa"/>
            <w:tcBorders>
              <w:top w:val="single" w:sz="4" w:space="0" w:color="auto"/>
              <w:left w:val="single" w:sz="4" w:space="0" w:color="auto"/>
              <w:bottom w:val="single" w:sz="4" w:space="0" w:color="auto"/>
            </w:tcBorders>
            <w:shd w:val="solid" w:color="C0C0C0" w:fill="auto"/>
          </w:tcPr>
          <w:p w14:paraId="1FE92F3B" w14:textId="77777777" w:rsidR="006A007A" w:rsidRPr="00A577E1" w:rsidRDefault="006A007A" w:rsidP="004D7BC3">
            <w:pPr>
              <w:spacing w:after="0" w:line="240" w:lineRule="auto"/>
              <w:jc w:val="both"/>
              <w:rPr>
                <w:rFonts w:ascii="Trebuchet MS" w:hAnsi="Trebuchet MS" w:cs="Calibri"/>
                <w:b/>
                <w:snapToGrid w:val="0"/>
                <w:lang w:val="en-US" w:eastAsia="en-US"/>
              </w:rPr>
            </w:pPr>
          </w:p>
        </w:tc>
      </w:tr>
      <w:tr w:rsidR="004B39D0" w:rsidRPr="00A577E1" w14:paraId="240117A4" w14:textId="77777777" w:rsidTr="004D7BC3">
        <w:trPr>
          <w:trHeight w:val="208"/>
        </w:trPr>
        <w:tc>
          <w:tcPr>
            <w:tcW w:w="3178" w:type="dxa"/>
            <w:tcBorders>
              <w:top w:val="single" w:sz="6" w:space="0" w:color="008080"/>
              <w:left w:val="single" w:sz="6" w:space="0" w:color="008080"/>
              <w:bottom w:val="single" w:sz="6" w:space="0" w:color="008080"/>
              <w:right w:val="single" w:sz="6" w:space="0" w:color="008080"/>
            </w:tcBorders>
            <w:shd w:val="solid" w:color="FFFFFF" w:fill="auto"/>
          </w:tcPr>
          <w:p w14:paraId="706F29F4" w14:textId="77777777" w:rsidR="006A007A" w:rsidRPr="00A577E1" w:rsidRDefault="006A007A" w:rsidP="004D7BC3">
            <w:pPr>
              <w:spacing w:after="0" w:line="240" w:lineRule="auto"/>
              <w:jc w:val="both"/>
              <w:rPr>
                <w:rFonts w:ascii="Trebuchet MS" w:hAnsi="Trebuchet MS" w:cs="Calibri"/>
                <w:snapToGrid w:val="0"/>
                <w:lang w:val="en-US" w:eastAsia="en-US"/>
              </w:rPr>
            </w:pPr>
            <w:proofErr w:type="spellStart"/>
            <w:r w:rsidRPr="00A577E1">
              <w:rPr>
                <w:rFonts w:ascii="Trebuchet MS" w:hAnsi="Trebuchet MS" w:cs="Calibri"/>
                <w:snapToGrid w:val="0"/>
                <w:lang w:val="en-US" w:eastAsia="en-US"/>
              </w:rPr>
              <w:t>Procent</w:t>
            </w:r>
            <w:proofErr w:type="spellEnd"/>
            <w:r w:rsidRPr="00A577E1">
              <w:rPr>
                <w:rFonts w:ascii="Trebuchet MS" w:hAnsi="Trebuchet MS" w:cs="Calibri"/>
                <w:snapToGrid w:val="0"/>
                <w:lang w:val="en-US" w:eastAsia="en-US"/>
              </w:rPr>
              <w:t xml:space="preserve"> </w:t>
            </w:r>
            <w:proofErr w:type="spellStart"/>
            <w:r w:rsidRPr="00A577E1">
              <w:rPr>
                <w:rFonts w:ascii="Trebuchet MS" w:hAnsi="Trebuchet MS" w:cs="Calibri"/>
                <w:snapToGrid w:val="0"/>
                <w:lang w:val="en-US" w:eastAsia="en-US"/>
              </w:rPr>
              <w:t>contribuţie</w:t>
            </w:r>
            <w:proofErr w:type="spellEnd"/>
            <w:r w:rsidRPr="00A577E1">
              <w:rPr>
                <w:rFonts w:ascii="Trebuchet MS" w:hAnsi="Trebuchet MS" w:cs="Calibri"/>
                <w:snapToGrid w:val="0"/>
                <w:lang w:val="en-US" w:eastAsia="en-US"/>
              </w:rPr>
              <w:t xml:space="preserve"> </w:t>
            </w:r>
            <w:proofErr w:type="spellStart"/>
            <w:r w:rsidRPr="00A577E1">
              <w:rPr>
                <w:rFonts w:ascii="Trebuchet MS" w:hAnsi="Trebuchet MS" w:cs="Calibri"/>
                <w:snapToGrid w:val="0"/>
                <w:lang w:val="en-US" w:eastAsia="en-US"/>
              </w:rPr>
              <w:t>publică</w:t>
            </w:r>
            <w:proofErr w:type="spellEnd"/>
          </w:p>
        </w:tc>
        <w:tc>
          <w:tcPr>
            <w:tcW w:w="1860" w:type="dxa"/>
            <w:tcBorders>
              <w:top w:val="single" w:sz="4" w:space="0" w:color="auto"/>
              <w:left w:val="single" w:sz="6" w:space="0" w:color="008080"/>
              <w:bottom w:val="single" w:sz="4" w:space="0" w:color="auto"/>
              <w:right w:val="single" w:sz="4" w:space="0" w:color="auto"/>
            </w:tcBorders>
            <w:shd w:val="solid" w:color="C0C0C0" w:fill="auto"/>
          </w:tcPr>
          <w:p w14:paraId="73A969A0" w14:textId="77777777" w:rsidR="006A007A" w:rsidRPr="00A577E1" w:rsidRDefault="006A007A" w:rsidP="004D7BC3">
            <w:pPr>
              <w:spacing w:after="0" w:line="240" w:lineRule="auto"/>
              <w:jc w:val="both"/>
              <w:rPr>
                <w:rFonts w:ascii="Trebuchet MS" w:hAnsi="Trebuchet MS" w:cs="Calibri"/>
                <w:b/>
                <w:snapToGrid w:val="0"/>
                <w:lang w:val="en-US" w:eastAsia="en-US"/>
              </w:rPr>
            </w:pPr>
          </w:p>
        </w:tc>
        <w:tc>
          <w:tcPr>
            <w:tcW w:w="2220" w:type="dxa"/>
            <w:tcBorders>
              <w:top w:val="single" w:sz="4" w:space="0" w:color="auto"/>
              <w:left w:val="single" w:sz="4" w:space="0" w:color="auto"/>
              <w:bottom w:val="single" w:sz="4" w:space="0" w:color="auto"/>
              <w:right w:val="single" w:sz="4" w:space="0" w:color="auto"/>
            </w:tcBorders>
            <w:shd w:val="solid" w:color="C0C0C0" w:fill="auto"/>
          </w:tcPr>
          <w:p w14:paraId="45462639" w14:textId="77777777" w:rsidR="006A007A" w:rsidRPr="00A577E1" w:rsidRDefault="006A007A" w:rsidP="004D7BC3">
            <w:pPr>
              <w:spacing w:after="0" w:line="240" w:lineRule="auto"/>
              <w:jc w:val="both"/>
              <w:rPr>
                <w:rFonts w:ascii="Trebuchet MS" w:hAnsi="Trebuchet MS" w:cs="Calibri"/>
                <w:b/>
                <w:snapToGrid w:val="0"/>
                <w:lang w:val="en-US" w:eastAsia="en-US"/>
              </w:rPr>
            </w:pPr>
          </w:p>
        </w:tc>
        <w:tc>
          <w:tcPr>
            <w:tcW w:w="2281" w:type="dxa"/>
            <w:tcBorders>
              <w:top w:val="single" w:sz="4" w:space="0" w:color="auto"/>
              <w:left w:val="single" w:sz="4" w:space="0" w:color="auto"/>
              <w:bottom w:val="single" w:sz="4" w:space="0" w:color="auto"/>
            </w:tcBorders>
            <w:shd w:val="solid" w:color="C0C0C0" w:fill="auto"/>
          </w:tcPr>
          <w:p w14:paraId="2F351F5E" w14:textId="77777777" w:rsidR="006A007A" w:rsidRPr="00A577E1" w:rsidRDefault="006A007A" w:rsidP="004D7BC3">
            <w:pPr>
              <w:tabs>
                <w:tab w:val="left" w:pos="502"/>
              </w:tabs>
              <w:spacing w:after="0" w:line="240" w:lineRule="auto"/>
              <w:jc w:val="both"/>
              <w:rPr>
                <w:rFonts w:ascii="Trebuchet MS" w:hAnsi="Trebuchet MS" w:cs="Calibri"/>
                <w:b/>
                <w:snapToGrid w:val="0"/>
                <w:lang w:val="en-US" w:eastAsia="en-US"/>
              </w:rPr>
            </w:pPr>
          </w:p>
        </w:tc>
      </w:tr>
      <w:tr w:rsidR="004B39D0" w:rsidRPr="00A577E1" w14:paraId="3F129060" w14:textId="77777777" w:rsidTr="004D7BC3">
        <w:trPr>
          <w:trHeight w:val="208"/>
        </w:trPr>
        <w:tc>
          <w:tcPr>
            <w:tcW w:w="3178" w:type="dxa"/>
            <w:tcBorders>
              <w:top w:val="single" w:sz="6" w:space="0" w:color="008080"/>
              <w:left w:val="single" w:sz="6" w:space="0" w:color="008080"/>
              <w:bottom w:val="single" w:sz="6" w:space="0" w:color="008080"/>
              <w:right w:val="single" w:sz="6" w:space="0" w:color="008080"/>
            </w:tcBorders>
            <w:shd w:val="solid" w:color="FFFFFF" w:fill="auto"/>
          </w:tcPr>
          <w:p w14:paraId="58F4B4C9" w14:textId="77777777" w:rsidR="006A007A" w:rsidRPr="00A577E1" w:rsidRDefault="006A007A" w:rsidP="004D7BC3">
            <w:pPr>
              <w:spacing w:after="0" w:line="240" w:lineRule="auto"/>
              <w:jc w:val="both"/>
              <w:rPr>
                <w:rFonts w:ascii="Trebuchet MS" w:hAnsi="Trebuchet MS" w:cs="Calibri"/>
                <w:snapToGrid w:val="0"/>
                <w:lang w:val="en-US" w:eastAsia="en-US"/>
              </w:rPr>
            </w:pPr>
            <w:proofErr w:type="spellStart"/>
            <w:r w:rsidRPr="00A577E1">
              <w:rPr>
                <w:rFonts w:ascii="Trebuchet MS" w:hAnsi="Trebuchet MS" w:cs="Calibri"/>
                <w:snapToGrid w:val="0"/>
                <w:lang w:val="en-US" w:eastAsia="en-US"/>
              </w:rPr>
              <w:t>Avans</w:t>
            </w:r>
            <w:proofErr w:type="spellEnd"/>
            <w:r w:rsidRPr="00A577E1">
              <w:rPr>
                <w:rFonts w:ascii="Trebuchet MS" w:hAnsi="Trebuchet MS" w:cs="Calibri"/>
                <w:snapToGrid w:val="0"/>
                <w:lang w:val="en-US" w:eastAsia="en-US"/>
              </w:rPr>
              <w:t xml:space="preserve"> </w:t>
            </w:r>
            <w:proofErr w:type="spellStart"/>
            <w:r w:rsidRPr="00A577E1">
              <w:rPr>
                <w:rFonts w:ascii="Trebuchet MS" w:hAnsi="Trebuchet MS" w:cs="Calibri"/>
                <w:snapToGrid w:val="0"/>
                <w:lang w:val="en-US" w:eastAsia="en-US"/>
              </w:rPr>
              <w:t>solicitat</w:t>
            </w:r>
            <w:proofErr w:type="spellEnd"/>
          </w:p>
        </w:tc>
        <w:tc>
          <w:tcPr>
            <w:tcW w:w="1860" w:type="dxa"/>
            <w:tcBorders>
              <w:top w:val="single" w:sz="4" w:space="0" w:color="auto"/>
              <w:left w:val="single" w:sz="6" w:space="0" w:color="008080"/>
              <w:bottom w:val="single" w:sz="4" w:space="0" w:color="auto"/>
              <w:right w:val="single" w:sz="4" w:space="0" w:color="auto"/>
            </w:tcBorders>
            <w:shd w:val="solid" w:color="C0C0C0" w:fill="auto"/>
          </w:tcPr>
          <w:p w14:paraId="3EC8646D" w14:textId="77777777" w:rsidR="006A007A" w:rsidRPr="00A577E1" w:rsidRDefault="006A007A" w:rsidP="004D7BC3">
            <w:pPr>
              <w:spacing w:after="0" w:line="240" w:lineRule="auto"/>
              <w:jc w:val="both"/>
              <w:rPr>
                <w:rFonts w:ascii="Trebuchet MS" w:hAnsi="Trebuchet MS" w:cs="Calibri"/>
                <w:b/>
                <w:snapToGrid w:val="0"/>
                <w:lang w:val="en-US" w:eastAsia="en-US"/>
              </w:rPr>
            </w:pPr>
          </w:p>
        </w:tc>
        <w:tc>
          <w:tcPr>
            <w:tcW w:w="2220" w:type="dxa"/>
            <w:tcBorders>
              <w:top w:val="single" w:sz="4" w:space="0" w:color="auto"/>
              <w:left w:val="single" w:sz="4" w:space="0" w:color="auto"/>
              <w:bottom w:val="single" w:sz="4" w:space="0" w:color="auto"/>
              <w:right w:val="single" w:sz="4" w:space="0" w:color="auto"/>
            </w:tcBorders>
            <w:shd w:val="solid" w:color="C0C0C0" w:fill="auto"/>
          </w:tcPr>
          <w:p w14:paraId="28C18889" w14:textId="77777777" w:rsidR="006A007A" w:rsidRPr="00A577E1" w:rsidRDefault="006A007A" w:rsidP="004D7BC3">
            <w:pPr>
              <w:spacing w:after="0" w:line="240" w:lineRule="auto"/>
              <w:jc w:val="both"/>
              <w:rPr>
                <w:rFonts w:ascii="Trebuchet MS" w:hAnsi="Trebuchet MS" w:cs="Calibri"/>
                <w:b/>
                <w:snapToGrid w:val="0"/>
                <w:lang w:val="en-US" w:eastAsia="en-US"/>
              </w:rPr>
            </w:pPr>
          </w:p>
        </w:tc>
        <w:tc>
          <w:tcPr>
            <w:tcW w:w="2281" w:type="dxa"/>
            <w:tcBorders>
              <w:top w:val="single" w:sz="4" w:space="0" w:color="auto"/>
              <w:left w:val="single" w:sz="4" w:space="0" w:color="auto"/>
              <w:bottom w:val="single" w:sz="4" w:space="0" w:color="auto"/>
            </w:tcBorders>
            <w:shd w:val="solid" w:color="C0C0C0" w:fill="auto"/>
          </w:tcPr>
          <w:p w14:paraId="239FA891" w14:textId="77777777" w:rsidR="006A007A" w:rsidRPr="00A577E1" w:rsidRDefault="006A007A" w:rsidP="004D7BC3">
            <w:pPr>
              <w:spacing w:after="0" w:line="240" w:lineRule="auto"/>
              <w:jc w:val="both"/>
              <w:rPr>
                <w:rFonts w:ascii="Trebuchet MS" w:hAnsi="Trebuchet MS" w:cs="Calibri"/>
                <w:b/>
                <w:snapToGrid w:val="0"/>
                <w:lang w:val="en-US" w:eastAsia="en-US"/>
              </w:rPr>
            </w:pPr>
          </w:p>
        </w:tc>
      </w:tr>
      <w:tr w:rsidR="004B39D0" w:rsidRPr="00A577E1" w14:paraId="0189745E" w14:textId="77777777" w:rsidTr="004D7BC3">
        <w:trPr>
          <w:trHeight w:val="208"/>
        </w:trPr>
        <w:tc>
          <w:tcPr>
            <w:tcW w:w="3178" w:type="dxa"/>
            <w:tcBorders>
              <w:top w:val="single" w:sz="6" w:space="0" w:color="008080"/>
              <w:left w:val="single" w:sz="6" w:space="0" w:color="008080"/>
              <w:bottom w:val="single" w:sz="6" w:space="0" w:color="008080"/>
              <w:right w:val="single" w:sz="6" w:space="0" w:color="008080"/>
            </w:tcBorders>
            <w:shd w:val="solid" w:color="FFFFFF" w:fill="auto"/>
          </w:tcPr>
          <w:p w14:paraId="46399A93" w14:textId="77777777" w:rsidR="006A007A" w:rsidRPr="00A577E1" w:rsidRDefault="006A007A" w:rsidP="004D7BC3">
            <w:pPr>
              <w:spacing w:after="0" w:line="240" w:lineRule="auto"/>
              <w:jc w:val="both"/>
              <w:rPr>
                <w:rFonts w:ascii="Trebuchet MS" w:hAnsi="Trebuchet MS" w:cs="Calibri"/>
                <w:snapToGrid w:val="0"/>
                <w:lang w:val="en-US" w:eastAsia="en-US"/>
              </w:rPr>
            </w:pPr>
            <w:proofErr w:type="spellStart"/>
            <w:r w:rsidRPr="00A577E1">
              <w:rPr>
                <w:rFonts w:ascii="Trebuchet MS" w:hAnsi="Trebuchet MS" w:cs="Calibri"/>
                <w:snapToGrid w:val="0"/>
                <w:lang w:val="en-US" w:eastAsia="en-US"/>
              </w:rPr>
              <w:t>Procent</w:t>
            </w:r>
            <w:proofErr w:type="spellEnd"/>
            <w:r w:rsidRPr="00A577E1">
              <w:rPr>
                <w:rFonts w:ascii="Trebuchet MS" w:hAnsi="Trebuchet MS" w:cs="Calibri"/>
                <w:snapToGrid w:val="0"/>
                <w:lang w:val="en-US" w:eastAsia="en-US"/>
              </w:rPr>
              <w:t xml:space="preserve"> </w:t>
            </w:r>
            <w:proofErr w:type="spellStart"/>
            <w:proofErr w:type="gramStart"/>
            <w:r w:rsidRPr="00A577E1">
              <w:rPr>
                <w:rFonts w:ascii="Trebuchet MS" w:hAnsi="Trebuchet MS" w:cs="Calibri"/>
                <w:snapToGrid w:val="0"/>
                <w:lang w:val="en-US" w:eastAsia="en-US"/>
              </w:rPr>
              <w:t>avans</w:t>
            </w:r>
            <w:proofErr w:type="spellEnd"/>
            <w:r w:rsidRPr="00A577E1">
              <w:rPr>
                <w:rFonts w:ascii="Trebuchet MS" w:hAnsi="Trebuchet MS" w:cs="Calibri"/>
                <w:snapToGrid w:val="0"/>
                <w:lang w:val="en-US" w:eastAsia="en-US"/>
              </w:rPr>
              <w:t xml:space="preserve">  (</w:t>
            </w:r>
            <w:proofErr w:type="gramEnd"/>
            <w:r w:rsidRPr="00A577E1">
              <w:rPr>
                <w:rFonts w:ascii="Trebuchet MS" w:hAnsi="Trebuchet MS" w:cs="Calibri"/>
                <w:snapToGrid w:val="0"/>
                <w:lang w:val="en-US" w:eastAsia="en-US"/>
              </w:rPr>
              <w:t>max. 50%)</w:t>
            </w:r>
          </w:p>
        </w:tc>
        <w:tc>
          <w:tcPr>
            <w:tcW w:w="1860" w:type="dxa"/>
            <w:tcBorders>
              <w:top w:val="single" w:sz="4" w:space="0" w:color="auto"/>
              <w:left w:val="single" w:sz="6" w:space="0" w:color="008080"/>
              <w:bottom w:val="single" w:sz="4" w:space="0" w:color="auto"/>
              <w:right w:val="single" w:sz="4" w:space="0" w:color="auto"/>
            </w:tcBorders>
            <w:shd w:val="solid" w:color="C0C0C0" w:fill="auto"/>
          </w:tcPr>
          <w:p w14:paraId="2AEBE23B" w14:textId="77777777" w:rsidR="006A007A" w:rsidRPr="00A577E1" w:rsidRDefault="006A007A" w:rsidP="004D7BC3">
            <w:pPr>
              <w:spacing w:after="0" w:line="240" w:lineRule="auto"/>
              <w:jc w:val="both"/>
              <w:rPr>
                <w:rFonts w:ascii="Trebuchet MS" w:hAnsi="Trebuchet MS" w:cs="Calibri"/>
                <w:b/>
                <w:snapToGrid w:val="0"/>
                <w:lang w:val="en-US" w:eastAsia="en-US"/>
              </w:rPr>
            </w:pPr>
          </w:p>
        </w:tc>
        <w:tc>
          <w:tcPr>
            <w:tcW w:w="2220" w:type="dxa"/>
            <w:tcBorders>
              <w:top w:val="single" w:sz="4" w:space="0" w:color="auto"/>
              <w:left w:val="single" w:sz="4" w:space="0" w:color="auto"/>
              <w:bottom w:val="single" w:sz="4" w:space="0" w:color="auto"/>
              <w:right w:val="single" w:sz="4" w:space="0" w:color="auto"/>
            </w:tcBorders>
            <w:shd w:val="solid" w:color="C0C0C0" w:fill="auto"/>
          </w:tcPr>
          <w:p w14:paraId="3652A955" w14:textId="77777777" w:rsidR="006A007A" w:rsidRPr="00A577E1" w:rsidRDefault="006A007A" w:rsidP="004D7BC3">
            <w:pPr>
              <w:spacing w:after="0" w:line="240" w:lineRule="auto"/>
              <w:jc w:val="both"/>
              <w:rPr>
                <w:rFonts w:ascii="Trebuchet MS" w:hAnsi="Trebuchet MS" w:cs="Calibri"/>
                <w:b/>
                <w:snapToGrid w:val="0"/>
                <w:lang w:val="en-US" w:eastAsia="en-US"/>
              </w:rPr>
            </w:pPr>
          </w:p>
        </w:tc>
        <w:tc>
          <w:tcPr>
            <w:tcW w:w="2281" w:type="dxa"/>
            <w:tcBorders>
              <w:top w:val="single" w:sz="4" w:space="0" w:color="auto"/>
              <w:left w:val="single" w:sz="4" w:space="0" w:color="auto"/>
              <w:bottom w:val="single" w:sz="4" w:space="0" w:color="auto"/>
            </w:tcBorders>
            <w:shd w:val="solid" w:color="C0C0C0" w:fill="auto"/>
          </w:tcPr>
          <w:p w14:paraId="1C36E8B0" w14:textId="77777777" w:rsidR="006A007A" w:rsidRPr="00A577E1" w:rsidRDefault="006A007A" w:rsidP="004D7BC3">
            <w:pPr>
              <w:spacing w:after="0" w:line="240" w:lineRule="auto"/>
              <w:jc w:val="both"/>
              <w:rPr>
                <w:rFonts w:ascii="Trebuchet MS" w:hAnsi="Trebuchet MS" w:cs="Calibri"/>
                <w:b/>
                <w:snapToGrid w:val="0"/>
                <w:lang w:val="en-US" w:eastAsia="en-US"/>
              </w:rPr>
            </w:pPr>
          </w:p>
        </w:tc>
      </w:tr>
    </w:tbl>
    <w:p w14:paraId="1141F81E" w14:textId="77777777" w:rsidR="006A007A" w:rsidRPr="00A577E1" w:rsidRDefault="006A007A" w:rsidP="006A007A">
      <w:pPr>
        <w:rPr>
          <w:rFonts w:ascii="Trebuchet MS" w:hAnsi="Trebuchet M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4"/>
        <w:gridCol w:w="1464"/>
        <w:gridCol w:w="71"/>
        <w:gridCol w:w="975"/>
      </w:tblGrid>
      <w:tr w:rsidR="00EC432E" w:rsidRPr="00A577E1" w14:paraId="5870F842" w14:textId="77777777" w:rsidTr="001A69C3">
        <w:trPr>
          <w:trHeight w:val="300"/>
        </w:trPr>
        <w:tc>
          <w:tcPr>
            <w:tcW w:w="3733" w:type="pct"/>
            <w:vMerge w:val="restart"/>
            <w:tcBorders>
              <w:top w:val="single" w:sz="4" w:space="0" w:color="auto"/>
              <w:left w:val="single" w:sz="4" w:space="0" w:color="auto"/>
              <w:bottom w:val="single" w:sz="4" w:space="0" w:color="auto"/>
              <w:right w:val="single" w:sz="4" w:space="0" w:color="auto"/>
            </w:tcBorders>
            <w:hideMark/>
          </w:tcPr>
          <w:p w14:paraId="2AD852B2" w14:textId="77777777" w:rsidR="00EC432E" w:rsidRPr="00A577E1" w:rsidRDefault="00EC432E" w:rsidP="0086223B">
            <w:pPr>
              <w:spacing w:before="120" w:after="120" w:line="240" w:lineRule="auto"/>
              <w:jc w:val="both"/>
              <w:rPr>
                <w:rFonts w:ascii="Trebuchet MS" w:hAnsi="Trebuchet MS"/>
                <w:b/>
              </w:rPr>
            </w:pPr>
            <w:r w:rsidRPr="00A577E1">
              <w:rPr>
                <w:rFonts w:ascii="Trebuchet MS" w:hAnsi="Trebuchet MS"/>
                <w:b/>
              </w:rPr>
              <w:t>6. Verificarea condiţiilor artificiale</w:t>
            </w:r>
          </w:p>
        </w:tc>
        <w:tc>
          <w:tcPr>
            <w:tcW w:w="1267" w:type="pct"/>
            <w:gridSpan w:val="3"/>
            <w:tcBorders>
              <w:top w:val="single" w:sz="4" w:space="0" w:color="auto"/>
              <w:left w:val="single" w:sz="4" w:space="0" w:color="auto"/>
              <w:bottom w:val="single" w:sz="4" w:space="0" w:color="auto"/>
              <w:right w:val="single" w:sz="4" w:space="0" w:color="auto"/>
            </w:tcBorders>
            <w:vAlign w:val="center"/>
            <w:hideMark/>
          </w:tcPr>
          <w:p w14:paraId="47E933B1" w14:textId="77777777" w:rsidR="00EC432E" w:rsidRPr="00A577E1" w:rsidRDefault="00EC432E" w:rsidP="001A69C3">
            <w:pPr>
              <w:pStyle w:val="NormalWeb"/>
              <w:spacing w:before="120" w:after="120"/>
              <w:jc w:val="center"/>
              <w:rPr>
                <w:rFonts w:ascii="Trebuchet MS" w:hAnsi="Trebuchet MS"/>
                <w:sz w:val="22"/>
                <w:szCs w:val="22"/>
              </w:rPr>
            </w:pPr>
            <w:proofErr w:type="spellStart"/>
            <w:r w:rsidRPr="00A577E1">
              <w:rPr>
                <w:rFonts w:ascii="Trebuchet MS" w:hAnsi="Trebuchet MS"/>
                <w:b/>
                <w:sz w:val="22"/>
                <w:szCs w:val="22"/>
              </w:rPr>
              <w:t>Verificare</w:t>
            </w:r>
            <w:proofErr w:type="spellEnd"/>
            <w:r w:rsidRPr="00A577E1">
              <w:rPr>
                <w:rFonts w:ascii="Trebuchet MS" w:hAnsi="Trebuchet MS"/>
                <w:b/>
                <w:sz w:val="22"/>
                <w:szCs w:val="22"/>
              </w:rPr>
              <w:t xml:space="preserve"> </w:t>
            </w:r>
            <w:proofErr w:type="spellStart"/>
            <w:r w:rsidRPr="00A577E1">
              <w:rPr>
                <w:rFonts w:ascii="Trebuchet MS" w:hAnsi="Trebuchet MS"/>
                <w:b/>
                <w:sz w:val="22"/>
                <w:szCs w:val="22"/>
              </w:rPr>
              <w:t>efectuată</w:t>
            </w:r>
            <w:proofErr w:type="spellEnd"/>
          </w:p>
        </w:tc>
      </w:tr>
      <w:tr w:rsidR="00EC432E" w:rsidRPr="00A577E1" w14:paraId="40EA9E44" w14:textId="77777777" w:rsidTr="001A69C3">
        <w:trPr>
          <w:trHeight w:val="294"/>
        </w:trPr>
        <w:tc>
          <w:tcPr>
            <w:tcW w:w="3733" w:type="pct"/>
            <w:vMerge/>
            <w:tcBorders>
              <w:top w:val="single" w:sz="4" w:space="0" w:color="auto"/>
              <w:left w:val="single" w:sz="4" w:space="0" w:color="auto"/>
              <w:bottom w:val="single" w:sz="4" w:space="0" w:color="auto"/>
              <w:right w:val="single" w:sz="4" w:space="0" w:color="auto"/>
            </w:tcBorders>
            <w:vAlign w:val="center"/>
            <w:hideMark/>
          </w:tcPr>
          <w:p w14:paraId="00F0F42A" w14:textId="77777777" w:rsidR="00EC432E" w:rsidRPr="00A577E1" w:rsidRDefault="00EC432E" w:rsidP="0086223B">
            <w:pPr>
              <w:spacing w:before="120" w:after="120" w:line="240" w:lineRule="auto"/>
              <w:rPr>
                <w:rFonts w:ascii="Trebuchet MS" w:hAnsi="Trebuchet MS"/>
                <w:b/>
              </w:rPr>
            </w:pPr>
          </w:p>
        </w:tc>
        <w:tc>
          <w:tcPr>
            <w:tcW w:w="739" w:type="pct"/>
            <w:tcBorders>
              <w:top w:val="single" w:sz="4" w:space="0" w:color="auto"/>
              <w:left w:val="single" w:sz="4" w:space="0" w:color="auto"/>
              <w:bottom w:val="single" w:sz="4" w:space="0" w:color="auto"/>
              <w:right w:val="single" w:sz="4" w:space="0" w:color="auto"/>
            </w:tcBorders>
            <w:vAlign w:val="center"/>
            <w:hideMark/>
          </w:tcPr>
          <w:p w14:paraId="36D3B039" w14:textId="77777777" w:rsidR="00EC432E" w:rsidRPr="00A577E1" w:rsidRDefault="00EC432E" w:rsidP="001A69C3">
            <w:pPr>
              <w:pStyle w:val="NormalWeb"/>
              <w:spacing w:before="120" w:after="120"/>
              <w:jc w:val="center"/>
              <w:rPr>
                <w:rFonts w:ascii="Trebuchet MS" w:hAnsi="Trebuchet MS"/>
                <w:sz w:val="22"/>
                <w:szCs w:val="22"/>
              </w:rPr>
            </w:pPr>
            <w:r w:rsidRPr="00A577E1">
              <w:rPr>
                <w:rFonts w:ascii="Trebuchet MS" w:hAnsi="Trebuchet MS"/>
                <w:b/>
                <w:sz w:val="22"/>
                <w:szCs w:val="22"/>
              </w:rPr>
              <w:t>DA</w:t>
            </w:r>
          </w:p>
        </w:tc>
        <w:tc>
          <w:tcPr>
            <w:tcW w:w="528" w:type="pct"/>
            <w:gridSpan w:val="2"/>
            <w:tcBorders>
              <w:top w:val="single" w:sz="4" w:space="0" w:color="auto"/>
              <w:left w:val="single" w:sz="4" w:space="0" w:color="auto"/>
              <w:bottom w:val="single" w:sz="4" w:space="0" w:color="auto"/>
              <w:right w:val="single" w:sz="4" w:space="0" w:color="auto"/>
            </w:tcBorders>
            <w:vAlign w:val="center"/>
            <w:hideMark/>
          </w:tcPr>
          <w:p w14:paraId="721C40B0" w14:textId="77777777" w:rsidR="00EC432E" w:rsidRPr="00A577E1" w:rsidRDefault="00EC432E" w:rsidP="001A69C3">
            <w:pPr>
              <w:pStyle w:val="NormalWeb"/>
              <w:spacing w:before="120" w:after="120"/>
              <w:jc w:val="center"/>
              <w:rPr>
                <w:rFonts w:ascii="Trebuchet MS" w:hAnsi="Trebuchet MS"/>
                <w:sz w:val="22"/>
                <w:szCs w:val="22"/>
              </w:rPr>
            </w:pPr>
            <w:r w:rsidRPr="00A577E1">
              <w:rPr>
                <w:rFonts w:ascii="Trebuchet MS" w:hAnsi="Trebuchet MS"/>
                <w:b/>
                <w:sz w:val="22"/>
                <w:szCs w:val="22"/>
              </w:rPr>
              <w:t>NU</w:t>
            </w:r>
          </w:p>
        </w:tc>
      </w:tr>
      <w:tr w:rsidR="00EC432E" w:rsidRPr="00A577E1" w14:paraId="7048459D" w14:textId="77777777" w:rsidTr="0086223B">
        <w:trPr>
          <w:trHeight w:val="60"/>
        </w:trPr>
        <w:tc>
          <w:tcPr>
            <w:tcW w:w="5000" w:type="pct"/>
            <w:gridSpan w:val="4"/>
            <w:tcBorders>
              <w:top w:val="single" w:sz="4" w:space="0" w:color="auto"/>
              <w:left w:val="single" w:sz="4" w:space="0" w:color="auto"/>
              <w:bottom w:val="single" w:sz="4" w:space="0" w:color="auto"/>
              <w:right w:val="single" w:sz="4" w:space="0" w:color="auto"/>
            </w:tcBorders>
            <w:hideMark/>
          </w:tcPr>
          <w:p w14:paraId="03C67A23" w14:textId="77777777" w:rsidR="00EC432E" w:rsidRPr="00A577E1" w:rsidRDefault="00EC432E" w:rsidP="0086223B">
            <w:pPr>
              <w:spacing w:before="120" w:after="120" w:line="240" w:lineRule="auto"/>
              <w:jc w:val="both"/>
              <w:rPr>
                <w:rFonts w:ascii="Trebuchet MS" w:hAnsi="Trebuchet MS"/>
                <w:b/>
              </w:rPr>
            </w:pPr>
            <w:r w:rsidRPr="00A577E1">
              <w:rPr>
                <w:rFonts w:ascii="Trebuchet MS" w:hAnsi="Trebuchet MS"/>
                <w:b/>
              </w:rPr>
              <w:t>Au fost identificate în proiect următoarele elemente comune care pot conduce la verificări suplimentare vizând crearea unor condiţii artificiale?</w:t>
            </w:r>
          </w:p>
        </w:tc>
      </w:tr>
      <w:tr w:rsidR="00EC432E" w:rsidRPr="00A577E1" w14:paraId="019A179C" w14:textId="77777777" w:rsidTr="0086223B">
        <w:trPr>
          <w:trHeight w:val="305"/>
        </w:trPr>
        <w:tc>
          <w:tcPr>
            <w:tcW w:w="3733" w:type="pct"/>
            <w:tcBorders>
              <w:top w:val="single" w:sz="4" w:space="0" w:color="auto"/>
              <w:left w:val="single" w:sz="4" w:space="0" w:color="auto"/>
              <w:bottom w:val="single" w:sz="4" w:space="0" w:color="auto"/>
              <w:right w:val="single" w:sz="4" w:space="0" w:color="auto"/>
            </w:tcBorders>
          </w:tcPr>
          <w:p w14:paraId="1FA37B05" w14:textId="77777777" w:rsidR="00EC432E" w:rsidRPr="00A577E1" w:rsidRDefault="00EC432E" w:rsidP="0086223B">
            <w:pPr>
              <w:numPr>
                <w:ilvl w:val="0"/>
                <w:numId w:val="6"/>
              </w:numPr>
              <w:spacing w:before="120" w:after="120" w:line="240" w:lineRule="auto"/>
              <w:ind w:left="0"/>
              <w:jc w:val="both"/>
              <w:rPr>
                <w:rFonts w:ascii="Trebuchet MS" w:hAnsi="Trebuchet MS"/>
              </w:rPr>
            </w:pPr>
            <w:proofErr w:type="spellStart"/>
            <w:r w:rsidRPr="00A577E1">
              <w:rPr>
                <w:rFonts w:ascii="Trebuchet MS" w:hAnsi="Trebuchet MS"/>
                <w:lang w:val="fr-FR"/>
              </w:rPr>
              <w:t>Acelaşi</w:t>
            </w:r>
            <w:proofErr w:type="spellEnd"/>
            <w:r w:rsidRPr="00A577E1">
              <w:rPr>
                <w:rFonts w:ascii="Trebuchet MS" w:hAnsi="Trebuchet MS"/>
                <w:lang w:val="fr-FR"/>
              </w:rPr>
              <w:t xml:space="preserve"> </w:t>
            </w:r>
            <w:proofErr w:type="spellStart"/>
            <w:r w:rsidRPr="00A577E1">
              <w:rPr>
                <w:rFonts w:ascii="Trebuchet MS" w:hAnsi="Trebuchet MS"/>
                <w:lang w:val="fr-FR"/>
              </w:rPr>
              <w:t>sediu</w:t>
            </w:r>
            <w:proofErr w:type="spellEnd"/>
            <w:r w:rsidRPr="00A577E1">
              <w:rPr>
                <w:rFonts w:ascii="Trebuchet MS" w:hAnsi="Trebuchet MS"/>
                <w:lang w:val="fr-FR"/>
              </w:rPr>
              <w:t xml:space="preserve"> social se </w:t>
            </w:r>
            <w:proofErr w:type="spellStart"/>
            <w:r w:rsidRPr="00A577E1">
              <w:rPr>
                <w:rFonts w:ascii="Trebuchet MS" w:hAnsi="Trebuchet MS"/>
                <w:lang w:val="fr-FR"/>
              </w:rPr>
              <w:t>regăseşte</w:t>
            </w:r>
            <w:proofErr w:type="spellEnd"/>
            <w:r w:rsidRPr="00A577E1">
              <w:rPr>
                <w:rFonts w:ascii="Trebuchet MS" w:hAnsi="Trebuchet MS"/>
                <w:lang w:val="fr-FR"/>
              </w:rPr>
              <w:t xml:space="preserve"> la </w:t>
            </w:r>
            <w:proofErr w:type="spellStart"/>
            <w:r w:rsidRPr="00A577E1">
              <w:rPr>
                <w:rFonts w:ascii="Trebuchet MS" w:hAnsi="Trebuchet MS"/>
                <w:lang w:val="fr-FR"/>
              </w:rPr>
              <w:t>două</w:t>
            </w:r>
            <w:proofErr w:type="spellEnd"/>
            <w:r w:rsidRPr="00A577E1">
              <w:rPr>
                <w:rFonts w:ascii="Trebuchet MS" w:hAnsi="Trebuchet MS"/>
                <w:lang w:val="fr-FR"/>
              </w:rPr>
              <w:t xml:space="preserve"> </w:t>
            </w:r>
            <w:proofErr w:type="spellStart"/>
            <w:r w:rsidRPr="00A577E1">
              <w:rPr>
                <w:rFonts w:ascii="Trebuchet MS" w:hAnsi="Trebuchet MS"/>
                <w:lang w:val="fr-FR"/>
              </w:rPr>
              <w:t>sau</w:t>
            </w:r>
            <w:proofErr w:type="spellEnd"/>
            <w:r w:rsidRPr="00A577E1">
              <w:rPr>
                <w:rFonts w:ascii="Trebuchet MS" w:hAnsi="Trebuchet MS"/>
                <w:lang w:val="fr-FR"/>
              </w:rPr>
              <w:t xml:space="preserve"> mai </w:t>
            </w:r>
            <w:proofErr w:type="spellStart"/>
            <w:r w:rsidRPr="00A577E1">
              <w:rPr>
                <w:rFonts w:ascii="Trebuchet MS" w:hAnsi="Trebuchet MS"/>
                <w:lang w:val="fr-FR"/>
              </w:rPr>
              <w:t>multe</w:t>
            </w:r>
            <w:proofErr w:type="spellEnd"/>
            <w:r w:rsidRPr="00A577E1">
              <w:rPr>
                <w:rFonts w:ascii="Trebuchet MS" w:hAnsi="Trebuchet MS"/>
                <w:lang w:val="fr-FR"/>
              </w:rPr>
              <w:t xml:space="preserve"> </w:t>
            </w:r>
            <w:proofErr w:type="spellStart"/>
            <w:r w:rsidRPr="00A577E1">
              <w:rPr>
                <w:rFonts w:ascii="Trebuchet MS" w:hAnsi="Trebuchet MS"/>
                <w:lang w:val="fr-FR"/>
              </w:rPr>
              <w:t>proiecte</w:t>
            </w:r>
            <w:proofErr w:type="spellEnd"/>
            <w:r w:rsidRPr="00A577E1">
              <w:rPr>
                <w:rFonts w:ascii="Trebuchet MS" w:hAnsi="Trebuchet MS"/>
                <w:lang w:val="fr-FR"/>
              </w:rPr>
              <w:t>?</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5DB32058" w14:textId="77777777" w:rsidR="00EC432E" w:rsidRPr="00A577E1" w:rsidRDefault="00EC432E" w:rsidP="0086223B">
            <w:pPr>
              <w:pStyle w:val="NormalWeb"/>
              <w:spacing w:before="120" w:after="120"/>
              <w:jc w:val="center"/>
              <w:rPr>
                <w:rFonts w:ascii="Trebuchet MS" w:hAnsi="Trebuchet MS"/>
                <w:sz w:val="22"/>
                <w:szCs w:val="22"/>
                <w:lang w:val="ro-RO"/>
              </w:rPr>
            </w:pPr>
            <w:r w:rsidRPr="00A577E1">
              <w:rPr>
                <w:rFonts w:ascii="Trebuchet MS" w:hAnsi="Trebuchet MS"/>
                <w:b/>
                <w:sz w:val="22"/>
                <w:szCs w:val="22"/>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14:paraId="3BECAC48" w14:textId="77777777" w:rsidR="00EC432E" w:rsidRPr="00A577E1" w:rsidRDefault="00EC432E" w:rsidP="0086223B">
            <w:pPr>
              <w:pStyle w:val="NormalWeb"/>
              <w:spacing w:before="120" w:after="120"/>
              <w:jc w:val="center"/>
              <w:rPr>
                <w:rFonts w:ascii="Trebuchet MS" w:hAnsi="Trebuchet MS"/>
                <w:sz w:val="22"/>
                <w:szCs w:val="22"/>
                <w:lang w:val="ro-RO"/>
              </w:rPr>
            </w:pPr>
            <w:r w:rsidRPr="00A577E1">
              <w:rPr>
                <w:rFonts w:ascii="Trebuchet MS" w:hAnsi="Trebuchet MS"/>
                <w:b/>
                <w:sz w:val="22"/>
                <w:szCs w:val="22"/>
                <w:lang w:val="ro-RO"/>
              </w:rPr>
              <w:sym w:font="Wingdings" w:char="F06F"/>
            </w:r>
          </w:p>
        </w:tc>
      </w:tr>
      <w:tr w:rsidR="00EC432E" w:rsidRPr="00A577E1" w14:paraId="74C309BD" w14:textId="77777777" w:rsidTr="0086223B">
        <w:trPr>
          <w:trHeight w:val="305"/>
        </w:trPr>
        <w:tc>
          <w:tcPr>
            <w:tcW w:w="3733" w:type="pct"/>
            <w:tcBorders>
              <w:top w:val="single" w:sz="4" w:space="0" w:color="auto"/>
              <w:left w:val="single" w:sz="4" w:space="0" w:color="auto"/>
              <w:bottom w:val="single" w:sz="4" w:space="0" w:color="auto"/>
              <w:right w:val="single" w:sz="4" w:space="0" w:color="auto"/>
            </w:tcBorders>
            <w:hideMark/>
          </w:tcPr>
          <w:p w14:paraId="0F8859CC" w14:textId="77777777" w:rsidR="00EC432E" w:rsidRPr="00A577E1" w:rsidRDefault="00EC432E" w:rsidP="00EC432E">
            <w:pPr>
              <w:pStyle w:val="Listparagraf"/>
              <w:numPr>
                <w:ilvl w:val="0"/>
                <w:numId w:val="6"/>
              </w:numPr>
              <w:spacing w:before="120" w:after="120"/>
              <w:ind w:left="0"/>
              <w:contextualSpacing/>
              <w:jc w:val="both"/>
              <w:rPr>
                <w:rFonts w:ascii="Trebuchet MS" w:hAnsi="Trebuchet MS"/>
                <w:b/>
                <w:sz w:val="22"/>
                <w:szCs w:val="22"/>
              </w:rPr>
            </w:pPr>
            <w:r w:rsidRPr="00A577E1">
              <w:rPr>
                <w:rFonts w:ascii="Trebuchet MS" w:hAnsi="Trebuchet MS"/>
                <w:sz w:val="22"/>
                <w:szCs w:val="22"/>
              </w:rPr>
              <w:t xml:space="preserve">Mai </w:t>
            </w:r>
            <w:proofErr w:type="spellStart"/>
            <w:r w:rsidRPr="00A577E1">
              <w:rPr>
                <w:rFonts w:ascii="Trebuchet MS" w:hAnsi="Trebuchet MS"/>
                <w:sz w:val="22"/>
                <w:szCs w:val="22"/>
              </w:rPr>
              <w:t>mulți</w:t>
            </w:r>
            <w:proofErr w:type="spellEnd"/>
            <w:r w:rsidRPr="00A577E1">
              <w:rPr>
                <w:rFonts w:ascii="Trebuchet MS" w:hAnsi="Trebuchet MS"/>
                <w:sz w:val="22"/>
                <w:szCs w:val="22"/>
              </w:rPr>
              <w:t xml:space="preserve"> </w:t>
            </w:r>
            <w:proofErr w:type="spellStart"/>
            <w:r w:rsidRPr="00A577E1">
              <w:rPr>
                <w:rFonts w:ascii="Trebuchet MS" w:hAnsi="Trebuchet MS"/>
                <w:sz w:val="22"/>
                <w:szCs w:val="22"/>
              </w:rPr>
              <w:t>solicitanti</w:t>
            </w:r>
            <w:proofErr w:type="spellEnd"/>
            <w:r w:rsidRPr="00A577E1">
              <w:rPr>
                <w:rFonts w:ascii="Trebuchet MS" w:hAnsi="Trebuchet MS"/>
                <w:sz w:val="22"/>
                <w:szCs w:val="22"/>
              </w:rPr>
              <w:t>/</w:t>
            </w:r>
            <w:proofErr w:type="spellStart"/>
            <w:r w:rsidRPr="00A577E1">
              <w:rPr>
                <w:rFonts w:ascii="Trebuchet MS" w:hAnsi="Trebuchet MS"/>
                <w:sz w:val="22"/>
                <w:szCs w:val="22"/>
              </w:rPr>
              <w:t>beneficiari</w:t>
            </w:r>
            <w:proofErr w:type="spellEnd"/>
            <w:r w:rsidRPr="00A577E1">
              <w:rPr>
                <w:rFonts w:ascii="Trebuchet MS" w:hAnsi="Trebuchet MS"/>
                <w:sz w:val="22"/>
                <w:szCs w:val="22"/>
              </w:rPr>
              <w:t xml:space="preserve"> </w:t>
            </w:r>
            <w:proofErr w:type="spellStart"/>
            <w:r w:rsidRPr="00A577E1">
              <w:rPr>
                <w:rFonts w:ascii="Trebuchet MS" w:hAnsi="Trebuchet MS"/>
                <w:sz w:val="22"/>
                <w:szCs w:val="22"/>
              </w:rPr>
              <w:t>independenți</w:t>
            </w:r>
            <w:proofErr w:type="spellEnd"/>
            <w:r w:rsidRPr="00A577E1">
              <w:rPr>
                <w:rFonts w:ascii="Trebuchet MS" w:hAnsi="Trebuchet MS"/>
                <w:sz w:val="22"/>
                <w:szCs w:val="22"/>
              </w:rPr>
              <w:t xml:space="preserve"> din </w:t>
            </w:r>
            <w:proofErr w:type="spellStart"/>
            <w:r w:rsidRPr="00A577E1">
              <w:rPr>
                <w:rFonts w:ascii="Trebuchet MS" w:hAnsi="Trebuchet MS"/>
                <w:sz w:val="22"/>
                <w:szCs w:val="22"/>
              </w:rPr>
              <w:t>punct</w:t>
            </w:r>
            <w:proofErr w:type="spellEnd"/>
            <w:r w:rsidRPr="00A577E1">
              <w:rPr>
                <w:rFonts w:ascii="Trebuchet MS" w:hAnsi="Trebuchet MS"/>
                <w:sz w:val="22"/>
                <w:szCs w:val="22"/>
              </w:rPr>
              <w:t xml:space="preserve"> de </w:t>
            </w:r>
            <w:proofErr w:type="spellStart"/>
            <w:r w:rsidRPr="00A577E1">
              <w:rPr>
                <w:rFonts w:ascii="Trebuchet MS" w:hAnsi="Trebuchet MS"/>
                <w:sz w:val="22"/>
                <w:szCs w:val="22"/>
              </w:rPr>
              <w:t>vedere</w:t>
            </w:r>
            <w:proofErr w:type="spellEnd"/>
            <w:r w:rsidRPr="00A577E1">
              <w:rPr>
                <w:rFonts w:ascii="Trebuchet MS" w:hAnsi="Trebuchet MS"/>
                <w:sz w:val="22"/>
                <w:szCs w:val="22"/>
              </w:rPr>
              <w:t xml:space="preserve"> legal au </w:t>
            </w:r>
            <w:proofErr w:type="spellStart"/>
            <w:r w:rsidRPr="00A577E1">
              <w:rPr>
                <w:rFonts w:ascii="Trebuchet MS" w:hAnsi="Trebuchet MS"/>
                <w:sz w:val="22"/>
                <w:szCs w:val="22"/>
              </w:rPr>
              <w:t>aceeași</w:t>
            </w:r>
            <w:proofErr w:type="spellEnd"/>
            <w:r w:rsidRPr="00A577E1">
              <w:rPr>
                <w:rFonts w:ascii="Trebuchet MS" w:hAnsi="Trebuchet MS"/>
                <w:sz w:val="22"/>
                <w:szCs w:val="22"/>
              </w:rPr>
              <w:t xml:space="preserve"> </w:t>
            </w:r>
            <w:proofErr w:type="spellStart"/>
            <w:r w:rsidRPr="00A577E1">
              <w:rPr>
                <w:rFonts w:ascii="Trebuchet MS" w:hAnsi="Trebuchet MS"/>
                <w:sz w:val="22"/>
                <w:szCs w:val="22"/>
              </w:rPr>
              <w:t>adresă</w:t>
            </w:r>
            <w:proofErr w:type="spellEnd"/>
            <w:r w:rsidRPr="00A577E1">
              <w:rPr>
                <w:rFonts w:ascii="Trebuchet MS" w:hAnsi="Trebuchet MS"/>
                <w:sz w:val="22"/>
                <w:szCs w:val="22"/>
              </w:rPr>
              <w:t xml:space="preserve"> </w:t>
            </w:r>
            <w:proofErr w:type="spellStart"/>
            <w:r w:rsidRPr="00A577E1">
              <w:rPr>
                <w:rFonts w:ascii="Trebuchet MS" w:hAnsi="Trebuchet MS"/>
                <w:sz w:val="22"/>
                <w:szCs w:val="22"/>
              </w:rPr>
              <w:t>si</w:t>
            </w:r>
            <w:proofErr w:type="spellEnd"/>
            <w:r w:rsidRPr="00A577E1">
              <w:rPr>
                <w:rFonts w:ascii="Trebuchet MS" w:hAnsi="Trebuchet MS"/>
                <w:sz w:val="22"/>
                <w:szCs w:val="22"/>
              </w:rPr>
              <w:t>/</w:t>
            </w:r>
            <w:proofErr w:type="spellStart"/>
            <w:r w:rsidRPr="00A577E1">
              <w:rPr>
                <w:rFonts w:ascii="Trebuchet MS" w:hAnsi="Trebuchet MS"/>
                <w:sz w:val="22"/>
                <w:szCs w:val="22"/>
              </w:rPr>
              <w:t>sau</w:t>
            </w:r>
            <w:proofErr w:type="spellEnd"/>
            <w:r w:rsidRPr="00A577E1">
              <w:rPr>
                <w:rFonts w:ascii="Trebuchet MS" w:hAnsi="Trebuchet MS"/>
                <w:sz w:val="22"/>
                <w:szCs w:val="22"/>
              </w:rPr>
              <w:t xml:space="preserve"> </w:t>
            </w:r>
            <w:proofErr w:type="spellStart"/>
            <w:r w:rsidRPr="00A577E1">
              <w:rPr>
                <w:rFonts w:ascii="Trebuchet MS" w:hAnsi="Trebuchet MS"/>
                <w:sz w:val="22"/>
                <w:szCs w:val="22"/>
              </w:rPr>
              <w:t>beneficiază</w:t>
            </w:r>
            <w:proofErr w:type="spellEnd"/>
            <w:r w:rsidRPr="00A577E1">
              <w:rPr>
                <w:rFonts w:ascii="Trebuchet MS" w:hAnsi="Trebuchet MS"/>
                <w:sz w:val="22"/>
                <w:szCs w:val="22"/>
              </w:rPr>
              <w:t xml:space="preserve"> de </w:t>
            </w:r>
            <w:proofErr w:type="spellStart"/>
            <w:r w:rsidRPr="00A577E1">
              <w:rPr>
                <w:rFonts w:ascii="Trebuchet MS" w:hAnsi="Trebuchet MS"/>
                <w:sz w:val="22"/>
                <w:szCs w:val="22"/>
              </w:rPr>
              <w:t>infrastructura</w:t>
            </w:r>
            <w:proofErr w:type="spellEnd"/>
            <w:r w:rsidRPr="00A577E1">
              <w:rPr>
                <w:rFonts w:ascii="Trebuchet MS" w:hAnsi="Trebuchet MS"/>
                <w:sz w:val="22"/>
                <w:szCs w:val="22"/>
              </w:rPr>
              <w:t xml:space="preserve"> </w:t>
            </w:r>
            <w:proofErr w:type="spellStart"/>
            <w:r w:rsidRPr="00A577E1">
              <w:rPr>
                <w:rFonts w:ascii="Trebuchet MS" w:hAnsi="Trebuchet MS"/>
                <w:sz w:val="22"/>
                <w:szCs w:val="22"/>
              </w:rPr>
              <w:t>comună</w:t>
            </w:r>
            <w:proofErr w:type="spellEnd"/>
            <w:r w:rsidRPr="00A577E1">
              <w:rPr>
                <w:rFonts w:ascii="Trebuchet MS" w:hAnsi="Trebuchet MS"/>
                <w:sz w:val="22"/>
                <w:szCs w:val="22"/>
              </w:rPr>
              <w:t xml:space="preserve"> (</w:t>
            </w:r>
            <w:proofErr w:type="spellStart"/>
            <w:r w:rsidRPr="00A577E1">
              <w:rPr>
                <w:rFonts w:ascii="Trebuchet MS" w:hAnsi="Trebuchet MS"/>
                <w:sz w:val="22"/>
                <w:szCs w:val="22"/>
              </w:rPr>
              <w:t>același</w:t>
            </w:r>
            <w:proofErr w:type="spellEnd"/>
            <w:r w:rsidRPr="00A577E1">
              <w:rPr>
                <w:rFonts w:ascii="Trebuchet MS" w:hAnsi="Trebuchet MS"/>
                <w:sz w:val="22"/>
                <w:szCs w:val="22"/>
              </w:rPr>
              <w:t xml:space="preserve"> </w:t>
            </w:r>
            <w:proofErr w:type="spellStart"/>
            <w:r w:rsidRPr="00A577E1">
              <w:rPr>
                <w:rFonts w:ascii="Trebuchet MS" w:hAnsi="Trebuchet MS"/>
                <w:sz w:val="22"/>
                <w:szCs w:val="22"/>
              </w:rPr>
              <w:t>amplasament</w:t>
            </w:r>
            <w:proofErr w:type="spellEnd"/>
            <w:r w:rsidRPr="00A577E1">
              <w:rPr>
                <w:rFonts w:ascii="Trebuchet MS" w:hAnsi="Trebuchet MS"/>
                <w:sz w:val="22"/>
                <w:szCs w:val="22"/>
              </w:rPr>
              <w:t xml:space="preserve">, </w:t>
            </w:r>
            <w:proofErr w:type="spellStart"/>
            <w:r w:rsidRPr="00A577E1">
              <w:rPr>
                <w:rFonts w:ascii="Trebuchet MS" w:hAnsi="Trebuchet MS"/>
                <w:sz w:val="22"/>
                <w:szCs w:val="22"/>
              </w:rPr>
              <w:t>aceleași</w:t>
            </w:r>
            <w:proofErr w:type="spellEnd"/>
            <w:r w:rsidRPr="00A577E1">
              <w:rPr>
                <w:rFonts w:ascii="Trebuchet MS" w:hAnsi="Trebuchet MS"/>
                <w:sz w:val="22"/>
                <w:szCs w:val="22"/>
              </w:rPr>
              <w:t xml:space="preserve"> </w:t>
            </w:r>
            <w:proofErr w:type="spellStart"/>
            <w:r w:rsidRPr="00A577E1">
              <w:rPr>
                <w:rFonts w:ascii="Trebuchet MS" w:hAnsi="Trebuchet MS"/>
                <w:sz w:val="22"/>
                <w:szCs w:val="22"/>
              </w:rPr>
              <w:t>facilități</w:t>
            </w:r>
            <w:proofErr w:type="spellEnd"/>
            <w:r w:rsidRPr="00A577E1">
              <w:rPr>
                <w:rFonts w:ascii="Trebuchet MS" w:hAnsi="Trebuchet MS"/>
                <w:sz w:val="22"/>
                <w:szCs w:val="22"/>
              </w:rPr>
              <w:t xml:space="preserve"> de </w:t>
            </w:r>
            <w:proofErr w:type="spellStart"/>
            <w:r w:rsidRPr="00A577E1">
              <w:rPr>
                <w:rFonts w:ascii="Trebuchet MS" w:hAnsi="Trebuchet MS"/>
                <w:sz w:val="22"/>
                <w:szCs w:val="22"/>
              </w:rPr>
              <w:t>depozitare</w:t>
            </w:r>
            <w:proofErr w:type="spellEnd"/>
            <w:r w:rsidRPr="00A577E1">
              <w:rPr>
                <w:rFonts w:ascii="Trebuchet MS" w:hAnsi="Trebuchet MS"/>
                <w:sz w:val="22"/>
                <w:szCs w:val="22"/>
              </w:rPr>
              <w:t xml:space="preserve"> etc.);</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7CE99B55" w14:textId="77777777" w:rsidR="00EC432E" w:rsidRPr="00A577E1" w:rsidRDefault="00EC432E" w:rsidP="0086223B">
            <w:pPr>
              <w:pStyle w:val="NormalWeb"/>
              <w:spacing w:before="120" w:after="120"/>
              <w:jc w:val="center"/>
              <w:rPr>
                <w:rFonts w:ascii="Trebuchet MS" w:hAnsi="Trebuchet MS"/>
                <w:sz w:val="22"/>
                <w:szCs w:val="22"/>
                <w:lang w:val="ro-RO"/>
              </w:rPr>
            </w:pPr>
            <w:r w:rsidRPr="00A577E1">
              <w:rPr>
                <w:rFonts w:ascii="Trebuchet MS" w:hAnsi="Trebuchet MS"/>
                <w:b/>
                <w:sz w:val="22"/>
                <w:szCs w:val="22"/>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14:paraId="28F90860" w14:textId="77777777" w:rsidR="00EC432E" w:rsidRPr="00A577E1" w:rsidRDefault="00EC432E" w:rsidP="0086223B">
            <w:pPr>
              <w:pStyle w:val="NormalWeb"/>
              <w:spacing w:before="120" w:after="120"/>
              <w:jc w:val="center"/>
              <w:rPr>
                <w:rFonts w:ascii="Trebuchet MS" w:hAnsi="Trebuchet MS"/>
                <w:sz w:val="22"/>
                <w:szCs w:val="22"/>
                <w:lang w:val="ro-RO"/>
              </w:rPr>
            </w:pPr>
            <w:r w:rsidRPr="00A577E1">
              <w:rPr>
                <w:rFonts w:ascii="Trebuchet MS" w:hAnsi="Trebuchet MS"/>
                <w:b/>
                <w:sz w:val="22"/>
                <w:szCs w:val="22"/>
                <w:lang w:val="ro-RO"/>
              </w:rPr>
              <w:sym w:font="Wingdings" w:char="F06F"/>
            </w:r>
          </w:p>
        </w:tc>
      </w:tr>
      <w:tr w:rsidR="00EC432E" w:rsidRPr="00A577E1" w14:paraId="1C2BBFFE" w14:textId="77777777" w:rsidTr="0086223B">
        <w:trPr>
          <w:trHeight w:val="305"/>
        </w:trPr>
        <w:tc>
          <w:tcPr>
            <w:tcW w:w="3733" w:type="pct"/>
            <w:tcBorders>
              <w:top w:val="single" w:sz="4" w:space="0" w:color="auto"/>
              <w:left w:val="single" w:sz="4" w:space="0" w:color="auto"/>
              <w:bottom w:val="single" w:sz="4" w:space="0" w:color="auto"/>
              <w:right w:val="single" w:sz="4" w:space="0" w:color="auto"/>
            </w:tcBorders>
          </w:tcPr>
          <w:p w14:paraId="795980B5" w14:textId="77777777" w:rsidR="00EC432E" w:rsidRPr="00A577E1" w:rsidRDefault="00EC432E" w:rsidP="00305422">
            <w:pPr>
              <w:numPr>
                <w:ilvl w:val="0"/>
                <w:numId w:val="6"/>
              </w:numPr>
              <w:spacing w:after="120" w:line="240" w:lineRule="auto"/>
              <w:ind w:left="0"/>
              <w:jc w:val="both"/>
              <w:rPr>
                <w:rFonts w:ascii="Trebuchet MS" w:hAnsi="Trebuchet MS"/>
                <w:b/>
              </w:rPr>
            </w:pPr>
            <w:r w:rsidRPr="00A577E1">
              <w:rPr>
                <w:rFonts w:ascii="Trebuchet MS" w:hAnsi="Trebuchet MS"/>
              </w:rPr>
              <w:t xml:space="preserve">Acționariat comun care conduce </w:t>
            </w:r>
            <w:proofErr w:type="spellStart"/>
            <w:r w:rsidRPr="00A577E1">
              <w:rPr>
                <w:rFonts w:ascii="Trebuchet MS" w:hAnsi="Trebuchet MS"/>
              </w:rPr>
              <w:t>catre</w:t>
            </w:r>
            <w:proofErr w:type="spellEnd"/>
            <w:r w:rsidRPr="00A577E1">
              <w:rPr>
                <w:rFonts w:ascii="Trebuchet MS" w:hAnsi="Trebuchet MS"/>
              </w:rPr>
              <w:t xml:space="preserve"> </w:t>
            </w:r>
            <w:proofErr w:type="spellStart"/>
            <w:r w:rsidRPr="00A577E1">
              <w:rPr>
                <w:rFonts w:ascii="Trebuchet MS" w:hAnsi="Trebuchet MS"/>
              </w:rPr>
              <w:t>aceeasi</w:t>
            </w:r>
            <w:proofErr w:type="spellEnd"/>
            <w:r w:rsidRPr="00A577E1">
              <w:rPr>
                <w:rFonts w:ascii="Trebuchet MS" w:hAnsi="Trebuchet MS"/>
              </w:rPr>
              <w:t xml:space="preserve"> entitate economică cu sau </w:t>
            </w:r>
            <w:proofErr w:type="spellStart"/>
            <w:r w:rsidRPr="00A577E1">
              <w:rPr>
                <w:rFonts w:ascii="Trebuchet MS" w:hAnsi="Trebuchet MS"/>
              </w:rPr>
              <w:t>fara</w:t>
            </w:r>
            <w:proofErr w:type="spellEnd"/>
            <w:r w:rsidRPr="00A577E1">
              <w:rPr>
                <w:rFonts w:ascii="Trebuchet MS" w:hAnsi="Trebuchet MS"/>
              </w:rPr>
              <w:t xml:space="preserve"> personalitate juridică;</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79AB9311" w14:textId="77777777" w:rsidR="00EC432E" w:rsidRPr="00A577E1" w:rsidRDefault="00EC432E" w:rsidP="0086223B">
            <w:pPr>
              <w:pStyle w:val="NormalWeb"/>
              <w:spacing w:before="120" w:after="120"/>
              <w:jc w:val="center"/>
              <w:rPr>
                <w:rFonts w:ascii="Trebuchet MS" w:hAnsi="Trebuchet MS"/>
                <w:sz w:val="22"/>
                <w:szCs w:val="22"/>
                <w:lang w:val="ro-RO"/>
              </w:rPr>
            </w:pPr>
            <w:r w:rsidRPr="00A577E1">
              <w:rPr>
                <w:rFonts w:ascii="Trebuchet MS" w:hAnsi="Trebuchet MS"/>
                <w:b/>
                <w:sz w:val="22"/>
                <w:szCs w:val="22"/>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14:paraId="4635E1FF" w14:textId="77777777" w:rsidR="00EC432E" w:rsidRPr="00A577E1" w:rsidRDefault="00EC432E" w:rsidP="0086223B">
            <w:pPr>
              <w:pStyle w:val="NormalWeb"/>
              <w:spacing w:before="120" w:after="120"/>
              <w:jc w:val="center"/>
              <w:rPr>
                <w:rFonts w:ascii="Trebuchet MS" w:hAnsi="Trebuchet MS"/>
                <w:sz w:val="22"/>
                <w:szCs w:val="22"/>
                <w:lang w:val="ro-RO"/>
              </w:rPr>
            </w:pPr>
            <w:r w:rsidRPr="00A577E1">
              <w:rPr>
                <w:rFonts w:ascii="Trebuchet MS" w:hAnsi="Trebuchet MS"/>
                <w:b/>
                <w:sz w:val="22"/>
                <w:szCs w:val="22"/>
                <w:lang w:val="ro-RO"/>
              </w:rPr>
              <w:sym w:font="Wingdings" w:char="F06F"/>
            </w:r>
          </w:p>
        </w:tc>
      </w:tr>
      <w:tr w:rsidR="00EC432E" w:rsidRPr="00A577E1" w14:paraId="72EBB6E1" w14:textId="77777777" w:rsidTr="0086223B">
        <w:trPr>
          <w:trHeight w:val="305"/>
        </w:trPr>
        <w:tc>
          <w:tcPr>
            <w:tcW w:w="3733" w:type="pct"/>
            <w:tcBorders>
              <w:top w:val="single" w:sz="4" w:space="0" w:color="auto"/>
              <w:left w:val="single" w:sz="4" w:space="0" w:color="auto"/>
              <w:bottom w:val="single" w:sz="4" w:space="0" w:color="auto"/>
              <w:right w:val="single" w:sz="4" w:space="0" w:color="auto"/>
            </w:tcBorders>
            <w:hideMark/>
          </w:tcPr>
          <w:p w14:paraId="55712A45" w14:textId="77777777" w:rsidR="00EC432E" w:rsidRPr="00A577E1" w:rsidRDefault="00EC432E" w:rsidP="00EC432E">
            <w:pPr>
              <w:numPr>
                <w:ilvl w:val="0"/>
                <w:numId w:val="6"/>
              </w:numPr>
              <w:spacing w:before="120" w:after="120" w:line="240" w:lineRule="auto"/>
              <w:ind w:left="0"/>
              <w:jc w:val="both"/>
              <w:rPr>
                <w:rFonts w:ascii="Trebuchet MS" w:hAnsi="Trebuchet MS"/>
              </w:rPr>
            </w:pPr>
            <w:r w:rsidRPr="00A577E1">
              <w:rPr>
                <w:rFonts w:ascii="Trebuchet MS" w:hAnsi="Trebuchet MS"/>
              </w:rPr>
              <w:t xml:space="preserve">Posibile </w:t>
            </w:r>
            <w:proofErr w:type="spellStart"/>
            <w:r w:rsidRPr="00A577E1">
              <w:rPr>
                <w:rFonts w:ascii="Trebuchet MS" w:hAnsi="Trebuchet MS"/>
              </w:rPr>
              <w:t>legaturi</w:t>
            </w:r>
            <w:proofErr w:type="spellEnd"/>
            <w:r w:rsidRPr="00A577E1">
              <w:rPr>
                <w:rFonts w:ascii="Trebuchet MS" w:hAnsi="Trebuchet MS"/>
              </w:rPr>
              <w:t xml:space="preserve"> intre </w:t>
            </w:r>
            <w:proofErr w:type="spellStart"/>
            <w:r w:rsidRPr="00A577E1">
              <w:rPr>
                <w:rFonts w:ascii="Trebuchet MS" w:hAnsi="Trebuchet MS"/>
              </w:rPr>
              <w:t>solicitanti</w:t>
            </w:r>
            <w:proofErr w:type="spellEnd"/>
            <w:r w:rsidRPr="00A577E1">
              <w:rPr>
                <w:rFonts w:ascii="Trebuchet MS" w:hAnsi="Trebuchet MS"/>
              </w:rPr>
              <w:t xml:space="preserve"> si/sau beneficiari FEADR in baza </w:t>
            </w:r>
            <w:proofErr w:type="spellStart"/>
            <w:r w:rsidRPr="00A577E1">
              <w:rPr>
                <w:rFonts w:ascii="Trebuchet MS" w:hAnsi="Trebuchet MS"/>
              </w:rPr>
              <w:t>legaturilor</w:t>
            </w:r>
            <w:proofErr w:type="spellEnd"/>
            <w:r w:rsidRPr="00A577E1">
              <w:rPr>
                <w:rFonts w:ascii="Trebuchet MS" w:hAnsi="Trebuchet MS"/>
              </w:rPr>
              <w:t xml:space="preserve"> intre - </w:t>
            </w:r>
            <w:proofErr w:type="spellStart"/>
            <w:r w:rsidRPr="00A577E1">
              <w:rPr>
                <w:rFonts w:ascii="Trebuchet MS" w:hAnsi="Trebuchet MS"/>
              </w:rPr>
              <w:t>entitati</w:t>
            </w:r>
            <w:proofErr w:type="spellEnd"/>
            <w:r w:rsidRPr="00A577E1">
              <w:rPr>
                <w:rFonts w:ascii="Trebuchet MS" w:hAnsi="Trebuchet MS"/>
              </w:rPr>
              <w:t xml:space="preserve"> economice cu sau </w:t>
            </w:r>
            <w:proofErr w:type="spellStart"/>
            <w:r w:rsidRPr="00A577E1">
              <w:rPr>
                <w:rFonts w:ascii="Trebuchet MS" w:hAnsi="Trebuchet MS"/>
              </w:rPr>
              <w:t>fara</w:t>
            </w:r>
            <w:proofErr w:type="spellEnd"/>
            <w:r w:rsidRPr="00A577E1">
              <w:rPr>
                <w:rFonts w:ascii="Trebuchet MS" w:hAnsi="Trebuchet MS"/>
              </w:rPr>
              <w:t xml:space="preserve"> personalitate juridica, prin intermediul </w:t>
            </w:r>
            <w:proofErr w:type="spellStart"/>
            <w:r w:rsidRPr="00A577E1">
              <w:rPr>
                <w:rFonts w:ascii="Trebuchet MS" w:hAnsi="Trebuchet MS"/>
              </w:rPr>
              <w:t>actionarilor</w:t>
            </w:r>
            <w:proofErr w:type="spellEnd"/>
            <w:r w:rsidRPr="00A577E1">
              <w:rPr>
                <w:rFonts w:ascii="Trebuchet MS" w:hAnsi="Trebuchet MS"/>
              </w:rPr>
              <w:t xml:space="preserve">, </w:t>
            </w:r>
            <w:proofErr w:type="spellStart"/>
            <w:r w:rsidRPr="00A577E1">
              <w:rPr>
                <w:rFonts w:ascii="Trebuchet MS" w:hAnsi="Trebuchet MS"/>
              </w:rPr>
              <w:t>asociatilor</w:t>
            </w:r>
            <w:proofErr w:type="spellEnd"/>
            <w:r w:rsidRPr="00A577E1">
              <w:rPr>
                <w:rFonts w:ascii="Trebuchet MS" w:hAnsi="Trebuchet MS"/>
              </w:rPr>
              <w:t xml:space="preserve"> sau </w:t>
            </w:r>
            <w:proofErr w:type="spellStart"/>
            <w:r w:rsidRPr="00A577E1">
              <w:rPr>
                <w:rFonts w:ascii="Trebuchet MS" w:hAnsi="Trebuchet MS"/>
              </w:rPr>
              <w:t>reprezentantilor</w:t>
            </w:r>
            <w:proofErr w:type="spellEnd"/>
            <w:r w:rsidRPr="00A577E1">
              <w:rPr>
                <w:rFonts w:ascii="Trebuchet MS" w:hAnsi="Trebuchet MS"/>
              </w:rPr>
              <w:t xml:space="preserve"> legali (de ex: </w:t>
            </w:r>
            <w:proofErr w:type="spellStart"/>
            <w:r w:rsidRPr="00A577E1">
              <w:rPr>
                <w:rFonts w:ascii="Trebuchet MS" w:hAnsi="Trebuchet MS"/>
              </w:rPr>
              <w:t>acelaşi</w:t>
            </w:r>
            <w:proofErr w:type="spellEnd"/>
            <w:r w:rsidRPr="00A577E1">
              <w:rPr>
                <w:rFonts w:ascii="Trebuchet MS" w:hAnsi="Trebuchet MS"/>
              </w:rPr>
              <w:t xml:space="preserve"> reprezentant legal/asociat/</w:t>
            </w:r>
            <w:proofErr w:type="spellStart"/>
            <w:r w:rsidRPr="00A577E1">
              <w:rPr>
                <w:rFonts w:ascii="Trebuchet MS" w:hAnsi="Trebuchet MS"/>
              </w:rPr>
              <w:t>actionar</w:t>
            </w:r>
            <w:proofErr w:type="spellEnd"/>
            <w:r w:rsidRPr="00A577E1">
              <w:rPr>
                <w:rFonts w:ascii="Trebuchet MS" w:hAnsi="Trebuchet MS"/>
              </w:rPr>
              <w:t xml:space="preserve"> se </w:t>
            </w:r>
            <w:proofErr w:type="spellStart"/>
            <w:r w:rsidRPr="00A577E1">
              <w:rPr>
                <w:rFonts w:ascii="Trebuchet MS" w:hAnsi="Trebuchet MS"/>
              </w:rPr>
              <w:t>regăseşte</w:t>
            </w:r>
            <w:proofErr w:type="spellEnd"/>
            <w:r w:rsidRPr="00A577E1">
              <w:rPr>
                <w:rFonts w:ascii="Trebuchet MS" w:hAnsi="Trebuchet MS"/>
              </w:rPr>
              <w:t xml:space="preserve"> la două sau mai multe proiecte)</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716F7F57" w14:textId="77777777" w:rsidR="00EC432E" w:rsidRPr="00A577E1" w:rsidRDefault="00EC432E" w:rsidP="0086223B">
            <w:pPr>
              <w:pStyle w:val="NormalWeb"/>
              <w:spacing w:before="120" w:after="120"/>
              <w:jc w:val="center"/>
              <w:rPr>
                <w:rFonts w:ascii="Trebuchet MS" w:hAnsi="Trebuchet MS"/>
                <w:sz w:val="22"/>
                <w:szCs w:val="22"/>
                <w:lang w:val="ro-RO"/>
              </w:rPr>
            </w:pPr>
            <w:r w:rsidRPr="00A577E1">
              <w:rPr>
                <w:rFonts w:ascii="Trebuchet MS" w:hAnsi="Trebuchet MS"/>
                <w:b/>
                <w:sz w:val="22"/>
                <w:szCs w:val="22"/>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14:paraId="5D752A7C" w14:textId="77777777" w:rsidR="00EC432E" w:rsidRPr="00A577E1" w:rsidRDefault="00EC432E" w:rsidP="0086223B">
            <w:pPr>
              <w:pStyle w:val="NormalWeb"/>
              <w:spacing w:before="120" w:after="120"/>
              <w:jc w:val="center"/>
              <w:rPr>
                <w:rFonts w:ascii="Trebuchet MS" w:hAnsi="Trebuchet MS"/>
                <w:sz w:val="22"/>
                <w:szCs w:val="22"/>
                <w:lang w:val="ro-RO"/>
              </w:rPr>
            </w:pPr>
            <w:r w:rsidRPr="00A577E1">
              <w:rPr>
                <w:rFonts w:ascii="Trebuchet MS" w:hAnsi="Trebuchet MS"/>
                <w:b/>
                <w:sz w:val="22"/>
                <w:szCs w:val="22"/>
                <w:lang w:val="ro-RO"/>
              </w:rPr>
              <w:sym w:font="Wingdings" w:char="F06F"/>
            </w:r>
          </w:p>
        </w:tc>
      </w:tr>
      <w:tr w:rsidR="00EC432E" w:rsidRPr="00A577E1" w14:paraId="0B9B2E7A" w14:textId="77777777" w:rsidTr="0086223B">
        <w:trPr>
          <w:trHeight w:val="305"/>
        </w:trPr>
        <w:tc>
          <w:tcPr>
            <w:tcW w:w="3733" w:type="pct"/>
            <w:tcBorders>
              <w:top w:val="single" w:sz="4" w:space="0" w:color="auto"/>
              <w:left w:val="single" w:sz="4" w:space="0" w:color="auto"/>
              <w:bottom w:val="single" w:sz="4" w:space="0" w:color="auto"/>
              <w:right w:val="single" w:sz="4" w:space="0" w:color="auto"/>
            </w:tcBorders>
            <w:hideMark/>
          </w:tcPr>
          <w:p w14:paraId="57D3BBCA" w14:textId="77777777" w:rsidR="00EC432E" w:rsidRPr="00A577E1" w:rsidRDefault="00EC432E" w:rsidP="00EC432E">
            <w:pPr>
              <w:numPr>
                <w:ilvl w:val="0"/>
                <w:numId w:val="6"/>
              </w:numPr>
              <w:spacing w:before="120" w:after="120" w:line="240" w:lineRule="auto"/>
              <w:ind w:left="0"/>
              <w:jc w:val="both"/>
              <w:rPr>
                <w:rFonts w:ascii="Trebuchet MS" w:hAnsi="Trebuchet MS"/>
              </w:rPr>
            </w:pPr>
            <w:r w:rsidRPr="00A577E1">
              <w:rPr>
                <w:rFonts w:ascii="Trebuchet MS" w:hAnsi="Trebuchet MS"/>
              </w:rPr>
              <w:t xml:space="preserve">Sediul social si/sau punctul (punctele) de lucru/amplasamentul </w:t>
            </w:r>
            <w:proofErr w:type="spellStart"/>
            <w:r w:rsidRPr="00A577E1">
              <w:rPr>
                <w:rFonts w:ascii="Trebuchet MS" w:hAnsi="Trebuchet MS"/>
              </w:rPr>
              <w:t>investitiei</w:t>
            </w:r>
            <w:proofErr w:type="spellEnd"/>
            <w:r w:rsidRPr="00A577E1">
              <w:rPr>
                <w:rFonts w:ascii="Trebuchet MS" w:hAnsi="Trebuchet MS"/>
              </w:rPr>
              <w:t xml:space="preserve"> propuse sunt </w:t>
            </w:r>
            <w:proofErr w:type="spellStart"/>
            <w:r w:rsidRPr="00A577E1">
              <w:rPr>
                <w:rFonts w:ascii="Trebuchet MS" w:hAnsi="Trebuchet MS"/>
              </w:rPr>
              <w:t>invecinate</w:t>
            </w:r>
            <w:proofErr w:type="spellEnd"/>
            <w:r w:rsidRPr="00A577E1">
              <w:rPr>
                <w:rFonts w:ascii="Trebuchet MS" w:hAnsi="Trebuchet MS"/>
              </w:rPr>
              <w:t xml:space="preserve"> cu cel/cele ale unui alt proiect </w:t>
            </w:r>
            <w:proofErr w:type="spellStart"/>
            <w:r w:rsidRPr="00A577E1">
              <w:rPr>
                <w:rFonts w:ascii="Trebuchet MS" w:hAnsi="Trebuchet MS"/>
              </w:rPr>
              <w:t>finantat</w:t>
            </w:r>
            <w:proofErr w:type="spellEnd"/>
            <w:r w:rsidRPr="00A577E1">
              <w:rPr>
                <w:rFonts w:ascii="Trebuchet MS" w:hAnsi="Trebuchet MS"/>
              </w:rPr>
              <w:t xml:space="preserve"> FEADR</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70D81D81" w14:textId="77777777" w:rsidR="00EC432E" w:rsidRPr="00A577E1" w:rsidRDefault="00EC432E" w:rsidP="0086223B">
            <w:pPr>
              <w:pStyle w:val="NormalWeb"/>
              <w:spacing w:before="120" w:after="120"/>
              <w:jc w:val="center"/>
              <w:rPr>
                <w:rFonts w:ascii="Trebuchet MS" w:hAnsi="Trebuchet MS"/>
                <w:sz w:val="22"/>
                <w:szCs w:val="22"/>
                <w:lang w:val="ro-RO"/>
              </w:rPr>
            </w:pPr>
            <w:r w:rsidRPr="00A577E1">
              <w:rPr>
                <w:rFonts w:ascii="Trebuchet MS" w:hAnsi="Trebuchet MS"/>
                <w:b/>
                <w:sz w:val="22"/>
                <w:szCs w:val="22"/>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14:paraId="2DF0D7FF" w14:textId="77777777" w:rsidR="00EC432E" w:rsidRPr="00A577E1" w:rsidRDefault="00EC432E" w:rsidP="0086223B">
            <w:pPr>
              <w:pStyle w:val="NormalWeb"/>
              <w:spacing w:before="120" w:after="120"/>
              <w:jc w:val="center"/>
              <w:rPr>
                <w:rFonts w:ascii="Trebuchet MS" w:hAnsi="Trebuchet MS"/>
                <w:sz w:val="22"/>
                <w:szCs w:val="22"/>
                <w:lang w:val="ro-RO"/>
              </w:rPr>
            </w:pPr>
            <w:r w:rsidRPr="00A577E1">
              <w:rPr>
                <w:rFonts w:ascii="Trebuchet MS" w:hAnsi="Trebuchet MS"/>
                <w:b/>
                <w:sz w:val="22"/>
                <w:szCs w:val="22"/>
                <w:lang w:val="ro-RO"/>
              </w:rPr>
              <w:sym w:font="Wingdings" w:char="F06F"/>
            </w:r>
          </w:p>
        </w:tc>
      </w:tr>
      <w:tr w:rsidR="00EC432E" w:rsidRPr="00A577E1" w14:paraId="2DE28A10" w14:textId="77777777" w:rsidTr="0086223B">
        <w:trPr>
          <w:trHeight w:val="305"/>
        </w:trPr>
        <w:tc>
          <w:tcPr>
            <w:tcW w:w="3733" w:type="pct"/>
            <w:tcBorders>
              <w:top w:val="single" w:sz="4" w:space="0" w:color="auto"/>
              <w:left w:val="single" w:sz="4" w:space="0" w:color="auto"/>
              <w:bottom w:val="single" w:sz="4" w:space="0" w:color="auto"/>
              <w:right w:val="single" w:sz="4" w:space="0" w:color="auto"/>
            </w:tcBorders>
            <w:hideMark/>
          </w:tcPr>
          <w:p w14:paraId="5B52B3D1" w14:textId="77777777" w:rsidR="00EC432E" w:rsidRPr="00A577E1" w:rsidRDefault="00EC432E" w:rsidP="00EC432E">
            <w:pPr>
              <w:numPr>
                <w:ilvl w:val="0"/>
                <w:numId w:val="6"/>
              </w:numPr>
              <w:spacing w:before="120" w:after="120" w:line="240" w:lineRule="auto"/>
              <w:ind w:left="0"/>
              <w:jc w:val="both"/>
              <w:rPr>
                <w:rFonts w:ascii="Trebuchet MS" w:hAnsi="Trebuchet MS"/>
              </w:rPr>
            </w:pPr>
            <w:proofErr w:type="spellStart"/>
            <w:r w:rsidRPr="00A577E1">
              <w:rPr>
                <w:rFonts w:ascii="Trebuchet MS" w:hAnsi="Trebuchet MS"/>
                <w:lang w:val="fr-FR"/>
              </w:rPr>
              <w:t>Sunt</w:t>
            </w:r>
            <w:proofErr w:type="spellEnd"/>
            <w:r w:rsidRPr="00A577E1">
              <w:rPr>
                <w:rFonts w:ascii="Trebuchet MS" w:hAnsi="Trebuchet MS"/>
                <w:lang w:val="fr-FR"/>
              </w:rPr>
              <w:t xml:space="preserve"> </w:t>
            </w:r>
            <w:proofErr w:type="spellStart"/>
            <w:r w:rsidRPr="00A577E1">
              <w:rPr>
                <w:rFonts w:ascii="Trebuchet MS" w:hAnsi="Trebuchet MS"/>
                <w:lang w:val="fr-FR"/>
              </w:rPr>
              <w:t>identificate</w:t>
            </w:r>
            <w:proofErr w:type="spellEnd"/>
            <w:r w:rsidRPr="00A577E1">
              <w:rPr>
                <w:rFonts w:ascii="Trebuchet MS" w:hAnsi="Trebuchet MS"/>
                <w:lang w:val="fr-FR"/>
              </w:rPr>
              <w:t xml:space="preserve"> </w:t>
            </w:r>
            <w:proofErr w:type="spellStart"/>
            <w:r w:rsidRPr="00A577E1">
              <w:rPr>
                <w:rFonts w:ascii="Trebuchet MS" w:hAnsi="Trebuchet MS"/>
                <w:lang w:val="fr-FR"/>
              </w:rPr>
              <w:t>în</w:t>
            </w:r>
            <w:proofErr w:type="spellEnd"/>
            <w:r w:rsidRPr="00A577E1">
              <w:rPr>
                <w:rFonts w:ascii="Trebuchet MS" w:hAnsi="Trebuchet MS"/>
                <w:lang w:val="fr-FR"/>
              </w:rPr>
              <w:t xml:space="preserve"> </w:t>
            </w:r>
            <w:proofErr w:type="spellStart"/>
            <w:r w:rsidRPr="00A577E1">
              <w:rPr>
                <w:rFonts w:ascii="Trebuchet MS" w:hAnsi="Trebuchet MS"/>
                <w:lang w:val="fr-FR"/>
              </w:rPr>
              <w:t>cadrul</w:t>
            </w:r>
            <w:proofErr w:type="spellEnd"/>
            <w:r w:rsidRPr="00A577E1">
              <w:rPr>
                <w:rFonts w:ascii="Trebuchet MS" w:hAnsi="Trebuchet MS"/>
                <w:lang w:val="fr-FR"/>
              </w:rPr>
              <w:t xml:space="preserve"> </w:t>
            </w:r>
            <w:proofErr w:type="spellStart"/>
            <w:r w:rsidRPr="00A577E1">
              <w:rPr>
                <w:rFonts w:ascii="Trebuchet MS" w:hAnsi="Trebuchet MS"/>
                <w:lang w:val="fr-FR"/>
              </w:rPr>
              <w:t>proiectului</w:t>
            </w:r>
            <w:proofErr w:type="spellEnd"/>
            <w:r w:rsidRPr="00A577E1">
              <w:rPr>
                <w:rFonts w:ascii="Trebuchet MS" w:hAnsi="Trebuchet MS"/>
                <w:lang w:val="fr-FR"/>
              </w:rPr>
              <w:t xml:space="preserve"> </w:t>
            </w:r>
            <w:proofErr w:type="spellStart"/>
            <w:r w:rsidRPr="00A577E1">
              <w:rPr>
                <w:rFonts w:ascii="Trebuchet MS" w:hAnsi="Trebuchet MS"/>
                <w:lang w:val="fr-FR"/>
              </w:rPr>
              <w:t>alte</w:t>
            </w:r>
            <w:proofErr w:type="spellEnd"/>
            <w:r w:rsidRPr="00A577E1">
              <w:rPr>
                <w:rFonts w:ascii="Trebuchet MS" w:hAnsi="Trebuchet MS"/>
                <w:lang w:val="fr-FR"/>
              </w:rPr>
              <w:t xml:space="preserve"> </w:t>
            </w:r>
            <w:proofErr w:type="spellStart"/>
            <w:r w:rsidRPr="00A577E1">
              <w:rPr>
                <w:rFonts w:ascii="Trebuchet MS" w:hAnsi="Trebuchet MS"/>
                <w:lang w:val="fr-FR"/>
              </w:rPr>
              <w:t>legături</w:t>
            </w:r>
            <w:proofErr w:type="spellEnd"/>
            <w:r w:rsidRPr="00A577E1">
              <w:rPr>
                <w:rFonts w:ascii="Trebuchet MS" w:hAnsi="Trebuchet MS"/>
                <w:lang w:val="fr-FR"/>
              </w:rPr>
              <w:t xml:space="preserve"> </w:t>
            </w:r>
            <w:proofErr w:type="spellStart"/>
            <w:r w:rsidRPr="00A577E1">
              <w:rPr>
                <w:rFonts w:ascii="Trebuchet MS" w:hAnsi="Trebuchet MS"/>
                <w:lang w:val="fr-FR"/>
              </w:rPr>
              <w:t>între</w:t>
            </w:r>
            <w:proofErr w:type="spellEnd"/>
            <w:r w:rsidRPr="00A577E1">
              <w:rPr>
                <w:rFonts w:ascii="Trebuchet MS" w:hAnsi="Trebuchet MS"/>
                <w:lang w:val="fr-FR"/>
              </w:rPr>
              <w:t xml:space="preserve"> </w:t>
            </w:r>
            <w:proofErr w:type="spellStart"/>
            <w:r w:rsidRPr="00A577E1">
              <w:rPr>
                <w:rFonts w:ascii="Trebuchet MS" w:hAnsi="Trebuchet MS"/>
                <w:lang w:val="fr-FR"/>
              </w:rPr>
              <w:t>solicitant</w:t>
            </w:r>
            <w:proofErr w:type="spellEnd"/>
            <w:r w:rsidRPr="00A577E1">
              <w:rPr>
                <w:rFonts w:ascii="Trebuchet MS" w:hAnsi="Trebuchet MS"/>
                <w:lang w:val="fr-FR"/>
              </w:rPr>
              <w:t xml:space="preserve"> </w:t>
            </w:r>
            <w:proofErr w:type="spellStart"/>
            <w:r w:rsidRPr="00A577E1">
              <w:rPr>
                <w:rFonts w:ascii="Trebuchet MS" w:hAnsi="Trebuchet MS"/>
                <w:lang w:val="fr-FR"/>
              </w:rPr>
              <w:t>și</w:t>
            </w:r>
            <w:proofErr w:type="spellEnd"/>
            <w:r w:rsidRPr="00A577E1">
              <w:rPr>
                <w:rFonts w:ascii="Trebuchet MS" w:hAnsi="Trebuchet MS"/>
                <w:lang w:val="fr-FR"/>
              </w:rPr>
              <w:t xml:space="preserve"> </w:t>
            </w:r>
            <w:proofErr w:type="spellStart"/>
            <w:r w:rsidRPr="00A577E1">
              <w:rPr>
                <w:rFonts w:ascii="Trebuchet MS" w:hAnsi="Trebuchet MS"/>
                <w:lang w:val="fr-FR"/>
              </w:rPr>
              <w:t>persoana</w:t>
            </w:r>
            <w:proofErr w:type="spellEnd"/>
            <w:r w:rsidRPr="00A577E1">
              <w:rPr>
                <w:rFonts w:ascii="Trebuchet MS" w:hAnsi="Trebuchet MS"/>
                <w:lang w:val="fr-FR"/>
              </w:rPr>
              <w:t xml:space="preserve"> </w:t>
            </w:r>
            <w:proofErr w:type="spellStart"/>
            <w:r w:rsidRPr="00A577E1">
              <w:rPr>
                <w:rFonts w:ascii="Trebuchet MS" w:hAnsi="Trebuchet MS"/>
                <w:lang w:val="fr-FR"/>
              </w:rPr>
              <w:t>fizică</w:t>
            </w:r>
            <w:proofErr w:type="spellEnd"/>
            <w:r w:rsidRPr="00A577E1">
              <w:rPr>
                <w:rFonts w:ascii="Trebuchet MS" w:hAnsi="Trebuchet MS"/>
                <w:lang w:val="fr-FR"/>
              </w:rPr>
              <w:t>/</w:t>
            </w:r>
            <w:proofErr w:type="spellStart"/>
            <w:r w:rsidRPr="00A577E1">
              <w:rPr>
                <w:rFonts w:ascii="Trebuchet MS" w:hAnsi="Trebuchet MS"/>
                <w:lang w:val="fr-FR"/>
              </w:rPr>
              <w:t>juridică</w:t>
            </w:r>
            <w:proofErr w:type="spellEnd"/>
            <w:r w:rsidRPr="00A577E1">
              <w:rPr>
                <w:rFonts w:ascii="Trebuchet MS" w:hAnsi="Trebuchet MS"/>
                <w:lang w:val="fr-FR"/>
              </w:rPr>
              <w:t xml:space="preserve"> de la care a </w:t>
            </w:r>
            <w:proofErr w:type="spellStart"/>
            <w:r w:rsidRPr="00A577E1">
              <w:rPr>
                <w:rFonts w:ascii="Trebuchet MS" w:hAnsi="Trebuchet MS"/>
                <w:lang w:val="fr-FR"/>
              </w:rPr>
              <w:t>fost</w:t>
            </w:r>
            <w:proofErr w:type="spellEnd"/>
            <w:r w:rsidRPr="00A577E1">
              <w:rPr>
                <w:rFonts w:ascii="Trebuchet MS" w:hAnsi="Trebuchet MS"/>
                <w:lang w:val="fr-FR"/>
              </w:rPr>
              <w:t xml:space="preserve"> </w:t>
            </w:r>
            <w:proofErr w:type="spellStart"/>
            <w:r w:rsidRPr="00A577E1">
              <w:rPr>
                <w:rFonts w:ascii="Trebuchet MS" w:hAnsi="Trebuchet MS"/>
                <w:lang w:val="fr-FR"/>
              </w:rPr>
              <w:t>închiriat</w:t>
            </w:r>
            <w:proofErr w:type="spellEnd"/>
            <w:r w:rsidRPr="00A577E1">
              <w:rPr>
                <w:rFonts w:ascii="Trebuchet MS" w:hAnsi="Trebuchet MS"/>
                <w:lang w:val="fr-FR"/>
              </w:rPr>
              <w:t>/</w:t>
            </w:r>
            <w:proofErr w:type="spellStart"/>
            <w:r w:rsidRPr="00A577E1">
              <w:rPr>
                <w:rFonts w:ascii="Trebuchet MS" w:hAnsi="Trebuchet MS"/>
                <w:lang w:val="fr-FR"/>
              </w:rPr>
              <w:t>cumpărat</w:t>
            </w:r>
            <w:proofErr w:type="spellEnd"/>
            <w:r w:rsidRPr="00A577E1">
              <w:rPr>
                <w:rFonts w:ascii="Trebuchet MS" w:hAnsi="Trebuchet MS"/>
                <w:lang w:val="fr-FR"/>
              </w:rPr>
              <w:t xml:space="preserve"> </w:t>
            </w:r>
            <w:proofErr w:type="spellStart"/>
            <w:r w:rsidRPr="00A577E1">
              <w:rPr>
                <w:rFonts w:ascii="Trebuchet MS" w:hAnsi="Trebuchet MS"/>
                <w:lang w:val="fr-FR"/>
              </w:rPr>
              <w:t>terenul</w:t>
            </w:r>
            <w:proofErr w:type="spellEnd"/>
            <w:r w:rsidRPr="00A577E1">
              <w:rPr>
                <w:rFonts w:ascii="Trebuchet MS" w:hAnsi="Trebuchet MS"/>
                <w:lang w:val="fr-FR"/>
              </w:rPr>
              <w:t>/</w:t>
            </w:r>
            <w:proofErr w:type="spellStart"/>
            <w:r w:rsidRPr="00A577E1">
              <w:rPr>
                <w:rFonts w:ascii="Trebuchet MS" w:hAnsi="Trebuchet MS"/>
                <w:lang w:val="fr-FR"/>
              </w:rPr>
              <w:t>clădirea</w:t>
            </w:r>
            <w:proofErr w:type="spellEnd"/>
            <w:r w:rsidRPr="00A577E1">
              <w:rPr>
                <w:rFonts w:ascii="Trebuchet MS" w:hAnsi="Trebuchet MS"/>
              </w:rPr>
              <w:t>?</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0EC94D4B" w14:textId="77777777" w:rsidR="00EC432E" w:rsidRPr="00A577E1" w:rsidRDefault="00EC432E" w:rsidP="0086223B">
            <w:pPr>
              <w:pStyle w:val="NormalWeb"/>
              <w:spacing w:before="120" w:after="120"/>
              <w:jc w:val="center"/>
              <w:rPr>
                <w:rFonts w:ascii="Trebuchet MS" w:hAnsi="Trebuchet MS"/>
                <w:sz w:val="22"/>
                <w:szCs w:val="22"/>
                <w:lang w:val="ro-RO"/>
              </w:rPr>
            </w:pPr>
            <w:r w:rsidRPr="00A577E1">
              <w:rPr>
                <w:rFonts w:ascii="Trebuchet MS" w:hAnsi="Trebuchet MS"/>
                <w:b/>
                <w:sz w:val="22"/>
                <w:szCs w:val="22"/>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14:paraId="5BA6ED18" w14:textId="77777777" w:rsidR="00EC432E" w:rsidRPr="00A577E1" w:rsidRDefault="00EC432E" w:rsidP="0086223B">
            <w:pPr>
              <w:pStyle w:val="NormalWeb"/>
              <w:spacing w:before="120" w:after="120"/>
              <w:jc w:val="center"/>
              <w:rPr>
                <w:rFonts w:ascii="Trebuchet MS" w:hAnsi="Trebuchet MS"/>
                <w:sz w:val="22"/>
                <w:szCs w:val="22"/>
                <w:lang w:val="ro-RO"/>
              </w:rPr>
            </w:pPr>
            <w:r w:rsidRPr="00A577E1">
              <w:rPr>
                <w:rFonts w:ascii="Trebuchet MS" w:hAnsi="Trebuchet MS"/>
                <w:b/>
                <w:sz w:val="22"/>
                <w:szCs w:val="22"/>
                <w:lang w:val="ro-RO"/>
              </w:rPr>
              <w:sym w:font="Wingdings" w:char="F06F"/>
            </w:r>
          </w:p>
        </w:tc>
      </w:tr>
      <w:tr w:rsidR="00EC432E" w:rsidRPr="00A577E1" w14:paraId="593DF410" w14:textId="77777777" w:rsidTr="0086223B">
        <w:trPr>
          <w:trHeight w:val="305"/>
        </w:trPr>
        <w:tc>
          <w:tcPr>
            <w:tcW w:w="3733" w:type="pct"/>
            <w:tcBorders>
              <w:top w:val="single" w:sz="4" w:space="0" w:color="auto"/>
              <w:left w:val="single" w:sz="4" w:space="0" w:color="auto"/>
              <w:bottom w:val="single" w:sz="4" w:space="0" w:color="auto"/>
              <w:right w:val="single" w:sz="4" w:space="0" w:color="auto"/>
            </w:tcBorders>
            <w:hideMark/>
          </w:tcPr>
          <w:p w14:paraId="66D74135" w14:textId="77777777" w:rsidR="00EC432E" w:rsidRPr="00A577E1" w:rsidRDefault="00EC432E" w:rsidP="00EC432E">
            <w:pPr>
              <w:numPr>
                <w:ilvl w:val="0"/>
                <w:numId w:val="6"/>
              </w:numPr>
              <w:spacing w:before="120" w:after="120" w:line="240" w:lineRule="auto"/>
              <w:ind w:left="0"/>
              <w:jc w:val="both"/>
              <w:rPr>
                <w:rFonts w:ascii="Trebuchet MS" w:hAnsi="Trebuchet MS"/>
              </w:rPr>
            </w:pPr>
            <w:proofErr w:type="spellStart"/>
            <w:r w:rsidRPr="00A577E1">
              <w:rPr>
                <w:rFonts w:ascii="Trebuchet MS" w:hAnsi="Trebuchet MS"/>
              </w:rPr>
              <w:t>Solicitantii</w:t>
            </w:r>
            <w:proofErr w:type="spellEnd"/>
            <w:r w:rsidRPr="00A577E1">
              <w:rPr>
                <w:rFonts w:ascii="Trebuchet MS" w:hAnsi="Trebuchet MS"/>
              </w:rPr>
              <w:t xml:space="preserve"> care depun Cerere de </w:t>
            </w:r>
            <w:proofErr w:type="spellStart"/>
            <w:r w:rsidRPr="00A577E1">
              <w:rPr>
                <w:rFonts w:ascii="Trebuchet MS" w:hAnsi="Trebuchet MS"/>
              </w:rPr>
              <w:t>Finantare</w:t>
            </w:r>
            <w:proofErr w:type="spellEnd"/>
            <w:r w:rsidRPr="00A577E1">
              <w:rPr>
                <w:rFonts w:ascii="Trebuchet MS" w:hAnsi="Trebuchet MS"/>
              </w:rPr>
              <w:t xml:space="preserve"> au </w:t>
            </w:r>
            <w:proofErr w:type="spellStart"/>
            <w:r w:rsidRPr="00A577E1">
              <w:rPr>
                <w:rFonts w:ascii="Trebuchet MS" w:hAnsi="Trebuchet MS"/>
              </w:rPr>
              <w:t>asociati</w:t>
            </w:r>
            <w:proofErr w:type="spellEnd"/>
            <w:r w:rsidRPr="00A577E1">
              <w:rPr>
                <w:rFonts w:ascii="Trebuchet MS" w:hAnsi="Trebuchet MS"/>
              </w:rPr>
              <w:t xml:space="preserve"> comuni cu cei ai altor beneficiari cu care formează împreună un flux tehnologic.</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6AED6D56" w14:textId="77777777" w:rsidR="00EC432E" w:rsidRPr="00A577E1" w:rsidRDefault="00EC432E" w:rsidP="0086223B">
            <w:pPr>
              <w:pStyle w:val="NormalWeb"/>
              <w:spacing w:before="120" w:after="120"/>
              <w:jc w:val="center"/>
              <w:rPr>
                <w:rFonts w:ascii="Trebuchet MS" w:hAnsi="Trebuchet MS"/>
                <w:sz w:val="22"/>
                <w:szCs w:val="22"/>
                <w:lang w:val="ro-RO"/>
              </w:rPr>
            </w:pPr>
            <w:r w:rsidRPr="00A577E1">
              <w:rPr>
                <w:rFonts w:ascii="Trebuchet MS" w:hAnsi="Trebuchet MS"/>
                <w:b/>
                <w:sz w:val="22"/>
                <w:szCs w:val="22"/>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14:paraId="31886957" w14:textId="77777777" w:rsidR="00EC432E" w:rsidRPr="00A577E1" w:rsidRDefault="00EC432E" w:rsidP="0086223B">
            <w:pPr>
              <w:pStyle w:val="NormalWeb"/>
              <w:spacing w:before="120" w:after="120"/>
              <w:jc w:val="center"/>
              <w:rPr>
                <w:rFonts w:ascii="Trebuchet MS" w:hAnsi="Trebuchet MS"/>
                <w:sz w:val="22"/>
                <w:szCs w:val="22"/>
                <w:lang w:val="ro-RO"/>
              </w:rPr>
            </w:pPr>
            <w:r w:rsidRPr="00A577E1">
              <w:rPr>
                <w:rFonts w:ascii="Trebuchet MS" w:hAnsi="Trebuchet MS"/>
                <w:b/>
                <w:sz w:val="22"/>
                <w:szCs w:val="22"/>
                <w:lang w:val="ro-RO"/>
              </w:rPr>
              <w:sym w:font="Wingdings" w:char="F06F"/>
            </w:r>
          </w:p>
        </w:tc>
      </w:tr>
      <w:tr w:rsidR="00EC432E" w:rsidRPr="00A577E1" w14:paraId="5DBA3D66" w14:textId="77777777" w:rsidTr="0086223B">
        <w:trPr>
          <w:trHeight w:val="305"/>
        </w:trPr>
        <w:tc>
          <w:tcPr>
            <w:tcW w:w="3733" w:type="pct"/>
            <w:tcBorders>
              <w:top w:val="single" w:sz="4" w:space="0" w:color="auto"/>
              <w:left w:val="single" w:sz="4" w:space="0" w:color="auto"/>
              <w:bottom w:val="single" w:sz="4" w:space="0" w:color="auto"/>
              <w:right w:val="single" w:sz="4" w:space="0" w:color="auto"/>
            </w:tcBorders>
            <w:hideMark/>
          </w:tcPr>
          <w:p w14:paraId="38C8F243" w14:textId="77777777" w:rsidR="00EC432E" w:rsidRPr="00A577E1" w:rsidRDefault="00EC432E" w:rsidP="00EC432E">
            <w:pPr>
              <w:numPr>
                <w:ilvl w:val="0"/>
                <w:numId w:val="6"/>
              </w:numPr>
              <w:spacing w:before="120" w:after="120" w:line="240" w:lineRule="auto"/>
              <w:ind w:left="0"/>
              <w:jc w:val="both"/>
              <w:rPr>
                <w:rFonts w:ascii="Trebuchet MS" w:hAnsi="Trebuchet MS"/>
                <w:lang w:val="fr-FR"/>
              </w:rPr>
            </w:pPr>
            <w:proofErr w:type="spellStart"/>
            <w:r w:rsidRPr="00A577E1">
              <w:rPr>
                <w:rFonts w:ascii="Trebuchet MS" w:hAnsi="Trebuchet MS"/>
              </w:rPr>
              <w:t>Alti</w:t>
            </w:r>
            <w:proofErr w:type="spellEnd"/>
            <w:r w:rsidRPr="00A577E1">
              <w:rPr>
                <w:rFonts w:ascii="Trebuchet MS" w:hAnsi="Trebuchet MS"/>
              </w:rPr>
              <w:t xml:space="preserve"> indicatori (ex: </w:t>
            </w:r>
            <w:proofErr w:type="spellStart"/>
            <w:r w:rsidRPr="00A577E1">
              <w:rPr>
                <w:rFonts w:ascii="Trebuchet MS" w:hAnsi="Trebuchet MS"/>
              </w:rPr>
              <w:t>acelasi</w:t>
            </w:r>
            <w:proofErr w:type="spellEnd"/>
            <w:r w:rsidRPr="00A577E1">
              <w:rPr>
                <w:rFonts w:ascii="Trebuchet MS" w:hAnsi="Trebuchet MS"/>
              </w:rPr>
              <w:t xml:space="preserve"> consultant, posibile </w:t>
            </w:r>
            <w:proofErr w:type="spellStart"/>
            <w:r w:rsidRPr="00A577E1">
              <w:rPr>
                <w:rFonts w:ascii="Trebuchet MS" w:hAnsi="Trebuchet MS"/>
              </w:rPr>
              <w:t>legaturi</w:t>
            </w:r>
            <w:proofErr w:type="spellEnd"/>
            <w:r w:rsidRPr="00A577E1">
              <w:rPr>
                <w:rFonts w:ascii="Trebuchet MS" w:hAnsi="Trebuchet MS"/>
              </w:rPr>
              <w:t xml:space="preserve"> de afaceri cu </w:t>
            </w:r>
            <w:r w:rsidRPr="00A577E1">
              <w:rPr>
                <w:rFonts w:ascii="Trebuchet MS" w:hAnsi="Trebuchet MS"/>
              </w:rPr>
              <w:lastRenderedPageBreak/>
              <w:t>furnizori/</w:t>
            </w:r>
            <w:proofErr w:type="spellStart"/>
            <w:r w:rsidRPr="00A577E1">
              <w:rPr>
                <w:rFonts w:ascii="Trebuchet MS" w:hAnsi="Trebuchet MS"/>
              </w:rPr>
              <w:t>clienti</w:t>
            </w:r>
            <w:proofErr w:type="spellEnd"/>
            <w:r w:rsidRPr="00A577E1">
              <w:rPr>
                <w:rFonts w:ascii="Trebuchet MS" w:hAnsi="Trebuchet MS"/>
              </w:rPr>
              <w:t xml:space="preserve"> prin </w:t>
            </w:r>
            <w:proofErr w:type="spellStart"/>
            <w:r w:rsidRPr="00A577E1">
              <w:rPr>
                <w:rFonts w:ascii="Trebuchet MS" w:hAnsi="Trebuchet MS"/>
              </w:rPr>
              <w:t>actionariat</w:t>
            </w:r>
            <w:proofErr w:type="spellEnd"/>
            <w:r w:rsidRPr="00A577E1">
              <w:rPr>
                <w:rFonts w:ascii="Trebuchet MS" w:hAnsi="Trebuchet MS"/>
              </w:rPr>
              <w:t xml:space="preserve"> s.a. )</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1002D620" w14:textId="77777777" w:rsidR="00EC432E" w:rsidRPr="00A577E1" w:rsidRDefault="00EC432E" w:rsidP="0086223B">
            <w:pPr>
              <w:pStyle w:val="NormalWeb"/>
              <w:spacing w:before="120" w:after="120"/>
              <w:jc w:val="center"/>
              <w:rPr>
                <w:rFonts w:ascii="Trebuchet MS" w:hAnsi="Trebuchet MS"/>
                <w:sz w:val="22"/>
                <w:szCs w:val="22"/>
                <w:lang w:val="ro-RO"/>
              </w:rPr>
            </w:pPr>
            <w:r w:rsidRPr="00A577E1">
              <w:rPr>
                <w:rFonts w:ascii="Trebuchet MS" w:hAnsi="Trebuchet MS"/>
                <w:b/>
                <w:sz w:val="22"/>
                <w:szCs w:val="22"/>
                <w:lang w:val="ro-RO"/>
              </w:rPr>
              <w:lastRenderedPageBreak/>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14:paraId="57DD3EAC" w14:textId="77777777" w:rsidR="00EC432E" w:rsidRPr="00A577E1" w:rsidRDefault="00EC432E" w:rsidP="0086223B">
            <w:pPr>
              <w:pStyle w:val="NormalWeb"/>
              <w:spacing w:before="120" w:after="120"/>
              <w:jc w:val="center"/>
              <w:rPr>
                <w:rFonts w:ascii="Trebuchet MS" w:hAnsi="Trebuchet MS"/>
                <w:sz w:val="22"/>
                <w:szCs w:val="22"/>
                <w:lang w:val="ro-RO"/>
              </w:rPr>
            </w:pPr>
            <w:r w:rsidRPr="00A577E1">
              <w:rPr>
                <w:rFonts w:ascii="Trebuchet MS" w:hAnsi="Trebuchet MS"/>
                <w:b/>
                <w:sz w:val="22"/>
                <w:szCs w:val="22"/>
                <w:lang w:val="ro-RO"/>
              </w:rPr>
              <w:sym w:font="Wingdings" w:char="F06F"/>
            </w:r>
          </w:p>
        </w:tc>
      </w:tr>
      <w:tr w:rsidR="00EC432E" w:rsidRPr="00A577E1" w14:paraId="343A65ED" w14:textId="77777777" w:rsidTr="0086223B">
        <w:trPr>
          <w:trHeight w:val="564"/>
        </w:trPr>
        <w:tc>
          <w:tcPr>
            <w:tcW w:w="3733" w:type="pct"/>
            <w:tcBorders>
              <w:top w:val="single" w:sz="4" w:space="0" w:color="auto"/>
              <w:left w:val="single" w:sz="4" w:space="0" w:color="auto"/>
              <w:bottom w:val="single" w:sz="4" w:space="0" w:color="auto"/>
              <w:right w:val="single" w:sz="4" w:space="0" w:color="auto"/>
            </w:tcBorders>
            <w:hideMark/>
          </w:tcPr>
          <w:p w14:paraId="4CD267FE" w14:textId="77777777" w:rsidR="00EC432E" w:rsidRPr="00A577E1" w:rsidRDefault="00EC432E" w:rsidP="0086223B">
            <w:pPr>
              <w:suppressAutoHyphens/>
              <w:spacing w:before="120" w:after="120" w:line="240" w:lineRule="auto"/>
              <w:jc w:val="both"/>
              <w:rPr>
                <w:rFonts w:ascii="Trebuchet MS" w:hAnsi="Trebuchet MS"/>
                <w:b/>
                <w:lang w:val="fr-FR"/>
              </w:rPr>
            </w:pPr>
            <w:proofErr w:type="spellStart"/>
            <w:r w:rsidRPr="00A577E1">
              <w:rPr>
                <w:rFonts w:ascii="Trebuchet MS" w:hAnsi="Trebuchet MS"/>
                <w:b/>
                <w:lang w:val="fr-FR"/>
              </w:rPr>
              <w:lastRenderedPageBreak/>
              <w:t>Declaratii</w:t>
            </w:r>
            <w:proofErr w:type="spellEnd"/>
            <w:r w:rsidRPr="00A577E1">
              <w:rPr>
                <w:rFonts w:ascii="Trebuchet MS" w:hAnsi="Trebuchet MS"/>
                <w:b/>
                <w:lang w:val="fr-FR"/>
              </w:rPr>
              <w:t xml:space="preserve"> </w:t>
            </w:r>
            <w:proofErr w:type="spellStart"/>
            <w:r w:rsidRPr="00A577E1">
              <w:rPr>
                <w:rFonts w:ascii="Trebuchet MS" w:hAnsi="Trebuchet MS"/>
                <w:b/>
                <w:lang w:val="fr-FR"/>
              </w:rPr>
              <w:t>partea</w:t>
            </w:r>
            <w:proofErr w:type="spellEnd"/>
            <w:r w:rsidRPr="00A577E1">
              <w:rPr>
                <w:rFonts w:ascii="Trebuchet MS" w:hAnsi="Trebuchet MS"/>
                <w:b/>
                <w:lang w:val="fr-FR"/>
              </w:rPr>
              <w:t xml:space="preserve"> F </w:t>
            </w:r>
            <w:proofErr w:type="spellStart"/>
            <w:r w:rsidRPr="00A577E1">
              <w:rPr>
                <w:rFonts w:ascii="Trebuchet MS" w:hAnsi="Trebuchet MS"/>
                <w:b/>
                <w:lang w:val="fr-FR"/>
              </w:rPr>
              <w:t>a</w:t>
            </w:r>
            <w:proofErr w:type="spellEnd"/>
            <w:r w:rsidRPr="00A577E1">
              <w:rPr>
                <w:rFonts w:ascii="Trebuchet MS" w:hAnsi="Trebuchet MS"/>
                <w:b/>
                <w:lang w:val="fr-FR"/>
              </w:rPr>
              <w:t xml:space="preserve"> </w:t>
            </w:r>
            <w:proofErr w:type="spellStart"/>
            <w:r w:rsidRPr="00A577E1">
              <w:rPr>
                <w:rFonts w:ascii="Trebuchet MS" w:hAnsi="Trebuchet MS"/>
                <w:b/>
                <w:lang w:val="fr-FR"/>
              </w:rPr>
              <w:t>Cererii</w:t>
            </w:r>
            <w:proofErr w:type="spellEnd"/>
            <w:r w:rsidRPr="00A577E1">
              <w:rPr>
                <w:rFonts w:ascii="Trebuchet MS" w:hAnsi="Trebuchet MS"/>
                <w:b/>
                <w:lang w:val="fr-FR"/>
              </w:rPr>
              <w:t xml:space="preserve"> de </w:t>
            </w:r>
            <w:proofErr w:type="spellStart"/>
            <w:r w:rsidRPr="00A577E1">
              <w:rPr>
                <w:rFonts w:ascii="Trebuchet MS" w:hAnsi="Trebuchet MS"/>
                <w:b/>
                <w:lang w:val="fr-FR"/>
              </w:rPr>
              <w:t>finantare</w:t>
            </w:r>
            <w:proofErr w:type="spellEnd"/>
            <w:r w:rsidRPr="00A577E1">
              <w:rPr>
                <w:rFonts w:ascii="Trebuchet MS" w:hAnsi="Trebuchet MS"/>
                <w:b/>
                <w:lang w:val="fr-FR"/>
              </w:rPr>
              <w:t xml:space="preserve"> </w:t>
            </w:r>
          </w:p>
          <w:p w14:paraId="0AFA51AD" w14:textId="77777777" w:rsidR="00EC432E" w:rsidRPr="00A577E1" w:rsidRDefault="00EC432E" w:rsidP="0086223B">
            <w:pPr>
              <w:spacing w:before="120" w:after="120" w:line="240" w:lineRule="auto"/>
              <w:jc w:val="both"/>
              <w:rPr>
                <w:rFonts w:ascii="Trebuchet MS" w:hAnsi="Trebuchet MS"/>
                <w:b/>
              </w:rPr>
            </w:pPr>
            <w:proofErr w:type="spellStart"/>
            <w:r w:rsidRPr="00A577E1">
              <w:rPr>
                <w:rFonts w:ascii="Trebuchet MS" w:hAnsi="Trebuchet MS"/>
                <w:b/>
                <w:lang w:val="fr-FR"/>
              </w:rPr>
              <w:t>Studiul</w:t>
            </w:r>
            <w:proofErr w:type="spellEnd"/>
            <w:r w:rsidRPr="00A577E1">
              <w:rPr>
                <w:rFonts w:ascii="Trebuchet MS" w:hAnsi="Trebuchet MS"/>
                <w:b/>
                <w:lang w:val="fr-FR"/>
              </w:rPr>
              <w:t xml:space="preserve"> de </w:t>
            </w:r>
            <w:proofErr w:type="spellStart"/>
            <w:r w:rsidRPr="00A577E1">
              <w:rPr>
                <w:rFonts w:ascii="Trebuchet MS" w:hAnsi="Trebuchet MS"/>
                <w:b/>
                <w:lang w:val="fr-FR"/>
              </w:rPr>
              <w:t>Fezabilitate</w:t>
            </w:r>
            <w:proofErr w:type="spellEnd"/>
            <w:r w:rsidRPr="00A577E1">
              <w:rPr>
                <w:rFonts w:ascii="Trebuchet MS" w:hAnsi="Trebuchet MS"/>
                <w:b/>
                <w:lang w:val="fr-FR"/>
              </w:rPr>
              <w:t xml:space="preserve"> si </w:t>
            </w:r>
            <w:proofErr w:type="spellStart"/>
            <w:r w:rsidRPr="00A577E1">
              <w:rPr>
                <w:rFonts w:ascii="Trebuchet MS" w:hAnsi="Trebuchet MS"/>
                <w:b/>
                <w:lang w:val="fr-FR"/>
              </w:rPr>
              <w:t>documentele</w:t>
            </w:r>
            <w:proofErr w:type="spellEnd"/>
            <w:r w:rsidRPr="00A577E1">
              <w:rPr>
                <w:rFonts w:ascii="Trebuchet MS" w:hAnsi="Trebuchet MS"/>
                <w:b/>
                <w:lang w:val="fr-FR"/>
              </w:rPr>
              <w:t xml:space="preserve"> </w:t>
            </w:r>
            <w:proofErr w:type="spellStart"/>
            <w:r w:rsidRPr="00A577E1">
              <w:rPr>
                <w:rFonts w:ascii="Trebuchet MS" w:hAnsi="Trebuchet MS"/>
                <w:b/>
                <w:lang w:val="fr-FR"/>
              </w:rPr>
              <w:t>depuse</w:t>
            </w:r>
            <w:proofErr w:type="spellEnd"/>
            <w:r w:rsidRPr="00A577E1">
              <w:rPr>
                <w:rFonts w:ascii="Trebuchet MS" w:hAnsi="Trebuchet MS"/>
                <w:b/>
                <w:lang w:val="fr-FR"/>
              </w:rPr>
              <w:t xml:space="preserve"> la </w:t>
            </w:r>
            <w:proofErr w:type="spellStart"/>
            <w:r w:rsidRPr="00A577E1">
              <w:rPr>
                <w:rFonts w:ascii="Trebuchet MS" w:hAnsi="Trebuchet MS"/>
                <w:b/>
                <w:lang w:val="fr-FR"/>
              </w:rPr>
              <w:t>Cererea</w:t>
            </w:r>
            <w:proofErr w:type="spellEnd"/>
            <w:r w:rsidRPr="00A577E1">
              <w:rPr>
                <w:rFonts w:ascii="Trebuchet MS" w:hAnsi="Trebuchet MS"/>
                <w:b/>
                <w:lang w:val="fr-FR"/>
              </w:rPr>
              <w:t xml:space="preserve"> de </w:t>
            </w:r>
            <w:proofErr w:type="spellStart"/>
            <w:r w:rsidRPr="00A577E1">
              <w:rPr>
                <w:rFonts w:ascii="Trebuchet MS" w:hAnsi="Trebuchet MS"/>
                <w:b/>
                <w:lang w:val="fr-FR"/>
              </w:rPr>
              <w:t>Finantare</w:t>
            </w:r>
            <w:proofErr w:type="spellEnd"/>
          </w:p>
        </w:tc>
        <w:tc>
          <w:tcPr>
            <w:tcW w:w="775" w:type="pct"/>
            <w:gridSpan w:val="2"/>
            <w:tcBorders>
              <w:top w:val="single" w:sz="4" w:space="0" w:color="auto"/>
              <w:left w:val="single" w:sz="4" w:space="0" w:color="auto"/>
              <w:bottom w:val="single" w:sz="4" w:space="0" w:color="auto"/>
              <w:right w:val="single" w:sz="4" w:space="0" w:color="auto"/>
            </w:tcBorders>
          </w:tcPr>
          <w:p w14:paraId="401C1B1C" w14:textId="77777777" w:rsidR="00EC432E" w:rsidRPr="00A577E1" w:rsidRDefault="00EC432E" w:rsidP="0086223B">
            <w:pPr>
              <w:pStyle w:val="NormalWeb"/>
              <w:spacing w:before="120" w:after="120"/>
              <w:rPr>
                <w:rFonts w:ascii="Trebuchet MS" w:hAnsi="Trebuchet MS"/>
                <w:sz w:val="22"/>
                <w:szCs w:val="22"/>
                <w:lang w:val="ro-RO"/>
              </w:rPr>
            </w:pPr>
          </w:p>
        </w:tc>
        <w:tc>
          <w:tcPr>
            <w:tcW w:w="492" w:type="pct"/>
            <w:tcBorders>
              <w:top w:val="single" w:sz="4" w:space="0" w:color="auto"/>
              <w:left w:val="single" w:sz="4" w:space="0" w:color="auto"/>
              <w:bottom w:val="single" w:sz="4" w:space="0" w:color="auto"/>
              <w:right w:val="single" w:sz="4" w:space="0" w:color="auto"/>
            </w:tcBorders>
          </w:tcPr>
          <w:p w14:paraId="1148E308" w14:textId="77777777" w:rsidR="00EC432E" w:rsidRPr="00A577E1" w:rsidRDefault="00EC432E" w:rsidP="0086223B">
            <w:pPr>
              <w:pStyle w:val="NormalWeb"/>
              <w:spacing w:before="120" w:after="120"/>
              <w:rPr>
                <w:rFonts w:ascii="Trebuchet MS" w:hAnsi="Trebuchet MS"/>
                <w:sz w:val="22"/>
                <w:szCs w:val="22"/>
                <w:lang w:val="fr-FR"/>
              </w:rPr>
            </w:pPr>
          </w:p>
        </w:tc>
      </w:tr>
    </w:tbl>
    <w:p w14:paraId="2012605B" w14:textId="77777777" w:rsidR="006A007A" w:rsidRPr="00A577E1" w:rsidRDefault="006A007A" w:rsidP="006A007A">
      <w:pPr>
        <w:jc w:val="both"/>
        <w:rPr>
          <w:rFonts w:ascii="Trebuchet MS" w:hAnsi="Trebuchet MS" w:cstheme="minorHAnsi"/>
          <w:noProof/>
        </w:rPr>
      </w:pPr>
      <w:r w:rsidRPr="00A577E1">
        <w:rPr>
          <w:rFonts w:ascii="Trebuchet MS" w:hAnsi="Trebuchet MS" w:cstheme="minorHAnsi"/>
          <w:noProof/>
        </w:rPr>
        <w:t>OBSERVAȚII: ..............................................................................................................................................</w:t>
      </w:r>
      <w:r w:rsidR="003762B7" w:rsidRPr="00A577E1">
        <w:rPr>
          <w:rFonts w:ascii="Trebuchet MS" w:hAnsi="Trebuchet MS" w:cstheme="minorHAnsi"/>
          <w:noProof/>
        </w:rPr>
        <w:t>..............................................................................................................................................................................................................................................................................................................................</w:t>
      </w:r>
    </w:p>
    <w:p w14:paraId="7C0755A0" w14:textId="77777777" w:rsidR="006A007A" w:rsidRPr="00A577E1" w:rsidRDefault="006A007A" w:rsidP="006A007A">
      <w:pPr>
        <w:jc w:val="both"/>
        <w:rPr>
          <w:rFonts w:ascii="Trebuchet MS" w:hAnsi="Trebuchet MS" w:cstheme="minorHAnsi"/>
          <w:b/>
          <w:bCs/>
          <w:noProof/>
        </w:rPr>
      </w:pPr>
      <w:r w:rsidRPr="00A577E1">
        <w:rPr>
          <w:rFonts w:ascii="Trebuchet MS" w:hAnsi="Trebuchet MS" w:cstheme="minorHAnsi"/>
          <w:b/>
          <w:bCs/>
          <w:noProof/>
        </w:rPr>
        <w:t xml:space="preserve">Solicitantul a creat condiţii artificiale necesare pentru a beneficia de plăţi (sprijin) şi a obţine astfel un avantaj care contravine obiectivelor măsurii? </w:t>
      </w:r>
    </w:p>
    <w:p w14:paraId="406CE1C5" w14:textId="77777777" w:rsidR="006A007A" w:rsidRPr="00A577E1" w:rsidRDefault="006A007A" w:rsidP="006A007A">
      <w:pPr>
        <w:jc w:val="both"/>
        <w:rPr>
          <w:rFonts w:ascii="Trebuchet MS" w:hAnsi="Trebuchet MS" w:cstheme="minorHAnsi"/>
          <w:bCs/>
          <w:noProof/>
        </w:rPr>
      </w:pPr>
      <w:r w:rsidRPr="00A577E1">
        <w:rPr>
          <w:rFonts w:ascii="Trebuchet MS" w:hAnsi="Trebuchet MS" w:cstheme="minorHAnsi"/>
          <w:b/>
          <w:bCs/>
          <w:noProof/>
        </w:rPr>
        <w:t xml:space="preserve">DA </w:t>
      </w:r>
      <w:r w:rsidRPr="00A577E1">
        <w:rPr>
          <w:rFonts w:ascii="Trebuchet MS" w:hAnsi="Trebuchet MS" w:cstheme="minorHAnsi"/>
          <w:bCs/>
          <w:noProof/>
        </w:rPr>
        <w:sym w:font="Wingdings" w:char="F06F"/>
      </w:r>
      <w:r w:rsidRPr="00A577E1">
        <w:rPr>
          <w:rFonts w:ascii="Trebuchet MS" w:hAnsi="Trebuchet MS" w:cstheme="minorHAnsi"/>
          <w:bCs/>
          <w:noProof/>
        </w:rPr>
        <w:t xml:space="preserve">  </w:t>
      </w:r>
      <w:r w:rsidRPr="00A577E1">
        <w:rPr>
          <w:rFonts w:ascii="Trebuchet MS" w:hAnsi="Trebuchet MS" w:cstheme="minorHAnsi"/>
          <w:b/>
          <w:bCs/>
          <w:noProof/>
        </w:rPr>
        <w:t xml:space="preserve">sau NU </w:t>
      </w:r>
      <w:r w:rsidRPr="00A577E1">
        <w:rPr>
          <w:rFonts w:ascii="Trebuchet MS" w:hAnsi="Trebuchet MS" w:cstheme="minorHAnsi"/>
          <w:bCs/>
          <w:noProof/>
        </w:rPr>
        <w:sym w:font="Wingdings" w:char="F06F"/>
      </w:r>
    </w:p>
    <w:p w14:paraId="2C1E2C24" w14:textId="77777777" w:rsidR="006A007A" w:rsidRPr="00A577E1" w:rsidRDefault="006A007A" w:rsidP="006A007A">
      <w:pPr>
        <w:spacing w:after="0" w:line="240" w:lineRule="auto"/>
        <w:contextualSpacing/>
        <w:jc w:val="both"/>
        <w:rPr>
          <w:rFonts w:ascii="Trebuchet MS" w:hAnsi="Trebuchet MS" w:cstheme="minorHAnsi"/>
          <w:b/>
          <w:bCs/>
          <w:noProof/>
          <w:kern w:val="32"/>
        </w:rPr>
      </w:pPr>
    </w:p>
    <w:p w14:paraId="1C90384C" w14:textId="77777777" w:rsidR="006A007A" w:rsidRPr="00CC3BA7" w:rsidRDefault="006A007A" w:rsidP="003A6FBD">
      <w:pPr>
        <w:numPr>
          <w:ilvl w:val="0"/>
          <w:numId w:val="5"/>
        </w:numPr>
        <w:overflowPunct w:val="0"/>
        <w:autoSpaceDE w:val="0"/>
        <w:autoSpaceDN w:val="0"/>
        <w:adjustRightInd w:val="0"/>
        <w:spacing w:after="0" w:line="240" w:lineRule="auto"/>
        <w:textAlignment w:val="baseline"/>
        <w:rPr>
          <w:rFonts w:ascii="Trebuchet MS" w:hAnsi="Trebuchet MS" w:cs="Calibri"/>
          <w:b/>
          <w:bCs/>
          <w:iCs/>
          <w:lang w:eastAsia="fr-FR"/>
        </w:rPr>
      </w:pPr>
      <w:bookmarkStart w:id="15" w:name="_Hlk503531626"/>
      <w:r w:rsidRPr="00CC3BA7">
        <w:rPr>
          <w:rFonts w:ascii="Trebuchet MS" w:hAnsi="Trebuchet MS" w:cs="Calibri"/>
          <w:b/>
          <w:bCs/>
          <w:iCs/>
          <w:lang w:eastAsia="fr-FR"/>
        </w:rPr>
        <w:t xml:space="preserve">Verificarea domeniilor de </w:t>
      </w:r>
      <w:proofErr w:type="spellStart"/>
      <w:r w:rsidRPr="00CC3BA7">
        <w:rPr>
          <w:rFonts w:ascii="Trebuchet MS" w:hAnsi="Trebuchet MS" w:cs="Calibri"/>
          <w:b/>
          <w:bCs/>
          <w:iCs/>
          <w:lang w:eastAsia="fr-FR"/>
        </w:rPr>
        <w:t>interventie</w:t>
      </w:r>
      <w:proofErr w:type="spellEnd"/>
      <w:r w:rsidRPr="00CC3BA7">
        <w:rPr>
          <w:rFonts w:ascii="Trebuchet MS" w:hAnsi="Trebuchet MS" w:cs="Calibri"/>
          <w:b/>
          <w:bCs/>
          <w:iCs/>
          <w:lang w:eastAsia="fr-FR"/>
        </w:rPr>
        <w:t xml:space="preserve"> ale proiectului</w:t>
      </w:r>
    </w:p>
    <w:bookmarkEnd w:id="15"/>
    <w:p w14:paraId="63CC7F91" w14:textId="77777777" w:rsidR="006A007A" w:rsidRPr="008858C2" w:rsidRDefault="006A007A" w:rsidP="006A007A">
      <w:pPr>
        <w:overflowPunct w:val="0"/>
        <w:autoSpaceDE w:val="0"/>
        <w:autoSpaceDN w:val="0"/>
        <w:adjustRightInd w:val="0"/>
        <w:spacing w:after="0" w:line="240" w:lineRule="auto"/>
        <w:textAlignment w:val="baseline"/>
        <w:rPr>
          <w:rFonts w:ascii="Trebuchet MS" w:hAnsi="Trebuchet MS" w:cs="Calibri"/>
          <w:b/>
          <w:bCs/>
          <w:iCs/>
          <w:highlight w:val="red"/>
          <w:lang w:eastAsia="fr-FR"/>
        </w:rPr>
      </w:pPr>
    </w:p>
    <w:tbl>
      <w:tblPr>
        <w:tblW w:w="50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4"/>
        <w:gridCol w:w="1167"/>
        <w:gridCol w:w="930"/>
      </w:tblGrid>
      <w:tr w:rsidR="004762F0" w:rsidRPr="008858C2" w14:paraId="6CAB83A3" w14:textId="77777777" w:rsidTr="004D7BC3">
        <w:trPr>
          <w:trHeight w:val="369"/>
        </w:trPr>
        <w:tc>
          <w:tcPr>
            <w:tcW w:w="3947" w:type="pct"/>
            <w:vMerge w:val="restart"/>
            <w:tcBorders>
              <w:top w:val="single" w:sz="4" w:space="0" w:color="auto"/>
            </w:tcBorders>
            <w:shd w:val="clear" w:color="auto" w:fill="auto"/>
          </w:tcPr>
          <w:p w14:paraId="3746D437" w14:textId="77777777" w:rsidR="006A007A" w:rsidRPr="00E673F8" w:rsidRDefault="006A007A" w:rsidP="004D7BC3">
            <w:pPr>
              <w:spacing w:after="0" w:line="240" w:lineRule="auto"/>
              <w:ind w:right="148"/>
              <w:jc w:val="both"/>
              <w:rPr>
                <w:rFonts w:ascii="Trebuchet MS" w:hAnsi="Trebuchet MS" w:cs="Calibri"/>
                <w:b/>
                <w:bCs/>
                <w:lang w:val="en-US" w:eastAsia="en-US"/>
              </w:rPr>
            </w:pPr>
            <w:proofErr w:type="spellStart"/>
            <w:r w:rsidRPr="00E673F8">
              <w:rPr>
                <w:rFonts w:ascii="Trebuchet MS" w:hAnsi="Trebuchet MS" w:cs="Calibri"/>
                <w:b/>
                <w:bCs/>
                <w:iCs/>
                <w:lang w:val="en-US" w:eastAsia="en-US"/>
              </w:rPr>
              <w:t>Verificarea</w:t>
            </w:r>
            <w:proofErr w:type="spellEnd"/>
            <w:r w:rsidRPr="00E673F8">
              <w:rPr>
                <w:rFonts w:ascii="Trebuchet MS" w:hAnsi="Trebuchet MS" w:cs="Calibri"/>
                <w:b/>
                <w:bCs/>
                <w:iCs/>
                <w:lang w:val="en-US" w:eastAsia="en-US"/>
              </w:rPr>
              <w:t xml:space="preserve"> </w:t>
            </w:r>
            <w:bookmarkStart w:id="16" w:name="_Hlk503531665"/>
            <w:r w:rsidRPr="00E673F8">
              <w:rPr>
                <w:rFonts w:ascii="Trebuchet MS" w:hAnsi="Trebuchet MS" w:cs="Calibri"/>
                <w:b/>
                <w:bCs/>
                <w:iCs/>
                <w:lang w:val="en-US" w:eastAsia="en-US"/>
              </w:rPr>
              <w:t>î</w:t>
            </w:r>
            <w:proofErr w:type="spellStart"/>
            <w:r w:rsidRPr="00E673F8">
              <w:rPr>
                <w:rFonts w:ascii="Trebuchet MS" w:hAnsi="Trebuchet MS" w:cs="Calibri"/>
                <w:b/>
                <w:bCs/>
                <w:iCs/>
                <w:lang w:eastAsia="en-US"/>
              </w:rPr>
              <w:t>ncadr</w:t>
            </w:r>
            <w:proofErr w:type="spellEnd"/>
            <w:r w:rsidRPr="00E673F8">
              <w:rPr>
                <w:rFonts w:ascii="Trebuchet MS" w:hAnsi="Trebuchet MS" w:cs="Calibri"/>
                <w:b/>
                <w:bCs/>
                <w:iCs/>
                <w:lang w:val="en-US" w:eastAsia="en-US"/>
              </w:rPr>
              <w:t>ă</w:t>
            </w:r>
            <w:r w:rsidRPr="00E673F8">
              <w:rPr>
                <w:rFonts w:ascii="Trebuchet MS" w:hAnsi="Trebuchet MS" w:cs="Calibri"/>
                <w:b/>
                <w:bCs/>
                <w:iCs/>
                <w:lang w:eastAsia="en-US"/>
              </w:rPr>
              <w:t>r</w:t>
            </w:r>
            <w:r w:rsidRPr="00E673F8">
              <w:rPr>
                <w:rFonts w:ascii="Trebuchet MS" w:hAnsi="Trebuchet MS" w:cs="Calibri"/>
                <w:b/>
                <w:bCs/>
                <w:iCs/>
                <w:lang w:val="en-US" w:eastAsia="en-US"/>
              </w:rPr>
              <w:t>ii</w:t>
            </w:r>
            <w:r w:rsidRPr="00E673F8">
              <w:rPr>
                <w:rFonts w:ascii="Trebuchet MS" w:hAnsi="Trebuchet MS" w:cs="Calibri"/>
                <w:b/>
                <w:bCs/>
                <w:iCs/>
                <w:lang w:eastAsia="en-US"/>
              </w:rPr>
              <w:t xml:space="preserve"> proiectului </w:t>
            </w:r>
            <w:proofErr w:type="spellStart"/>
            <w:r w:rsidRPr="00E673F8">
              <w:rPr>
                <w:rFonts w:ascii="Trebuchet MS" w:hAnsi="Trebuchet MS" w:cs="Calibri"/>
                <w:b/>
                <w:bCs/>
                <w:iCs/>
                <w:lang w:val="en-US" w:eastAsia="en-US"/>
              </w:rPr>
              <w:t>în</w:t>
            </w:r>
            <w:proofErr w:type="spellEnd"/>
            <w:r w:rsidRPr="00E673F8">
              <w:rPr>
                <w:rFonts w:ascii="Trebuchet MS" w:hAnsi="Trebuchet MS" w:cs="Calibri"/>
                <w:b/>
                <w:bCs/>
                <w:iCs/>
                <w:lang w:val="en-US" w:eastAsia="en-US"/>
              </w:rPr>
              <w:t xml:space="preserve"> </w:t>
            </w:r>
            <w:proofErr w:type="spellStart"/>
            <w:r w:rsidRPr="00E673F8">
              <w:rPr>
                <w:rFonts w:ascii="Trebuchet MS" w:hAnsi="Trebuchet MS" w:cs="Calibri"/>
                <w:b/>
                <w:bCs/>
                <w:iCs/>
                <w:lang w:val="en-US" w:eastAsia="en-US"/>
              </w:rPr>
              <w:t>Domeniile</w:t>
            </w:r>
            <w:proofErr w:type="spellEnd"/>
            <w:r w:rsidRPr="00E673F8">
              <w:rPr>
                <w:rFonts w:ascii="Trebuchet MS" w:hAnsi="Trebuchet MS" w:cs="Calibri"/>
                <w:b/>
                <w:bCs/>
                <w:iCs/>
                <w:lang w:val="en-US" w:eastAsia="en-US"/>
              </w:rPr>
              <w:t xml:space="preserve"> de </w:t>
            </w:r>
            <w:proofErr w:type="spellStart"/>
            <w:r w:rsidRPr="00E673F8">
              <w:rPr>
                <w:rFonts w:ascii="Trebuchet MS" w:hAnsi="Trebuchet MS" w:cs="Calibri"/>
                <w:b/>
                <w:bCs/>
                <w:iCs/>
                <w:lang w:val="en-US" w:eastAsia="en-US"/>
              </w:rPr>
              <w:t>Intervenţie</w:t>
            </w:r>
            <w:bookmarkEnd w:id="16"/>
            <w:proofErr w:type="spellEnd"/>
          </w:p>
        </w:tc>
        <w:tc>
          <w:tcPr>
            <w:tcW w:w="1053" w:type="pct"/>
            <w:gridSpan w:val="2"/>
            <w:tcBorders>
              <w:top w:val="single" w:sz="4" w:space="0" w:color="auto"/>
            </w:tcBorders>
            <w:shd w:val="clear" w:color="auto" w:fill="auto"/>
          </w:tcPr>
          <w:p w14:paraId="33480318" w14:textId="77777777" w:rsidR="006A007A" w:rsidRPr="00E673F8" w:rsidRDefault="006A007A" w:rsidP="004D7BC3">
            <w:pPr>
              <w:overflowPunct w:val="0"/>
              <w:autoSpaceDE w:val="0"/>
              <w:autoSpaceDN w:val="0"/>
              <w:adjustRightInd w:val="0"/>
              <w:spacing w:after="0" w:line="240" w:lineRule="auto"/>
              <w:jc w:val="center"/>
              <w:textAlignment w:val="baseline"/>
              <w:rPr>
                <w:rFonts w:ascii="Trebuchet MS" w:hAnsi="Trebuchet MS"/>
                <w:b/>
                <w:bCs/>
                <w:lang w:val="en-US" w:eastAsia="fr-FR"/>
              </w:rPr>
            </w:pPr>
            <w:proofErr w:type="spellStart"/>
            <w:r w:rsidRPr="00E673F8">
              <w:rPr>
                <w:rFonts w:ascii="Trebuchet MS" w:hAnsi="Trebuchet MS"/>
                <w:b/>
                <w:bCs/>
                <w:lang w:val="en-US" w:eastAsia="fr-FR"/>
              </w:rPr>
              <w:t>Verificare</w:t>
            </w:r>
            <w:proofErr w:type="spellEnd"/>
            <w:r w:rsidRPr="00E673F8">
              <w:rPr>
                <w:rFonts w:ascii="Trebuchet MS" w:hAnsi="Trebuchet MS"/>
                <w:b/>
                <w:bCs/>
                <w:lang w:val="en-US" w:eastAsia="fr-FR"/>
              </w:rPr>
              <w:t xml:space="preserve"> </w:t>
            </w:r>
            <w:proofErr w:type="spellStart"/>
            <w:r w:rsidRPr="00E673F8">
              <w:rPr>
                <w:rFonts w:ascii="Trebuchet MS" w:hAnsi="Trebuchet MS"/>
                <w:b/>
                <w:bCs/>
                <w:lang w:val="en-US" w:eastAsia="fr-FR"/>
              </w:rPr>
              <w:t>efectuată</w:t>
            </w:r>
            <w:proofErr w:type="spellEnd"/>
          </w:p>
        </w:tc>
      </w:tr>
      <w:tr w:rsidR="004762F0" w:rsidRPr="008858C2" w14:paraId="20BC1930" w14:textId="77777777" w:rsidTr="004D7BC3">
        <w:trPr>
          <w:trHeight w:val="314"/>
        </w:trPr>
        <w:tc>
          <w:tcPr>
            <w:tcW w:w="3947" w:type="pct"/>
            <w:vMerge/>
            <w:shd w:val="clear" w:color="auto" w:fill="auto"/>
          </w:tcPr>
          <w:p w14:paraId="0AE5EED7" w14:textId="77777777" w:rsidR="006A007A" w:rsidRPr="00E673F8" w:rsidRDefault="006A007A" w:rsidP="003A6FBD">
            <w:pPr>
              <w:numPr>
                <w:ilvl w:val="0"/>
                <w:numId w:val="3"/>
              </w:numPr>
              <w:spacing w:after="200" w:line="276" w:lineRule="auto"/>
              <w:ind w:right="148"/>
              <w:contextualSpacing/>
              <w:jc w:val="both"/>
              <w:rPr>
                <w:rFonts w:ascii="Trebuchet MS" w:hAnsi="Trebuchet MS" w:cs="Calibri"/>
                <w:b/>
                <w:bCs/>
                <w:iCs/>
                <w:lang w:val="x-none" w:eastAsia="x-none"/>
              </w:rPr>
            </w:pPr>
          </w:p>
        </w:tc>
        <w:tc>
          <w:tcPr>
            <w:tcW w:w="586" w:type="pct"/>
            <w:tcBorders>
              <w:top w:val="single" w:sz="4" w:space="0" w:color="auto"/>
            </w:tcBorders>
            <w:shd w:val="clear" w:color="auto" w:fill="auto"/>
          </w:tcPr>
          <w:p w14:paraId="320873DD" w14:textId="77777777" w:rsidR="006A007A" w:rsidRPr="00E673F8" w:rsidRDefault="006A007A" w:rsidP="004D7BC3">
            <w:pPr>
              <w:overflowPunct w:val="0"/>
              <w:autoSpaceDE w:val="0"/>
              <w:autoSpaceDN w:val="0"/>
              <w:adjustRightInd w:val="0"/>
              <w:spacing w:after="0" w:line="240" w:lineRule="auto"/>
              <w:jc w:val="center"/>
              <w:textAlignment w:val="baseline"/>
              <w:rPr>
                <w:rFonts w:ascii="Trebuchet MS" w:hAnsi="Trebuchet MS"/>
                <w:b/>
                <w:bCs/>
                <w:lang w:val="en-US" w:eastAsia="fr-FR"/>
              </w:rPr>
            </w:pPr>
            <w:r w:rsidRPr="00E673F8">
              <w:rPr>
                <w:rFonts w:ascii="Trebuchet MS" w:hAnsi="Trebuchet MS"/>
                <w:b/>
                <w:bCs/>
                <w:lang w:val="en-US" w:eastAsia="fr-FR"/>
              </w:rPr>
              <w:t>DA</w:t>
            </w:r>
          </w:p>
        </w:tc>
        <w:tc>
          <w:tcPr>
            <w:tcW w:w="467" w:type="pct"/>
            <w:tcBorders>
              <w:top w:val="single" w:sz="4" w:space="0" w:color="auto"/>
            </w:tcBorders>
          </w:tcPr>
          <w:p w14:paraId="0951C340" w14:textId="77777777" w:rsidR="006A007A" w:rsidRPr="00E673F8" w:rsidRDefault="006A007A" w:rsidP="004D7BC3">
            <w:pPr>
              <w:overflowPunct w:val="0"/>
              <w:autoSpaceDE w:val="0"/>
              <w:autoSpaceDN w:val="0"/>
              <w:adjustRightInd w:val="0"/>
              <w:spacing w:after="0" w:line="240" w:lineRule="auto"/>
              <w:jc w:val="center"/>
              <w:textAlignment w:val="baseline"/>
              <w:rPr>
                <w:rFonts w:ascii="Trebuchet MS" w:hAnsi="Trebuchet MS"/>
                <w:b/>
                <w:bCs/>
                <w:lang w:val="en-US" w:eastAsia="fr-FR"/>
              </w:rPr>
            </w:pPr>
            <w:r w:rsidRPr="00E673F8">
              <w:rPr>
                <w:rFonts w:ascii="Trebuchet MS" w:hAnsi="Trebuchet MS"/>
                <w:b/>
                <w:bCs/>
                <w:lang w:val="en-US" w:eastAsia="fr-FR"/>
              </w:rPr>
              <w:t xml:space="preserve">NU </w:t>
            </w:r>
          </w:p>
        </w:tc>
      </w:tr>
      <w:tr w:rsidR="004762F0" w:rsidRPr="008858C2" w14:paraId="3E46AD21" w14:textId="77777777" w:rsidTr="004D7BC3">
        <w:trPr>
          <w:trHeight w:val="425"/>
        </w:trPr>
        <w:tc>
          <w:tcPr>
            <w:tcW w:w="3947" w:type="pct"/>
            <w:tcBorders>
              <w:top w:val="single" w:sz="4" w:space="0" w:color="auto"/>
              <w:bottom w:val="single" w:sz="4" w:space="0" w:color="auto"/>
            </w:tcBorders>
            <w:shd w:val="clear" w:color="auto" w:fill="auto"/>
          </w:tcPr>
          <w:p w14:paraId="6B1EFCFC" w14:textId="77777777" w:rsidR="006A007A" w:rsidRPr="00E673F8" w:rsidRDefault="006A007A" w:rsidP="004D7BC3">
            <w:pPr>
              <w:spacing w:after="60" w:line="240" w:lineRule="auto"/>
              <w:jc w:val="both"/>
              <w:rPr>
                <w:rFonts w:ascii="Trebuchet MS" w:hAnsi="Trebuchet MS" w:cs="Calibri"/>
                <w:b/>
                <w:bCs/>
                <w:lang w:val="fr-FR" w:eastAsia="en-US"/>
              </w:rPr>
            </w:pPr>
            <w:proofErr w:type="spellStart"/>
            <w:r w:rsidRPr="00E673F8">
              <w:rPr>
                <w:rFonts w:ascii="Trebuchet MS" w:hAnsi="Trebuchet MS" w:cs="Calibri"/>
                <w:b/>
                <w:bCs/>
                <w:lang w:val="fr-FR" w:eastAsia="en-US"/>
              </w:rPr>
              <w:t>Domeniile</w:t>
            </w:r>
            <w:proofErr w:type="spellEnd"/>
            <w:r w:rsidRPr="00E673F8">
              <w:rPr>
                <w:rFonts w:ascii="Trebuchet MS" w:hAnsi="Trebuchet MS" w:cs="Calibri"/>
                <w:b/>
                <w:bCs/>
                <w:lang w:val="fr-FR" w:eastAsia="en-US"/>
              </w:rPr>
              <w:t xml:space="preserve"> principale</w:t>
            </w:r>
          </w:p>
          <w:p w14:paraId="1EDC3261" w14:textId="440FE702" w:rsidR="006A007A" w:rsidRPr="00E673F8" w:rsidRDefault="006A007A" w:rsidP="004D7BC3">
            <w:pPr>
              <w:spacing w:after="60" w:line="240" w:lineRule="auto"/>
              <w:jc w:val="both"/>
              <w:rPr>
                <w:rFonts w:ascii="Trebuchet MS" w:hAnsi="Trebuchet MS"/>
                <w:lang w:val="en-US" w:eastAsia="en-US"/>
              </w:rPr>
            </w:pPr>
            <w:r w:rsidRPr="00E673F8">
              <w:rPr>
                <w:rFonts w:ascii="Trebuchet MS" w:hAnsi="Trebuchet MS" w:cs="Calibri"/>
                <w:b/>
                <w:bCs/>
              </w:rPr>
              <w:t xml:space="preserve">DI 6A </w:t>
            </w:r>
            <w:r w:rsidRPr="00E673F8">
              <w:rPr>
                <w:rFonts w:ascii="Trebuchet MS" w:hAnsi="Trebuchet MS" w:cs="Calibri"/>
                <w:i/>
                <w:iCs/>
              </w:rPr>
              <w:t>Facilitarea diversificării, a înființării și a dezvoltării de întreprinderi mici, precum și crearea de locuri de muncă</w:t>
            </w:r>
            <w:r w:rsidRPr="00E673F8">
              <w:rPr>
                <w:rFonts w:ascii="Trebuchet MS" w:hAnsi="Trebuchet MS" w:cs="Calibri"/>
                <w:i/>
                <w:iCs/>
                <w:lang w:val="en-US"/>
              </w:rPr>
              <w:t xml:space="preserve"> </w:t>
            </w:r>
            <w:r w:rsidRPr="00E673F8">
              <w:rPr>
                <w:rFonts w:ascii="Trebuchet MS" w:hAnsi="Trebuchet MS" w:cs="Calibri"/>
                <w:iCs/>
                <w:lang w:val="en-US"/>
              </w:rPr>
              <w:t>(</w:t>
            </w:r>
            <w:r w:rsidRPr="00E673F8">
              <w:rPr>
                <w:rFonts w:ascii="Trebuchet MS" w:hAnsi="Trebuchet MS" w:cs="Calibri"/>
              </w:rPr>
              <w:t>fermele existente, microîntreprinderile și întreprinderile mici existente care dezvoltă activități neagricole productive, precum și diverse servicii  vor contribui la diversificarea activităților în mediul rural și la crearea de locuri de muncă</w:t>
            </w:r>
            <w:r w:rsidRPr="00E673F8">
              <w:rPr>
                <w:rFonts w:ascii="Trebuchet MS" w:hAnsi="Trebuchet MS" w:cs="Calibri"/>
                <w:lang w:val="en-US"/>
              </w:rPr>
              <w:t>)</w:t>
            </w:r>
            <w:r w:rsidR="00E673F8">
              <w:rPr>
                <w:rFonts w:ascii="Trebuchet MS" w:hAnsi="Trebuchet MS" w:cs="Calibri"/>
                <w:lang w:val="en-US"/>
              </w:rPr>
              <w:t xml:space="preserve"> </w:t>
            </w:r>
            <w:proofErr w:type="spellStart"/>
            <w:r w:rsidR="00E673F8">
              <w:rPr>
                <w:rFonts w:ascii="Trebuchet MS" w:hAnsi="Trebuchet MS" w:cs="Calibri"/>
                <w:lang w:val="en-US"/>
              </w:rPr>
              <w:t>si</w:t>
            </w:r>
            <w:proofErr w:type="spellEnd"/>
            <w:r w:rsidR="00E673F8">
              <w:rPr>
                <w:rFonts w:ascii="Trebuchet MS" w:hAnsi="Trebuchet MS" w:cs="Calibri"/>
                <w:lang w:val="en-US"/>
              </w:rPr>
              <w:t xml:space="preserve"> 5C</w:t>
            </w:r>
          </w:p>
        </w:tc>
        <w:tc>
          <w:tcPr>
            <w:tcW w:w="586" w:type="pct"/>
            <w:tcBorders>
              <w:top w:val="single" w:sz="4" w:space="0" w:color="auto"/>
              <w:bottom w:val="single" w:sz="4" w:space="0" w:color="auto"/>
            </w:tcBorders>
            <w:shd w:val="clear" w:color="auto" w:fill="auto"/>
          </w:tcPr>
          <w:p w14:paraId="00857D32" w14:textId="77777777" w:rsidR="006A007A" w:rsidRPr="00E673F8" w:rsidRDefault="006A007A" w:rsidP="004D7BC3">
            <w:pPr>
              <w:overflowPunct w:val="0"/>
              <w:autoSpaceDE w:val="0"/>
              <w:autoSpaceDN w:val="0"/>
              <w:adjustRightInd w:val="0"/>
              <w:spacing w:after="0" w:line="240" w:lineRule="auto"/>
              <w:jc w:val="center"/>
              <w:textAlignment w:val="baseline"/>
              <w:rPr>
                <w:rFonts w:ascii="Trebuchet MS" w:hAnsi="Trebuchet MS"/>
                <w:bCs/>
                <w:lang w:val="en-US" w:eastAsia="fr-FR"/>
              </w:rPr>
            </w:pPr>
          </w:p>
          <w:p w14:paraId="1C20A55B" w14:textId="77777777" w:rsidR="006A007A" w:rsidRPr="00E673F8" w:rsidRDefault="006A007A" w:rsidP="004D7BC3">
            <w:pPr>
              <w:overflowPunct w:val="0"/>
              <w:autoSpaceDE w:val="0"/>
              <w:autoSpaceDN w:val="0"/>
              <w:adjustRightInd w:val="0"/>
              <w:spacing w:after="0" w:line="240" w:lineRule="auto"/>
              <w:jc w:val="center"/>
              <w:textAlignment w:val="baseline"/>
              <w:rPr>
                <w:rFonts w:ascii="Trebuchet MS" w:hAnsi="Trebuchet MS"/>
                <w:bCs/>
                <w:lang w:val="en-US" w:eastAsia="fr-FR"/>
              </w:rPr>
            </w:pPr>
          </w:p>
          <w:p w14:paraId="2B7464C2" w14:textId="77777777" w:rsidR="006A007A" w:rsidRPr="00E673F8" w:rsidRDefault="006A007A" w:rsidP="004D7BC3">
            <w:pPr>
              <w:overflowPunct w:val="0"/>
              <w:autoSpaceDE w:val="0"/>
              <w:autoSpaceDN w:val="0"/>
              <w:adjustRightInd w:val="0"/>
              <w:spacing w:after="0" w:line="240" w:lineRule="auto"/>
              <w:jc w:val="center"/>
              <w:textAlignment w:val="baseline"/>
              <w:rPr>
                <w:rFonts w:ascii="Trebuchet MS" w:hAnsi="Trebuchet MS"/>
                <w:bCs/>
                <w:lang w:val="en-US" w:eastAsia="fr-FR"/>
              </w:rPr>
            </w:pPr>
          </w:p>
          <w:p w14:paraId="2B4A3D82" w14:textId="77777777" w:rsidR="006A007A" w:rsidRPr="00E673F8" w:rsidRDefault="006A007A" w:rsidP="004D7BC3">
            <w:pPr>
              <w:overflowPunct w:val="0"/>
              <w:autoSpaceDE w:val="0"/>
              <w:autoSpaceDN w:val="0"/>
              <w:adjustRightInd w:val="0"/>
              <w:spacing w:after="0" w:line="240" w:lineRule="auto"/>
              <w:jc w:val="center"/>
              <w:textAlignment w:val="baseline"/>
              <w:rPr>
                <w:rFonts w:ascii="Trebuchet MS" w:hAnsi="Trebuchet MS"/>
                <w:bCs/>
                <w:lang w:val="en-US" w:eastAsia="fr-FR"/>
              </w:rPr>
            </w:pPr>
            <w:r w:rsidRPr="00E673F8">
              <w:rPr>
                <w:rFonts w:ascii="Trebuchet MS" w:hAnsi="Trebuchet MS"/>
                <w:bCs/>
                <w:lang w:val="en-US" w:eastAsia="fr-FR"/>
              </w:rPr>
              <w:sym w:font="Wingdings" w:char="F06F"/>
            </w:r>
          </w:p>
          <w:p w14:paraId="5A2669F2" w14:textId="77777777" w:rsidR="006A007A" w:rsidRPr="00E673F8" w:rsidRDefault="006A007A" w:rsidP="004D7BC3">
            <w:pPr>
              <w:overflowPunct w:val="0"/>
              <w:autoSpaceDE w:val="0"/>
              <w:autoSpaceDN w:val="0"/>
              <w:adjustRightInd w:val="0"/>
              <w:spacing w:after="0" w:line="240" w:lineRule="auto"/>
              <w:jc w:val="center"/>
              <w:textAlignment w:val="baseline"/>
              <w:rPr>
                <w:rFonts w:ascii="Trebuchet MS" w:hAnsi="Trebuchet MS"/>
                <w:bCs/>
                <w:lang w:val="en-US" w:eastAsia="fr-FR"/>
              </w:rPr>
            </w:pPr>
          </w:p>
          <w:p w14:paraId="0EBB5693" w14:textId="77777777" w:rsidR="006A007A" w:rsidRPr="00E673F8" w:rsidRDefault="006A007A" w:rsidP="004D7BC3">
            <w:pPr>
              <w:overflowPunct w:val="0"/>
              <w:autoSpaceDE w:val="0"/>
              <w:autoSpaceDN w:val="0"/>
              <w:adjustRightInd w:val="0"/>
              <w:spacing w:after="0" w:line="240" w:lineRule="auto"/>
              <w:jc w:val="center"/>
              <w:textAlignment w:val="baseline"/>
              <w:rPr>
                <w:rFonts w:ascii="Trebuchet MS" w:hAnsi="Trebuchet MS"/>
                <w:bCs/>
                <w:lang w:val="en-US" w:eastAsia="fr-FR"/>
              </w:rPr>
            </w:pPr>
          </w:p>
          <w:p w14:paraId="43F5058B" w14:textId="77777777" w:rsidR="006A007A" w:rsidRPr="00E673F8" w:rsidRDefault="006A007A" w:rsidP="004D7BC3">
            <w:pPr>
              <w:overflowPunct w:val="0"/>
              <w:autoSpaceDE w:val="0"/>
              <w:autoSpaceDN w:val="0"/>
              <w:adjustRightInd w:val="0"/>
              <w:spacing w:after="0" w:line="240" w:lineRule="auto"/>
              <w:textAlignment w:val="baseline"/>
              <w:rPr>
                <w:rFonts w:ascii="Trebuchet MS" w:hAnsi="Trebuchet MS"/>
                <w:bCs/>
                <w:lang w:val="en-US" w:eastAsia="fr-FR"/>
              </w:rPr>
            </w:pPr>
          </w:p>
        </w:tc>
        <w:tc>
          <w:tcPr>
            <w:tcW w:w="467" w:type="pct"/>
            <w:tcBorders>
              <w:top w:val="single" w:sz="4" w:space="0" w:color="auto"/>
              <w:bottom w:val="single" w:sz="4" w:space="0" w:color="auto"/>
            </w:tcBorders>
          </w:tcPr>
          <w:p w14:paraId="29E26B8E" w14:textId="77777777" w:rsidR="006A007A" w:rsidRPr="00E673F8" w:rsidRDefault="006A007A" w:rsidP="004D7BC3">
            <w:pPr>
              <w:overflowPunct w:val="0"/>
              <w:autoSpaceDE w:val="0"/>
              <w:autoSpaceDN w:val="0"/>
              <w:adjustRightInd w:val="0"/>
              <w:spacing w:after="0" w:line="240" w:lineRule="auto"/>
              <w:jc w:val="center"/>
              <w:textAlignment w:val="baseline"/>
              <w:rPr>
                <w:rFonts w:ascii="Trebuchet MS" w:hAnsi="Trebuchet MS"/>
                <w:bCs/>
                <w:lang w:val="en-US" w:eastAsia="fr-FR"/>
              </w:rPr>
            </w:pPr>
          </w:p>
          <w:p w14:paraId="6E44FA0E" w14:textId="77777777" w:rsidR="006A007A" w:rsidRPr="00E673F8" w:rsidRDefault="006A007A" w:rsidP="004D7BC3">
            <w:pPr>
              <w:overflowPunct w:val="0"/>
              <w:autoSpaceDE w:val="0"/>
              <w:autoSpaceDN w:val="0"/>
              <w:adjustRightInd w:val="0"/>
              <w:spacing w:after="0" w:line="240" w:lineRule="auto"/>
              <w:jc w:val="center"/>
              <w:textAlignment w:val="baseline"/>
              <w:rPr>
                <w:rFonts w:ascii="Trebuchet MS" w:hAnsi="Trebuchet MS"/>
                <w:bCs/>
                <w:lang w:val="en-US" w:eastAsia="fr-FR"/>
              </w:rPr>
            </w:pPr>
          </w:p>
          <w:p w14:paraId="6739D243" w14:textId="77777777" w:rsidR="006A007A" w:rsidRPr="00E673F8" w:rsidRDefault="006A007A" w:rsidP="004D7BC3">
            <w:pPr>
              <w:overflowPunct w:val="0"/>
              <w:autoSpaceDE w:val="0"/>
              <w:autoSpaceDN w:val="0"/>
              <w:adjustRightInd w:val="0"/>
              <w:spacing w:after="0" w:line="240" w:lineRule="auto"/>
              <w:jc w:val="center"/>
              <w:textAlignment w:val="baseline"/>
              <w:rPr>
                <w:rFonts w:ascii="Trebuchet MS" w:hAnsi="Trebuchet MS"/>
                <w:bCs/>
                <w:lang w:val="en-US" w:eastAsia="fr-FR"/>
              </w:rPr>
            </w:pPr>
          </w:p>
          <w:p w14:paraId="304432D3" w14:textId="77777777" w:rsidR="006A007A" w:rsidRPr="00E673F8" w:rsidRDefault="006A007A" w:rsidP="004D7BC3">
            <w:pPr>
              <w:overflowPunct w:val="0"/>
              <w:autoSpaceDE w:val="0"/>
              <w:autoSpaceDN w:val="0"/>
              <w:adjustRightInd w:val="0"/>
              <w:spacing w:after="0" w:line="240" w:lineRule="auto"/>
              <w:jc w:val="center"/>
              <w:textAlignment w:val="baseline"/>
              <w:rPr>
                <w:rFonts w:ascii="Trebuchet MS" w:hAnsi="Trebuchet MS"/>
                <w:bCs/>
                <w:lang w:val="en-US" w:eastAsia="fr-FR"/>
              </w:rPr>
            </w:pPr>
            <w:r w:rsidRPr="00E673F8">
              <w:rPr>
                <w:rFonts w:ascii="Trebuchet MS" w:hAnsi="Trebuchet MS"/>
                <w:bCs/>
                <w:lang w:val="en-US" w:eastAsia="fr-FR"/>
              </w:rPr>
              <w:sym w:font="Wingdings" w:char="F06F"/>
            </w:r>
          </w:p>
          <w:p w14:paraId="435EA45D" w14:textId="77777777" w:rsidR="006A007A" w:rsidRPr="00E673F8" w:rsidRDefault="006A007A" w:rsidP="004D7BC3">
            <w:pPr>
              <w:overflowPunct w:val="0"/>
              <w:autoSpaceDE w:val="0"/>
              <w:autoSpaceDN w:val="0"/>
              <w:adjustRightInd w:val="0"/>
              <w:spacing w:after="0" w:line="240" w:lineRule="auto"/>
              <w:jc w:val="center"/>
              <w:textAlignment w:val="baseline"/>
              <w:rPr>
                <w:rFonts w:ascii="Trebuchet MS" w:hAnsi="Trebuchet MS"/>
                <w:bCs/>
                <w:lang w:val="en-US" w:eastAsia="fr-FR"/>
              </w:rPr>
            </w:pPr>
          </w:p>
          <w:p w14:paraId="20D46A37" w14:textId="77777777" w:rsidR="006A007A" w:rsidRPr="00E673F8" w:rsidRDefault="006A007A" w:rsidP="004D7BC3">
            <w:pPr>
              <w:overflowPunct w:val="0"/>
              <w:autoSpaceDE w:val="0"/>
              <w:autoSpaceDN w:val="0"/>
              <w:adjustRightInd w:val="0"/>
              <w:spacing w:after="0" w:line="240" w:lineRule="auto"/>
              <w:jc w:val="center"/>
              <w:textAlignment w:val="baseline"/>
              <w:rPr>
                <w:rFonts w:ascii="Trebuchet MS" w:hAnsi="Trebuchet MS"/>
                <w:bCs/>
                <w:lang w:val="en-US" w:eastAsia="fr-FR"/>
              </w:rPr>
            </w:pPr>
          </w:p>
          <w:p w14:paraId="0FFB7F13" w14:textId="77777777" w:rsidR="006A007A" w:rsidRPr="00E673F8" w:rsidRDefault="006A007A" w:rsidP="004D7BC3">
            <w:pPr>
              <w:overflowPunct w:val="0"/>
              <w:autoSpaceDE w:val="0"/>
              <w:autoSpaceDN w:val="0"/>
              <w:adjustRightInd w:val="0"/>
              <w:spacing w:after="0" w:line="240" w:lineRule="auto"/>
              <w:jc w:val="center"/>
              <w:textAlignment w:val="baseline"/>
              <w:rPr>
                <w:rFonts w:ascii="Trebuchet MS" w:hAnsi="Trebuchet MS"/>
                <w:bCs/>
                <w:lang w:val="en-US" w:eastAsia="fr-FR"/>
              </w:rPr>
            </w:pPr>
          </w:p>
        </w:tc>
      </w:tr>
    </w:tbl>
    <w:p w14:paraId="518856A7" w14:textId="77777777" w:rsidR="000B7A3D" w:rsidRPr="004762F0" w:rsidRDefault="000B7A3D" w:rsidP="006A007A">
      <w:pPr>
        <w:overflowPunct w:val="0"/>
        <w:autoSpaceDE w:val="0"/>
        <w:autoSpaceDN w:val="0"/>
        <w:adjustRightInd w:val="0"/>
        <w:spacing w:after="0" w:line="240" w:lineRule="auto"/>
        <w:textAlignment w:val="baseline"/>
        <w:rPr>
          <w:rFonts w:ascii="Trebuchet MS" w:hAnsi="Trebuchet MS" w:cs="Calibri"/>
          <w:b/>
          <w:bCs/>
          <w:iCs/>
          <w:lang w:eastAsia="fr-FR"/>
        </w:rPr>
      </w:pPr>
    </w:p>
    <w:p w14:paraId="767118E2" w14:textId="5F399E74" w:rsidR="006A007A" w:rsidRPr="004762F0" w:rsidRDefault="006A007A" w:rsidP="006A007A">
      <w:pPr>
        <w:overflowPunct w:val="0"/>
        <w:autoSpaceDE w:val="0"/>
        <w:autoSpaceDN w:val="0"/>
        <w:adjustRightInd w:val="0"/>
        <w:spacing w:after="0" w:line="240" w:lineRule="auto"/>
        <w:textAlignment w:val="baseline"/>
        <w:rPr>
          <w:rFonts w:ascii="Trebuchet MS" w:hAnsi="Trebuchet MS" w:cs="Calibri"/>
          <w:b/>
          <w:bCs/>
          <w:iCs/>
          <w:lang w:eastAsia="fr-FR"/>
        </w:rPr>
      </w:pPr>
      <w:r w:rsidRPr="004762F0">
        <w:rPr>
          <w:rFonts w:ascii="Trebuchet MS" w:hAnsi="Trebuchet MS" w:cs="Calibri"/>
          <w:b/>
          <w:bCs/>
          <w:iCs/>
          <w:lang w:eastAsia="fr-FR"/>
        </w:rPr>
        <w:t>8.</w:t>
      </w:r>
      <w:bookmarkStart w:id="17" w:name="_Hlk503531730"/>
      <w:r w:rsidRPr="004762F0">
        <w:rPr>
          <w:rFonts w:ascii="Trebuchet MS" w:hAnsi="Trebuchet MS" w:cs="Calibri"/>
          <w:b/>
          <w:bCs/>
          <w:iCs/>
          <w:lang w:eastAsia="fr-FR"/>
        </w:rPr>
        <w:t>Verificarea  indicatorilor de monitorizare</w:t>
      </w:r>
      <w:bookmarkEnd w:id="17"/>
      <w:r w:rsidR="00A10CBC">
        <w:rPr>
          <w:rFonts w:ascii="Trebuchet MS" w:hAnsi="Trebuchet MS" w:cs="Calibri"/>
          <w:b/>
          <w:bCs/>
          <w:iCs/>
          <w:lang w:eastAsia="fr-FR"/>
        </w:rPr>
        <w:t xml:space="preserve"> din SDL</w:t>
      </w:r>
    </w:p>
    <w:p w14:paraId="6BD49C98" w14:textId="77777777" w:rsidR="006A007A" w:rsidRPr="004762F0" w:rsidRDefault="006A007A" w:rsidP="006A007A">
      <w:pPr>
        <w:overflowPunct w:val="0"/>
        <w:autoSpaceDE w:val="0"/>
        <w:autoSpaceDN w:val="0"/>
        <w:adjustRightInd w:val="0"/>
        <w:spacing w:after="0" w:line="240" w:lineRule="auto"/>
        <w:textAlignment w:val="baseline"/>
        <w:rPr>
          <w:rFonts w:ascii="Trebuchet MS" w:hAnsi="Trebuchet MS"/>
          <w:b/>
          <w:bCs/>
          <w:lang w:val="fr-FR" w:eastAsia="fr-FR"/>
        </w:rPr>
      </w:pPr>
    </w:p>
    <w:p w14:paraId="5A676923" w14:textId="38EC4916" w:rsidR="007E372F" w:rsidRPr="007E372F" w:rsidRDefault="007E372F" w:rsidP="007E372F">
      <w:pPr>
        <w:spacing w:after="0" w:line="240" w:lineRule="auto"/>
        <w:contextualSpacing/>
        <w:jc w:val="both"/>
        <w:rPr>
          <w:rFonts w:ascii="Trebuchet MS" w:hAnsi="Trebuchet MS" w:cstheme="minorHAnsi"/>
          <w:b/>
          <w:bCs/>
          <w:noProof/>
          <w:kern w:val="32"/>
        </w:rPr>
      </w:pPr>
      <w:r w:rsidRPr="007E372F">
        <w:rPr>
          <w:rFonts w:ascii="Trebuchet MS" w:hAnsi="Trebuchet MS" w:cstheme="minorHAnsi"/>
          <w:b/>
          <w:bCs/>
          <w:noProof/>
          <w:kern w:val="32"/>
        </w:rPr>
        <w:t>DA</w:t>
      </w:r>
      <w:r w:rsidRPr="007E372F">
        <w:rPr>
          <w:rFonts w:ascii="Trebuchet MS" w:hAnsi="Trebuchet MS" w:cstheme="minorHAnsi"/>
          <w:b/>
          <w:bCs/>
          <w:noProof/>
          <w:kern w:val="32"/>
        </w:rPr>
        <w:tab/>
      </w:r>
      <w:r>
        <w:rPr>
          <w:rFonts w:ascii="Trebuchet MS" w:hAnsi="Trebuchet MS" w:cstheme="minorHAnsi"/>
          <w:b/>
          <w:bCs/>
          <w:noProof/>
          <w:kern w:val="32"/>
        </w:rPr>
        <w:t xml:space="preserve">   </w:t>
      </w:r>
      <w:r w:rsidRPr="007E372F">
        <w:rPr>
          <w:rFonts w:ascii="Trebuchet MS" w:hAnsi="Trebuchet MS" w:cstheme="minorHAnsi"/>
          <w:b/>
          <w:bCs/>
          <w:noProof/>
          <w:kern w:val="32"/>
        </w:rPr>
        <w:t>NU</w:t>
      </w:r>
    </w:p>
    <w:p w14:paraId="3E7ECAE6" w14:textId="4FFB9F90" w:rsidR="006A007A" w:rsidRDefault="007E372F" w:rsidP="006A007A">
      <w:pPr>
        <w:spacing w:after="0" w:line="240" w:lineRule="auto"/>
        <w:contextualSpacing/>
        <w:jc w:val="both"/>
        <w:rPr>
          <w:rFonts w:ascii="Trebuchet MS" w:hAnsi="Trebuchet MS" w:cs="Calibri"/>
          <w:bCs/>
          <w:iCs/>
          <w:lang w:eastAsia="fr-FR"/>
        </w:rPr>
      </w:pPr>
      <w:r w:rsidRPr="007E372F">
        <w:rPr>
          <w:rFonts w:ascii="Trebuchet MS" w:hAnsi="Trebuchet MS" w:cs="Calibri"/>
          <w:bCs/>
          <w:iCs/>
          <w:lang w:eastAsia="fr-FR"/>
        </w:rPr>
        <w:sym w:font="Wingdings" w:char="F06F"/>
      </w:r>
      <w:r w:rsidRPr="007E372F">
        <w:rPr>
          <w:rFonts w:ascii="Trebuchet MS" w:hAnsi="Trebuchet MS" w:cstheme="minorHAnsi"/>
          <w:b/>
          <w:bCs/>
          <w:noProof/>
          <w:kern w:val="32"/>
        </w:rPr>
        <w:tab/>
      </w:r>
      <w:r>
        <w:rPr>
          <w:rFonts w:ascii="Trebuchet MS" w:hAnsi="Trebuchet MS" w:cstheme="minorHAnsi"/>
          <w:b/>
          <w:bCs/>
          <w:noProof/>
          <w:kern w:val="32"/>
        </w:rPr>
        <w:t xml:space="preserve">   </w:t>
      </w:r>
      <w:r w:rsidRPr="007E372F">
        <w:rPr>
          <w:rFonts w:ascii="Trebuchet MS" w:hAnsi="Trebuchet MS" w:cs="Calibri"/>
          <w:bCs/>
          <w:iCs/>
          <w:lang w:eastAsia="fr-FR"/>
        </w:rPr>
        <w:sym w:font="Wingdings" w:char="F06F"/>
      </w:r>
    </w:p>
    <w:p w14:paraId="03253CD8" w14:textId="77777777" w:rsidR="00305422" w:rsidRPr="004762F0" w:rsidRDefault="00305422" w:rsidP="006A007A">
      <w:pPr>
        <w:spacing w:after="0" w:line="240" w:lineRule="auto"/>
        <w:contextualSpacing/>
        <w:jc w:val="both"/>
        <w:rPr>
          <w:rFonts w:ascii="Trebuchet MS" w:hAnsi="Trebuchet MS" w:cstheme="minorHAnsi"/>
          <w:b/>
          <w:bCs/>
          <w:noProof/>
          <w:kern w:val="32"/>
        </w:rPr>
      </w:pPr>
    </w:p>
    <w:tbl>
      <w:tblPr>
        <w:tblW w:w="10220" w:type="dxa"/>
        <w:tblInd w:w="113" w:type="dxa"/>
        <w:tblLook w:val="04A0" w:firstRow="1" w:lastRow="0" w:firstColumn="1" w:lastColumn="0" w:noHBand="0" w:noVBand="1"/>
      </w:tblPr>
      <w:tblGrid>
        <w:gridCol w:w="2960"/>
        <w:gridCol w:w="5420"/>
        <w:gridCol w:w="1840"/>
      </w:tblGrid>
      <w:tr w:rsidR="004762F0" w:rsidRPr="004762F0" w14:paraId="38927263" w14:textId="77777777" w:rsidTr="004762F0">
        <w:trPr>
          <w:trHeight w:val="288"/>
        </w:trPr>
        <w:tc>
          <w:tcPr>
            <w:tcW w:w="10220" w:type="dxa"/>
            <w:gridSpan w:val="3"/>
            <w:tcBorders>
              <w:top w:val="single" w:sz="4" w:space="0" w:color="auto"/>
              <w:left w:val="single" w:sz="4" w:space="0" w:color="auto"/>
              <w:bottom w:val="nil"/>
              <w:right w:val="single" w:sz="4" w:space="0" w:color="000000"/>
            </w:tcBorders>
            <w:shd w:val="clear" w:color="auto" w:fill="auto"/>
            <w:noWrap/>
            <w:vAlign w:val="bottom"/>
            <w:hideMark/>
          </w:tcPr>
          <w:p w14:paraId="135ED808" w14:textId="77777777" w:rsidR="004762F0" w:rsidRPr="001F1E8C" w:rsidRDefault="004762F0" w:rsidP="004762F0">
            <w:pPr>
              <w:spacing w:after="0" w:line="240" w:lineRule="auto"/>
              <w:jc w:val="center"/>
              <w:rPr>
                <w:rFonts w:ascii="Calibri" w:hAnsi="Calibri" w:cs="Calibri"/>
                <w:b/>
                <w:bCs/>
                <w:lang w:val="en-GB" w:eastAsia="en-GB"/>
              </w:rPr>
            </w:pPr>
            <w:proofErr w:type="spellStart"/>
            <w:r w:rsidRPr="001F1E8C">
              <w:rPr>
                <w:rFonts w:ascii="Calibri" w:hAnsi="Calibri" w:cs="Calibri"/>
                <w:b/>
                <w:bCs/>
                <w:lang w:val="en-GB" w:eastAsia="en-GB"/>
              </w:rPr>
              <w:t>Anexa</w:t>
            </w:r>
            <w:proofErr w:type="spellEnd"/>
            <w:r w:rsidRPr="001F1E8C">
              <w:rPr>
                <w:rFonts w:ascii="Calibri" w:hAnsi="Calibri" w:cs="Calibri"/>
                <w:b/>
                <w:bCs/>
                <w:lang w:val="en-GB" w:eastAsia="en-GB"/>
              </w:rPr>
              <w:t xml:space="preserve"> INDICATORI DE MONITORIZARE</w:t>
            </w:r>
          </w:p>
        </w:tc>
      </w:tr>
      <w:tr w:rsidR="004762F0" w:rsidRPr="004762F0" w14:paraId="28FD72A1" w14:textId="77777777" w:rsidTr="001F1E8C">
        <w:trPr>
          <w:trHeight w:val="127"/>
        </w:trPr>
        <w:tc>
          <w:tcPr>
            <w:tcW w:w="10220" w:type="dxa"/>
            <w:gridSpan w:val="3"/>
            <w:tcBorders>
              <w:top w:val="nil"/>
              <w:left w:val="single" w:sz="4" w:space="0" w:color="auto"/>
              <w:bottom w:val="nil"/>
              <w:right w:val="single" w:sz="4" w:space="0" w:color="000000"/>
            </w:tcBorders>
            <w:shd w:val="clear" w:color="auto" w:fill="auto"/>
            <w:vAlign w:val="center"/>
            <w:hideMark/>
          </w:tcPr>
          <w:p w14:paraId="653B24BE" w14:textId="54A01B07" w:rsidR="004762F0" w:rsidRPr="001F1E8C" w:rsidRDefault="004762F0" w:rsidP="001F1E8C">
            <w:pPr>
              <w:spacing w:after="0" w:line="240" w:lineRule="auto"/>
              <w:rPr>
                <w:rFonts w:ascii="Calibri" w:hAnsi="Calibri" w:cs="Calibri"/>
                <w:b/>
                <w:bCs/>
                <w:lang w:val="en-GB" w:eastAsia="en-GB"/>
              </w:rPr>
            </w:pPr>
          </w:p>
        </w:tc>
      </w:tr>
      <w:tr w:rsidR="004762F0" w:rsidRPr="004762F0" w14:paraId="1E5C490F" w14:textId="77777777" w:rsidTr="004762F0">
        <w:trPr>
          <w:trHeight w:val="540"/>
        </w:trPr>
        <w:tc>
          <w:tcPr>
            <w:tcW w:w="296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E2349A8" w14:textId="77777777" w:rsidR="004762F0" w:rsidRPr="001F1E8C" w:rsidRDefault="004762F0" w:rsidP="004762F0">
            <w:pPr>
              <w:spacing w:after="0" w:line="240" w:lineRule="auto"/>
              <w:jc w:val="center"/>
              <w:rPr>
                <w:rFonts w:ascii="Calibri" w:hAnsi="Calibri" w:cs="Calibri"/>
                <w:b/>
                <w:bCs/>
                <w:lang w:val="en-GB" w:eastAsia="en-GB"/>
              </w:rPr>
            </w:pPr>
            <w:proofErr w:type="spellStart"/>
            <w:r w:rsidRPr="001F1E8C">
              <w:rPr>
                <w:rFonts w:ascii="Calibri" w:hAnsi="Calibri" w:cs="Calibri"/>
                <w:b/>
                <w:bCs/>
                <w:lang w:val="en-GB" w:eastAsia="en-GB"/>
              </w:rPr>
              <w:t>Masura</w:t>
            </w:r>
            <w:proofErr w:type="spellEnd"/>
            <w:r w:rsidRPr="001F1E8C">
              <w:rPr>
                <w:rFonts w:ascii="Calibri" w:hAnsi="Calibri" w:cs="Calibri"/>
                <w:b/>
                <w:bCs/>
                <w:lang w:val="en-GB" w:eastAsia="en-GB"/>
              </w:rPr>
              <w:t xml:space="preserve"> 4 - </w:t>
            </w:r>
            <w:proofErr w:type="spellStart"/>
            <w:r w:rsidRPr="001F1E8C">
              <w:rPr>
                <w:rFonts w:ascii="Calibri" w:hAnsi="Calibri" w:cs="Calibri"/>
                <w:b/>
                <w:bCs/>
                <w:lang w:val="en-GB" w:eastAsia="en-GB"/>
              </w:rPr>
              <w:t>Dezvoltarea</w:t>
            </w:r>
            <w:proofErr w:type="spellEnd"/>
            <w:r w:rsidRPr="001F1E8C">
              <w:rPr>
                <w:rFonts w:ascii="Calibri" w:hAnsi="Calibri" w:cs="Calibri"/>
                <w:b/>
                <w:bCs/>
                <w:lang w:val="en-GB" w:eastAsia="en-GB"/>
              </w:rPr>
              <w:t xml:space="preserve"> </w:t>
            </w:r>
            <w:proofErr w:type="spellStart"/>
            <w:r w:rsidRPr="001F1E8C">
              <w:rPr>
                <w:rFonts w:ascii="Calibri" w:hAnsi="Calibri" w:cs="Calibri"/>
                <w:b/>
                <w:bCs/>
                <w:lang w:val="en-GB" w:eastAsia="en-GB"/>
              </w:rPr>
              <w:t>activităților</w:t>
            </w:r>
            <w:proofErr w:type="spellEnd"/>
            <w:r w:rsidRPr="001F1E8C">
              <w:rPr>
                <w:rFonts w:ascii="Calibri" w:hAnsi="Calibri" w:cs="Calibri"/>
                <w:b/>
                <w:bCs/>
                <w:lang w:val="en-GB" w:eastAsia="en-GB"/>
              </w:rPr>
              <w:t xml:space="preserve"> non-</w:t>
            </w:r>
            <w:proofErr w:type="spellStart"/>
            <w:r w:rsidRPr="001F1E8C">
              <w:rPr>
                <w:rFonts w:ascii="Calibri" w:hAnsi="Calibri" w:cs="Calibri"/>
                <w:b/>
                <w:bCs/>
                <w:lang w:val="en-GB" w:eastAsia="en-GB"/>
              </w:rPr>
              <w:t>agricole</w:t>
            </w:r>
            <w:proofErr w:type="spellEnd"/>
          </w:p>
        </w:tc>
        <w:tc>
          <w:tcPr>
            <w:tcW w:w="5420" w:type="dxa"/>
            <w:tcBorders>
              <w:top w:val="single" w:sz="4" w:space="0" w:color="auto"/>
              <w:left w:val="nil"/>
              <w:bottom w:val="single" w:sz="4" w:space="0" w:color="auto"/>
              <w:right w:val="single" w:sz="4" w:space="0" w:color="auto"/>
            </w:tcBorders>
            <w:shd w:val="clear" w:color="auto" w:fill="auto"/>
            <w:noWrap/>
            <w:vAlign w:val="center"/>
            <w:hideMark/>
          </w:tcPr>
          <w:p w14:paraId="4ACD6A3A" w14:textId="77777777" w:rsidR="004762F0" w:rsidRPr="001F1E8C" w:rsidRDefault="004762F0" w:rsidP="001F1E8C">
            <w:pPr>
              <w:spacing w:after="0" w:line="240" w:lineRule="auto"/>
              <w:rPr>
                <w:rFonts w:ascii="Calibri" w:hAnsi="Calibri" w:cs="Calibri"/>
                <w:b/>
                <w:bCs/>
                <w:lang w:val="en-GB" w:eastAsia="en-GB"/>
              </w:rPr>
            </w:pPr>
            <w:proofErr w:type="spellStart"/>
            <w:r w:rsidRPr="001F1E8C">
              <w:rPr>
                <w:rFonts w:ascii="Calibri" w:hAnsi="Calibri" w:cs="Calibri"/>
                <w:b/>
                <w:bCs/>
                <w:lang w:val="en-GB" w:eastAsia="en-GB"/>
              </w:rPr>
              <w:t>Număr</w:t>
            </w:r>
            <w:proofErr w:type="spellEnd"/>
            <w:r w:rsidRPr="001F1E8C">
              <w:rPr>
                <w:rFonts w:ascii="Calibri" w:hAnsi="Calibri" w:cs="Calibri"/>
                <w:b/>
                <w:bCs/>
                <w:lang w:val="en-GB" w:eastAsia="en-GB"/>
              </w:rPr>
              <w:t xml:space="preserve"> de </w:t>
            </w:r>
            <w:proofErr w:type="spellStart"/>
            <w:r w:rsidRPr="001F1E8C">
              <w:rPr>
                <w:rFonts w:ascii="Calibri" w:hAnsi="Calibri" w:cs="Calibri"/>
                <w:b/>
                <w:bCs/>
                <w:lang w:val="en-GB" w:eastAsia="en-GB"/>
              </w:rPr>
              <w:t>locuri</w:t>
            </w:r>
            <w:proofErr w:type="spellEnd"/>
            <w:r w:rsidRPr="001F1E8C">
              <w:rPr>
                <w:rFonts w:ascii="Calibri" w:hAnsi="Calibri" w:cs="Calibri"/>
                <w:b/>
                <w:bCs/>
                <w:lang w:val="en-GB" w:eastAsia="en-GB"/>
              </w:rPr>
              <w:t xml:space="preserve"> de </w:t>
            </w:r>
            <w:proofErr w:type="spellStart"/>
            <w:r w:rsidRPr="001F1E8C">
              <w:rPr>
                <w:rFonts w:ascii="Calibri" w:hAnsi="Calibri" w:cs="Calibri"/>
                <w:b/>
                <w:bCs/>
                <w:lang w:val="en-GB" w:eastAsia="en-GB"/>
              </w:rPr>
              <w:t>muncă</w:t>
            </w:r>
            <w:proofErr w:type="spellEnd"/>
            <w:r w:rsidRPr="001F1E8C">
              <w:rPr>
                <w:rFonts w:ascii="Calibri" w:hAnsi="Calibri" w:cs="Calibri"/>
                <w:b/>
                <w:bCs/>
                <w:lang w:val="en-GB" w:eastAsia="en-GB"/>
              </w:rPr>
              <w:t xml:space="preserve"> create </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14:paraId="457115C0" w14:textId="77777777" w:rsidR="004762F0" w:rsidRPr="001F1E8C" w:rsidRDefault="004762F0" w:rsidP="004762F0">
            <w:pPr>
              <w:spacing w:after="0" w:line="240" w:lineRule="auto"/>
              <w:jc w:val="center"/>
              <w:rPr>
                <w:rFonts w:ascii="Calibri" w:hAnsi="Calibri" w:cs="Calibri"/>
                <w:b/>
                <w:bCs/>
                <w:lang w:val="en-GB" w:eastAsia="en-GB"/>
              </w:rPr>
            </w:pPr>
            <w:r w:rsidRPr="001F1E8C">
              <w:rPr>
                <w:rFonts w:ascii="Calibri" w:hAnsi="Calibri" w:cs="Calibri"/>
                <w:b/>
                <w:bCs/>
                <w:lang w:val="en-GB" w:eastAsia="en-GB"/>
              </w:rPr>
              <w:t> </w:t>
            </w:r>
          </w:p>
        </w:tc>
      </w:tr>
      <w:tr w:rsidR="004762F0" w:rsidRPr="004762F0" w14:paraId="7B00DBAB" w14:textId="77777777" w:rsidTr="004762F0">
        <w:trPr>
          <w:trHeight w:val="540"/>
        </w:trPr>
        <w:tc>
          <w:tcPr>
            <w:tcW w:w="2960" w:type="dxa"/>
            <w:vMerge/>
            <w:tcBorders>
              <w:top w:val="single" w:sz="4" w:space="0" w:color="auto"/>
              <w:left w:val="single" w:sz="4" w:space="0" w:color="auto"/>
              <w:bottom w:val="single" w:sz="4" w:space="0" w:color="000000"/>
              <w:right w:val="single" w:sz="4" w:space="0" w:color="000000"/>
            </w:tcBorders>
            <w:vAlign w:val="center"/>
            <w:hideMark/>
          </w:tcPr>
          <w:p w14:paraId="556B83EA" w14:textId="77777777" w:rsidR="004762F0" w:rsidRPr="001F1E8C" w:rsidRDefault="004762F0" w:rsidP="004762F0">
            <w:pPr>
              <w:spacing w:after="0" w:line="240" w:lineRule="auto"/>
              <w:rPr>
                <w:rFonts w:ascii="Calibri" w:hAnsi="Calibri" w:cs="Calibri"/>
                <w:b/>
                <w:bCs/>
                <w:lang w:val="en-GB" w:eastAsia="en-GB"/>
              </w:rPr>
            </w:pPr>
          </w:p>
        </w:tc>
        <w:tc>
          <w:tcPr>
            <w:tcW w:w="5420" w:type="dxa"/>
            <w:tcBorders>
              <w:top w:val="single" w:sz="4" w:space="0" w:color="auto"/>
              <w:left w:val="nil"/>
              <w:bottom w:val="single" w:sz="4" w:space="0" w:color="auto"/>
              <w:right w:val="single" w:sz="4" w:space="0" w:color="auto"/>
            </w:tcBorders>
            <w:shd w:val="clear" w:color="auto" w:fill="auto"/>
            <w:noWrap/>
            <w:vAlign w:val="center"/>
            <w:hideMark/>
          </w:tcPr>
          <w:p w14:paraId="18B07C15" w14:textId="77777777" w:rsidR="004762F0" w:rsidRPr="001F1E8C" w:rsidRDefault="004762F0" w:rsidP="001F1E8C">
            <w:pPr>
              <w:spacing w:after="0" w:line="240" w:lineRule="auto"/>
              <w:rPr>
                <w:rFonts w:ascii="Calibri" w:hAnsi="Calibri" w:cs="Calibri"/>
                <w:b/>
                <w:bCs/>
                <w:lang w:val="en-GB" w:eastAsia="en-GB"/>
              </w:rPr>
            </w:pPr>
            <w:proofErr w:type="spellStart"/>
            <w:r w:rsidRPr="001F1E8C">
              <w:rPr>
                <w:rFonts w:ascii="Calibri" w:hAnsi="Calibri" w:cs="Calibri"/>
                <w:b/>
                <w:bCs/>
                <w:lang w:val="en-GB" w:eastAsia="en-GB"/>
              </w:rPr>
              <w:t>Cheltuială</w:t>
            </w:r>
            <w:proofErr w:type="spellEnd"/>
            <w:r w:rsidRPr="001F1E8C">
              <w:rPr>
                <w:rFonts w:ascii="Calibri" w:hAnsi="Calibri" w:cs="Calibri"/>
                <w:b/>
                <w:bCs/>
                <w:lang w:val="en-GB" w:eastAsia="en-GB"/>
              </w:rPr>
              <w:t xml:space="preserve"> </w:t>
            </w:r>
            <w:proofErr w:type="spellStart"/>
            <w:r w:rsidRPr="001F1E8C">
              <w:rPr>
                <w:rFonts w:ascii="Calibri" w:hAnsi="Calibri" w:cs="Calibri"/>
                <w:b/>
                <w:bCs/>
                <w:lang w:val="en-GB" w:eastAsia="en-GB"/>
              </w:rPr>
              <w:t>publică</w:t>
            </w:r>
            <w:proofErr w:type="spellEnd"/>
            <w:r w:rsidRPr="001F1E8C">
              <w:rPr>
                <w:rFonts w:ascii="Calibri" w:hAnsi="Calibri" w:cs="Calibri"/>
                <w:b/>
                <w:bCs/>
                <w:lang w:val="en-GB" w:eastAsia="en-GB"/>
              </w:rPr>
              <w:t xml:space="preserve"> </w:t>
            </w:r>
            <w:proofErr w:type="spellStart"/>
            <w:r w:rsidRPr="001F1E8C">
              <w:rPr>
                <w:rFonts w:ascii="Calibri" w:hAnsi="Calibri" w:cs="Calibri"/>
                <w:b/>
                <w:bCs/>
                <w:lang w:val="en-GB" w:eastAsia="en-GB"/>
              </w:rPr>
              <w:t>totală</w:t>
            </w:r>
            <w:proofErr w:type="spellEnd"/>
            <w:r w:rsidRPr="001F1E8C">
              <w:rPr>
                <w:rFonts w:ascii="Calibri" w:hAnsi="Calibri" w:cs="Calibri"/>
                <w:b/>
                <w:bCs/>
                <w:lang w:val="en-GB" w:eastAsia="en-GB"/>
              </w:rPr>
              <w:t xml:space="preserve"> </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14:paraId="4594DD76" w14:textId="77777777" w:rsidR="004762F0" w:rsidRPr="001F1E8C" w:rsidRDefault="004762F0" w:rsidP="004762F0">
            <w:pPr>
              <w:spacing w:after="0" w:line="240" w:lineRule="auto"/>
              <w:jc w:val="center"/>
              <w:rPr>
                <w:rFonts w:ascii="Calibri" w:hAnsi="Calibri" w:cs="Calibri"/>
                <w:b/>
                <w:bCs/>
                <w:color w:val="FFFFFF"/>
                <w:lang w:val="en-GB" w:eastAsia="en-GB"/>
              </w:rPr>
            </w:pPr>
            <w:r w:rsidRPr="001F1E8C">
              <w:rPr>
                <w:rFonts w:ascii="Calibri" w:hAnsi="Calibri" w:cs="Calibri"/>
                <w:b/>
                <w:bCs/>
                <w:color w:val="FFFFFF"/>
                <w:lang w:val="en-GB" w:eastAsia="en-GB"/>
              </w:rPr>
              <w:t> </w:t>
            </w:r>
          </w:p>
        </w:tc>
      </w:tr>
      <w:tr w:rsidR="004762F0" w:rsidRPr="004762F0" w14:paraId="4958844E" w14:textId="77777777" w:rsidTr="004762F0">
        <w:trPr>
          <w:trHeight w:val="540"/>
        </w:trPr>
        <w:tc>
          <w:tcPr>
            <w:tcW w:w="2960" w:type="dxa"/>
            <w:vMerge/>
            <w:tcBorders>
              <w:top w:val="single" w:sz="4" w:space="0" w:color="auto"/>
              <w:left w:val="single" w:sz="4" w:space="0" w:color="auto"/>
              <w:bottom w:val="single" w:sz="4" w:space="0" w:color="000000"/>
              <w:right w:val="single" w:sz="4" w:space="0" w:color="000000"/>
            </w:tcBorders>
            <w:vAlign w:val="center"/>
            <w:hideMark/>
          </w:tcPr>
          <w:p w14:paraId="6AF82D39" w14:textId="77777777" w:rsidR="004762F0" w:rsidRPr="001F1E8C" w:rsidRDefault="004762F0" w:rsidP="004762F0">
            <w:pPr>
              <w:spacing w:after="0" w:line="240" w:lineRule="auto"/>
              <w:rPr>
                <w:rFonts w:ascii="Calibri" w:hAnsi="Calibri" w:cs="Calibri"/>
                <w:b/>
                <w:bCs/>
                <w:lang w:val="en-GB" w:eastAsia="en-GB"/>
              </w:rPr>
            </w:pPr>
          </w:p>
        </w:tc>
        <w:tc>
          <w:tcPr>
            <w:tcW w:w="5420" w:type="dxa"/>
            <w:tcBorders>
              <w:top w:val="single" w:sz="4" w:space="0" w:color="auto"/>
              <w:left w:val="nil"/>
              <w:bottom w:val="single" w:sz="4" w:space="0" w:color="auto"/>
              <w:right w:val="single" w:sz="4" w:space="0" w:color="auto"/>
            </w:tcBorders>
            <w:shd w:val="clear" w:color="auto" w:fill="auto"/>
            <w:noWrap/>
            <w:vAlign w:val="center"/>
            <w:hideMark/>
          </w:tcPr>
          <w:p w14:paraId="4DEBD885" w14:textId="7452867C" w:rsidR="004762F0" w:rsidRPr="001F1E8C" w:rsidRDefault="004762F0" w:rsidP="001F1E8C">
            <w:pPr>
              <w:spacing w:after="0" w:line="240" w:lineRule="auto"/>
              <w:rPr>
                <w:rFonts w:ascii="Calibri" w:hAnsi="Calibri" w:cs="Calibri"/>
                <w:b/>
                <w:bCs/>
                <w:lang w:val="en-GB" w:eastAsia="en-GB"/>
              </w:rPr>
            </w:pPr>
            <w:r w:rsidRPr="001F1E8C">
              <w:rPr>
                <w:rFonts w:ascii="Calibri" w:hAnsi="Calibri" w:cs="Calibri"/>
                <w:b/>
                <w:bCs/>
                <w:lang w:val="en-GB" w:eastAsia="en-GB"/>
              </w:rPr>
              <w:t xml:space="preserve"> </w:t>
            </w:r>
            <w:proofErr w:type="spellStart"/>
            <w:r w:rsidR="001F1E8C" w:rsidRPr="001F1E8C">
              <w:rPr>
                <w:rFonts w:ascii="Calibri" w:hAnsi="Calibri" w:cs="Calibri"/>
                <w:b/>
                <w:bCs/>
                <w:lang w:val="en-GB" w:eastAsia="en-GB"/>
              </w:rPr>
              <w:t>Întreprinderi</w:t>
            </w:r>
            <w:proofErr w:type="spellEnd"/>
            <w:r w:rsidR="001F1E8C" w:rsidRPr="001F1E8C">
              <w:rPr>
                <w:rFonts w:ascii="Calibri" w:hAnsi="Calibri" w:cs="Calibri"/>
                <w:b/>
                <w:bCs/>
                <w:lang w:val="en-GB" w:eastAsia="en-GB"/>
              </w:rPr>
              <w:t xml:space="preserve"> </w:t>
            </w:r>
            <w:r w:rsidRPr="001F1E8C">
              <w:rPr>
                <w:rFonts w:ascii="Calibri" w:hAnsi="Calibri" w:cs="Calibri"/>
                <w:b/>
                <w:bCs/>
                <w:lang w:val="en-GB" w:eastAsia="en-GB"/>
              </w:rPr>
              <w:t xml:space="preserve">create / </w:t>
            </w:r>
            <w:proofErr w:type="spellStart"/>
            <w:r w:rsidRPr="001F1E8C">
              <w:rPr>
                <w:rFonts w:ascii="Calibri" w:hAnsi="Calibri" w:cs="Calibri"/>
                <w:b/>
                <w:bCs/>
                <w:lang w:val="en-GB" w:eastAsia="en-GB"/>
              </w:rPr>
              <w:t>sprijinite</w:t>
            </w:r>
            <w:proofErr w:type="spellEnd"/>
            <w:r w:rsidRPr="001F1E8C">
              <w:rPr>
                <w:rFonts w:ascii="Calibri" w:hAnsi="Calibri" w:cs="Calibri"/>
                <w:b/>
                <w:bCs/>
                <w:lang w:val="en-GB" w:eastAsia="en-GB"/>
              </w:rPr>
              <w:t xml:space="preserve"> </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14:paraId="6BDE470C" w14:textId="77777777" w:rsidR="004762F0" w:rsidRPr="001F1E8C" w:rsidRDefault="004762F0" w:rsidP="004762F0">
            <w:pPr>
              <w:spacing w:after="0" w:line="240" w:lineRule="auto"/>
              <w:jc w:val="center"/>
              <w:rPr>
                <w:rFonts w:ascii="Calibri" w:hAnsi="Calibri" w:cs="Calibri"/>
                <w:b/>
                <w:bCs/>
                <w:color w:val="FFFFFF"/>
                <w:lang w:val="en-GB" w:eastAsia="en-GB"/>
              </w:rPr>
            </w:pPr>
            <w:r w:rsidRPr="001F1E8C">
              <w:rPr>
                <w:rFonts w:ascii="Calibri" w:hAnsi="Calibri" w:cs="Calibri"/>
                <w:b/>
                <w:bCs/>
                <w:color w:val="FFFFFF"/>
                <w:lang w:val="en-GB" w:eastAsia="en-GB"/>
              </w:rPr>
              <w:t> </w:t>
            </w:r>
          </w:p>
        </w:tc>
      </w:tr>
      <w:tr w:rsidR="004762F0" w:rsidRPr="004762F0" w14:paraId="3FC365D6" w14:textId="77777777" w:rsidTr="004762F0">
        <w:trPr>
          <w:trHeight w:val="540"/>
        </w:trPr>
        <w:tc>
          <w:tcPr>
            <w:tcW w:w="2960" w:type="dxa"/>
            <w:vMerge/>
            <w:tcBorders>
              <w:top w:val="single" w:sz="4" w:space="0" w:color="auto"/>
              <w:left w:val="single" w:sz="4" w:space="0" w:color="auto"/>
              <w:bottom w:val="single" w:sz="4" w:space="0" w:color="000000"/>
              <w:right w:val="single" w:sz="4" w:space="0" w:color="000000"/>
            </w:tcBorders>
            <w:vAlign w:val="center"/>
            <w:hideMark/>
          </w:tcPr>
          <w:p w14:paraId="63D8825E" w14:textId="77777777" w:rsidR="004762F0" w:rsidRPr="001F1E8C" w:rsidRDefault="004762F0" w:rsidP="004762F0">
            <w:pPr>
              <w:spacing w:after="0" w:line="240" w:lineRule="auto"/>
              <w:rPr>
                <w:rFonts w:ascii="Calibri" w:hAnsi="Calibri" w:cs="Calibri"/>
                <w:b/>
                <w:bCs/>
                <w:lang w:val="en-GB" w:eastAsia="en-GB"/>
              </w:rPr>
            </w:pPr>
          </w:p>
        </w:tc>
        <w:tc>
          <w:tcPr>
            <w:tcW w:w="5420" w:type="dxa"/>
            <w:tcBorders>
              <w:top w:val="single" w:sz="4" w:space="0" w:color="auto"/>
              <w:left w:val="nil"/>
              <w:bottom w:val="single" w:sz="4" w:space="0" w:color="auto"/>
              <w:right w:val="single" w:sz="4" w:space="0" w:color="auto"/>
            </w:tcBorders>
            <w:shd w:val="clear" w:color="auto" w:fill="auto"/>
            <w:vAlign w:val="center"/>
            <w:hideMark/>
          </w:tcPr>
          <w:p w14:paraId="040E4EC8" w14:textId="05C1D9FC" w:rsidR="004762F0" w:rsidRPr="001F1E8C" w:rsidRDefault="001F1E8C" w:rsidP="001F1E8C">
            <w:pPr>
              <w:spacing w:after="0" w:line="240" w:lineRule="auto"/>
              <w:rPr>
                <w:rFonts w:ascii="Calibri" w:hAnsi="Calibri" w:cs="Calibri"/>
                <w:b/>
                <w:bCs/>
                <w:lang w:val="en-GB" w:eastAsia="en-GB"/>
              </w:rPr>
            </w:pPr>
            <w:proofErr w:type="spellStart"/>
            <w:r>
              <w:rPr>
                <w:rFonts w:ascii="Calibri" w:hAnsi="Calibri" w:cs="Calibri"/>
                <w:b/>
                <w:bCs/>
                <w:lang w:val="en-GB" w:eastAsia="en-GB"/>
              </w:rPr>
              <w:t>Proiect</w:t>
            </w:r>
            <w:proofErr w:type="spellEnd"/>
            <w:r w:rsidRPr="001F1E8C">
              <w:rPr>
                <w:rFonts w:ascii="Calibri" w:hAnsi="Calibri" w:cs="Calibri"/>
                <w:b/>
                <w:bCs/>
                <w:lang w:val="en-GB" w:eastAsia="en-GB"/>
              </w:rPr>
              <w:t xml:space="preserve"> </w:t>
            </w:r>
            <w:r>
              <w:rPr>
                <w:rFonts w:ascii="Calibri" w:hAnsi="Calibri" w:cs="Calibri"/>
                <w:b/>
                <w:bCs/>
                <w:lang w:val="en-GB" w:eastAsia="en-GB"/>
              </w:rPr>
              <w:t>cu</w:t>
            </w:r>
            <w:r w:rsidRPr="001F1E8C">
              <w:rPr>
                <w:rFonts w:ascii="Calibri" w:hAnsi="Calibri" w:cs="Calibri"/>
                <w:b/>
                <w:bCs/>
                <w:lang w:val="en-GB" w:eastAsia="en-GB"/>
              </w:rPr>
              <w:t xml:space="preserve"> </w:t>
            </w:r>
            <w:proofErr w:type="spellStart"/>
            <w:r w:rsidR="004762F0" w:rsidRPr="001F1E8C">
              <w:rPr>
                <w:rFonts w:ascii="Calibri" w:hAnsi="Calibri" w:cs="Calibri"/>
                <w:b/>
                <w:bCs/>
                <w:lang w:val="en-GB" w:eastAsia="en-GB"/>
              </w:rPr>
              <w:t>componente</w:t>
            </w:r>
            <w:proofErr w:type="spellEnd"/>
            <w:r w:rsidR="004762F0" w:rsidRPr="001F1E8C">
              <w:rPr>
                <w:rFonts w:ascii="Calibri" w:hAnsi="Calibri" w:cs="Calibri"/>
                <w:b/>
                <w:bCs/>
                <w:lang w:val="en-GB" w:eastAsia="en-GB"/>
              </w:rPr>
              <w:t xml:space="preserve"> </w:t>
            </w:r>
            <w:proofErr w:type="spellStart"/>
            <w:r w:rsidR="004762F0" w:rsidRPr="001F1E8C">
              <w:rPr>
                <w:rFonts w:ascii="Calibri" w:hAnsi="Calibri" w:cs="Calibri"/>
                <w:b/>
                <w:bCs/>
                <w:lang w:val="en-GB" w:eastAsia="en-GB"/>
              </w:rPr>
              <w:t>inovative</w:t>
            </w:r>
            <w:proofErr w:type="spellEnd"/>
            <w:r w:rsidR="004762F0" w:rsidRPr="001F1E8C">
              <w:rPr>
                <w:rFonts w:ascii="Calibri" w:hAnsi="Calibri" w:cs="Calibri"/>
                <w:b/>
                <w:bCs/>
                <w:lang w:val="en-GB" w:eastAsia="en-GB"/>
              </w:rPr>
              <w:t xml:space="preserve"> </w:t>
            </w:r>
            <w:proofErr w:type="spellStart"/>
            <w:r w:rsidR="004762F0" w:rsidRPr="001F1E8C">
              <w:rPr>
                <w:rFonts w:ascii="Calibri" w:hAnsi="Calibri" w:cs="Calibri"/>
                <w:b/>
                <w:bCs/>
                <w:lang w:val="en-GB" w:eastAsia="en-GB"/>
              </w:rPr>
              <w:t>sau</w:t>
            </w:r>
            <w:proofErr w:type="spellEnd"/>
            <w:r w:rsidR="004762F0" w:rsidRPr="001F1E8C">
              <w:rPr>
                <w:rFonts w:ascii="Calibri" w:hAnsi="Calibri" w:cs="Calibri"/>
                <w:b/>
                <w:bCs/>
                <w:lang w:val="en-GB" w:eastAsia="en-GB"/>
              </w:rPr>
              <w:t xml:space="preserve"> de </w:t>
            </w:r>
            <w:proofErr w:type="spellStart"/>
            <w:r w:rsidR="004762F0" w:rsidRPr="001F1E8C">
              <w:rPr>
                <w:rFonts w:ascii="Calibri" w:hAnsi="Calibri" w:cs="Calibri"/>
                <w:b/>
                <w:bCs/>
                <w:lang w:val="en-GB" w:eastAsia="en-GB"/>
              </w:rPr>
              <w:t>protecția</w:t>
            </w:r>
            <w:proofErr w:type="spellEnd"/>
            <w:r w:rsidR="004762F0" w:rsidRPr="001F1E8C">
              <w:rPr>
                <w:rFonts w:ascii="Calibri" w:hAnsi="Calibri" w:cs="Calibri"/>
                <w:b/>
                <w:bCs/>
                <w:lang w:val="en-GB" w:eastAsia="en-GB"/>
              </w:rPr>
              <w:t xml:space="preserve"> </w:t>
            </w:r>
            <w:proofErr w:type="spellStart"/>
            <w:r w:rsidR="004762F0" w:rsidRPr="001F1E8C">
              <w:rPr>
                <w:rFonts w:ascii="Calibri" w:hAnsi="Calibri" w:cs="Calibri"/>
                <w:b/>
                <w:bCs/>
                <w:lang w:val="en-GB" w:eastAsia="en-GB"/>
              </w:rPr>
              <w:t>mediului</w:t>
            </w:r>
            <w:proofErr w:type="spellEnd"/>
            <w:r w:rsidR="004762F0" w:rsidRPr="001F1E8C">
              <w:rPr>
                <w:rFonts w:ascii="Calibri" w:hAnsi="Calibri" w:cs="Calibri"/>
                <w:b/>
                <w:bCs/>
                <w:lang w:val="en-GB" w:eastAsia="en-GB"/>
              </w:rPr>
              <w:t xml:space="preserve"> </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14:paraId="33F10116" w14:textId="77777777" w:rsidR="004762F0" w:rsidRPr="001F1E8C" w:rsidRDefault="004762F0" w:rsidP="004762F0">
            <w:pPr>
              <w:spacing w:after="0" w:line="240" w:lineRule="auto"/>
              <w:jc w:val="center"/>
              <w:rPr>
                <w:rFonts w:ascii="Calibri" w:hAnsi="Calibri" w:cs="Calibri"/>
                <w:b/>
                <w:bCs/>
                <w:color w:val="FFFFFF"/>
                <w:lang w:val="en-GB" w:eastAsia="en-GB"/>
              </w:rPr>
            </w:pPr>
            <w:r w:rsidRPr="001F1E8C">
              <w:rPr>
                <w:rFonts w:ascii="Calibri" w:hAnsi="Calibri" w:cs="Calibri"/>
                <w:b/>
                <w:bCs/>
                <w:color w:val="FFFFFF"/>
                <w:lang w:val="en-GB" w:eastAsia="en-GB"/>
              </w:rPr>
              <w:t> </w:t>
            </w:r>
          </w:p>
        </w:tc>
      </w:tr>
    </w:tbl>
    <w:p w14:paraId="027410D9" w14:textId="77777777" w:rsidR="00762347" w:rsidRDefault="00762347" w:rsidP="00974766">
      <w:pPr>
        <w:overflowPunct w:val="0"/>
        <w:autoSpaceDE w:val="0"/>
        <w:autoSpaceDN w:val="0"/>
        <w:adjustRightInd w:val="0"/>
        <w:spacing w:after="0" w:line="240" w:lineRule="auto"/>
        <w:jc w:val="both"/>
        <w:textAlignment w:val="baseline"/>
        <w:rPr>
          <w:rFonts w:ascii="Trebuchet MS" w:hAnsi="Trebuchet MS" w:cs="Calibri"/>
          <w:b/>
          <w:bCs/>
          <w:i/>
          <w:iCs/>
          <w:lang w:eastAsia="fr-FR"/>
        </w:rPr>
      </w:pPr>
    </w:p>
    <w:p w14:paraId="39B6FC8B" w14:textId="77777777" w:rsidR="00762347" w:rsidRDefault="00762347" w:rsidP="00974766">
      <w:pPr>
        <w:overflowPunct w:val="0"/>
        <w:autoSpaceDE w:val="0"/>
        <w:autoSpaceDN w:val="0"/>
        <w:adjustRightInd w:val="0"/>
        <w:spacing w:after="0" w:line="240" w:lineRule="auto"/>
        <w:jc w:val="both"/>
        <w:textAlignment w:val="baseline"/>
        <w:rPr>
          <w:rFonts w:ascii="Trebuchet MS" w:hAnsi="Trebuchet MS" w:cs="Calibri"/>
          <w:b/>
          <w:bCs/>
          <w:i/>
          <w:iCs/>
          <w:lang w:eastAsia="fr-FR"/>
        </w:rPr>
      </w:pPr>
    </w:p>
    <w:p w14:paraId="3C0344AE" w14:textId="77777777" w:rsidR="00762347" w:rsidRDefault="00762347" w:rsidP="00974766">
      <w:pPr>
        <w:overflowPunct w:val="0"/>
        <w:autoSpaceDE w:val="0"/>
        <w:autoSpaceDN w:val="0"/>
        <w:adjustRightInd w:val="0"/>
        <w:spacing w:after="0" w:line="240" w:lineRule="auto"/>
        <w:jc w:val="both"/>
        <w:textAlignment w:val="baseline"/>
        <w:rPr>
          <w:rFonts w:ascii="Trebuchet MS" w:hAnsi="Trebuchet MS" w:cs="Calibri"/>
          <w:b/>
          <w:bCs/>
          <w:i/>
          <w:iCs/>
          <w:lang w:eastAsia="fr-FR"/>
        </w:rPr>
      </w:pPr>
    </w:p>
    <w:p w14:paraId="646E8C11" w14:textId="77777777" w:rsidR="00762347" w:rsidRDefault="00762347" w:rsidP="00974766">
      <w:pPr>
        <w:overflowPunct w:val="0"/>
        <w:autoSpaceDE w:val="0"/>
        <w:autoSpaceDN w:val="0"/>
        <w:adjustRightInd w:val="0"/>
        <w:spacing w:after="0" w:line="240" w:lineRule="auto"/>
        <w:jc w:val="both"/>
        <w:textAlignment w:val="baseline"/>
        <w:rPr>
          <w:rFonts w:ascii="Trebuchet MS" w:hAnsi="Trebuchet MS" w:cs="Calibri"/>
          <w:b/>
          <w:bCs/>
          <w:i/>
          <w:iCs/>
          <w:lang w:eastAsia="fr-FR"/>
        </w:rPr>
      </w:pPr>
    </w:p>
    <w:p w14:paraId="0000659C" w14:textId="77777777" w:rsidR="00762347" w:rsidRDefault="00762347" w:rsidP="00974766">
      <w:pPr>
        <w:overflowPunct w:val="0"/>
        <w:autoSpaceDE w:val="0"/>
        <w:autoSpaceDN w:val="0"/>
        <w:adjustRightInd w:val="0"/>
        <w:spacing w:after="0" w:line="240" w:lineRule="auto"/>
        <w:jc w:val="both"/>
        <w:textAlignment w:val="baseline"/>
        <w:rPr>
          <w:rFonts w:ascii="Trebuchet MS" w:hAnsi="Trebuchet MS" w:cs="Calibri"/>
          <w:b/>
          <w:bCs/>
          <w:i/>
          <w:iCs/>
          <w:lang w:eastAsia="fr-FR"/>
        </w:rPr>
      </w:pPr>
    </w:p>
    <w:p w14:paraId="5CE492B2" w14:textId="77777777" w:rsidR="00974766" w:rsidRPr="00A577E1" w:rsidRDefault="00974766" w:rsidP="00974766">
      <w:pPr>
        <w:overflowPunct w:val="0"/>
        <w:autoSpaceDE w:val="0"/>
        <w:autoSpaceDN w:val="0"/>
        <w:adjustRightInd w:val="0"/>
        <w:spacing w:after="0" w:line="240" w:lineRule="auto"/>
        <w:jc w:val="both"/>
        <w:textAlignment w:val="baseline"/>
        <w:rPr>
          <w:rFonts w:ascii="Trebuchet MS" w:hAnsi="Trebuchet MS" w:cs="Calibri"/>
          <w:b/>
          <w:bCs/>
          <w:i/>
          <w:iCs/>
          <w:lang w:eastAsia="fr-FR"/>
        </w:rPr>
      </w:pPr>
      <w:r w:rsidRPr="00A577E1">
        <w:rPr>
          <w:rFonts w:ascii="Trebuchet MS" w:hAnsi="Trebuchet MS" w:cs="Calibri"/>
          <w:b/>
          <w:bCs/>
          <w:i/>
          <w:iCs/>
          <w:lang w:eastAsia="fr-FR"/>
        </w:rPr>
        <w:lastRenderedPageBreak/>
        <w:t>DECIZIA REFERITOARE LA PROIECT</w:t>
      </w:r>
    </w:p>
    <w:p w14:paraId="47DC95E6" w14:textId="77777777" w:rsidR="00974766" w:rsidRPr="00A577E1" w:rsidRDefault="00974766" w:rsidP="00974766">
      <w:pPr>
        <w:overflowPunct w:val="0"/>
        <w:autoSpaceDE w:val="0"/>
        <w:autoSpaceDN w:val="0"/>
        <w:adjustRightInd w:val="0"/>
        <w:spacing w:after="0" w:line="240" w:lineRule="auto"/>
        <w:jc w:val="both"/>
        <w:textAlignment w:val="baseline"/>
        <w:rPr>
          <w:rFonts w:ascii="Trebuchet MS" w:hAnsi="Trebuchet MS" w:cs="Calibri"/>
          <w:b/>
          <w:bCs/>
          <w:i/>
          <w:iCs/>
          <w:lang w:eastAsia="fr-FR"/>
        </w:rPr>
      </w:pPr>
      <w:r w:rsidRPr="00A577E1">
        <w:rPr>
          <w:rFonts w:ascii="Trebuchet MS" w:hAnsi="Trebuchet MS" w:cs="Calibri"/>
          <w:b/>
          <w:bCs/>
          <w:i/>
          <w:iCs/>
          <w:lang w:eastAsia="fr-FR"/>
        </w:rPr>
        <w:t>PROIECTUL ESTE:</w:t>
      </w:r>
    </w:p>
    <w:p w14:paraId="56FA1BD4" w14:textId="77777777" w:rsidR="00CF7025" w:rsidRDefault="00CF7025" w:rsidP="00974766">
      <w:pPr>
        <w:overflowPunct w:val="0"/>
        <w:autoSpaceDE w:val="0"/>
        <w:autoSpaceDN w:val="0"/>
        <w:adjustRightInd w:val="0"/>
        <w:spacing w:after="0" w:line="240" w:lineRule="auto"/>
        <w:jc w:val="both"/>
        <w:textAlignment w:val="baseline"/>
        <w:rPr>
          <w:rFonts w:ascii="Trebuchet MS" w:hAnsi="Trebuchet MS" w:cs="Calibri"/>
          <w:b/>
          <w:bCs/>
          <w:i/>
          <w:iCs/>
          <w:lang w:eastAsia="fr-FR"/>
        </w:rPr>
      </w:pPr>
    </w:p>
    <w:p w14:paraId="71BE0749" w14:textId="77777777" w:rsidR="00974766" w:rsidRPr="00A577E1" w:rsidRDefault="00974766" w:rsidP="00974766">
      <w:pPr>
        <w:numPr>
          <w:ilvl w:val="0"/>
          <w:numId w:val="7"/>
        </w:numPr>
        <w:overflowPunct w:val="0"/>
        <w:autoSpaceDE w:val="0"/>
        <w:autoSpaceDN w:val="0"/>
        <w:adjustRightInd w:val="0"/>
        <w:spacing w:after="0" w:line="240" w:lineRule="auto"/>
        <w:jc w:val="both"/>
        <w:textAlignment w:val="baseline"/>
        <w:rPr>
          <w:rFonts w:ascii="Trebuchet MS" w:hAnsi="Trebuchet MS" w:cs="Calibri"/>
          <w:b/>
          <w:bCs/>
          <w:i/>
          <w:iCs/>
          <w:lang w:eastAsia="fr-FR"/>
        </w:rPr>
      </w:pPr>
      <w:r w:rsidRPr="00A577E1">
        <w:rPr>
          <w:rFonts w:ascii="Trebuchet MS" w:hAnsi="Trebuchet MS" w:cs="Calibri"/>
          <w:b/>
          <w:bCs/>
          <w:i/>
          <w:iCs/>
          <w:lang w:eastAsia="fr-FR"/>
        </w:rPr>
        <w:t xml:space="preserve">ELIGIBIL </w:t>
      </w:r>
    </w:p>
    <w:p w14:paraId="222A64CC" w14:textId="77777777" w:rsidR="00974766" w:rsidRPr="00A577E1" w:rsidRDefault="00974766" w:rsidP="00974766">
      <w:pPr>
        <w:overflowPunct w:val="0"/>
        <w:autoSpaceDE w:val="0"/>
        <w:autoSpaceDN w:val="0"/>
        <w:adjustRightInd w:val="0"/>
        <w:spacing w:after="0" w:line="240" w:lineRule="auto"/>
        <w:ind w:left="720"/>
        <w:jc w:val="both"/>
        <w:textAlignment w:val="baseline"/>
        <w:rPr>
          <w:rFonts w:ascii="Trebuchet MS" w:hAnsi="Trebuchet MS" w:cs="Calibri"/>
          <w:b/>
          <w:bCs/>
          <w:i/>
          <w:iCs/>
          <w:lang w:eastAsia="fr-FR"/>
        </w:rPr>
      </w:pPr>
    </w:p>
    <w:p w14:paraId="4F69A187" w14:textId="77777777" w:rsidR="00974766" w:rsidRPr="00A577E1" w:rsidRDefault="00974766" w:rsidP="00974766">
      <w:pPr>
        <w:numPr>
          <w:ilvl w:val="0"/>
          <w:numId w:val="7"/>
        </w:numPr>
        <w:overflowPunct w:val="0"/>
        <w:autoSpaceDE w:val="0"/>
        <w:autoSpaceDN w:val="0"/>
        <w:adjustRightInd w:val="0"/>
        <w:spacing w:after="0" w:line="240" w:lineRule="auto"/>
        <w:jc w:val="both"/>
        <w:textAlignment w:val="baseline"/>
        <w:rPr>
          <w:rFonts w:ascii="Trebuchet MS" w:hAnsi="Trebuchet MS" w:cs="Calibri"/>
          <w:b/>
          <w:bCs/>
          <w:i/>
          <w:iCs/>
          <w:lang w:eastAsia="fr-FR"/>
        </w:rPr>
      </w:pPr>
      <w:r w:rsidRPr="00A577E1">
        <w:rPr>
          <w:rFonts w:ascii="Trebuchet MS" w:hAnsi="Trebuchet MS" w:cs="Calibri"/>
          <w:b/>
          <w:bCs/>
          <w:i/>
          <w:iCs/>
          <w:lang w:eastAsia="fr-FR"/>
        </w:rPr>
        <w:t>NEELIGIBIL</w:t>
      </w:r>
    </w:p>
    <w:p w14:paraId="22669375" w14:textId="77777777" w:rsidR="006A007A" w:rsidRPr="00A577E1" w:rsidRDefault="006A007A" w:rsidP="006A007A">
      <w:pPr>
        <w:overflowPunct w:val="0"/>
        <w:autoSpaceDE w:val="0"/>
        <w:autoSpaceDN w:val="0"/>
        <w:adjustRightInd w:val="0"/>
        <w:spacing w:after="0" w:line="240" w:lineRule="auto"/>
        <w:jc w:val="both"/>
        <w:textAlignment w:val="baseline"/>
        <w:rPr>
          <w:rFonts w:ascii="Trebuchet MS" w:hAnsi="Trebuchet MS" w:cs="Calibri"/>
          <w:bCs/>
          <w:i/>
          <w:iCs/>
          <w:lang w:eastAsia="fr-FR"/>
        </w:rPr>
      </w:pPr>
    </w:p>
    <w:p w14:paraId="5433BA0F" w14:textId="77777777" w:rsidR="006A007A" w:rsidRPr="00A577E1" w:rsidRDefault="006A007A" w:rsidP="00305422">
      <w:pPr>
        <w:pBdr>
          <w:top w:val="single" w:sz="4" w:space="1" w:color="auto"/>
          <w:left w:val="single" w:sz="4" w:space="4" w:color="auto"/>
          <w:bottom w:val="single" w:sz="4" w:space="16" w:color="auto"/>
          <w:right w:val="single" w:sz="4" w:space="4" w:color="auto"/>
        </w:pBdr>
        <w:spacing w:after="0" w:line="240" w:lineRule="auto"/>
        <w:rPr>
          <w:rFonts w:ascii="Trebuchet MS" w:eastAsia="Calibri" w:hAnsi="Trebuchet MS"/>
          <w:noProof/>
          <w:lang w:eastAsia="en-US"/>
        </w:rPr>
      </w:pPr>
      <w:r w:rsidRPr="00A577E1">
        <w:rPr>
          <w:rFonts w:ascii="Trebuchet MS" w:eastAsia="Calibri" w:hAnsi="Trebuchet MS"/>
          <w:noProof/>
          <w:u w:val="single"/>
          <w:lang w:eastAsia="en-US"/>
        </w:rPr>
        <w:t>Observatii:</w:t>
      </w:r>
      <w:r w:rsidRPr="00A577E1">
        <w:rPr>
          <w:rFonts w:ascii="Trebuchet MS" w:eastAsia="Calibri" w:hAnsi="Trebuchet MS"/>
          <w:noProof/>
          <w:lang w:eastAsia="en-US"/>
        </w:rPr>
        <w:t xml:space="preserve"> </w:t>
      </w:r>
    </w:p>
    <w:p w14:paraId="5F75A105" w14:textId="77777777" w:rsidR="006A007A" w:rsidRPr="00A577E1" w:rsidRDefault="006A007A" w:rsidP="00305422">
      <w:pPr>
        <w:pBdr>
          <w:top w:val="single" w:sz="4" w:space="1" w:color="auto"/>
          <w:left w:val="single" w:sz="4" w:space="4" w:color="auto"/>
          <w:bottom w:val="single" w:sz="4" w:space="16" w:color="auto"/>
          <w:right w:val="single" w:sz="4" w:space="4" w:color="auto"/>
        </w:pBdr>
        <w:spacing w:after="120" w:line="240" w:lineRule="auto"/>
        <w:jc w:val="both"/>
        <w:rPr>
          <w:rFonts w:ascii="Trebuchet MS" w:hAnsi="Trebuchet MS" w:cstheme="minorHAnsi"/>
          <w:b/>
          <w:iCs/>
          <w:lang w:eastAsia="en-US"/>
        </w:rPr>
      </w:pPr>
      <w:r w:rsidRPr="00A577E1">
        <w:rPr>
          <w:rFonts w:ascii="Trebuchet MS" w:eastAsia="Calibri" w:hAnsi="Trebuchet MS"/>
          <w:noProof/>
          <w:lang w:eastAsia="en-US"/>
        </w:rPr>
        <w:t>Se detaliaza  pentru fiecare criteriu de eligibilitate care nu a fost îndeplinit, motivul neeligibilităţii, dacă este cazul</w:t>
      </w:r>
      <w:r w:rsidRPr="00A577E1">
        <w:rPr>
          <w:rFonts w:ascii="Trebuchet MS" w:hAnsi="Trebuchet MS" w:cstheme="minorHAnsi"/>
          <w:iCs/>
          <w:lang w:eastAsia="en-US"/>
        </w:rPr>
        <w:t xml:space="preserve"> ,  motivul reducerii valorii eligibile, a valorii publice sau a </w:t>
      </w:r>
      <w:proofErr w:type="spellStart"/>
      <w:r w:rsidRPr="00A577E1">
        <w:rPr>
          <w:rFonts w:ascii="Trebuchet MS" w:hAnsi="Trebuchet MS" w:cstheme="minorHAnsi"/>
          <w:iCs/>
          <w:lang w:eastAsia="en-US"/>
        </w:rPr>
        <w:t>intensitătii</w:t>
      </w:r>
      <w:proofErr w:type="spellEnd"/>
      <w:r w:rsidRPr="00A577E1">
        <w:rPr>
          <w:rFonts w:ascii="Trebuchet MS" w:hAnsi="Trebuchet MS" w:cstheme="minorHAnsi"/>
          <w:iCs/>
          <w:lang w:eastAsia="en-US"/>
        </w:rPr>
        <w:t xml:space="preserve"> sprijinului, dacă este cazul);</w:t>
      </w:r>
    </w:p>
    <w:p w14:paraId="3EAF3946" w14:textId="6D9AB3DE" w:rsidR="006A007A" w:rsidRPr="00A577E1" w:rsidRDefault="00911336" w:rsidP="00305422">
      <w:pPr>
        <w:pBdr>
          <w:top w:val="single" w:sz="4" w:space="1" w:color="auto"/>
          <w:left w:val="single" w:sz="4" w:space="4" w:color="auto"/>
          <w:bottom w:val="single" w:sz="4" w:space="16" w:color="auto"/>
          <w:right w:val="single" w:sz="4" w:space="4" w:color="auto"/>
        </w:pBdr>
        <w:spacing w:after="0" w:line="360" w:lineRule="auto"/>
        <w:jc w:val="both"/>
        <w:rPr>
          <w:rFonts w:ascii="Trebuchet MS" w:eastAsia="Calibri" w:hAnsi="Trebuchet MS"/>
          <w:noProof/>
          <w:lang w:eastAsia="en-US"/>
        </w:rPr>
      </w:pPr>
      <w:r w:rsidRPr="00A577E1">
        <w:rPr>
          <w:rFonts w:ascii="Trebuchet MS" w:eastAsia="Calibri" w:hAnsi="Trebuchet MS"/>
          <w:noProof/>
          <w:lang w:eastAsia="en-US"/>
        </w:rPr>
        <w:t>..........................................................................................................................................................................................................................................................................................................................................................................................................................................................................................................................................................................................................................................................................................................................................................................................................................................................................................................................................................................................................................................................................................................................................................................................</w:t>
      </w:r>
      <w:r w:rsidR="00CD186F">
        <w:rPr>
          <w:rFonts w:ascii="Trebuchet MS" w:eastAsia="Calibri" w:hAnsi="Trebuchet MS"/>
          <w:noProof/>
          <w:lang w:eastAsia="en-US"/>
        </w:rPr>
        <w:t>........................................</w:t>
      </w:r>
      <w:r w:rsidRPr="00A577E1">
        <w:rPr>
          <w:rFonts w:ascii="Trebuchet MS" w:eastAsia="Calibri" w:hAnsi="Trebuchet MS"/>
          <w:noProof/>
          <w:lang w:eastAsia="en-US"/>
        </w:rPr>
        <w:t>....</w:t>
      </w:r>
    </w:p>
    <w:p w14:paraId="633500F4" w14:textId="77777777" w:rsidR="006A007A" w:rsidRPr="00A577E1" w:rsidRDefault="006A007A" w:rsidP="00305422">
      <w:pPr>
        <w:pBdr>
          <w:top w:val="single" w:sz="4" w:space="1" w:color="auto"/>
          <w:left w:val="single" w:sz="4" w:space="4" w:color="auto"/>
          <w:bottom w:val="single" w:sz="4" w:space="16" w:color="auto"/>
          <w:right w:val="single" w:sz="4" w:space="4" w:color="auto"/>
        </w:pBdr>
        <w:spacing w:after="0" w:line="360" w:lineRule="auto"/>
        <w:rPr>
          <w:rFonts w:ascii="Trebuchet MS" w:eastAsia="Calibri" w:hAnsi="Trebuchet MS"/>
          <w:noProof/>
          <w:lang w:eastAsia="en-US"/>
        </w:rPr>
      </w:pPr>
      <w:r w:rsidRPr="00A577E1">
        <w:rPr>
          <w:rFonts w:ascii="Trebuchet MS" w:eastAsia="Calibri" w:hAnsi="Trebuchet MS"/>
          <w:noProof/>
          <w:lang w:eastAsia="en-US"/>
        </w:rPr>
        <w:t>...........................................................................................................................................................</w:t>
      </w:r>
      <w:r w:rsidR="00911336" w:rsidRPr="00A577E1">
        <w:rPr>
          <w:rFonts w:ascii="Trebuchet MS" w:eastAsia="Calibri" w:hAnsi="Trebuchet MS"/>
          <w:noProof/>
          <w:lang w:eastAsia="en-US"/>
        </w:rPr>
        <w:t>..............................................................................................................................................................................................</w:t>
      </w:r>
    </w:p>
    <w:p w14:paraId="597CAA8F" w14:textId="6884B0B1" w:rsidR="006A007A" w:rsidRPr="00A577E1" w:rsidRDefault="006A007A" w:rsidP="006A007A">
      <w:pPr>
        <w:spacing w:after="0" w:line="240" w:lineRule="auto"/>
        <w:jc w:val="both"/>
        <w:rPr>
          <w:rFonts w:ascii="Trebuchet MS" w:hAnsi="Trebuchet MS" w:cstheme="minorHAnsi"/>
          <w:i/>
          <w:noProof/>
        </w:rPr>
      </w:pPr>
      <w:r w:rsidRPr="00A577E1">
        <w:rPr>
          <w:rFonts w:ascii="Trebuchet MS" w:hAnsi="Trebuchet MS" w:cstheme="minorHAnsi"/>
          <w:b/>
          <w:bCs/>
          <w:i/>
          <w:noProof/>
          <w:lang w:eastAsia="fr-FR"/>
        </w:rPr>
        <w:t xml:space="preserve"> </w:t>
      </w:r>
    </w:p>
    <w:p w14:paraId="30D40D50" w14:textId="77777777" w:rsidR="00A53BFA" w:rsidRPr="00A577E1" w:rsidRDefault="00A53BFA" w:rsidP="00A53BFA">
      <w:pPr>
        <w:overflowPunct w:val="0"/>
        <w:autoSpaceDE w:val="0"/>
        <w:autoSpaceDN w:val="0"/>
        <w:adjustRightInd w:val="0"/>
        <w:spacing w:after="0" w:line="276" w:lineRule="auto"/>
        <w:textAlignment w:val="baseline"/>
        <w:rPr>
          <w:rFonts w:ascii="Trebuchet MS" w:eastAsia="Calibri" w:hAnsi="Trebuchet MS" w:cs="Calibri"/>
          <w:bCs/>
          <w:noProof/>
          <w:lang w:eastAsia="fr-FR"/>
        </w:rPr>
      </w:pPr>
      <w:bookmarkStart w:id="18" w:name="_Hlk502757883"/>
      <w:r w:rsidRPr="00A577E1">
        <w:rPr>
          <w:rFonts w:ascii="Trebuchet MS" w:eastAsia="Calibri" w:hAnsi="Trebuchet MS" w:cs="Calibri"/>
          <w:bCs/>
          <w:noProof/>
          <w:lang w:eastAsia="fr-FR"/>
        </w:rPr>
        <w:t xml:space="preserve">Verificat: </w:t>
      </w:r>
      <w:r w:rsidR="00911360" w:rsidRPr="00A577E1">
        <w:rPr>
          <w:rFonts w:ascii="Trebuchet MS" w:eastAsia="Calibri" w:hAnsi="Trebuchet MS" w:cs="Calibri"/>
          <w:bCs/>
          <w:noProof/>
          <w:lang w:eastAsia="fr-FR"/>
        </w:rPr>
        <w:t>Expert GAL</w:t>
      </w:r>
      <w:r w:rsidR="00E00E86">
        <w:rPr>
          <w:rFonts w:ascii="Trebuchet MS" w:eastAsia="Calibri" w:hAnsi="Trebuchet MS" w:cs="Calibri"/>
          <w:bCs/>
          <w:noProof/>
          <w:lang w:eastAsia="fr-FR"/>
        </w:rPr>
        <w:t xml:space="preserve"> </w:t>
      </w:r>
      <w:r w:rsidR="00AB0324" w:rsidRPr="00A577E1">
        <w:rPr>
          <w:rFonts w:ascii="Trebuchet MS" w:eastAsia="Calibri" w:hAnsi="Trebuchet MS" w:cs="Calibri"/>
          <w:bCs/>
          <w:noProof/>
          <w:lang w:eastAsia="fr-FR"/>
        </w:rPr>
        <w:t>Confluențe Nordice</w:t>
      </w:r>
    </w:p>
    <w:p w14:paraId="520F8603" w14:textId="77777777" w:rsidR="00A53BFA" w:rsidRPr="00A577E1" w:rsidRDefault="00A53BFA" w:rsidP="00A53BFA">
      <w:pPr>
        <w:overflowPunct w:val="0"/>
        <w:autoSpaceDE w:val="0"/>
        <w:autoSpaceDN w:val="0"/>
        <w:adjustRightInd w:val="0"/>
        <w:spacing w:after="0" w:line="276" w:lineRule="auto"/>
        <w:textAlignment w:val="baseline"/>
        <w:rPr>
          <w:rFonts w:ascii="Trebuchet MS" w:eastAsia="Calibri" w:hAnsi="Trebuchet MS" w:cs="Calibri"/>
          <w:bCs/>
          <w:noProof/>
          <w:lang w:eastAsia="fr-FR"/>
        </w:rPr>
      </w:pPr>
      <w:bookmarkStart w:id="19" w:name="_Hlk502757855"/>
      <w:r w:rsidRPr="00A577E1">
        <w:rPr>
          <w:rFonts w:ascii="Trebuchet MS" w:eastAsia="Calibri" w:hAnsi="Trebuchet MS" w:cs="Calibri"/>
          <w:bCs/>
          <w:noProof/>
          <w:lang w:eastAsia="fr-FR"/>
        </w:rPr>
        <w:t xml:space="preserve">Nume/Prenume </w:t>
      </w:r>
      <w:r w:rsidR="0089134E" w:rsidRPr="00A577E1">
        <w:rPr>
          <w:rFonts w:ascii="Trebuchet MS" w:eastAsia="Calibri" w:hAnsi="Trebuchet MS" w:cs="Calibri"/>
          <w:bCs/>
          <w:noProof/>
          <w:lang w:eastAsia="fr-FR"/>
        </w:rPr>
        <w:t>...................................................</w:t>
      </w:r>
    </w:p>
    <w:p w14:paraId="3894F3A9" w14:textId="77777777" w:rsidR="00A53BFA" w:rsidRPr="00A577E1" w:rsidRDefault="00A53BFA" w:rsidP="00A53BFA">
      <w:pPr>
        <w:overflowPunct w:val="0"/>
        <w:autoSpaceDE w:val="0"/>
        <w:autoSpaceDN w:val="0"/>
        <w:adjustRightInd w:val="0"/>
        <w:spacing w:after="0" w:line="276" w:lineRule="auto"/>
        <w:textAlignment w:val="baseline"/>
        <w:rPr>
          <w:rFonts w:ascii="Trebuchet MS" w:eastAsia="Calibri" w:hAnsi="Trebuchet MS" w:cs="Calibri"/>
          <w:bCs/>
          <w:noProof/>
          <w:lang w:eastAsia="fr-FR"/>
        </w:rPr>
      </w:pPr>
      <w:r w:rsidRPr="00A577E1">
        <w:rPr>
          <w:rFonts w:ascii="Trebuchet MS" w:eastAsia="Calibri" w:hAnsi="Trebuchet MS" w:cs="Calibri"/>
          <w:bCs/>
          <w:noProof/>
          <w:lang w:eastAsia="fr-FR"/>
        </w:rPr>
        <w:t>Semnătura..................................................</w:t>
      </w:r>
      <w:r w:rsidR="0089134E" w:rsidRPr="00A577E1">
        <w:rPr>
          <w:rFonts w:ascii="Trebuchet MS" w:eastAsia="Calibri" w:hAnsi="Trebuchet MS" w:cs="Calibri"/>
          <w:bCs/>
          <w:noProof/>
          <w:lang w:eastAsia="fr-FR"/>
        </w:rPr>
        <w:t>.......</w:t>
      </w:r>
      <w:r w:rsidR="00931B80" w:rsidRPr="00A577E1">
        <w:rPr>
          <w:rFonts w:ascii="Trebuchet MS" w:eastAsia="Calibri" w:hAnsi="Trebuchet MS" w:cs="Calibri"/>
          <w:bCs/>
          <w:noProof/>
          <w:lang w:eastAsia="fr-FR"/>
        </w:rPr>
        <w:t>.</w:t>
      </w:r>
    </w:p>
    <w:p w14:paraId="45547AAD" w14:textId="77777777" w:rsidR="00A53BFA" w:rsidRPr="00A577E1" w:rsidRDefault="00A53BFA" w:rsidP="00A53BFA">
      <w:pPr>
        <w:overflowPunct w:val="0"/>
        <w:autoSpaceDE w:val="0"/>
        <w:autoSpaceDN w:val="0"/>
        <w:adjustRightInd w:val="0"/>
        <w:spacing w:after="0" w:line="276" w:lineRule="auto"/>
        <w:textAlignment w:val="baseline"/>
        <w:rPr>
          <w:rFonts w:ascii="Trebuchet MS" w:eastAsia="Calibri" w:hAnsi="Trebuchet MS" w:cs="Calibri"/>
          <w:bCs/>
          <w:noProof/>
          <w:lang w:eastAsia="fr-FR"/>
        </w:rPr>
      </w:pPr>
      <w:r w:rsidRPr="00A577E1">
        <w:rPr>
          <w:rFonts w:ascii="Trebuchet MS" w:eastAsia="Calibri" w:hAnsi="Trebuchet MS" w:cs="Calibri"/>
          <w:bCs/>
          <w:noProof/>
          <w:lang w:eastAsia="fr-FR"/>
        </w:rPr>
        <w:t>DATA</w:t>
      </w:r>
      <w:r w:rsidR="00931B80" w:rsidRPr="00A577E1">
        <w:rPr>
          <w:rFonts w:ascii="Trebuchet MS" w:eastAsia="Calibri" w:hAnsi="Trebuchet MS" w:cs="Calibri"/>
          <w:bCs/>
          <w:noProof/>
          <w:lang w:eastAsia="fr-FR"/>
        </w:rPr>
        <w:t xml:space="preserve"> ................................................................</w:t>
      </w:r>
      <w:bookmarkEnd w:id="18"/>
    </w:p>
    <w:bookmarkEnd w:id="19"/>
    <w:p w14:paraId="54F32859" w14:textId="77777777" w:rsidR="00A53BFA" w:rsidRPr="00A577E1" w:rsidRDefault="00A53BFA" w:rsidP="00A53BFA">
      <w:pPr>
        <w:overflowPunct w:val="0"/>
        <w:autoSpaceDE w:val="0"/>
        <w:autoSpaceDN w:val="0"/>
        <w:adjustRightInd w:val="0"/>
        <w:spacing w:after="0" w:line="276" w:lineRule="auto"/>
        <w:textAlignment w:val="baseline"/>
        <w:rPr>
          <w:rFonts w:ascii="Trebuchet MS" w:eastAsia="Calibri" w:hAnsi="Trebuchet MS" w:cs="Calibri"/>
          <w:bCs/>
          <w:noProof/>
          <w:lang w:eastAsia="fr-FR"/>
        </w:rPr>
      </w:pPr>
    </w:p>
    <w:p w14:paraId="0F5FAE95" w14:textId="77777777" w:rsidR="00A53BFA" w:rsidRPr="00A577E1" w:rsidRDefault="00A53BFA" w:rsidP="00A53BFA">
      <w:pPr>
        <w:overflowPunct w:val="0"/>
        <w:autoSpaceDE w:val="0"/>
        <w:autoSpaceDN w:val="0"/>
        <w:adjustRightInd w:val="0"/>
        <w:spacing w:after="0" w:line="276" w:lineRule="auto"/>
        <w:textAlignment w:val="baseline"/>
        <w:rPr>
          <w:rFonts w:ascii="Trebuchet MS" w:eastAsia="Calibri" w:hAnsi="Trebuchet MS" w:cs="Calibri"/>
          <w:bCs/>
          <w:noProof/>
          <w:lang w:eastAsia="fr-FR"/>
        </w:rPr>
      </w:pPr>
      <w:r w:rsidRPr="00A577E1">
        <w:rPr>
          <w:rFonts w:ascii="Trebuchet MS" w:eastAsia="Calibri" w:hAnsi="Trebuchet MS" w:cs="Calibri"/>
          <w:bCs/>
          <w:noProof/>
          <w:lang w:eastAsia="fr-FR"/>
        </w:rPr>
        <w:t xml:space="preserve">Întocmit de: Expert </w:t>
      </w:r>
      <w:r w:rsidR="00911360" w:rsidRPr="00A577E1">
        <w:rPr>
          <w:rFonts w:ascii="Trebuchet MS" w:eastAsia="Calibri" w:hAnsi="Trebuchet MS" w:cs="Calibri"/>
          <w:bCs/>
          <w:noProof/>
          <w:lang w:eastAsia="fr-FR"/>
        </w:rPr>
        <w:t>GAL</w:t>
      </w:r>
      <w:r w:rsidRPr="00A577E1">
        <w:rPr>
          <w:rFonts w:ascii="Trebuchet MS" w:eastAsia="Calibri" w:hAnsi="Trebuchet MS" w:cs="Calibri"/>
          <w:bCs/>
          <w:noProof/>
          <w:lang w:eastAsia="fr-FR"/>
        </w:rPr>
        <w:t xml:space="preserve"> </w:t>
      </w:r>
      <w:r w:rsidR="00AB0324" w:rsidRPr="00A577E1">
        <w:rPr>
          <w:rFonts w:ascii="Trebuchet MS" w:eastAsia="Calibri" w:hAnsi="Trebuchet MS" w:cs="Calibri"/>
          <w:bCs/>
          <w:noProof/>
          <w:lang w:eastAsia="fr-FR"/>
        </w:rPr>
        <w:t>Confluențe Nordice</w:t>
      </w:r>
    </w:p>
    <w:p w14:paraId="64B95235" w14:textId="77777777" w:rsidR="00931B80" w:rsidRPr="00A577E1" w:rsidRDefault="00931B80" w:rsidP="00931B80">
      <w:pPr>
        <w:overflowPunct w:val="0"/>
        <w:autoSpaceDE w:val="0"/>
        <w:autoSpaceDN w:val="0"/>
        <w:adjustRightInd w:val="0"/>
        <w:spacing w:after="0" w:line="276" w:lineRule="auto"/>
        <w:textAlignment w:val="baseline"/>
        <w:rPr>
          <w:rFonts w:ascii="Trebuchet MS" w:eastAsia="Calibri" w:hAnsi="Trebuchet MS" w:cs="Calibri"/>
          <w:bCs/>
          <w:noProof/>
          <w:lang w:eastAsia="fr-FR"/>
        </w:rPr>
      </w:pPr>
      <w:r w:rsidRPr="00A577E1">
        <w:rPr>
          <w:rFonts w:ascii="Trebuchet MS" w:eastAsia="Calibri" w:hAnsi="Trebuchet MS" w:cs="Calibri"/>
          <w:bCs/>
          <w:noProof/>
          <w:lang w:eastAsia="fr-FR"/>
        </w:rPr>
        <w:t>Nume/Prenume ...................................................</w:t>
      </w:r>
    </w:p>
    <w:p w14:paraId="3493B16B" w14:textId="77777777" w:rsidR="00931B80" w:rsidRPr="00A577E1" w:rsidRDefault="00931B80" w:rsidP="00931B80">
      <w:pPr>
        <w:overflowPunct w:val="0"/>
        <w:autoSpaceDE w:val="0"/>
        <w:autoSpaceDN w:val="0"/>
        <w:adjustRightInd w:val="0"/>
        <w:spacing w:after="0" w:line="276" w:lineRule="auto"/>
        <w:textAlignment w:val="baseline"/>
        <w:rPr>
          <w:rFonts w:ascii="Trebuchet MS" w:eastAsia="Calibri" w:hAnsi="Trebuchet MS" w:cs="Calibri"/>
          <w:bCs/>
          <w:noProof/>
          <w:lang w:eastAsia="fr-FR"/>
        </w:rPr>
      </w:pPr>
      <w:r w:rsidRPr="00A577E1">
        <w:rPr>
          <w:rFonts w:ascii="Trebuchet MS" w:eastAsia="Calibri" w:hAnsi="Trebuchet MS" w:cs="Calibri"/>
          <w:bCs/>
          <w:noProof/>
          <w:lang w:eastAsia="fr-FR"/>
        </w:rPr>
        <w:t>Semnătura..........................................................</w:t>
      </w:r>
    </w:p>
    <w:p w14:paraId="210A1A82" w14:textId="77777777" w:rsidR="00931B80" w:rsidRPr="00A577E1" w:rsidRDefault="00931B80" w:rsidP="00931B80">
      <w:pPr>
        <w:overflowPunct w:val="0"/>
        <w:autoSpaceDE w:val="0"/>
        <w:autoSpaceDN w:val="0"/>
        <w:adjustRightInd w:val="0"/>
        <w:spacing w:after="0" w:line="276" w:lineRule="auto"/>
        <w:textAlignment w:val="baseline"/>
        <w:rPr>
          <w:rFonts w:ascii="Trebuchet MS" w:eastAsia="Calibri" w:hAnsi="Trebuchet MS" w:cs="Calibri"/>
          <w:bCs/>
          <w:noProof/>
          <w:lang w:eastAsia="fr-FR"/>
        </w:rPr>
      </w:pPr>
      <w:r w:rsidRPr="00A577E1">
        <w:rPr>
          <w:rFonts w:ascii="Trebuchet MS" w:eastAsia="Calibri" w:hAnsi="Trebuchet MS" w:cs="Calibri"/>
          <w:bCs/>
          <w:noProof/>
          <w:lang w:eastAsia="fr-FR"/>
        </w:rPr>
        <w:t>DATA ................................................................</w:t>
      </w:r>
    </w:p>
    <w:p w14:paraId="0B0051B8" w14:textId="77777777" w:rsidR="00931B80" w:rsidRPr="00A577E1" w:rsidRDefault="00931B80" w:rsidP="00931B80">
      <w:pPr>
        <w:overflowPunct w:val="0"/>
        <w:autoSpaceDE w:val="0"/>
        <w:autoSpaceDN w:val="0"/>
        <w:adjustRightInd w:val="0"/>
        <w:spacing w:after="0" w:line="276" w:lineRule="auto"/>
        <w:textAlignment w:val="baseline"/>
        <w:rPr>
          <w:rFonts w:ascii="Trebuchet MS" w:eastAsia="Calibri" w:hAnsi="Trebuchet MS"/>
          <w:b/>
          <w:lang w:eastAsia="en-US"/>
        </w:rPr>
      </w:pPr>
    </w:p>
    <w:p w14:paraId="264BB0C6" w14:textId="77777777" w:rsidR="00931B80" w:rsidRPr="00A577E1" w:rsidRDefault="00E00E86" w:rsidP="00931B80">
      <w:pPr>
        <w:overflowPunct w:val="0"/>
        <w:autoSpaceDE w:val="0"/>
        <w:autoSpaceDN w:val="0"/>
        <w:adjustRightInd w:val="0"/>
        <w:spacing w:after="0" w:line="276" w:lineRule="auto"/>
        <w:textAlignment w:val="baseline"/>
        <w:rPr>
          <w:rFonts w:ascii="Trebuchet MS" w:eastAsia="Calibri" w:hAnsi="Trebuchet MS" w:cs="Calibri"/>
          <w:bCs/>
          <w:noProof/>
          <w:lang w:eastAsia="fr-FR"/>
        </w:rPr>
      </w:pPr>
      <w:r>
        <w:rPr>
          <w:rFonts w:ascii="Trebuchet MS" w:eastAsia="Calibri" w:hAnsi="Trebuchet MS" w:cs="Calibri"/>
          <w:bCs/>
          <w:noProof/>
          <w:lang w:eastAsia="fr-FR"/>
        </w:rPr>
        <w:t xml:space="preserve">Aprobat: Președinte GAL </w:t>
      </w:r>
      <w:r w:rsidR="00931B80" w:rsidRPr="00A577E1">
        <w:rPr>
          <w:rFonts w:ascii="Trebuchet MS" w:eastAsia="Calibri" w:hAnsi="Trebuchet MS" w:cs="Calibri"/>
          <w:bCs/>
          <w:noProof/>
          <w:lang w:eastAsia="fr-FR"/>
        </w:rPr>
        <w:t>Confluențe Nordice</w:t>
      </w:r>
    </w:p>
    <w:p w14:paraId="40C966DC" w14:textId="7391A0CA" w:rsidR="00931B80" w:rsidRPr="00A577E1" w:rsidRDefault="00931B80" w:rsidP="00931B80">
      <w:pPr>
        <w:overflowPunct w:val="0"/>
        <w:autoSpaceDE w:val="0"/>
        <w:autoSpaceDN w:val="0"/>
        <w:adjustRightInd w:val="0"/>
        <w:spacing w:after="0" w:line="276" w:lineRule="auto"/>
        <w:textAlignment w:val="baseline"/>
        <w:rPr>
          <w:rFonts w:ascii="Trebuchet MS" w:eastAsia="Calibri" w:hAnsi="Trebuchet MS" w:cs="Calibri"/>
          <w:bCs/>
          <w:noProof/>
          <w:lang w:eastAsia="fr-FR"/>
        </w:rPr>
      </w:pPr>
      <w:r w:rsidRPr="00A577E1">
        <w:rPr>
          <w:rFonts w:ascii="Trebuchet MS" w:eastAsia="Calibri" w:hAnsi="Trebuchet MS" w:cs="Calibri"/>
          <w:bCs/>
          <w:noProof/>
          <w:lang w:eastAsia="fr-FR"/>
        </w:rPr>
        <w:t xml:space="preserve">Nume/Prenume </w:t>
      </w:r>
      <w:r w:rsidR="001A69C3">
        <w:rPr>
          <w:rFonts w:ascii="Trebuchet MS" w:eastAsia="Calibri" w:hAnsi="Trebuchet MS" w:cs="Calibri"/>
          <w:bCs/>
          <w:noProof/>
          <w:lang w:eastAsia="fr-FR"/>
        </w:rPr>
        <w:t>URSACIUC MARIUS IOAN</w:t>
      </w:r>
    </w:p>
    <w:p w14:paraId="097BD1FA" w14:textId="77777777" w:rsidR="00E00E86" w:rsidRDefault="00E00E86" w:rsidP="00931B80">
      <w:pPr>
        <w:overflowPunct w:val="0"/>
        <w:autoSpaceDE w:val="0"/>
        <w:autoSpaceDN w:val="0"/>
        <w:adjustRightInd w:val="0"/>
        <w:spacing w:after="0" w:line="276" w:lineRule="auto"/>
        <w:textAlignment w:val="baseline"/>
        <w:rPr>
          <w:rFonts w:ascii="Trebuchet MS" w:eastAsia="Calibri" w:hAnsi="Trebuchet MS" w:cs="Calibri"/>
          <w:bCs/>
          <w:noProof/>
          <w:lang w:eastAsia="fr-FR"/>
        </w:rPr>
      </w:pPr>
      <w:bookmarkStart w:id="20" w:name="_GoBack"/>
      <w:bookmarkEnd w:id="20"/>
    </w:p>
    <w:p w14:paraId="6E33254E" w14:textId="77777777" w:rsidR="00931B80" w:rsidRPr="00A577E1" w:rsidRDefault="00931B80" w:rsidP="00931B80">
      <w:pPr>
        <w:overflowPunct w:val="0"/>
        <w:autoSpaceDE w:val="0"/>
        <w:autoSpaceDN w:val="0"/>
        <w:adjustRightInd w:val="0"/>
        <w:spacing w:after="0" w:line="276" w:lineRule="auto"/>
        <w:textAlignment w:val="baseline"/>
        <w:rPr>
          <w:rFonts w:ascii="Trebuchet MS" w:eastAsia="Calibri" w:hAnsi="Trebuchet MS" w:cs="Calibri"/>
          <w:bCs/>
          <w:noProof/>
          <w:lang w:eastAsia="fr-FR"/>
        </w:rPr>
      </w:pPr>
      <w:r w:rsidRPr="00A577E1">
        <w:rPr>
          <w:rFonts w:ascii="Trebuchet MS" w:eastAsia="Calibri" w:hAnsi="Trebuchet MS" w:cs="Calibri"/>
          <w:bCs/>
          <w:noProof/>
          <w:lang w:eastAsia="fr-FR"/>
        </w:rPr>
        <w:t>Semnătura..........................................................</w:t>
      </w:r>
    </w:p>
    <w:p w14:paraId="3B2B1819" w14:textId="77777777" w:rsidR="00931B80" w:rsidRPr="00A577E1" w:rsidRDefault="00931B80" w:rsidP="00931B80">
      <w:pPr>
        <w:overflowPunct w:val="0"/>
        <w:autoSpaceDE w:val="0"/>
        <w:autoSpaceDN w:val="0"/>
        <w:adjustRightInd w:val="0"/>
        <w:spacing w:after="0" w:line="276" w:lineRule="auto"/>
        <w:textAlignment w:val="baseline"/>
        <w:rPr>
          <w:rFonts w:ascii="Trebuchet MS" w:eastAsia="Calibri" w:hAnsi="Trebuchet MS"/>
          <w:b/>
          <w:lang w:eastAsia="en-US"/>
        </w:rPr>
      </w:pPr>
      <w:r w:rsidRPr="00A577E1">
        <w:rPr>
          <w:rFonts w:ascii="Trebuchet MS" w:eastAsia="Calibri" w:hAnsi="Trebuchet MS" w:cs="Calibri"/>
          <w:bCs/>
          <w:noProof/>
          <w:lang w:eastAsia="fr-FR"/>
        </w:rPr>
        <w:t>DATA ................................................................</w:t>
      </w:r>
    </w:p>
    <w:sectPr w:rsidR="00931B80" w:rsidRPr="00A577E1" w:rsidSect="00BE5A6D">
      <w:pgSz w:w="12240" w:h="15840"/>
      <w:pgMar w:top="1418" w:right="1134" w:bottom="1134" w:left="1418" w:header="629" w:footer="36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62648" w14:textId="77777777" w:rsidR="00DB3E06" w:rsidRDefault="00DB3E06" w:rsidP="00525D6B">
      <w:pPr>
        <w:spacing w:after="0" w:line="240" w:lineRule="auto"/>
      </w:pPr>
      <w:r>
        <w:separator/>
      </w:r>
    </w:p>
  </w:endnote>
  <w:endnote w:type="continuationSeparator" w:id="0">
    <w:p w14:paraId="6D06BE3B" w14:textId="77777777" w:rsidR="00DB3E06" w:rsidRDefault="00DB3E06" w:rsidP="00525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C4DDD" w14:textId="67A22A82" w:rsidR="00214734" w:rsidRDefault="00214734">
    <w:pPr>
      <w:pStyle w:val="Subsol"/>
      <w:jc w:val="right"/>
    </w:pPr>
  </w:p>
  <w:p w14:paraId="68B3F83D" w14:textId="73B4D3CD" w:rsidR="00214734" w:rsidRDefault="00214734" w:rsidP="007A50C7">
    <w:pPr>
      <w:pStyle w:val="Subsol"/>
      <w:jc w:val="center"/>
      <w:rPr>
        <w:rFonts w:ascii="Trebuchet MS" w:eastAsia="Calibri" w:hAnsi="Trebuchet MS"/>
        <w:color w:val="808080"/>
        <w:sz w:val="18"/>
        <w:lang w:val="en-US" w:eastAsia="en-US"/>
      </w:rPr>
    </w:pPr>
    <w:r>
      <w:rPr>
        <w:rFonts w:ascii="Trebuchet MS" w:eastAsia="Calibri" w:hAnsi="Trebuchet MS"/>
        <w:color w:val="808080"/>
        <w:sz w:val="18"/>
        <w:lang w:val="en-US" w:eastAsia="en-US"/>
      </w:rPr>
      <w:t xml:space="preserve">                                                     </w:t>
    </w:r>
    <w:r w:rsidRPr="004C72F2">
      <w:rPr>
        <w:rFonts w:ascii="Trebuchet MS" w:eastAsia="Calibri" w:hAnsi="Trebuchet MS"/>
        <w:color w:val="808080"/>
        <w:sz w:val="18"/>
        <w:lang w:val="en-US" w:eastAsia="en-US"/>
      </w:rPr>
      <w:t>ASOCIAȚIA GAL CONFLUENȚE NORDICE</w:t>
    </w:r>
    <w:r>
      <w:rPr>
        <w:rFonts w:ascii="Trebuchet MS" w:eastAsia="Calibri" w:hAnsi="Trebuchet MS"/>
        <w:color w:val="808080"/>
        <w:sz w:val="18"/>
        <w:lang w:val="en-US" w:eastAsia="en-US"/>
      </w:rPr>
      <w:t xml:space="preserve">                                                                 </w:t>
    </w:r>
    <w:r w:rsidRPr="004968A8">
      <w:rPr>
        <w:rFonts w:ascii="Trebuchet MS" w:eastAsia="Calibri" w:hAnsi="Trebuchet MS"/>
        <w:color w:val="808080"/>
        <w:sz w:val="18"/>
        <w:lang w:val="en-US" w:eastAsia="en-US"/>
      </w:rPr>
      <w:fldChar w:fldCharType="begin"/>
    </w:r>
    <w:r w:rsidRPr="004968A8">
      <w:rPr>
        <w:rFonts w:ascii="Trebuchet MS" w:eastAsia="Calibri" w:hAnsi="Trebuchet MS"/>
        <w:color w:val="808080"/>
        <w:sz w:val="18"/>
        <w:lang w:val="en-US" w:eastAsia="en-US"/>
      </w:rPr>
      <w:instrText xml:space="preserve"> PAGE   \* MERGEFORMAT </w:instrText>
    </w:r>
    <w:r w:rsidRPr="004968A8">
      <w:rPr>
        <w:rFonts w:ascii="Trebuchet MS" w:eastAsia="Calibri" w:hAnsi="Trebuchet MS"/>
        <w:color w:val="808080"/>
        <w:sz w:val="18"/>
        <w:lang w:val="en-US" w:eastAsia="en-US"/>
      </w:rPr>
      <w:fldChar w:fldCharType="separate"/>
    </w:r>
    <w:r w:rsidR="00B270CE">
      <w:rPr>
        <w:rFonts w:ascii="Trebuchet MS" w:eastAsia="Calibri" w:hAnsi="Trebuchet MS"/>
        <w:noProof/>
        <w:color w:val="808080"/>
        <w:sz w:val="18"/>
        <w:lang w:val="en-US" w:eastAsia="en-US"/>
      </w:rPr>
      <w:t>20</w:t>
    </w:r>
    <w:r w:rsidRPr="004968A8">
      <w:rPr>
        <w:rFonts w:ascii="Trebuchet MS" w:eastAsia="Calibri" w:hAnsi="Trebuchet MS"/>
        <w:noProof/>
        <w:color w:val="808080"/>
        <w:sz w:val="18"/>
        <w:lang w:val="en-US" w:eastAsia="en-US"/>
      </w:rPr>
      <w:fldChar w:fldCharType="end"/>
    </w:r>
  </w:p>
  <w:p w14:paraId="2E84CBE0" w14:textId="77777777" w:rsidR="00214734" w:rsidRPr="004C72F2" w:rsidRDefault="00214734" w:rsidP="007A50C7">
    <w:pPr>
      <w:pStyle w:val="Subsol"/>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2CA9C" w14:textId="686E0B1A" w:rsidR="00214734" w:rsidRPr="004C72F2" w:rsidRDefault="00214734" w:rsidP="00DB69D8">
    <w:pPr>
      <w:tabs>
        <w:tab w:val="center" w:pos="4536"/>
        <w:tab w:val="right" w:pos="9072"/>
      </w:tabs>
      <w:spacing w:before="240" w:after="0" w:line="240" w:lineRule="auto"/>
      <w:jc w:val="center"/>
      <w:rPr>
        <w:rFonts w:ascii="Trebuchet MS" w:eastAsia="Calibri" w:hAnsi="Trebuchet MS"/>
        <w:color w:val="808080"/>
        <w:sz w:val="18"/>
        <w:lang w:val="en-US" w:eastAsia="en-US"/>
      </w:rPr>
    </w:pPr>
    <w:bookmarkStart w:id="13" w:name="_Hlk482805052"/>
    <w:r>
      <w:rPr>
        <w:rFonts w:ascii="Trebuchet MS" w:eastAsia="Calibri" w:hAnsi="Trebuchet MS"/>
        <w:color w:val="808080"/>
        <w:sz w:val="18"/>
        <w:lang w:val="en-US" w:eastAsia="en-US"/>
      </w:rPr>
      <w:t xml:space="preserve">                                                         </w:t>
    </w:r>
    <w:r w:rsidRPr="004C72F2">
      <w:rPr>
        <w:rFonts w:ascii="Trebuchet MS" w:eastAsia="Calibri" w:hAnsi="Trebuchet MS"/>
        <w:color w:val="808080"/>
        <w:sz w:val="18"/>
        <w:lang w:val="en-US" w:eastAsia="en-US"/>
      </w:rPr>
      <w:t>ASOCIAȚIA GAL CONFLUENȚE NORDICE</w:t>
    </w:r>
    <w:r>
      <w:rPr>
        <w:rFonts w:ascii="Trebuchet MS" w:eastAsia="Calibri" w:hAnsi="Trebuchet MS"/>
        <w:color w:val="808080"/>
        <w:sz w:val="18"/>
        <w:lang w:val="en-US" w:eastAsia="en-US"/>
      </w:rPr>
      <w:t xml:space="preserve">                                                             </w:t>
    </w:r>
    <w:r w:rsidRPr="00DB69D8">
      <w:rPr>
        <w:rFonts w:ascii="Trebuchet MS" w:eastAsia="Calibri" w:hAnsi="Trebuchet MS"/>
        <w:color w:val="808080"/>
        <w:sz w:val="18"/>
        <w:lang w:val="en-US" w:eastAsia="en-US"/>
      </w:rPr>
      <w:fldChar w:fldCharType="begin"/>
    </w:r>
    <w:r w:rsidRPr="00DB69D8">
      <w:rPr>
        <w:rFonts w:ascii="Trebuchet MS" w:eastAsia="Calibri" w:hAnsi="Trebuchet MS"/>
        <w:color w:val="808080"/>
        <w:sz w:val="18"/>
        <w:lang w:val="en-US" w:eastAsia="en-US"/>
      </w:rPr>
      <w:instrText>PAGE   \* MERGEFORMAT</w:instrText>
    </w:r>
    <w:r w:rsidRPr="00DB69D8">
      <w:rPr>
        <w:rFonts w:ascii="Trebuchet MS" w:eastAsia="Calibri" w:hAnsi="Trebuchet MS"/>
        <w:color w:val="808080"/>
        <w:sz w:val="18"/>
        <w:lang w:val="en-US" w:eastAsia="en-US"/>
      </w:rPr>
      <w:fldChar w:fldCharType="separate"/>
    </w:r>
    <w:r w:rsidR="00B270CE" w:rsidRPr="00B270CE">
      <w:rPr>
        <w:rFonts w:ascii="Trebuchet MS" w:eastAsia="Calibri" w:hAnsi="Trebuchet MS"/>
        <w:noProof/>
        <w:color w:val="808080"/>
        <w:sz w:val="18"/>
        <w:lang w:eastAsia="en-US"/>
      </w:rPr>
      <w:t>18</w:t>
    </w:r>
    <w:r w:rsidRPr="00DB69D8">
      <w:rPr>
        <w:rFonts w:ascii="Trebuchet MS" w:eastAsia="Calibri" w:hAnsi="Trebuchet MS"/>
        <w:color w:val="808080"/>
        <w:sz w:val="18"/>
        <w:lang w:val="en-US" w:eastAsia="en-US"/>
      </w:rPr>
      <w:fldChar w:fldCharType="end"/>
    </w:r>
  </w:p>
  <w:bookmarkEnd w:id="13"/>
  <w:p w14:paraId="6CC3B47C" w14:textId="77777777" w:rsidR="00214734" w:rsidRDefault="0021473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DE725" w14:textId="77777777" w:rsidR="00DB3E06" w:rsidRDefault="00DB3E06" w:rsidP="00525D6B">
      <w:pPr>
        <w:spacing w:after="0" w:line="240" w:lineRule="auto"/>
      </w:pPr>
      <w:r>
        <w:separator/>
      </w:r>
    </w:p>
  </w:footnote>
  <w:footnote w:type="continuationSeparator" w:id="0">
    <w:p w14:paraId="7F7B0601" w14:textId="77777777" w:rsidR="00DB3E06" w:rsidRDefault="00DB3E06" w:rsidP="00525D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60081" w14:textId="77777777" w:rsidR="00214734" w:rsidRDefault="00214734" w:rsidP="004C72F2">
    <w:pPr>
      <w:tabs>
        <w:tab w:val="center" w:pos="4513"/>
        <w:tab w:val="right" w:pos="9026"/>
      </w:tabs>
      <w:spacing w:after="0" w:line="240" w:lineRule="auto"/>
      <w:jc w:val="center"/>
      <w:rPr>
        <w:rFonts w:ascii="Trebuchet MS" w:eastAsia="Calibri" w:hAnsi="Trebuchet MS"/>
        <w:color w:val="808080" w:themeColor="background1" w:themeShade="80"/>
        <w:sz w:val="18"/>
        <w:lang w:eastAsia="en-US"/>
      </w:rPr>
    </w:pPr>
    <w:r w:rsidRPr="004C72F2">
      <w:rPr>
        <w:rFonts w:ascii="Trebuchet MS" w:eastAsia="Calibri" w:hAnsi="Trebuchet MS"/>
        <w:color w:val="808080" w:themeColor="background1" w:themeShade="80"/>
        <w:sz w:val="18"/>
        <w:lang w:eastAsia="en-US"/>
      </w:rPr>
      <w:t xml:space="preserve">FIȘA DE EVALUARE A CRITERIILOR DE </w:t>
    </w:r>
    <w:r>
      <w:rPr>
        <w:rFonts w:ascii="Trebuchet MS" w:eastAsia="Calibri" w:hAnsi="Trebuchet MS"/>
        <w:color w:val="808080" w:themeColor="background1" w:themeShade="80"/>
        <w:sz w:val="18"/>
        <w:lang w:eastAsia="en-US"/>
      </w:rPr>
      <w:t>ELIGIBILITATE PENTRU</w:t>
    </w:r>
  </w:p>
  <w:p w14:paraId="627E45EE" w14:textId="77777777" w:rsidR="00214734" w:rsidRPr="004C72F2" w:rsidRDefault="00214734" w:rsidP="004C72F2">
    <w:pPr>
      <w:tabs>
        <w:tab w:val="center" w:pos="4513"/>
        <w:tab w:val="right" w:pos="9026"/>
      </w:tabs>
      <w:spacing w:after="0" w:line="240" w:lineRule="auto"/>
      <w:jc w:val="center"/>
      <w:rPr>
        <w:rFonts w:ascii="Calibri" w:eastAsia="Calibri" w:hAnsi="Calibri"/>
        <w:lang w:eastAsia="en-US"/>
      </w:rPr>
    </w:pPr>
    <w:r>
      <w:rPr>
        <w:rFonts w:ascii="Trebuchet MS" w:eastAsia="Calibri" w:hAnsi="Trebuchet MS"/>
        <w:color w:val="808080" w:themeColor="background1" w:themeShade="80"/>
        <w:sz w:val="18"/>
        <w:lang w:eastAsia="en-US"/>
      </w:rPr>
      <w:t xml:space="preserve"> MĂSURA 4</w:t>
    </w:r>
    <w:r w:rsidRPr="004C72F2">
      <w:rPr>
        <w:rFonts w:ascii="Trebuchet MS" w:eastAsia="Calibri" w:hAnsi="Trebuchet MS"/>
        <w:color w:val="808080" w:themeColor="background1" w:themeShade="80"/>
        <w:sz w:val="18"/>
        <w:lang w:eastAsia="en-US"/>
      </w:rPr>
      <w:t>:</w:t>
    </w:r>
    <w:r w:rsidRPr="00161DC1">
      <w:t xml:space="preserve"> </w:t>
    </w:r>
    <w:r w:rsidRPr="00161DC1">
      <w:rPr>
        <w:rFonts w:ascii="Trebuchet MS" w:eastAsia="Calibri" w:hAnsi="Trebuchet MS"/>
        <w:color w:val="808080" w:themeColor="background1" w:themeShade="80"/>
        <w:sz w:val="18"/>
        <w:lang w:eastAsia="en-US"/>
      </w:rPr>
      <w:t>Dezvoltarea activităților non-agricole</w:t>
    </w:r>
  </w:p>
  <w:p w14:paraId="214D990C" w14:textId="77777777" w:rsidR="00214734" w:rsidRDefault="00214734">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multilevel"/>
    <w:tmpl w:val="0000000A"/>
    <w:name w:val="WWNum9"/>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nsid w:val="0000000C"/>
    <w:multiLevelType w:val="multilevel"/>
    <w:tmpl w:val="0000000C"/>
    <w:name w:val="WWNum11"/>
    <w:lvl w:ilvl="0">
      <w:start w:val="12"/>
      <w:numFmt w:val="bullet"/>
      <w:lvlText w:val="-"/>
      <w:lvlJc w:val="left"/>
      <w:pPr>
        <w:tabs>
          <w:tab w:val="num" w:pos="0"/>
        </w:tabs>
        <w:ind w:left="720" w:hanging="360"/>
      </w:pPr>
      <w:rPr>
        <w:rFonts w:ascii="Arial" w:hAnsi="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D"/>
    <w:multiLevelType w:val="multilevel"/>
    <w:tmpl w:val="0000000D"/>
    <w:name w:val="WWNum1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E"/>
    <w:multiLevelType w:val="multilevel"/>
    <w:tmpl w:val="0000000E"/>
    <w:name w:val="WWNum13"/>
    <w:lvl w:ilvl="0">
      <w:start w:val="15"/>
      <w:numFmt w:val="bullet"/>
      <w:lvlText w:val="-"/>
      <w:lvlJc w:val="left"/>
      <w:pPr>
        <w:tabs>
          <w:tab w:val="num" w:pos="0"/>
        </w:tabs>
        <w:ind w:left="735" w:hanging="360"/>
      </w:pPr>
      <w:rPr>
        <w:rFonts w:ascii="Arial" w:hAnsi="Arial"/>
      </w:rPr>
    </w:lvl>
    <w:lvl w:ilvl="1">
      <w:start w:val="1"/>
      <w:numFmt w:val="bullet"/>
      <w:lvlText w:val="o"/>
      <w:lvlJc w:val="left"/>
      <w:pPr>
        <w:tabs>
          <w:tab w:val="num" w:pos="0"/>
        </w:tabs>
        <w:ind w:left="1455" w:hanging="360"/>
      </w:pPr>
      <w:rPr>
        <w:rFonts w:ascii="Courier New" w:hAnsi="Courier New" w:cs="Courier New"/>
      </w:rPr>
    </w:lvl>
    <w:lvl w:ilvl="2">
      <w:start w:val="1"/>
      <w:numFmt w:val="bullet"/>
      <w:lvlText w:val=""/>
      <w:lvlJc w:val="left"/>
      <w:pPr>
        <w:tabs>
          <w:tab w:val="num" w:pos="0"/>
        </w:tabs>
        <w:ind w:left="2175" w:hanging="360"/>
      </w:pPr>
      <w:rPr>
        <w:rFonts w:ascii="Wingdings" w:hAnsi="Wingdings" w:cs="Wingdings"/>
      </w:rPr>
    </w:lvl>
    <w:lvl w:ilvl="3">
      <w:start w:val="1"/>
      <w:numFmt w:val="bullet"/>
      <w:lvlText w:val=""/>
      <w:lvlJc w:val="left"/>
      <w:pPr>
        <w:tabs>
          <w:tab w:val="num" w:pos="0"/>
        </w:tabs>
        <w:ind w:left="2895" w:hanging="360"/>
      </w:pPr>
      <w:rPr>
        <w:rFonts w:ascii="Symbol" w:hAnsi="Symbol" w:cs="Symbol"/>
      </w:rPr>
    </w:lvl>
    <w:lvl w:ilvl="4">
      <w:start w:val="1"/>
      <w:numFmt w:val="bullet"/>
      <w:lvlText w:val="o"/>
      <w:lvlJc w:val="left"/>
      <w:pPr>
        <w:tabs>
          <w:tab w:val="num" w:pos="0"/>
        </w:tabs>
        <w:ind w:left="3615" w:hanging="360"/>
      </w:pPr>
      <w:rPr>
        <w:rFonts w:ascii="Courier New" w:hAnsi="Courier New" w:cs="Courier New"/>
      </w:rPr>
    </w:lvl>
    <w:lvl w:ilvl="5">
      <w:start w:val="1"/>
      <w:numFmt w:val="bullet"/>
      <w:lvlText w:val=""/>
      <w:lvlJc w:val="left"/>
      <w:pPr>
        <w:tabs>
          <w:tab w:val="num" w:pos="0"/>
        </w:tabs>
        <w:ind w:left="4335" w:hanging="360"/>
      </w:pPr>
      <w:rPr>
        <w:rFonts w:ascii="Wingdings" w:hAnsi="Wingdings" w:cs="Wingdings"/>
      </w:rPr>
    </w:lvl>
    <w:lvl w:ilvl="6">
      <w:start w:val="1"/>
      <w:numFmt w:val="bullet"/>
      <w:lvlText w:val=""/>
      <w:lvlJc w:val="left"/>
      <w:pPr>
        <w:tabs>
          <w:tab w:val="num" w:pos="0"/>
        </w:tabs>
        <w:ind w:left="5055" w:hanging="360"/>
      </w:pPr>
      <w:rPr>
        <w:rFonts w:ascii="Symbol" w:hAnsi="Symbol" w:cs="Symbol"/>
      </w:rPr>
    </w:lvl>
    <w:lvl w:ilvl="7">
      <w:start w:val="1"/>
      <w:numFmt w:val="bullet"/>
      <w:lvlText w:val="o"/>
      <w:lvlJc w:val="left"/>
      <w:pPr>
        <w:tabs>
          <w:tab w:val="num" w:pos="0"/>
        </w:tabs>
        <w:ind w:left="5775" w:hanging="360"/>
      </w:pPr>
      <w:rPr>
        <w:rFonts w:ascii="Courier New" w:hAnsi="Courier New" w:cs="Courier New"/>
      </w:rPr>
    </w:lvl>
    <w:lvl w:ilvl="8">
      <w:start w:val="1"/>
      <w:numFmt w:val="bullet"/>
      <w:lvlText w:val=""/>
      <w:lvlJc w:val="left"/>
      <w:pPr>
        <w:tabs>
          <w:tab w:val="num" w:pos="0"/>
        </w:tabs>
        <w:ind w:left="6495" w:hanging="360"/>
      </w:pPr>
      <w:rPr>
        <w:rFonts w:ascii="Wingdings" w:hAnsi="Wingdings" w:cs="Wingdings"/>
      </w:rPr>
    </w:lvl>
  </w:abstractNum>
  <w:abstractNum w:abstractNumId="4">
    <w:nsid w:val="00000015"/>
    <w:multiLevelType w:val="multilevel"/>
    <w:tmpl w:val="00000015"/>
    <w:name w:val="WWNum20"/>
    <w:lvl w:ilvl="0">
      <w:start w:val="1"/>
      <w:numFmt w:val="bullet"/>
      <w:lvlText w:val="-"/>
      <w:lvlJc w:val="left"/>
      <w:pPr>
        <w:tabs>
          <w:tab w:val="num" w:pos="0"/>
        </w:tabs>
        <w:ind w:left="720" w:hanging="360"/>
      </w:pPr>
      <w:rPr>
        <w:rFonts w:ascii="Arial" w:hAnsi="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nsid w:val="00000016"/>
    <w:multiLevelType w:val="multilevel"/>
    <w:tmpl w:val="BA4A588E"/>
    <w:name w:val="WWNum21"/>
    <w:lvl w:ilvl="0">
      <w:start w:val="1"/>
      <w:numFmt w:val="bullet"/>
      <w:lvlText w:val="o"/>
      <w:lvlJc w:val="left"/>
      <w:pPr>
        <w:tabs>
          <w:tab w:val="num" w:pos="375"/>
        </w:tabs>
        <w:ind w:left="375" w:hanging="375"/>
      </w:pPr>
      <w:rPr>
        <w:rFonts w:ascii="Courier New" w:hAnsi="Courier New"/>
        <w:b/>
        <w:bCs/>
      </w:rPr>
    </w:lvl>
    <w:lvl w:ilvl="1">
      <w:start w:val="3"/>
      <w:numFmt w:val="bullet"/>
      <w:lvlText w:val="-"/>
      <w:lvlJc w:val="left"/>
      <w:pPr>
        <w:tabs>
          <w:tab w:val="num" w:pos="1440"/>
        </w:tabs>
        <w:ind w:left="1440" w:hanging="360"/>
      </w:pPr>
      <w:rPr>
        <w:rFonts w:ascii="Times New Roman" w:hAnsi="Times New Roman"/>
        <w:b w:val="0"/>
        <w:bCs w:val="0"/>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6">
    <w:nsid w:val="0D6C2711"/>
    <w:multiLevelType w:val="hybridMultilevel"/>
    <w:tmpl w:val="ECD0AEB6"/>
    <w:lvl w:ilvl="0" w:tplc="1E4A746A">
      <w:start w:val="121"/>
      <w:numFmt w:val="bullet"/>
      <w:lvlText w:val=""/>
      <w:lvlJc w:val="left"/>
      <w:pPr>
        <w:ind w:left="99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4A00268B"/>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5E0353FC"/>
    <w:multiLevelType w:val="singleLevel"/>
    <w:tmpl w:val="4AB0C46C"/>
    <w:lvl w:ilvl="0">
      <w:start w:val="1"/>
      <w:numFmt w:val="upperRoman"/>
      <w:pStyle w:val="Titlu8"/>
      <w:lvlText w:val="%1."/>
      <w:lvlJc w:val="left"/>
      <w:pPr>
        <w:tabs>
          <w:tab w:val="num" w:pos="720"/>
        </w:tabs>
        <w:ind w:left="720" w:hanging="720"/>
      </w:pPr>
      <w:rPr>
        <w:rFonts w:hint="default"/>
      </w:rPr>
    </w:lvl>
  </w:abstractNum>
  <w:abstractNum w:abstractNumId="11">
    <w:nsid w:val="70AA05DA"/>
    <w:multiLevelType w:val="hybridMultilevel"/>
    <w:tmpl w:val="81786C36"/>
    <w:lvl w:ilvl="0" w:tplc="07E8883A">
      <w:start w:val="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12"/>
  </w:num>
  <w:num w:numId="3">
    <w:abstractNumId w:val="8"/>
  </w:num>
  <w:num w:numId="4">
    <w:abstractNumId w:val="10"/>
  </w:num>
  <w:num w:numId="5">
    <w:abstractNumId w:val="1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BFA"/>
    <w:rsid w:val="0003017D"/>
    <w:rsid w:val="00043DAB"/>
    <w:rsid w:val="00045B76"/>
    <w:rsid w:val="00050269"/>
    <w:rsid w:val="00077680"/>
    <w:rsid w:val="00087264"/>
    <w:rsid w:val="00090581"/>
    <w:rsid w:val="000B2632"/>
    <w:rsid w:val="000B7A3D"/>
    <w:rsid w:val="000C3426"/>
    <w:rsid w:val="000C3EFD"/>
    <w:rsid w:val="000D09FF"/>
    <w:rsid w:val="000D2154"/>
    <w:rsid w:val="000D4DFD"/>
    <w:rsid w:val="000E504A"/>
    <w:rsid w:val="000F30BA"/>
    <w:rsid w:val="000F4025"/>
    <w:rsid w:val="001146F6"/>
    <w:rsid w:val="0013090C"/>
    <w:rsid w:val="001424E8"/>
    <w:rsid w:val="0014666B"/>
    <w:rsid w:val="00161DC1"/>
    <w:rsid w:val="001815B4"/>
    <w:rsid w:val="001834AF"/>
    <w:rsid w:val="00193888"/>
    <w:rsid w:val="001964C2"/>
    <w:rsid w:val="001A69C3"/>
    <w:rsid w:val="001B45C5"/>
    <w:rsid w:val="001C4FF4"/>
    <w:rsid w:val="001C5188"/>
    <w:rsid w:val="001D35A0"/>
    <w:rsid w:val="001D77BB"/>
    <w:rsid w:val="001E4B61"/>
    <w:rsid w:val="001F1E8C"/>
    <w:rsid w:val="001F28EC"/>
    <w:rsid w:val="00204867"/>
    <w:rsid w:val="00214734"/>
    <w:rsid w:val="00241A00"/>
    <w:rsid w:val="00253931"/>
    <w:rsid w:val="00264EFB"/>
    <w:rsid w:val="0027762A"/>
    <w:rsid w:val="002A08C7"/>
    <w:rsid w:val="002A4B28"/>
    <w:rsid w:val="002A704A"/>
    <w:rsid w:val="002B6327"/>
    <w:rsid w:val="002C64C5"/>
    <w:rsid w:val="002F363B"/>
    <w:rsid w:val="00302C81"/>
    <w:rsid w:val="00305422"/>
    <w:rsid w:val="00327BBD"/>
    <w:rsid w:val="003372C6"/>
    <w:rsid w:val="00337947"/>
    <w:rsid w:val="00351CE9"/>
    <w:rsid w:val="00353130"/>
    <w:rsid w:val="003762B7"/>
    <w:rsid w:val="00377842"/>
    <w:rsid w:val="00384AE0"/>
    <w:rsid w:val="003A3148"/>
    <w:rsid w:val="003A4CEA"/>
    <w:rsid w:val="003A6FBD"/>
    <w:rsid w:val="003B0797"/>
    <w:rsid w:val="003C1530"/>
    <w:rsid w:val="004227AB"/>
    <w:rsid w:val="00437F29"/>
    <w:rsid w:val="00440957"/>
    <w:rsid w:val="00440FB7"/>
    <w:rsid w:val="0044594F"/>
    <w:rsid w:val="0044618C"/>
    <w:rsid w:val="004762F0"/>
    <w:rsid w:val="004767BB"/>
    <w:rsid w:val="004968A8"/>
    <w:rsid w:val="004B39D0"/>
    <w:rsid w:val="004C1D0E"/>
    <w:rsid w:val="004C72F2"/>
    <w:rsid w:val="004C78A2"/>
    <w:rsid w:val="004D7BC3"/>
    <w:rsid w:val="004F037A"/>
    <w:rsid w:val="004F23E5"/>
    <w:rsid w:val="0051250F"/>
    <w:rsid w:val="0051571E"/>
    <w:rsid w:val="00525D6B"/>
    <w:rsid w:val="00537C31"/>
    <w:rsid w:val="00542370"/>
    <w:rsid w:val="0054550C"/>
    <w:rsid w:val="00555EDF"/>
    <w:rsid w:val="00575F9E"/>
    <w:rsid w:val="00585DF7"/>
    <w:rsid w:val="0059621B"/>
    <w:rsid w:val="005A61BA"/>
    <w:rsid w:val="00600352"/>
    <w:rsid w:val="0063416A"/>
    <w:rsid w:val="006526F1"/>
    <w:rsid w:val="00655C26"/>
    <w:rsid w:val="00672730"/>
    <w:rsid w:val="00673577"/>
    <w:rsid w:val="00686E4D"/>
    <w:rsid w:val="006A007A"/>
    <w:rsid w:val="006A36AB"/>
    <w:rsid w:val="006B223A"/>
    <w:rsid w:val="006C349E"/>
    <w:rsid w:val="00720616"/>
    <w:rsid w:val="00721DCD"/>
    <w:rsid w:val="00724D97"/>
    <w:rsid w:val="00725471"/>
    <w:rsid w:val="00736513"/>
    <w:rsid w:val="00752964"/>
    <w:rsid w:val="00762347"/>
    <w:rsid w:val="0077420D"/>
    <w:rsid w:val="007966E6"/>
    <w:rsid w:val="007A2FBF"/>
    <w:rsid w:val="007A4422"/>
    <w:rsid w:val="007A50C7"/>
    <w:rsid w:val="007D7876"/>
    <w:rsid w:val="007E372F"/>
    <w:rsid w:val="0080456C"/>
    <w:rsid w:val="00812826"/>
    <w:rsid w:val="00851238"/>
    <w:rsid w:val="00853D95"/>
    <w:rsid w:val="0086223B"/>
    <w:rsid w:val="00880BB9"/>
    <w:rsid w:val="008858C2"/>
    <w:rsid w:val="0089134E"/>
    <w:rsid w:val="008A00FA"/>
    <w:rsid w:val="008B38BC"/>
    <w:rsid w:val="008E6556"/>
    <w:rsid w:val="00911336"/>
    <w:rsid w:val="00911360"/>
    <w:rsid w:val="00931B80"/>
    <w:rsid w:val="009340E8"/>
    <w:rsid w:val="00935585"/>
    <w:rsid w:val="00974766"/>
    <w:rsid w:val="00985740"/>
    <w:rsid w:val="009A3614"/>
    <w:rsid w:val="00A06BA8"/>
    <w:rsid w:val="00A10CBC"/>
    <w:rsid w:val="00A11C9F"/>
    <w:rsid w:val="00A11ECA"/>
    <w:rsid w:val="00A20CB9"/>
    <w:rsid w:val="00A23B62"/>
    <w:rsid w:val="00A314AB"/>
    <w:rsid w:val="00A53BFA"/>
    <w:rsid w:val="00A55701"/>
    <w:rsid w:val="00A577E1"/>
    <w:rsid w:val="00A81445"/>
    <w:rsid w:val="00A87CCA"/>
    <w:rsid w:val="00AB0324"/>
    <w:rsid w:val="00AB7E29"/>
    <w:rsid w:val="00AC0EC4"/>
    <w:rsid w:val="00AC4620"/>
    <w:rsid w:val="00AD1C98"/>
    <w:rsid w:val="00AD2306"/>
    <w:rsid w:val="00AD6291"/>
    <w:rsid w:val="00AF59F5"/>
    <w:rsid w:val="00AF705D"/>
    <w:rsid w:val="00B270CE"/>
    <w:rsid w:val="00B345DC"/>
    <w:rsid w:val="00B40A1B"/>
    <w:rsid w:val="00B54956"/>
    <w:rsid w:val="00B82F29"/>
    <w:rsid w:val="00BB3DD1"/>
    <w:rsid w:val="00BB6C2E"/>
    <w:rsid w:val="00BB7E0C"/>
    <w:rsid w:val="00BE26EB"/>
    <w:rsid w:val="00BE5A6D"/>
    <w:rsid w:val="00BE78C7"/>
    <w:rsid w:val="00BF084E"/>
    <w:rsid w:val="00BF1DFD"/>
    <w:rsid w:val="00C103F9"/>
    <w:rsid w:val="00C24BA1"/>
    <w:rsid w:val="00C33CF5"/>
    <w:rsid w:val="00C42EDA"/>
    <w:rsid w:val="00C71972"/>
    <w:rsid w:val="00C73D13"/>
    <w:rsid w:val="00C81976"/>
    <w:rsid w:val="00C85202"/>
    <w:rsid w:val="00CB0DF9"/>
    <w:rsid w:val="00CC3BA7"/>
    <w:rsid w:val="00CD186F"/>
    <w:rsid w:val="00CD2243"/>
    <w:rsid w:val="00CF1336"/>
    <w:rsid w:val="00CF7025"/>
    <w:rsid w:val="00D114B4"/>
    <w:rsid w:val="00D259B7"/>
    <w:rsid w:val="00D4716F"/>
    <w:rsid w:val="00D564F8"/>
    <w:rsid w:val="00D62D1A"/>
    <w:rsid w:val="00D737DF"/>
    <w:rsid w:val="00D76DB7"/>
    <w:rsid w:val="00D851BF"/>
    <w:rsid w:val="00DB345A"/>
    <w:rsid w:val="00DB3E06"/>
    <w:rsid w:val="00DB69D8"/>
    <w:rsid w:val="00DE5F5B"/>
    <w:rsid w:val="00E00E86"/>
    <w:rsid w:val="00E074C7"/>
    <w:rsid w:val="00E171F4"/>
    <w:rsid w:val="00E231A0"/>
    <w:rsid w:val="00E37B4F"/>
    <w:rsid w:val="00E40368"/>
    <w:rsid w:val="00E40CF7"/>
    <w:rsid w:val="00E420AA"/>
    <w:rsid w:val="00E43E1E"/>
    <w:rsid w:val="00E53EA0"/>
    <w:rsid w:val="00E673F8"/>
    <w:rsid w:val="00EA16F2"/>
    <w:rsid w:val="00EB3D94"/>
    <w:rsid w:val="00EB57C9"/>
    <w:rsid w:val="00EC1D91"/>
    <w:rsid w:val="00EC2109"/>
    <w:rsid w:val="00EC432E"/>
    <w:rsid w:val="00ED0729"/>
    <w:rsid w:val="00EF12F4"/>
    <w:rsid w:val="00F367D9"/>
    <w:rsid w:val="00F4075D"/>
    <w:rsid w:val="00F6548F"/>
    <w:rsid w:val="00F85494"/>
    <w:rsid w:val="00F9259B"/>
    <w:rsid w:val="00FA128C"/>
    <w:rsid w:val="00FB7A67"/>
    <w:rsid w:val="00FC18BC"/>
    <w:rsid w:val="00FC4243"/>
    <w:rsid w:val="00FD382D"/>
    <w:rsid w:val="00FE38BD"/>
    <w:rsid w:val="00FF3A64"/>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34F723"/>
  <w15:docId w15:val="{95BB2AD3-C71A-4A0D-8A07-1F51C7A91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EC4"/>
  </w:style>
  <w:style w:type="paragraph" w:styleId="Titlu1">
    <w:name w:val="heading 1"/>
    <w:basedOn w:val="Normal"/>
    <w:next w:val="Normal"/>
    <w:link w:val="Titlu1Caracter"/>
    <w:qFormat/>
    <w:rsid w:val="00EC1D91"/>
    <w:pPr>
      <w:keepNext/>
      <w:spacing w:after="0" w:line="240" w:lineRule="auto"/>
      <w:outlineLvl w:val="0"/>
    </w:pPr>
    <w:rPr>
      <w:rFonts w:ascii="Times New Roman"/>
      <w:b/>
      <w:bCs/>
      <w:sz w:val="24"/>
      <w:szCs w:val="20"/>
      <w:lang w:eastAsia="x-none"/>
    </w:rPr>
  </w:style>
  <w:style w:type="paragraph" w:styleId="Titlu2">
    <w:name w:val="heading 2"/>
    <w:basedOn w:val="Normal"/>
    <w:next w:val="Normal"/>
    <w:link w:val="Titlu2Caracter"/>
    <w:qFormat/>
    <w:rsid w:val="00EC1D91"/>
    <w:pPr>
      <w:keepNext/>
      <w:spacing w:after="0" w:line="240" w:lineRule="auto"/>
      <w:jc w:val="center"/>
      <w:outlineLvl w:val="1"/>
    </w:pPr>
    <w:rPr>
      <w:rFonts w:ascii="Times New Roman"/>
      <w:b/>
      <w:i/>
      <w:sz w:val="44"/>
      <w:szCs w:val="24"/>
      <w:lang w:val="fr-FR" w:eastAsia="fr-FR"/>
    </w:rPr>
  </w:style>
  <w:style w:type="paragraph" w:styleId="Titlu3">
    <w:name w:val="heading 3"/>
    <w:aliases w:val=" Caracter"/>
    <w:basedOn w:val="Normal"/>
    <w:next w:val="Normal"/>
    <w:link w:val="Titlu3Caracter"/>
    <w:qFormat/>
    <w:rsid w:val="00EC1D91"/>
    <w:pPr>
      <w:keepNext/>
      <w:spacing w:after="0" w:line="240" w:lineRule="auto"/>
      <w:ind w:left="360"/>
      <w:jc w:val="both"/>
      <w:outlineLvl w:val="2"/>
    </w:pPr>
    <w:rPr>
      <w:rFonts w:ascii="Times New Roman"/>
      <w:b/>
      <w:bCs/>
      <w:i/>
      <w:iCs/>
      <w:sz w:val="24"/>
      <w:szCs w:val="20"/>
      <w:lang w:val="x-none" w:eastAsia="en-US"/>
    </w:rPr>
  </w:style>
  <w:style w:type="paragraph" w:styleId="Titlu4">
    <w:name w:val="heading 4"/>
    <w:basedOn w:val="Normal"/>
    <w:next w:val="Normal"/>
    <w:link w:val="Titlu4Caracter"/>
    <w:qFormat/>
    <w:rsid w:val="00EC1D91"/>
    <w:pPr>
      <w:keepNext/>
      <w:overflowPunct w:val="0"/>
      <w:autoSpaceDE w:val="0"/>
      <w:autoSpaceDN w:val="0"/>
      <w:adjustRightInd w:val="0"/>
      <w:spacing w:after="0" w:line="240" w:lineRule="auto"/>
      <w:jc w:val="center"/>
      <w:textAlignment w:val="baseline"/>
      <w:outlineLvl w:val="3"/>
    </w:pPr>
    <w:rPr>
      <w:rFonts w:ascii="Times New Roman"/>
      <w:b/>
      <w:i/>
      <w:sz w:val="20"/>
      <w:szCs w:val="20"/>
      <w:lang w:val="fr-FR" w:eastAsia="fr-FR"/>
    </w:rPr>
  </w:style>
  <w:style w:type="paragraph" w:styleId="Titlu5">
    <w:name w:val="heading 5"/>
    <w:basedOn w:val="Normal"/>
    <w:next w:val="Normal"/>
    <w:link w:val="Titlu5Caracter"/>
    <w:qFormat/>
    <w:rsid w:val="00EC1D91"/>
    <w:pPr>
      <w:keepNext/>
      <w:spacing w:after="0" w:line="240" w:lineRule="auto"/>
      <w:jc w:val="center"/>
      <w:outlineLvl w:val="4"/>
    </w:pPr>
    <w:rPr>
      <w:rFonts w:ascii="Times New Roman"/>
      <w:b/>
      <w:sz w:val="24"/>
      <w:szCs w:val="20"/>
      <w:lang w:eastAsia="x-none"/>
    </w:rPr>
  </w:style>
  <w:style w:type="paragraph" w:styleId="Titlu6">
    <w:name w:val="heading 6"/>
    <w:basedOn w:val="Normal"/>
    <w:next w:val="Normal"/>
    <w:link w:val="Titlu6Caracter"/>
    <w:qFormat/>
    <w:rsid w:val="00EC1D91"/>
    <w:pPr>
      <w:keepNext/>
      <w:tabs>
        <w:tab w:val="left" w:pos="5505"/>
      </w:tabs>
      <w:spacing w:after="0" w:line="240" w:lineRule="auto"/>
      <w:jc w:val="center"/>
      <w:outlineLvl w:val="5"/>
    </w:pPr>
    <w:rPr>
      <w:rFonts w:ascii="Times New Roman"/>
      <w:b/>
      <w:sz w:val="24"/>
      <w:szCs w:val="24"/>
      <w:lang w:eastAsia="x-none"/>
    </w:rPr>
  </w:style>
  <w:style w:type="paragraph" w:styleId="Titlu7">
    <w:name w:val="heading 7"/>
    <w:basedOn w:val="Normal"/>
    <w:next w:val="Normal"/>
    <w:link w:val="Titlu7Caracter"/>
    <w:qFormat/>
    <w:rsid w:val="00EC1D91"/>
    <w:pPr>
      <w:keepNext/>
      <w:pBdr>
        <w:top w:val="single" w:sz="4" w:space="1" w:color="auto"/>
        <w:left w:val="single" w:sz="4" w:space="4" w:color="auto"/>
        <w:bottom w:val="single" w:sz="4" w:space="1" w:color="auto"/>
        <w:right w:val="single" w:sz="4" w:space="4" w:color="auto"/>
      </w:pBdr>
      <w:spacing w:after="0" w:line="240" w:lineRule="auto"/>
      <w:outlineLvl w:val="6"/>
    </w:pPr>
    <w:rPr>
      <w:rFonts w:ascii="Times New Roman"/>
      <w:b/>
      <w:color w:val="0000FF"/>
      <w:szCs w:val="20"/>
      <w:u w:val="single"/>
      <w:lang w:val="fr-FR" w:eastAsia="fr-FR"/>
    </w:rPr>
  </w:style>
  <w:style w:type="paragraph" w:styleId="Titlu8">
    <w:name w:val="heading 8"/>
    <w:basedOn w:val="Normal"/>
    <w:next w:val="Normal"/>
    <w:link w:val="Titlu8Caracter"/>
    <w:qFormat/>
    <w:rsid w:val="00EC1D91"/>
    <w:pPr>
      <w:keepNext/>
      <w:numPr>
        <w:numId w:val="4"/>
      </w:numPr>
      <w:tabs>
        <w:tab w:val="right" w:pos="8505"/>
      </w:tabs>
      <w:spacing w:after="0" w:line="240" w:lineRule="atLeast"/>
      <w:outlineLvl w:val="7"/>
    </w:pPr>
    <w:rPr>
      <w:rFonts w:ascii="Times New Roman"/>
      <w:b/>
      <w:sz w:val="20"/>
      <w:szCs w:val="20"/>
      <w:lang w:val="x-none" w:eastAsia="x-none"/>
    </w:rPr>
  </w:style>
  <w:style w:type="paragraph" w:styleId="Titlu9">
    <w:name w:val="heading 9"/>
    <w:basedOn w:val="Normal"/>
    <w:next w:val="Normal"/>
    <w:link w:val="Titlu9Caracter"/>
    <w:qFormat/>
    <w:rsid w:val="00EC1D91"/>
    <w:pPr>
      <w:keepNext/>
      <w:spacing w:after="0" w:line="240" w:lineRule="auto"/>
      <w:outlineLvl w:val="8"/>
    </w:pPr>
    <w:rPr>
      <w:rFonts w:ascii="Times New Roman"/>
      <w:color w:val="000000"/>
      <w:sz w:val="24"/>
      <w:szCs w:val="20"/>
      <w:lang w:val="fr-FR" w:eastAsia="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Glava - napis, Char1,Char1"/>
    <w:basedOn w:val="Normal"/>
    <w:link w:val="AntetCaracter"/>
    <w:unhideWhenUsed/>
    <w:rsid w:val="00525D6B"/>
    <w:pPr>
      <w:tabs>
        <w:tab w:val="center" w:pos="4513"/>
        <w:tab w:val="right" w:pos="9026"/>
      </w:tabs>
      <w:spacing w:after="0" w:line="240" w:lineRule="auto"/>
    </w:pPr>
  </w:style>
  <w:style w:type="character" w:customStyle="1" w:styleId="AntetCaracter">
    <w:name w:val="Antet Caracter"/>
    <w:aliases w:val="Glava - napis Caracter, Char1 Caracter,Char1 Caracter"/>
    <w:basedOn w:val="Fontdeparagrafimplicit"/>
    <w:link w:val="Antet"/>
    <w:rsid w:val="00525D6B"/>
  </w:style>
  <w:style w:type="paragraph" w:styleId="Subsol">
    <w:name w:val="footer"/>
    <w:basedOn w:val="Normal"/>
    <w:link w:val="SubsolCaracter"/>
    <w:uiPriority w:val="99"/>
    <w:unhideWhenUsed/>
    <w:rsid w:val="00525D6B"/>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525D6B"/>
  </w:style>
  <w:style w:type="character" w:styleId="Referincomentariu">
    <w:name w:val="annotation reference"/>
    <w:basedOn w:val="Fontdeparagrafimplicit"/>
    <w:uiPriority w:val="99"/>
    <w:unhideWhenUsed/>
    <w:rsid w:val="00655C26"/>
    <w:rPr>
      <w:sz w:val="16"/>
      <w:szCs w:val="16"/>
    </w:rPr>
  </w:style>
  <w:style w:type="paragraph" w:styleId="Textcomentariu">
    <w:name w:val="annotation text"/>
    <w:basedOn w:val="Normal"/>
    <w:link w:val="TextcomentariuCaracter"/>
    <w:uiPriority w:val="99"/>
    <w:unhideWhenUsed/>
    <w:rsid w:val="00655C26"/>
    <w:pPr>
      <w:spacing w:line="240" w:lineRule="auto"/>
    </w:pPr>
    <w:rPr>
      <w:sz w:val="20"/>
      <w:szCs w:val="20"/>
    </w:rPr>
  </w:style>
  <w:style w:type="character" w:customStyle="1" w:styleId="TextcomentariuCaracter">
    <w:name w:val="Text comentariu Caracter"/>
    <w:basedOn w:val="Fontdeparagrafimplicit"/>
    <w:link w:val="Textcomentariu"/>
    <w:uiPriority w:val="99"/>
    <w:rsid w:val="00655C26"/>
    <w:rPr>
      <w:sz w:val="20"/>
      <w:szCs w:val="20"/>
    </w:rPr>
  </w:style>
  <w:style w:type="paragraph" w:styleId="SubiectComentariu">
    <w:name w:val="annotation subject"/>
    <w:basedOn w:val="Textcomentariu"/>
    <w:next w:val="Textcomentariu"/>
    <w:link w:val="SubiectComentariuCaracter"/>
    <w:unhideWhenUsed/>
    <w:rsid w:val="00655C26"/>
    <w:rPr>
      <w:b/>
      <w:bCs/>
    </w:rPr>
  </w:style>
  <w:style w:type="character" w:customStyle="1" w:styleId="SubiectComentariuCaracter">
    <w:name w:val="Subiect Comentariu Caracter"/>
    <w:basedOn w:val="TextcomentariuCaracter"/>
    <w:link w:val="SubiectComentariu"/>
    <w:rsid w:val="00655C26"/>
    <w:rPr>
      <w:b/>
      <w:bCs/>
      <w:sz w:val="20"/>
      <w:szCs w:val="20"/>
    </w:rPr>
  </w:style>
  <w:style w:type="paragraph" w:styleId="TextnBalon">
    <w:name w:val="Balloon Text"/>
    <w:basedOn w:val="Normal"/>
    <w:link w:val="TextnBalonCaracter"/>
    <w:unhideWhenUsed/>
    <w:rsid w:val="00655C2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rsid w:val="00655C26"/>
    <w:rPr>
      <w:rFonts w:ascii="Segoe UI" w:hAnsi="Segoe UI" w:cs="Segoe UI"/>
      <w:sz w:val="18"/>
      <w:szCs w:val="18"/>
    </w:rPr>
  </w:style>
  <w:style w:type="character" w:customStyle="1" w:styleId="Titlu1Caracter">
    <w:name w:val="Titlu 1 Caracter"/>
    <w:basedOn w:val="Fontdeparagrafimplicit"/>
    <w:link w:val="Titlu1"/>
    <w:rsid w:val="00EC1D91"/>
    <w:rPr>
      <w:rFonts w:ascii="Times New Roman"/>
      <w:b/>
      <w:bCs/>
      <w:sz w:val="24"/>
      <w:szCs w:val="20"/>
      <w:lang w:eastAsia="x-none"/>
    </w:rPr>
  </w:style>
  <w:style w:type="character" w:customStyle="1" w:styleId="Titlu2Caracter">
    <w:name w:val="Titlu 2 Caracter"/>
    <w:basedOn w:val="Fontdeparagrafimplicit"/>
    <w:link w:val="Titlu2"/>
    <w:rsid w:val="00EC1D91"/>
    <w:rPr>
      <w:rFonts w:ascii="Times New Roman"/>
      <w:b/>
      <w:i/>
      <w:sz w:val="44"/>
      <w:szCs w:val="24"/>
      <w:lang w:val="fr-FR" w:eastAsia="fr-FR"/>
    </w:rPr>
  </w:style>
  <w:style w:type="character" w:customStyle="1" w:styleId="Titlu3Caracter">
    <w:name w:val="Titlu 3 Caracter"/>
    <w:aliases w:val=" Caracter Caracter"/>
    <w:basedOn w:val="Fontdeparagrafimplicit"/>
    <w:link w:val="Titlu3"/>
    <w:rsid w:val="00EC1D91"/>
    <w:rPr>
      <w:rFonts w:ascii="Times New Roman"/>
      <w:b/>
      <w:bCs/>
      <w:i/>
      <w:iCs/>
      <w:sz w:val="24"/>
      <w:szCs w:val="20"/>
      <w:lang w:val="x-none" w:eastAsia="en-US"/>
    </w:rPr>
  </w:style>
  <w:style w:type="character" w:customStyle="1" w:styleId="Titlu4Caracter">
    <w:name w:val="Titlu 4 Caracter"/>
    <w:basedOn w:val="Fontdeparagrafimplicit"/>
    <w:link w:val="Titlu4"/>
    <w:rsid w:val="00EC1D91"/>
    <w:rPr>
      <w:rFonts w:ascii="Times New Roman"/>
      <w:b/>
      <w:i/>
      <w:sz w:val="20"/>
      <w:szCs w:val="20"/>
      <w:lang w:val="fr-FR" w:eastAsia="fr-FR"/>
    </w:rPr>
  </w:style>
  <w:style w:type="character" w:customStyle="1" w:styleId="Titlu5Caracter">
    <w:name w:val="Titlu 5 Caracter"/>
    <w:basedOn w:val="Fontdeparagrafimplicit"/>
    <w:link w:val="Titlu5"/>
    <w:rsid w:val="00EC1D91"/>
    <w:rPr>
      <w:rFonts w:ascii="Times New Roman"/>
      <w:b/>
      <w:sz w:val="24"/>
      <w:szCs w:val="20"/>
      <w:lang w:eastAsia="x-none"/>
    </w:rPr>
  </w:style>
  <w:style w:type="character" w:customStyle="1" w:styleId="Titlu6Caracter">
    <w:name w:val="Titlu 6 Caracter"/>
    <w:basedOn w:val="Fontdeparagrafimplicit"/>
    <w:link w:val="Titlu6"/>
    <w:rsid w:val="00EC1D91"/>
    <w:rPr>
      <w:rFonts w:ascii="Times New Roman"/>
      <w:b/>
      <w:sz w:val="24"/>
      <w:szCs w:val="24"/>
      <w:lang w:eastAsia="x-none"/>
    </w:rPr>
  </w:style>
  <w:style w:type="character" w:customStyle="1" w:styleId="Titlu7Caracter">
    <w:name w:val="Titlu 7 Caracter"/>
    <w:basedOn w:val="Fontdeparagrafimplicit"/>
    <w:link w:val="Titlu7"/>
    <w:rsid w:val="00EC1D91"/>
    <w:rPr>
      <w:rFonts w:ascii="Times New Roman"/>
      <w:b/>
      <w:color w:val="0000FF"/>
      <w:szCs w:val="20"/>
      <w:u w:val="single"/>
      <w:lang w:val="fr-FR" w:eastAsia="fr-FR"/>
    </w:rPr>
  </w:style>
  <w:style w:type="character" w:customStyle="1" w:styleId="Titlu8Caracter">
    <w:name w:val="Titlu 8 Caracter"/>
    <w:basedOn w:val="Fontdeparagrafimplicit"/>
    <w:link w:val="Titlu8"/>
    <w:rsid w:val="00EC1D91"/>
    <w:rPr>
      <w:rFonts w:ascii="Times New Roman"/>
      <w:b/>
      <w:sz w:val="20"/>
      <w:szCs w:val="20"/>
      <w:lang w:val="x-none" w:eastAsia="x-none"/>
    </w:rPr>
  </w:style>
  <w:style w:type="character" w:customStyle="1" w:styleId="Titlu9Caracter">
    <w:name w:val="Titlu 9 Caracter"/>
    <w:basedOn w:val="Fontdeparagrafimplicit"/>
    <w:link w:val="Titlu9"/>
    <w:rsid w:val="00EC1D91"/>
    <w:rPr>
      <w:rFonts w:ascii="Times New Roman"/>
      <w:color w:val="000000"/>
      <w:sz w:val="24"/>
      <w:szCs w:val="20"/>
      <w:lang w:val="fr-FR" w:eastAsia="fr-FR"/>
    </w:rPr>
  </w:style>
  <w:style w:type="numbering" w:customStyle="1" w:styleId="NoList1">
    <w:name w:val="No List1"/>
    <w:next w:val="FrListare"/>
    <w:uiPriority w:val="99"/>
    <w:semiHidden/>
    <w:unhideWhenUsed/>
    <w:rsid w:val="00EC1D91"/>
  </w:style>
  <w:style w:type="paragraph" w:styleId="Corptext2">
    <w:name w:val="Body Text 2"/>
    <w:basedOn w:val="Normal"/>
    <w:link w:val="Corptext2Caracter"/>
    <w:rsid w:val="00EC1D91"/>
    <w:pPr>
      <w:spacing w:after="0" w:line="240" w:lineRule="auto"/>
    </w:pPr>
    <w:rPr>
      <w:rFonts w:ascii="Times New Roman"/>
      <w:b/>
      <w:sz w:val="20"/>
      <w:szCs w:val="20"/>
      <w:u w:val="single"/>
      <w:lang w:val="fr-FR" w:eastAsia="fr-FR"/>
    </w:rPr>
  </w:style>
  <w:style w:type="character" w:customStyle="1" w:styleId="Corptext2Caracter">
    <w:name w:val="Corp text 2 Caracter"/>
    <w:basedOn w:val="Fontdeparagrafimplicit"/>
    <w:link w:val="Corptext2"/>
    <w:rsid w:val="00EC1D91"/>
    <w:rPr>
      <w:rFonts w:ascii="Times New Roman"/>
      <w:b/>
      <w:sz w:val="20"/>
      <w:szCs w:val="20"/>
      <w:u w:val="single"/>
      <w:lang w:val="fr-FR" w:eastAsia="fr-FR"/>
    </w:rPr>
  </w:style>
  <w:style w:type="paragraph" w:styleId="Subtitlu">
    <w:name w:val="Subtitle"/>
    <w:basedOn w:val="Normal"/>
    <w:link w:val="SubtitluCaracter"/>
    <w:qFormat/>
    <w:rsid w:val="00EC1D91"/>
    <w:pPr>
      <w:spacing w:after="0" w:line="240" w:lineRule="auto"/>
      <w:jc w:val="center"/>
    </w:pPr>
    <w:rPr>
      <w:rFonts w:ascii="Times New Roman"/>
      <w:b/>
      <w:bCs/>
      <w:sz w:val="24"/>
      <w:szCs w:val="24"/>
      <w:u w:val="single"/>
      <w:lang w:val="fr-FR" w:eastAsia="fr-FR"/>
    </w:rPr>
  </w:style>
  <w:style w:type="character" w:customStyle="1" w:styleId="SubtitluCaracter">
    <w:name w:val="Subtitlu Caracter"/>
    <w:basedOn w:val="Fontdeparagrafimplicit"/>
    <w:link w:val="Subtitlu"/>
    <w:rsid w:val="00EC1D91"/>
    <w:rPr>
      <w:rFonts w:ascii="Times New Roman"/>
      <w:b/>
      <w:bCs/>
      <w:sz w:val="24"/>
      <w:szCs w:val="24"/>
      <w:u w:val="single"/>
      <w:lang w:val="fr-FR" w:eastAsia="fr-FR"/>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w:basedOn w:val="Normal"/>
    <w:link w:val="TextnotdesubsolCaracter"/>
    <w:rsid w:val="00EC1D91"/>
    <w:pPr>
      <w:spacing w:after="0" w:line="240" w:lineRule="auto"/>
    </w:pPr>
    <w:rPr>
      <w:rFonts w:ascii="Times New Roman"/>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EC1D91"/>
    <w:rPr>
      <w:rFonts w:ascii="Times New Roman"/>
      <w:sz w:val="20"/>
      <w:szCs w:val="20"/>
    </w:rPr>
  </w:style>
  <w:style w:type="character" w:styleId="Referinnotdesubsol">
    <w:name w:val="footnote reference"/>
    <w:aliases w:val="Footnote,Footnote symbol,Fussnota,ftref"/>
    <w:uiPriority w:val="99"/>
    <w:semiHidden/>
    <w:rsid w:val="00EC1D91"/>
    <w:rPr>
      <w:vertAlign w:val="superscript"/>
    </w:rPr>
  </w:style>
  <w:style w:type="paragraph" w:customStyle="1" w:styleId="SubTitle2">
    <w:name w:val="SubTitle 2"/>
    <w:basedOn w:val="Normal"/>
    <w:rsid w:val="00EC1D91"/>
    <w:pPr>
      <w:spacing w:after="240" w:line="240" w:lineRule="auto"/>
      <w:jc w:val="center"/>
    </w:pPr>
    <w:rPr>
      <w:rFonts w:ascii="Times New Roman"/>
      <w:b/>
      <w:sz w:val="32"/>
      <w:szCs w:val="20"/>
      <w:lang w:eastAsia="fr-FR"/>
    </w:rPr>
  </w:style>
  <w:style w:type="paragraph" w:styleId="Titlu">
    <w:name w:val="Title"/>
    <w:basedOn w:val="Normal"/>
    <w:link w:val="TitluCaracter"/>
    <w:qFormat/>
    <w:rsid w:val="00EC1D91"/>
    <w:pPr>
      <w:spacing w:after="0" w:line="240" w:lineRule="auto"/>
      <w:jc w:val="center"/>
    </w:pPr>
    <w:rPr>
      <w:rFonts w:ascii="Times New Roman"/>
      <w:b/>
      <w:bCs/>
      <w:sz w:val="24"/>
      <w:szCs w:val="20"/>
      <w:lang w:val="fr-FR" w:eastAsia="fr-FR"/>
    </w:rPr>
  </w:style>
  <w:style w:type="character" w:customStyle="1" w:styleId="TitluCaracter">
    <w:name w:val="Titlu Caracter"/>
    <w:basedOn w:val="Fontdeparagrafimplicit"/>
    <w:link w:val="Titlu"/>
    <w:rsid w:val="00EC1D91"/>
    <w:rPr>
      <w:rFonts w:ascii="Times New Roman"/>
      <w:b/>
      <w:bCs/>
      <w:sz w:val="24"/>
      <w:szCs w:val="20"/>
      <w:lang w:val="fr-FR" w:eastAsia="fr-FR"/>
    </w:rPr>
  </w:style>
  <w:style w:type="paragraph" w:customStyle="1" w:styleId="SubTitle1">
    <w:name w:val="SubTitle 1"/>
    <w:basedOn w:val="Normal"/>
    <w:next w:val="SubTitle2"/>
    <w:rsid w:val="00EC1D91"/>
    <w:pPr>
      <w:spacing w:after="240" w:line="240" w:lineRule="auto"/>
      <w:jc w:val="center"/>
    </w:pPr>
    <w:rPr>
      <w:rFonts w:ascii="Times New Roman"/>
      <w:b/>
      <w:sz w:val="40"/>
      <w:szCs w:val="20"/>
      <w:lang w:eastAsia="fr-FR"/>
    </w:rPr>
  </w:style>
  <w:style w:type="paragraph" w:customStyle="1" w:styleId="Blockquote">
    <w:name w:val="Blockquote"/>
    <w:basedOn w:val="Normal"/>
    <w:rsid w:val="00EC1D91"/>
    <w:pPr>
      <w:widowControl w:val="0"/>
      <w:spacing w:before="100" w:after="100" w:line="240" w:lineRule="auto"/>
      <w:ind w:left="360" w:right="360"/>
    </w:pPr>
    <w:rPr>
      <w:rFonts w:ascii="Times New Roman"/>
      <w:snapToGrid w:val="0"/>
      <w:sz w:val="24"/>
      <w:szCs w:val="20"/>
      <w:lang w:val="en-US" w:eastAsia="en-US"/>
    </w:rPr>
  </w:style>
  <w:style w:type="paragraph" w:styleId="Cuprins1">
    <w:name w:val="toc 1"/>
    <w:basedOn w:val="Normal"/>
    <w:next w:val="Normal"/>
    <w:autoRedefine/>
    <w:uiPriority w:val="39"/>
    <w:rsid w:val="00EC1D91"/>
    <w:pPr>
      <w:tabs>
        <w:tab w:val="left" w:pos="3372"/>
        <w:tab w:val="left" w:pos="4332"/>
        <w:tab w:val="right" w:leader="dot" w:pos="9060"/>
      </w:tabs>
      <w:spacing w:after="0" w:line="240" w:lineRule="auto"/>
    </w:pPr>
    <w:rPr>
      <w:rFonts w:ascii="Times New Roman"/>
      <w:b/>
      <w:bCs/>
      <w:noProof/>
      <w:sz w:val="24"/>
      <w:szCs w:val="24"/>
      <w:lang w:val="fr-FR" w:eastAsia="en-US"/>
    </w:rPr>
  </w:style>
  <w:style w:type="paragraph" w:styleId="Corptext3">
    <w:name w:val="Body Text 3"/>
    <w:basedOn w:val="Normal"/>
    <w:link w:val="Corptext3Caracter"/>
    <w:rsid w:val="00EC1D91"/>
    <w:pPr>
      <w:overflowPunct w:val="0"/>
      <w:autoSpaceDE w:val="0"/>
      <w:autoSpaceDN w:val="0"/>
      <w:adjustRightInd w:val="0"/>
      <w:spacing w:after="0" w:line="240" w:lineRule="auto"/>
      <w:jc w:val="center"/>
      <w:textAlignment w:val="baseline"/>
    </w:pPr>
    <w:rPr>
      <w:rFonts w:ascii="Times New Roman"/>
      <w:b/>
      <w:bCs/>
      <w:sz w:val="28"/>
      <w:szCs w:val="20"/>
      <w:lang w:val="fr-FR" w:eastAsia="fr-FR"/>
    </w:rPr>
  </w:style>
  <w:style w:type="character" w:customStyle="1" w:styleId="Corptext3Caracter">
    <w:name w:val="Corp text 3 Caracter"/>
    <w:basedOn w:val="Fontdeparagrafimplicit"/>
    <w:link w:val="Corptext3"/>
    <w:rsid w:val="00EC1D91"/>
    <w:rPr>
      <w:rFonts w:ascii="Times New Roman"/>
      <w:b/>
      <w:bCs/>
      <w:sz w:val="28"/>
      <w:szCs w:val="20"/>
      <w:lang w:val="fr-FR" w:eastAsia="fr-FR"/>
    </w:rPr>
  </w:style>
  <w:style w:type="paragraph" w:customStyle="1" w:styleId="Text1">
    <w:name w:val="Text 1"/>
    <w:basedOn w:val="Normal"/>
    <w:rsid w:val="00EC1D91"/>
    <w:pPr>
      <w:spacing w:after="240" w:line="240" w:lineRule="auto"/>
      <w:ind w:left="482"/>
      <w:jc w:val="both"/>
    </w:pPr>
    <w:rPr>
      <w:rFonts w:ascii="Times New Roman"/>
      <w:sz w:val="24"/>
      <w:szCs w:val="20"/>
      <w:lang w:eastAsia="fr-FR"/>
    </w:rPr>
  </w:style>
  <w:style w:type="paragraph" w:styleId="Corptext">
    <w:name w:val="Body Text"/>
    <w:basedOn w:val="Normal"/>
    <w:link w:val="CorptextCaracter"/>
    <w:rsid w:val="00EC1D91"/>
    <w:pPr>
      <w:spacing w:after="0" w:line="240" w:lineRule="auto"/>
      <w:jc w:val="center"/>
    </w:pPr>
    <w:rPr>
      <w:rFonts w:ascii="Times New Roman"/>
      <w:b/>
      <w:bCs/>
      <w:sz w:val="24"/>
      <w:szCs w:val="20"/>
      <w:lang w:val="x-none" w:eastAsia="en-US"/>
    </w:rPr>
  </w:style>
  <w:style w:type="character" w:customStyle="1" w:styleId="CorptextCaracter">
    <w:name w:val="Corp text Caracter"/>
    <w:basedOn w:val="Fontdeparagrafimplicit"/>
    <w:link w:val="Corptext"/>
    <w:rsid w:val="00EC1D91"/>
    <w:rPr>
      <w:rFonts w:ascii="Times New Roman"/>
      <w:b/>
      <w:bCs/>
      <w:sz w:val="24"/>
      <w:szCs w:val="20"/>
      <w:lang w:val="x-none" w:eastAsia="en-US"/>
    </w:rPr>
  </w:style>
  <w:style w:type="paragraph" w:styleId="Indentcorptext">
    <w:name w:val="Body Text Indent"/>
    <w:basedOn w:val="Normal"/>
    <w:link w:val="IndentcorptextCaracter"/>
    <w:rsid w:val="00EC1D91"/>
    <w:pPr>
      <w:spacing w:after="0" w:line="240" w:lineRule="auto"/>
      <w:ind w:left="720" w:hanging="360"/>
      <w:jc w:val="both"/>
    </w:pPr>
    <w:rPr>
      <w:rFonts w:ascii="Times New Roman"/>
      <w:sz w:val="24"/>
      <w:szCs w:val="20"/>
      <w:lang w:eastAsia="x-none"/>
    </w:rPr>
  </w:style>
  <w:style w:type="character" w:customStyle="1" w:styleId="IndentcorptextCaracter">
    <w:name w:val="Indent corp text Caracter"/>
    <w:basedOn w:val="Fontdeparagrafimplicit"/>
    <w:link w:val="Indentcorptext"/>
    <w:rsid w:val="00EC1D91"/>
    <w:rPr>
      <w:rFonts w:ascii="Times New Roman"/>
      <w:sz w:val="24"/>
      <w:szCs w:val="20"/>
      <w:lang w:eastAsia="x-none"/>
    </w:rPr>
  </w:style>
  <w:style w:type="paragraph" w:customStyle="1" w:styleId="xl47">
    <w:name w:val="xl47"/>
    <w:basedOn w:val="Normal"/>
    <w:rsid w:val="00EC1D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sz w:val="24"/>
      <w:szCs w:val="20"/>
      <w:lang w:val="fr-FR" w:eastAsia="fr-FR"/>
    </w:rPr>
  </w:style>
  <w:style w:type="paragraph" w:customStyle="1" w:styleId="xl55">
    <w:name w:val="xl55"/>
    <w:basedOn w:val="Normal"/>
    <w:rsid w:val="00EC1D91"/>
    <w:pPr>
      <w:spacing w:before="100" w:beforeAutospacing="1" w:after="100" w:afterAutospacing="1" w:line="240" w:lineRule="auto"/>
    </w:pPr>
    <w:rPr>
      <w:rFonts w:ascii="Times New Roman" w:eastAsia="Arial Unicode MS"/>
      <w:b/>
      <w:bCs/>
      <w:sz w:val="24"/>
      <w:szCs w:val="20"/>
    </w:rPr>
  </w:style>
  <w:style w:type="paragraph" w:customStyle="1" w:styleId="xl65">
    <w:name w:val="xl65"/>
    <w:basedOn w:val="Normal"/>
    <w:rsid w:val="00EC1D9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sz w:val="16"/>
      <w:szCs w:val="16"/>
    </w:rPr>
  </w:style>
  <w:style w:type="paragraph" w:customStyle="1" w:styleId="BodyText21">
    <w:name w:val="Body Text 21"/>
    <w:basedOn w:val="Normal"/>
    <w:rsid w:val="00EC1D91"/>
    <w:pPr>
      <w:widowControl w:val="0"/>
      <w:tabs>
        <w:tab w:val="left" w:pos="405"/>
      </w:tabs>
      <w:autoSpaceDE w:val="0"/>
      <w:autoSpaceDN w:val="0"/>
      <w:adjustRightInd w:val="0"/>
      <w:spacing w:after="0" w:line="240" w:lineRule="auto"/>
      <w:ind w:left="45"/>
      <w:jc w:val="both"/>
    </w:pPr>
    <w:rPr>
      <w:rFonts w:ascii="Times New Roman"/>
      <w:sz w:val="20"/>
      <w:szCs w:val="20"/>
    </w:rPr>
  </w:style>
  <w:style w:type="paragraph" w:styleId="Indentcorptext3">
    <w:name w:val="Body Text Indent 3"/>
    <w:basedOn w:val="Normal"/>
    <w:link w:val="Indentcorptext3Caracter"/>
    <w:rsid w:val="00EC1D91"/>
    <w:pPr>
      <w:widowControl w:val="0"/>
      <w:tabs>
        <w:tab w:val="left" w:pos="360"/>
        <w:tab w:val="left" w:pos="720"/>
      </w:tabs>
      <w:autoSpaceDE w:val="0"/>
      <w:autoSpaceDN w:val="0"/>
      <w:adjustRightInd w:val="0"/>
      <w:spacing w:after="0" w:line="240" w:lineRule="auto"/>
      <w:ind w:left="360"/>
      <w:jc w:val="both"/>
    </w:pPr>
    <w:rPr>
      <w:rFonts w:ascii="Times New Roman"/>
      <w:noProof/>
      <w:color w:val="FF00FF"/>
      <w:sz w:val="28"/>
      <w:szCs w:val="28"/>
      <w:lang w:val="x-none"/>
    </w:rPr>
  </w:style>
  <w:style w:type="character" w:customStyle="1" w:styleId="Indentcorptext3Caracter">
    <w:name w:val="Indent corp text 3 Caracter"/>
    <w:basedOn w:val="Fontdeparagrafimplicit"/>
    <w:link w:val="Indentcorptext3"/>
    <w:rsid w:val="00EC1D91"/>
    <w:rPr>
      <w:rFonts w:ascii="Times New Roman"/>
      <w:noProof/>
      <w:color w:val="FF00FF"/>
      <w:sz w:val="28"/>
      <w:szCs w:val="28"/>
      <w:lang w:val="x-none"/>
    </w:rPr>
  </w:style>
  <w:style w:type="paragraph" w:customStyle="1" w:styleId="xl35">
    <w:name w:val="xl35"/>
    <w:basedOn w:val="Normal"/>
    <w:rsid w:val="00EC1D9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sz w:val="16"/>
      <w:szCs w:val="16"/>
    </w:rPr>
  </w:style>
  <w:style w:type="paragraph" w:styleId="Legend">
    <w:name w:val="caption"/>
    <w:basedOn w:val="Normal"/>
    <w:next w:val="Normal"/>
    <w:qFormat/>
    <w:rsid w:val="00EC1D91"/>
    <w:pPr>
      <w:spacing w:after="0" w:line="240" w:lineRule="auto"/>
    </w:pPr>
    <w:rPr>
      <w:rFonts w:ascii="Times New Roman"/>
      <w:i/>
      <w:iCs/>
      <w:sz w:val="20"/>
      <w:szCs w:val="24"/>
      <w:lang w:val="fr-FR" w:eastAsia="en-US"/>
    </w:rPr>
  </w:style>
  <w:style w:type="paragraph" w:customStyle="1" w:styleId="Style1">
    <w:name w:val="Style1"/>
    <w:basedOn w:val="Normal"/>
    <w:rsid w:val="00EC1D91"/>
    <w:pPr>
      <w:spacing w:after="0" w:line="240" w:lineRule="auto"/>
      <w:jc w:val="center"/>
    </w:pPr>
    <w:rPr>
      <w:rFonts w:ascii="Times New Roman"/>
      <w:b/>
      <w:bCs/>
      <w:sz w:val="24"/>
      <w:szCs w:val="24"/>
    </w:rPr>
  </w:style>
  <w:style w:type="paragraph" w:styleId="Cuprins3">
    <w:name w:val="toc 3"/>
    <w:basedOn w:val="Normal"/>
    <w:next w:val="Normal"/>
    <w:autoRedefine/>
    <w:uiPriority w:val="39"/>
    <w:rsid w:val="00EC1D91"/>
    <w:pPr>
      <w:spacing w:after="0" w:line="240" w:lineRule="auto"/>
      <w:ind w:left="480"/>
    </w:pPr>
    <w:rPr>
      <w:rFonts w:ascii="Times New Roman"/>
      <w:i/>
      <w:iCs/>
      <w:sz w:val="24"/>
      <w:szCs w:val="24"/>
      <w:lang w:eastAsia="en-US"/>
    </w:rPr>
  </w:style>
  <w:style w:type="paragraph" w:customStyle="1" w:styleId="Stil1">
    <w:name w:val="Stil1"/>
    <w:basedOn w:val="Normal"/>
    <w:rsid w:val="00EC1D91"/>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b/>
      <w:color w:val="000080"/>
      <w:lang w:eastAsia="en-US"/>
    </w:rPr>
  </w:style>
  <w:style w:type="paragraph" w:customStyle="1" w:styleId="Guidelines3">
    <w:name w:val="Guidelines 3"/>
    <w:basedOn w:val="Text2"/>
    <w:rsid w:val="00EC1D91"/>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EC1D91"/>
    <w:pPr>
      <w:tabs>
        <w:tab w:val="left" w:pos="2161"/>
      </w:tabs>
      <w:spacing w:after="240" w:line="240" w:lineRule="auto"/>
      <w:ind w:left="1202"/>
      <w:jc w:val="both"/>
    </w:pPr>
    <w:rPr>
      <w:rFonts w:ascii="Times New Roman"/>
      <w:sz w:val="24"/>
      <w:szCs w:val="20"/>
      <w:lang w:eastAsia="fr-FR"/>
    </w:rPr>
  </w:style>
  <w:style w:type="paragraph" w:customStyle="1" w:styleId="xl61">
    <w:name w:val="xl61"/>
    <w:basedOn w:val="Normal"/>
    <w:rsid w:val="00EC1D91"/>
    <w:pPr>
      <w:pBdr>
        <w:left w:val="single" w:sz="8" w:space="0" w:color="auto"/>
      </w:pBdr>
      <w:spacing w:before="100" w:beforeAutospacing="1" w:after="100" w:afterAutospacing="1" w:line="240" w:lineRule="auto"/>
      <w:jc w:val="both"/>
    </w:pPr>
    <w:rPr>
      <w:rFonts w:ascii="Arial" w:hAnsi="Arial" w:cs="Arial"/>
      <w:sz w:val="24"/>
      <w:szCs w:val="20"/>
      <w:lang w:val="fr-FR" w:eastAsia="fr-FR"/>
    </w:rPr>
  </w:style>
  <w:style w:type="paragraph" w:customStyle="1" w:styleId="titlefront">
    <w:name w:val="title_front"/>
    <w:basedOn w:val="Normal"/>
    <w:rsid w:val="00EC1D91"/>
    <w:pPr>
      <w:spacing w:before="240" w:after="0" w:line="240" w:lineRule="auto"/>
      <w:ind w:left="1701"/>
      <w:jc w:val="right"/>
    </w:pPr>
    <w:rPr>
      <w:rFonts w:ascii="Optima" w:hAnsi="Optima"/>
      <w:b/>
      <w:bCs/>
      <w:sz w:val="28"/>
      <w:szCs w:val="20"/>
      <w:lang w:val="en-GB" w:eastAsia="en-US"/>
    </w:rPr>
  </w:style>
  <w:style w:type="paragraph" w:customStyle="1" w:styleId="xl40">
    <w:name w:val="xl40"/>
    <w:basedOn w:val="Normal"/>
    <w:rsid w:val="00EC1D91"/>
    <w:pPr>
      <w:pBdr>
        <w:left w:val="single" w:sz="8" w:space="0" w:color="auto"/>
      </w:pBdr>
      <w:spacing w:before="100" w:beforeAutospacing="1" w:after="100" w:afterAutospacing="1" w:line="240" w:lineRule="auto"/>
    </w:pPr>
    <w:rPr>
      <w:rFonts w:ascii="Times New Roman" w:eastAsia="Arial Unicode MS"/>
      <w:sz w:val="16"/>
      <w:szCs w:val="16"/>
    </w:rPr>
  </w:style>
  <w:style w:type="character" w:styleId="Hyperlink">
    <w:name w:val="Hyperlink"/>
    <w:uiPriority w:val="99"/>
    <w:rsid w:val="00EC1D91"/>
    <w:rPr>
      <w:color w:val="0000FF"/>
      <w:u w:val="single"/>
    </w:rPr>
  </w:style>
  <w:style w:type="character" w:customStyle="1" w:styleId="CaracterCaracter">
    <w:name w:val="Caracter Caracter"/>
    <w:rsid w:val="00EC1D91"/>
    <w:rPr>
      <w:b/>
      <w:bCs/>
      <w:i/>
      <w:iCs/>
      <w:sz w:val="24"/>
      <w:lang w:val="ro-RO" w:eastAsia="en-US" w:bidi="ar-SA"/>
    </w:rPr>
  </w:style>
  <w:style w:type="character" w:styleId="Numrdepagin">
    <w:name w:val="page number"/>
    <w:basedOn w:val="Fontdeparagrafimplicit"/>
    <w:rsid w:val="00EC1D91"/>
  </w:style>
  <w:style w:type="paragraph" w:styleId="Indentcorptext2">
    <w:name w:val="Body Text Indent 2"/>
    <w:basedOn w:val="Normal"/>
    <w:link w:val="Indentcorptext2Caracter"/>
    <w:rsid w:val="00EC1D91"/>
    <w:pPr>
      <w:spacing w:after="0" w:line="240" w:lineRule="auto"/>
      <w:ind w:left="348"/>
      <w:jc w:val="both"/>
    </w:pPr>
    <w:rPr>
      <w:rFonts w:ascii="Times New Roman"/>
      <w:color w:val="FF0000"/>
      <w:sz w:val="20"/>
      <w:szCs w:val="24"/>
      <w:lang w:val="x-none" w:eastAsia="x-none"/>
    </w:rPr>
  </w:style>
  <w:style w:type="character" w:customStyle="1" w:styleId="Indentcorptext2Caracter">
    <w:name w:val="Indent corp text 2 Caracter"/>
    <w:basedOn w:val="Fontdeparagrafimplicit"/>
    <w:link w:val="Indentcorptext2"/>
    <w:rsid w:val="00EC1D91"/>
    <w:rPr>
      <w:rFonts w:ascii="Times New Roman"/>
      <w:color w:val="FF0000"/>
      <w:sz w:val="20"/>
      <w:szCs w:val="24"/>
      <w:lang w:val="x-none" w:eastAsia="x-none"/>
    </w:rPr>
  </w:style>
  <w:style w:type="paragraph" w:styleId="Cuprins2">
    <w:name w:val="toc 2"/>
    <w:basedOn w:val="Normal"/>
    <w:next w:val="Normal"/>
    <w:autoRedefine/>
    <w:uiPriority w:val="39"/>
    <w:rsid w:val="00EC1D91"/>
    <w:pPr>
      <w:spacing w:after="0" w:line="240" w:lineRule="auto"/>
      <w:ind w:left="240"/>
    </w:pPr>
    <w:rPr>
      <w:rFonts w:ascii="Times New Roman"/>
      <w:sz w:val="24"/>
      <w:szCs w:val="24"/>
      <w:lang w:val="en-US" w:eastAsia="en-US"/>
    </w:rPr>
  </w:style>
  <w:style w:type="paragraph" w:customStyle="1" w:styleId="xl34">
    <w:name w:val="xl34"/>
    <w:basedOn w:val="Normal"/>
    <w:rsid w:val="00EC1D91"/>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szCs w:val="24"/>
      <w:lang w:val="fr-FR" w:eastAsia="fr-FR"/>
    </w:rPr>
  </w:style>
  <w:style w:type="character" w:styleId="HyperlinkParcurs">
    <w:name w:val="FollowedHyperlink"/>
    <w:uiPriority w:val="99"/>
    <w:rsid w:val="00EC1D91"/>
    <w:rPr>
      <w:color w:val="800080"/>
      <w:u w:val="single"/>
    </w:rPr>
  </w:style>
  <w:style w:type="character" w:customStyle="1" w:styleId="titre1">
    <w:name w:val="titre1"/>
    <w:basedOn w:val="Fontdeparagrafimplicit"/>
    <w:rsid w:val="00EC1D91"/>
  </w:style>
  <w:style w:type="paragraph" w:customStyle="1" w:styleId="Address">
    <w:name w:val="Address"/>
    <w:basedOn w:val="Normal"/>
    <w:rsid w:val="00EC1D91"/>
    <w:pPr>
      <w:spacing w:after="0" w:line="240" w:lineRule="auto"/>
    </w:pPr>
    <w:rPr>
      <w:rFonts w:ascii="Times New Roman"/>
      <w:sz w:val="24"/>
      <w:szCs w:val="20"/>
      <w:lang w:val="en-GB" w:eastAsia="fr-FR"/>
    </w:rPr>
  </w:style>
  <w:style w:type="table" w:styleId="Tabelgril">
    <w:name w:val="Table Grid"/>
    <w:basedOn w:val="TabelNormal"/>
    <w:uiPriority w:val="59"/>
    <w:rsid w:val="00EC1D91"/>
    <w:pPr>
      <w:spacing w:after="0" w:line="240" w:lineRule="auto"/>
    </w:pPr>
    <w:rPr>
      <w:rFonts w:ascii="Times New Roman"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571">
    <w:name w:val="EmailStyle571"/>
    <w:semiHidden/>
    <w:rsid w:val="00EC1D91"/>
    <w:rPr>
      <w:rFonts w:ascii="Arial" w:hAnsi="Arial" w:cs="Arial"/>
      <w:color w:val="auto"/>
      <w:sz w:val="20"/>
      <w:szCs w:val="20"/>
    </w:rPr>
  </w:style>
  <w:style w:type="paragraph" w:customStyle="1" w:styleId="CaracterCharCharCharCharCaracter">
    <w:name w:val="Caracter Char Char Char Char Caracter"/>
    <w:basedOn w:val="Normal"/>
    <w:rsid w:val="00EC1D91"/>
    <w:pPr>
      <w:spacing w:after="0" w:line="240" w:lineRule="auto"/>
    </w:pPr>
    <w:rPr>
      <w:rFonts w:ascii="Times New Roman"/>
      <w:sz w:val="24"/>
      <w:szCs w:val="24"/>
      <w:lang w:val="pl-PL" w:eastAsia="pl-PL"/>
    </w:rPr>
  </w:style>
  <w:style w:type="paragraph" w:customStyle="1" w:styleId="Titreobjet">
    <w:name w:val="Titre objet"/>
    <w:basedOn w:val="Normal"/>
    <w:next w:val="Normal"/>
    <w:rsid w:val="00EC1D91"/>
    <w:pPr>
      <w:spacing w:before="360" w:after="360" w:line="240" w:lineRule="auto"/>
      <w:ind w:left="1080"/>
      <w:jc w:val="center"/>
    </w:pPr>
    <w:rPr>
      <w:rFonts w:ascii="Times New Roman"/>
      <w:b/>
      <w:noProof/>
      <w:spacing w:val="-5"/>
      <w:sz w:val="24"/>
      <w:szCs w:val="20"/>
      <w:lang w:val="en-GB" w:eastAsia="en-US"/>
    </w:rPr>
  </w:style>
  <w:style w:type="paragraph" w:customStyle="1" w:styleId="CharCharCaracterCharCharChar">
    <w:name w:val="Char Char Caracter Char Char Char"/>
    <w:basedOn w:val="Normal"/>
    <w:rsid w:val="00EC1D91"/>
    <w:pPr>
      <w:spacing w:after="0" w:line="240" w:lineRule="auto"/>
    </w:pPr>
    <w:rPr>
      <w:rFonts w:ascii="Times New Roman"/>
      <w:sz w:val="24"/>
      <w:szCs w:val="24"/>
      <w:lang w:val="pl-PL" w:eastAsia="pl-PL"/>
    </w:rPr>
  </w:style>
  <w:style w:type="character" w:customStyle="1" w:styleId="tpt1">
    <w:name w:val="tpt1"/>
    <w:basedOn w:val="Fontdeparagrafimplicit"/>
    <w:rsid w:val="00EC1D91"/>
  </w:style>
  <w:style w:type="character" w:customStyle="1" w:styleId="pt1">
    <w:name w:val="pt1"/>
    <w:rsid w:val="00EC1D91"/>
    <w:rPr>
      <w:b/>
      <w:bCs/>
      <w:color w:val="8F0000"/>
    </w:rPr>
  </w:style>
  <w:style w:type="paragraph" w:customStyle="1" w:styleId="CharCharCharChar">
    <w:name w:val="Char Char Char Char"/>
    <w:basedOn w:val="Normal"/>
    <w:rsid w:val="00EC1D91"/>
    <w:pPr>
      <w:spacing w:after="0" w:line="240" w:lineRule="auto"/>
    </w:pPr>
    <w:rPr>
      <w:rFonts w:ascii="Times New Roman"/>
      <w:sz w:val="24"/>
      <w:szCs w:val="24"/>
      <w:lang w:val="pl-PL" w:eastAsia="pl-PL"/>
    </w:rPr>
  </w:style>
  <w:style w:type="paragraph" w:customStyle="1" w:styleId="StilStil1Stnga">
    <w:name w:val="Stil Stil1 + Stânga"/>
    <w:basedOn w:val="Normal"/>
    <w:rsid w:val="00EC1D91"/>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b/>
      <w:bCs/>
      <w:color w:val="000080"/>
      <w:szCs w:val="20"/>
      <w:lang w:eastAsia="en-US"/>
    </w:rPr>
  </w:style>
  <w:style w:type="paragraph" w:customStyle="1" w:styleId="NormalWeb2">
    <w:name w:val="Normal (Web)2"/>
    <w:basedOn w:val="Normal"/>
    <w:link w:val="NormalWeb2Char"/>
    <w:rsid w:val="00EC1D91"/>
    <w:pPr>
      <w:spacing w:before="105" w:after="105" w:line="240" w:lineRule="auto"/>
      <w:ind w:left="105" w:right="105"/>
    </w:pPr>
    <w:rPr>
      <w:rFonts w:ascii="Times New Roman"/>
      <w:color w:val="000000"/>
      <w:sz w:val="24"/>
      <w:szCs w:val="24"/>
      <w:lang w:val="en-GB" w:eastAsia="x-none"/>
    </w:rPr>
  </w:style>
  <w:style w:type="paragraph" w:styleId="Plandocument">
    <w:name w:val="Document Map"/>
    <w:basedOn w:val="Normal"/>
    <w:link w:val="PlandocumentCaracter"/>
    <w:semiHidden/>
    <w:rsid w:val="00EC1D91"/>
    <w:pPr>
      <w:shd w:val="clear" w:color="auto" w:fill="000080"/>
      <w:spacing w:after="0" w:line="240" w:lineRule="auto"/>
    </w:pPr>
    <w:rPr>
      <w:rFonts w:ascii="Tahoma" w:hAnsi="Tahoma"/>
      <w:sz w:val="24"/>
      <w:szCs w:val="24"/>
      <w:lang w:eastAsia="x-none"/>
    </w:rPr>
  </w:style>
  <w:style w:type="character" w:customStyle="1" w:styleId="PlandocumentCaracter">
    <w:name w:val="Plan document Caracter"/>
    <w:basedOn w:val="Fontdeparagrafimplicit"/>
    <w:link w:val="Plandocument"/>
    <w:semiHidden/>
    <w:rsid w:val="00EC1D91"/>
    <w:rPr>
      <w:rFonts w:ascii="Tahoma" w:hAnsi="Tahoma"/>
      <w:sz w:val="24"/>
      <w:szCs w:val="24"/>
      <w:shd w:val="clear" w:color="auto" w:fill="000080"/>
      <w:lang w:eastAsia="x-none"/>
    </w:rPr>
  </w:style>
  <w:style w:type="paragraph" w:customStyle="1" w:styleId="FR1">
    <w:name w:val="FR1"/>
    <w:rsid w:val="00EC1D91"/>
    <w:pPr>
      <w:widowControl w:val="0"/>
      <w:spacing w:after="0" w:line="240" w:lineRule="auto"/>
    </w:pPr>
    <w:rPr>
      <w:rFonts w:ascii="Arial" w:hAnsi="Arial"/>
      <w:b/>
      <w:sz w:val="36"/>
      <w:szCs w:val="20"/>
      <w:lang w:val="en-US" w:eastAsia="en-US"/>
    </w:rPr>
  </w:style>
  <w:style w:type="paragraph" w:customStyle="1" w:styleId="DefaultText">
    <w:name w:val="Default Text"/>
    <w:basedOn w:val="Normal"/>
    <w:rsid w:val="00EC1D91"/>
    <w:pPr>
      <w:widowControl w:val="0"/>
      <w:spacing w:after="0" w:line="240" w:lineRule="auto"/>
    </w:pPr>
    <w:rPr>
      <w:rFonts w:ascii="Times New Roman"/>
      <w:sz w:val="24"/>
      <w:szCs w:val="20"/>
      <w:lang w:val="en-US"/>
    </w:rPr>
  </w:style>
  <w:style w:type="paragraph" w:customStyle="1" w:styleId="CaracterCaracter1">
    <w:name w:val="Caracter Caracter1"/>
    <w:basedOn w:val="Normal"/>
    <w:rsid w:val="00EC1D91"/>
    <w:pPr>
      <w:spacing w:after="0" w:line="240" w:lineRule="auto"/>
    </w:pPr>
    <w:rPr>
      <w:rFonts w:ascii="Times New Roman"/>
      <w:sz w:val="24"/>
      <w:szCs w:val="24"/>
      <w:lang w:val="pl-PL" w:eastAsia="pl-PL"/>
    </w:rPr>
  </w:style>
  <w:style w:type="paragraph" w:customStyle="1" w:styleId="CaracterCharCharCharCharCaracter1">
    <w:name w:val="Caracter Char Char Char Char Caracter1"/>
    <w:basedOn w:val="Normal"/>
    <w:rsid w:val="00EC1D91"/>
    <w:pPr>
      <w:spacing w:after="0" w:line="240" w:lineRule="auto"/>
    </w:pPr>
    <w:rPr>
      <w:rFonts w:ascii="Times New Roman"/>
      <w:sz w:val="24"/>
      <w:szCs w:val="24"/>
      <w:lang w:val="pl-PL" w:eastAsia="pl-PL"/>
    </w:rPr>
  </w:style>
  <w:style w:type="paragraph" w:customStyle="1" w:styleId="ZchnZchnCharCharCharCaracterCaracter">
    <w:name w:val="Zchn Zchn Char Char Char Caracter Caracter"/>
    <w:basedOn w:val="Normal"/>
    <w:rsid w:val="00EC1D91"/>
    <w:pPr>
      <w:widowControl w:val="0"/>
      <w:adjustRightInd w:val="0"/>
      <w:spacing w:after="0" w:line="240" w:lineRule="auto"/>
      <w:jc w:val="both"/>
      <w:textAlignment w:val="baseline"/>
    </w:pPr>
    <w:rPr>
      <w:rFonts w:ascii="Times New Roman"/>
      <w:sz w:val="24"/>
      <w:szCs w:val="24"/>
      <w:lang w:val="pl-PL" w:eastAsia="pl-PL"/>
    </w:rPr>
  </w:style>
  <w:style w:type="paragraph" w:customStyle="1" w:styleId="ListParagraph1">
    <w:name w:val="List Paragraph1"/>
    <w:aliases w:val="Normal bullet 2"/>
    <w:basedOn w:val="Normal"/>
    <w:link w:val="ListParagraphChar"/>
    <w:uiPriority w:val="34"/>
    <w:qFormat/>
    <w:rsid w:val="00EC1D91"/>
    <w:pPr>
      <w:spacing w:after="0" w:line="240" w:lineRule="auto"/>
      <w:ind w:left="720"/>
      <w:contextualSpacing/>
    </w:pPr>
    <w:rPr>
      <w:rFonts w:ascii="Times New Roman"/>
      <w:sz w:val="24"/>
      <w:szCs w:val="24"/>
      <w:lang w:val="x-none" w:eastAsia="x-none"/>
    </w:rPr>
  </w:style>
  <w:style w:type="paragraph" w:customStyle="1" w:styleId="CaracterCaracter5">
    <w:name w:val="Caracter Caracter5"/>
    <w:basedOn w:val="Normal"/>
    <w:rsid w:val="00EC1D91"/>
    <w:pPr>
      <w:widowControl w:val="0"/>
      <w:adjustRightInd w:val="0"/>
      <w:spacing w:after="0" w:line="240" w:lineRule="auto"/>
      <w:jc w:val="both"/>
      <w:textAlignment w:val="baseline"/>
    </w:pPr>
    <w:rPr>
      <w:rFonts w:ascii="Times New Roman"/>
      <w:sz w:val="24"/>
      <w:szCs w:val="24"/>
      <w:lang w:val="pl-PL" w:eastAsia="pl-PL"/>
    </w:rPr>
  </w:style>
  <w:style w:type="paragraph" w:styleId="Frspaiere">
    <w:name w:val="No Spacing"/>
    <w:link w:val="FrspaiereCaracter"/>
    <w:uiPriority w:val="1"/>
    <w:qFormat/>
    <w:rsid w:val="00EC1D91"/>
    <w:pPr>
      <w:spacing w:after="0" w:line="240" w:lineRule="auto"/>
    </w:pPr>
    <w:rPr>
      <w:rFonts w:ascii="Calibri" w:hAnsi="Calibri"/>
    </w:rPr>
  </w:style>
  <w:style w:type="numbering" w:customStyle="1" w:styleId="NoList11">
    <w:name w:val="No List11"/>
    <w:next w:val="FrListare"/>
    <w:uiPriority w:val="99"/>
    <w:semiHidden/>
    <w:unhideWhenUsed/>
    <w:rsid w:val="00EC1D91"/>
  </w:style>
  <w:style w:type="paragraph" w:styleId="Titlucuprins">
    <w:name w:val="TOC Heading"/>
    <w:basedOn w:val="Titlu1"/>
    <w:next w:val="Normal"/>
    <w:uiPriority w:val="39"/>
    <w:qFormat/>
    <w:rsid w:val="00EC1D91"/>
    <w:pPr>
      <w:keepLines/>
      <w:spacing w:before="480" w:line="276" w:lineRule="auto"/>
      <w:outlineLvl w:val="9"/>
    </w:pPr>
    <w:rPr>
      <w:rFonts w:ascii="Cambria" w:hAnsi="Cambria"/>
      <w:color w:val="365F91"/>
      <w:sz w:val="28"/>
      <w:szCs w:val="28"/>
      <w:lang w:val="en-US" w:eastAsia="ja-JP"/>
    </w:rPr>
  </w:style>
  <w:style w:type="character" w:customStyle="1" w:styleId="NormalWeb2Char">
    <w:name w:val="Normal (Web)2 Char"/>
    <w:link w:val="NormalWeb2"/>
    <w:rsid w:val="00EC1D91"/>
    <w:rPr>
      <w:rFonts w:ascii="Times New Roman"/>
      <w:color w:val="000000"/>
      <w:sz w:val="24"/>
      <w:szCs w:val="24"/>
      <w:lang w:val="en-GB" w:eastAsia="x-none"/>
    </w:rPr>
  </w:style>
  <w:style w:type="character" w:styleId="Referireintens">
    <w:name w:val="Intense Reference"/>
    <w:uiPriority w:val="32"/>
    <w:qFormat/>
    <w:rsid w:val="00EC1D91"/>
    <w:rPr>
      <w:b/>
      <w:bCs/>
      <w:smallCaps/>
      <w:color w:val="C0504D"/>
      <w:spacing w:val="5"/>
      <w:u w:val="single"/>
    </w:rPr>
  </w:style>
  <w:style w:type="numbering" w:customStyle="1" w:styleId="NoList111">
    <w:name w:val="No List111"/>
    <w:next w:val="FrListare"/>
    <w:uiPriority w:val="99"/>
    <w:semiHidden/>
    <w:unhideWhenUsed/>
    <w:rsid w:val="00EC1D91"/>
  </w:style>
  <w:style w:type="paragraph" w:styleId="Textsimplu">
    <w:name w:val="Plain Text"/>
    <w:basedOn w:val="Normal"/>
    <w:link w:val="TextsimpluCaracter"/>
    <w:uiPriority w:val="99"/>
    <w:unhideWhenUsed/>
    <w:rsid w:val="00EC1D91"/>
    <w:pPr>
      <w:spacing w:after="0" w:line="240" w:lineRule="auto"/>
    </w:pPr>
    <w:rPr>
      <w:rFonts w:ascii="Consolas" w:eastAsia="Calibri" w:hAnsi="Consolas"/>
      <w:sz w:val="21"/>
      <w:szCs w:val="21"/>
      <w:lang w:val="x-none" w:eastAsia="x-none"/>
    </w:rPr>
  </w:style>
  <w:style w:type="character" w:customStyle="1" w:styleId="TextsimpluCaracter">
    <w:name w:val="Text simplu Caracter"/>
    <w:basedOn w:val="Fontdeparagrafimplicit"/>
    <w:link w:val="Textsimplu"/>
    <w:uiPriority w:val="99"/>
    <w:rsid w:val="00EC1D91"/>
    <w:rPr>
      <w:rFonts w:ascii="Consolas" w:eastAsia="Calibri" w:hAnsi="Consolas"/>
      <w:sz w:val="21"/>
      <w:szCs w:val="21"/>
      <w:lang w:val="x-none" w:eastAsia="x-none"/>
    </w:rPr>
  </w:style>
  <w:style w:type="paragraph" w:customStyle="1" w:styleId="CharCharCharCharCharCharChar">
    <w:name w:val="Char Char Char Char Char Char Char"/>
    <w:basedOn w:val="Normal"/>
    <w:rsid w:val="00EC1D91"/>
    <w:pPr>
      <w:spacing w:after="0" w:line="240" w:lineRule="auto"/>
    </w:pPr>
    <w:rPr>
      <w:rFonts w:asci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EC1D91"/>
    <w:pPr>
      <w:widowControl w:val="0"/>
      <w:adjustRightInd w:val="0"/>
      <w:spacing w:after="0" w:line="240" w:lineRule="auto"/>
      <w:jc w:val="both"/>
      <w:textAlignment w:val="baseline"/>
    </w:pPr>
    <w:rPr>
      <w:rFonts w:ascii="Times New Roman"/>
      <w:sz w:val="24"/>
      <w:szCs w:val="24"/>
      <w:lang w:val="pl-PL" w:eastAsia="pl-PL"/>
    </w:rPr>
  </w:style>
  <w:style w:type="paragraph" w:customStyle="1" w:styleId="CaracterCaracterCharChar">
    <w:name w:val="Caracter Caracter Char Char"/>
    <w:basedOn w:val="Normal"/>
    <w:rsid w:val="00EC1D91"/>
    <w:pPr>
      <w:spacing w:after="0" w:line="240" w:lineRule="auto"/>
    </w:pPr>
    <w:rPr>
      <w:rFonts w:ascii="Times New Roman"/>
      <w:sz w:val="24"/>
      <w:szCs w:val="24"/>
      <w:lang w:val="pl-PL" w:eastAsia="pl-PL"/>
    </w:rPr>
  </w:style>
  <w:style w:type="paragraph" w:styleId="Revizuire">
    <w:name w:val="Revision"/>
    <w:hidden/>
    <w:uiPriority w:val="99"/>
    <w:semiHidden/>
    <w:rsid w:val="00EC1D91"/>
    <w:pPr>
      <w:spacing w:after="0" w:line="240" w:lineRule="auto"/>
    </w:pPr>
    <w:rPr>
      <w:rFonts w:ascii="Times New Roman"/>
      <w:sz w:val="24"/>
      <w:szCs w:val="24"/>
      <w:lang w:val="en-US" w:eastAsia="en-US"/>
    </w:rPr>
  </w:style>
  <w:style w:type="table" w:customStyle="1" w:styleId="TableGrid1">
    <w:name w:val="Table Grid1"/>
    <w:basedOn w:val="TabelNormal"/>
    <w:next w:val="Tabelgril"/>
    <w:uiPriority w:val="59"/>
    <w:rsid w:val="00EC1D91"/>
    <w:pPr>
      <w:spacing w:after="0" w:line="240" w:lineRule="auto"/>
    </w:pPr>
    <w:rPr>
      <w:rFonts w:ascii="Calibri" w:eastAsia="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Antet"/>
    <w:rsid w:val="00EC1D91"/>
    <w:pPr>
      <w:tabs>
        <w:tab w:val="clear" w:pos="4513"/>
        <w:tab w:val="clear" w:pos="9026"/>
        <w:tab w:val="center" w:pos="4536"/>
        <w:tab w:val="right" w:pos="9072"/>
      </w:tabs>
    </w:pPr>
    <w:rPr>
      <w:rFonts w:ascii="Times New Roman"/>
      <w:b/>
      <w:sz w:val="24"/>
      <w:szCs w:val="24"/>
      <w:lang w:eastAsia="fr-FR"/>
    </w:rPr>
  </w:style>
  <w:style w:type="paragraph" w:customStyle="1" w:styleId="msolistparagraph0">
    <w:name w:val="msolistparagraph"/>
    <w:basedOn w:val="Normal"/>
    <w:rsid w:val="00EC1D91"/>
    <w:pPr>
      <w:spacing w:after="0" w:line="240" w:lineRule="auto"/>
      <w:ind w:left="720"/>
    </w:pPr>
    <w:rPr>
      <w:rFonts w:ascii="Calibri" w:hAnsi="Calibri"/>
    </w:rPr>
  </w:style>
  <w:style w:type="table" w:customStyle="1" w:styleId="TableGrid11">
    <w:name w:val="Table Grid11"/>
    <w:basedOn w:val="TabelNormal"/>
    <w:next w:val="Tabelgril"/>
    <w:uiPriority w:val="59"/>
    <w:rsid w:val="00EC1D91"/>
    <w:pPr>
      <w:spacing w:after="0" w:line="240" w:lineRule="auto"/>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uprins4">
    <w:name w:val="toc 4"/>
    <w:basedOn w:val="Normal"/>
    <w:next w:val="Normal"/>
    <w:autoRedefine/>
    <w:uiPriority w:val="39"/>
    <w:unhideWhenUsed/>
    <w:rsid w:val="00EC1D91"/>
    <w:pPr>
      <w:spacing w:after="100" w:line="276" w:lineRule="auto"/>
      <w:ind w:left="660"/>
    </w:pPr>
    <w:rPr>
      <w:rFonts w:ascii="Calibri" w:hAnsi="Calibri"/>
      <w:lang w:val="en-US" w:eastAsia="en-US"/>
    </w:rPr>
  </w:style>
  <w:style w:type="paragraph" w:styleId="Cuprins5">
    <w:name w:val="toc 5"/>
    <w:basedOn w:val="Normal"/>
    <w:next w:val="Normal"/>
    <w:autoRedefine/>
    <w:uiPriority w:val="39"/>
    <w:unhideWhenUsed/>
    <w:rsid w:val="00EC1D91"/>
    <w:pPr>
      <w:spacing w:after="100" w:line="276" w:lineRule="auto"/>
      <w:ind w:left="880"/>
    </w:pPr>
    <w:rPr>
      <w:rFonts w:ascii="Calibri" w:hAnsi="Calibri"/>
      <w:lang w:val="en-US" w:eastAsia="en-US"/>
    </w:rPr>
  </w:style>
  <w:style w:type="paragraph" w:styleId="Cuprins6">
    <w:name w:val="toc 6"/>
    <w:basedOn w:val="Normal"/>
    <w:next w:val="Normal"/>
    <w:autoRedefine/>
    <w:uiPriority w:val="39"/>
    <w:unhideWhenUsed/>
    <w:rsid w:val="00EC1D91"/>
    <w:pPr>
      <w:spacing w:after="100" w:line="276" w:lineRule="auto"/>
      <w:ind w:left="1100"/>
    </w:pPr>
    <w:rPr>
      <w:rFonts w:ascii="Calibri" w:hAnsi="Calibri"/>
      <w:lang w:val="en-US" w:eastAsia="en-US"/>
    </w:rPr>
  </w:style>
  <w:style w:type="paragraph" w:styleId="Cuprins7">
    <w:name w:val="toc 7"/>
    <w:basedOn w:val="Normal"/>
    <w:next w:val="Normal"/>
    <w:autoRedefine/>
    <w:uiPriority w:val="39"/>
    <w:unhideWhenUsed/>
    <w:rsid w:val="00EC1D91"/>
    <w:pPr>
      <w:spacing w:after="100" w:line="276" w:lineRule="auto"/>
      <w:ind w:left="1320"/>
    </w:pPr>
    <w:rPr>
      <w:rFonts w:ascii="Calibri" w:hAnsi="Calibri"/>
      <w:lang w:val="en-US" w:eastAsia="en-US"/>
    </w:rPr>
  </w:style>
  <w:style w:type="paragraph" w:styleId="Cuprins8">
    <w:name w:val="toc 8"/>
    <w:basedOn w:val="Normal"/>
    <w:next w:val="Normal"/>
    <w:autoRedefine/>
    <w:uiPriority w:val="39"/>
    <w:unhideWhenUsed/>
    <w:rsid w:val="00EC1D91"/>
    <w:pPr>
      <w:spacing w:after="100" w:line="276" w:lineRule="auto"/>
      <w:ind w:left="1540"/>
    </w:pPr>
    <w:rPr>
      <w:rFonts w:ascii="Calibri" w:hAnsi="Calibri"/>
      <w:lang w:val="en-US" w:eastAsia="en-US"/>
    </w:rPr>
  </w:style>
  <w:style w:type="paragraph" w:styleId="Cuprins9">
    <w:name w:val="toc 9"/>
    <w:basedOn w:val="Normal"/>
    <w:next w:val="Normal"/>
    <w:autoRedefine/>
    <w:uiPriority w:val="39"/>
    <w:unhideWhenUsed/>
    <w:rsid w:val="00EC1D91"/>
    <w:pPr>
      <w:spacing w:after="100" w:line="276" w:lineRule="auto"/>
      <w:ind w:left="1760"/>
    </w:pPr>
    <w:rPr>
      <w:rFonts w:ascii="Calibri" w:hAnsi="Calibri"/>
      <w:lang w:val="en-US" w:eastAsia="en-US"/>
    </w:rPr>
  </w:style>
  <w:style w:type="paragraph" w:styleId="NormalWeb">
    <w:name w:val="Normal (Web)"/>
    <w:aliases w:val="Normal (Web) Char Char,Normal (Web) Char"/>
    <w:basedOn w:val="Normal"/>
    <w:uiPriority w:val="1"/>
    <w:unhideWhenUsed/>
    <w:qFormat/>
    <w:rsid w:val="00EC1D91"/>
    <w:pPr>
      <w:spacing w:before="100" w:beforeAutospacing="1" w:after="100" w:afterAutospacing="1" w:line="240" w:lineRule="auto"/>
    </w:pPr>
    <w:rPr>
      <w:rFonts w:ascii="Times New Roman"/>
      <w:sz w:val="24"/>
      <w:szCs w:val="24"/>
      <w:lang w:val="en-US" w:eastAsia="en-US"/>
    </w:rPr>
  </w:style>
  <w:style w:type="character" w:styleId="Robust">
    <w:name w:val="Strong"/>
    <w:uiPriority w:val="22"/>
    <w:qFormat/>
    <w:rsid w:val="00EC1D91"/>
    <w:rPr>
      <w:b/>
      <w:bCs/>
    </w:rPr>
  </w:style>
  <w:style w:type="numbering" w:customStyle="1" w:styleId="NoList2">
    <w:name w:val="No List2"/>
    <w:next w:val="FrListare"/>
    <w:uiPriority w:val="99"/>
    <w:semiHidden/>
    <w:unhideWhenUsed/>
    <w:rsid w:val="00EC1D91"/>
  </w:style>
  <w:style w:type="character" w:customStyle="1" w:styleId="BalloonTextChar1">
    <w:name w:val="Balloon Text Char1"/>
    <w:uiPriority w:val="99"/>
    <w:semiHidden/>
    <w:rsid w:val="00EC1D91"/>
    <w:rPr>
      <w:rFonts w:ascii="Tahoma" w:eastAsia="Times New Roman" w:hAnsi="Tahoma" w:cs="Tahoma"/>
      <w:sz w:val="16"/>
      <w:szCs w:val="16"/>
    </w:rPr>
  </w:style>
  <w:style w:type="character" w:customStyle="1" w:styleId="BodyTextIndentChar1">
    <w:name w:val="Body Text Indent Char1"/>
    <w:uiPriority w:val="99"/>
    <w:semiHidden/>
    <w:rsid w:val="00EC1D91"/>
    <w:rPr>
      <w:rFonts w:ascii="Times New Roman" w:eastAsia="Times New Roman" w:hAnsi="Times New Roman"/>
      <w:sz w:val="24"/>
      <w:szCs w:val="24"/>
    </w:rPr>
  </w:style>
  <w:style w:type="character" w:customStyle="1" w:styleId="BodyTextIndent3Char1">
    <w:name w:val="Body Text Indent 3 Char1"/>
    <w:uiPriority w:val="99"/>
    <w:semiHidden/>
    <w:rsid w:val="00EC1D91"/>
    <w:rPr>
      <w:rFonts w:ascii="Times New Roman" w:eastAsia="Times New Roman" w:hAnsi="Times New Roman"/>
      <w:sz w:val="16"/>
      <w:szCs w:val="16"/>
    </w:rPr>
  </w:style>
  <w:style w:type="character" w:customStyle="1" w:styleId="CommentTextChar1">
    <w:name w:val="Comment Text Char1"/>
    <w:uiPriority w:val="99"/>
    <w:semiHidden/>
    <w:rsid w:val="00EC1D91"/>
    <w:rPr>
      <w:rFonts w:ascii="Times New Roman" w:eastAsia="Times New Roman" w:hAnsi="Times New Roman"/>
    </w:rPr>
  </w:style>
  <w:style w:type="character" w:customStyle="1" w:styleId="BodyTextIndent2Char1">
    <w:name w:val="Body Text Indent 2 Char1"/>
    <w:uiPriority w:val="99"/>
    <w:semiHidden/>
    <w:rsid w:val="00EC1D91"/>
    <w:rPr>
      <w:rFonts w:ascii="Times New Roman" w:eastAsia="Times New Roman" w:hAnsi="Times New Roman"/>
      <w:sz w:val="24"/>
      <w:szCs w:val="24"/>
    </w:rPr>
  </w:style>
  <w:style w:type="character" w:customStyle="1" w:styleId="CommentSubjectChar1">
    <w:name w:val="Comment Subject Char1"/>
    <w:uiPriority w:val="99"/>
    <w:semiHidden/>
    <w:rsid w:val="00EC1D91"/>
    <w:rPr>
      <w:rFonts w:ascii="Times New Roman" w:eastAsia="Times New Roman" w:hAnsi="Times New Roman"/>
      <w:b/>
      <w:bCs/>
    </w:rPr>
  </w:style>
  <w:style w:type="paragraph" w:customStyle="1" w:styleId="CharCharCharCharCharCharChar1">
    <w:name w:val="Char Char Char Char Char Char Char1"/>
    <w:basedOn w:val="Normal"/>
    <w:rsid w:val="00EC1D91"/>
    <w:pPr>
      <w:spacing w:after="0" w:line="240" w:lineRule="auto"/>
    </w:pPr>
    <w:rPr>
      <w:rFonts w:asci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C1D91"/>
    <w:pPr>
      <w:widowControl w:val="0"/>
      <w:adjustRightInd w:val="0"/>
      <w:spacing w:after="0" w:line="240" w:lineRule="auto"/>
      <w:jc w:val="both"/>
      <w:textAlignment w:val="baseline"/>
    </w:pPr>
    <w:rPr>
      <w:rFonts w:ascii="Times New Roman"/>
      <w:sz w:val="24"/>
      <w:szCs w:val="24"/>
      <w:lang w:val="pl-PL" w:eastAsia="pl-PL"/>
    </w:rPr>
  </w:style>
  <w:style w:type="paragraph" w:customStyle="1" w:styleId="CaracterCaracter5CharCharCaracterCaracter">
    <w:name w:val="Caracter Caracter5 Char Char Caracter Caracter"/>
    <w:basedOn w:val="Normal"/>
    <w:rsid w:val="00EC1D91"/>
    <w:pPr>
      <w:widowControl w:val="0"/>
      <w:adjustRightInd w:val="0"/>
      <w:spacing w:after="0" w:line="240" w:lineRule="auto"/>
      <w:jc w:val="both"/>
      <w:textAlignment w:val="baseline"/>
    </w:pPr>
    <w:rPr>
      <w:rFonts w:ascii="Times New Roman"/>
      <w:sz w:val="24"/>
      <w:szCs w:val="24"/>
      <w:lang w:val="pl-PL" w:eastAsia="pl-PL"/>
    </w:rPr>
  </w:style>
  <w:style w:type="character" w:customStyle="1" w:styleId="tal1">
    <w:name w:val="tal1"/>
    <w:rsid w:val="00EC1D91"/>
  </w:style>
  <w:style w:type="paragraph" w:customStyle="1" w:styleId="ZchnZchnCharCharChar">
    <w:name w:val="Zchn Zchn Char Char Char"/>
    <w:basedOn w:val="Normal"/>
    <w:rsid w:val="00EC1D91"/>
    <w:pPr>
      <w:widowControl w:val="0"/>
      <w:adjustRightInd w:val="0"/>
      <w:spacing w:after="0" w:line="240" w:lineRule="auto"/>
      <w:jc w:val="both"/>
      <w:textAlignment w:val="baseline"/>
    </w:pPr>
    <w:rPr>
      <w:rFonts w:ascii="Times New Roman"/>
      <w:sz w:val="24"/>
      <w:szCs w:val="24"/>
      <w:lang w:val="pl-PL" w:eastAsia="pl-PL"/>
    </w:rPr>
  </w:style>
  <w:style w:type="character" w:customStyle="1" w:styleId="tsp1">
    <w:name w:val="tsp1"/>
    <w:rsid w:val="00EC1D91"/>
  </w:style>
  <w:style w:type="table" w:customStyle="1" w:styleId="TableGrid2">
    <w:name w:val="Table Grid2"/>
    <w:basedOn w:val="TabelNormal"/>
    <w:next w:val="Tabelgril"/>
    <w:uiPriority w:val="59"/>
    <w:rsid w:val="00EC1D91"/>
    <w:pPr>
      <w:spacing w:after="0" w:line="240" w:lineRule="auto"/>
    </w:pPr>
    <w:rPr>
      <w:rFonts w:asci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EC1D91"/>
    <w:pPr>
      <w:widowControl w:val="0"/>
      <w:adjustRightInd w:val="0"/>
      <w:spacing w:after="0" w:line="240" w:lineRule="auto"/>
      <w:jc w:val="both"/>
      <w:textAlignment w:val="baseline"/>
    </w:pPr>
    <w:rPr>
      <w:rFonts w:ascii="Times New Roman"/>
      <w:sz w:val="24"/>
      <w:szCs w:val="24"/>
      <w:lang w:val="pl-PL" w:eastAsia="pl-PL"/>
    </w:rPr>
  </w:style>
  <w:style w:type="paragraph" w:customStyle="1" w:styleId="xl101">
    <w:name w:val="xl101"/>
    <w:basedOn w:val="Normal"/>
    <w:rsid w:val="00EC1D91"/>
    <w:pPr>
      <w:spacing w:before="100" w:beforeAutospacing="1" w:after="100" w:afterAutospacing="1" w:line="240" w:lineRule="auto"/>
      <w:jc w:val="center"/>
      <w:textAlignment w:val="center"/>
    </w:pPr>
    <w:rPr>
      <w:rFonts w:ascii="Arial" w:hAnsi="Arial" w:cs="Arial"/>
      <w:b/>
      <w:bCs/>
      <w:color w:val="000000"/>
      <w:sz w:val="16"/>
      <w:szCs w:val="16"/>
      <w:lang w:val="en-US" w:eastAsia="en-US"/>
    </w:rPr>
  </w:style>
  <w:style w:type="paragraph" w:customStyle="1" w:styleId="xl102">
    <w:name w:val="xl102"/>
    <w:basedOn w:val="Normal"/>
    <w:rsid w:val="00EC1D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val="en-US" w:eastAsia="en-US"/>
    </w:rPr>
  </w:style>
  <w:style w:type="paragraph" w:customStyle="1" w:styleId="xl103">
    <w:name w:val="xl103"/>
    <w:basedOn w:val="Normal"/>
    <w:rsid w:val="00EC1D9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hAnsi="Arial" w:cs="Arial"/>
      <w:sz w:val="24"/>
      <w:szCs w:val="24"/>
      <w:lang w:val="en-US" w:eastAsia="en-US"/>
    </w:rPr>
  </w:style>
  <w:style w:type="paragraph" w:customStyle="1" w:styleId="xl104">
    <w:name w:val="xl104"/>
    <w:basedOn w:val="Normal"/>
    <w:rsid w:val="00EC1D9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05">
    <w:name w:val="xl105"/>
    <w:basedOn w:val="Normal"/>
    <w:rsid w:val="00EC1D9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06">
    <w:name w:val="xl106"/>
    <w:basedOn w:val="Normal"/>
    <w:rsid w:val="00EC1D9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i/>
      <w:iCs/>
      <w:color w:val="000000"/>
      <w:sz w:val="24"/>
      <w:szCs w:val="24"/>
      <w:lang w:val="en-US" w:eastAsia="en-US"/>
    </w:rPr>
  </w:style>
  <w:style w:type="paragraph" w:customStyle="1" w:styleId="xl107">
    <w:name w:val="xl107"/>
    <w:basedOn w:val="Normal"/>
    <w:rsid w:val="00EC1D9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08">
    <w:name w:val="xl108"/>
    <w:basedOn w:val="Normal"/>
    <w:rsid w:val="00EC1D91"/>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i/>
      <w:iCs/>
      <w:color w:val="000000"/>
      <w:sz w:val="24"/>
      <w:szCs w:val="24"/>
      <w:lang w:val="en-US" w:eastAsia="en-US"/>
    </w:rPr>
  </w:style>
  <w:style w:type="paragraph" w:customStyle="1" w:styleId="xl109">
    <w:name w:val="xl109"/>
    <w:basedOn w:val="Normal"/>
    <w:rsid w:val="00EC1D9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b/>
      <w:bCs/>
      <w:i/>
      <w:iCs/>
      <w:color w:val="000000"/>
      <w:sz w:val="24"/>
      <w:szCs w:val="24"/>
      <w:lang w:val="en-US" w:eastAsia="en-US"/>
    </w:rPr>
  </w:style>
  <w:style w:type="paragraph" w:customStyle="1" w:styleId="xl110">
    <w:name w:val="xl110"/>
    <w:basedOn w:val="Normal"/>
    <w:rsid w:val="00EC1D9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11">
    <w:name w:val="xl111"/>
    <w:basedOn w:val="Normal"/>
    <w:rsid w:val="00EC1D91"/>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b/>
      <w:bCs/>
      <w:i/>
      <w:iCs/>
      <w:color w:val="000000"/>
      <w:sz w:val="24"/>
      <w:szCs w:val="24"/>
      <w:lang w:val="en-US" w:eastAsia="en-US"/>
    </w:rPr>
  </w:style>
  <w:style w:type="paragraph" w:customStyle="1" w:styleId="xl112">
    <w:name w:val="xl112"/>
    <w:basedOn w:val="Normal"/>
    <w:rsid w:val="00EC1D9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13">
    <w:name w:val="xl113"/>
    <w:basedOn w:val="Normal"/>
    <w:rsid w:val="00EC1D91"/>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b/>
      <w:bCs/>
      <w:i/>
      <w:iCs/>
      <w:color w:val="000000"/>
      <w:sz w:val="24"/>
      <w:szCs w:val="24"/>
      <w:lang w:val="en-US" w:eastAsia="en-US"/>
    </w:rPr>
  </w:style>
  <w:style w:type="paragraph" w:customStyle="1" w:styleId="xl114">
    <w:name w:val="xl114"/>
    <w:basedOn w:val="Normal"/>
    <w:rsid w:val="00EC1D9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15">
    <w:name w:val="xl115"/>
    <w:basedOn w:val="Normal"/>
    <w:rsid w:val="00EC1D91"/>
    <w:pPr>
      <w:shd w:val="clear" w:color="000000" w:fill="FFFFFF"/>
      <w:spacing w:before="100" w:beforeAutospacing="1" w:after="100" w:afterAutospacing="1" w:line="240" w:lineRule="auto"/>
      <w:textAlignment w:val="center"/>
    </w:pPr>
    <w:rPr>
      <w:rFonts w:ascii="Arial" w:hAnsi="Arial" w:cs="Arial"/>
      <w:b/>
      <w:bCs/>
      <w:i/>
      <w:iCs/>
      <w:sz w:val="24"/>
      <w:szCs w:val="24"/>
      <w:lang w:val="en-US" w:eastAsia="en-US"/>
    </w:rPr>
  </w:style>
  <w:style w:type="paragraph" w:customStyle="1" w:styleId="xl116">
    <w:name w:val="xl116"/>
    <w:basedOn w:val="Normal"/>
    <w:rsid w:val="00EC1D91"/>
    <w:pPr>
      <w:spacing w:before="100" w:beforeAutospacing="1" w:after="100" w:afterAutospacing="1" w:line="240" w:lineRule="auto"/>
      <w:textAlignment w:val="center"/>
    </w:pPr>
    <w:rPr>
      <w:rFonts w:ascii="Times New Roman"/>
      <w:sz w:val="24"/>
      <w:szCs w:val="24"/>
      <w:lang w:val="en-US" w:eastAsia="en-US"/>
    </w:rPr>
  </w:style>
  <w:style w:type="paragraph" w:customStyle="1" w:styleId="xl117">
    <w:name w:val="xl117"/>
    <w:basedOn w:val="Normal"/>
    <w:rsid w:val="00EC1D91"/>
    <w:pPr>
      <w:pBdr>
        <w:top w:val="single" w:sz="8" w:space="0" w:color="auto"/>
        <w:bottom w:val="single" w:sz="8" w:space="0" w:color="auto"/>
      </w:pBdr>
      <w:spacing w:before="100" w:beforeAutospacing="1" w:after="100" w:afterAutospacing="1" w:line="240" w:lineRule="auto"/>
    </w:pPr>
    <w:rPr>
      <w:rFonts w:ascii="Times New Roman"/>
      <w:sz w:val="24"/>
      <w:szCs w:val="24"/>
      <w:lang w:val="en-US" w:eastAsia="en-US"/>
    </w:rPr>
  </w:style>
  <w:style w:type="paragraph" w:customStyle="1" w:styleId="xl118">
    <w:name w:val="xl118"/>
    <w:basedOn w:val="Normal"/>
    <w:rsid w:val="00EC1D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19">
    <w:name w:val="xl119"/>
    <w:basedOn w:val="Normal"/>
    <w:rsid w:val="00EC1D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20">
    <w:name w:val="xl120"/>
    <w:basedOn w:val="Normal"/>
    <w:rsid w:val="00EC1D91"/>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21">
    <w:name w:val="xl121"/>
    <w:basedOn w:val="Normal"/>
    <w:rsid w:val="00EC1D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i/>
      <w:iCs/>
      <w:color w:val="000000"/>
      <w:sz w:val="24"/>
      <w:szCs w:val="24"/>
      <w:lang w:val="en-US" w:eastAsia="en-US"/>
    </w:rPr>
  </w:style>
  <w:style w:type="paragraph" w:customStyle="1" w:styleId="xl122">
    <w:name w:val="xl122"/>
    <w:basedOn w:val="Normal"/>
    <w:rsid w:val="00EC1D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i/>
      <w:iCs/>
      <w:color w:val="000000"/>
      <w:sz w:val="24"/>
      <w:szCs w:val="24"/>
      <w:lang w:val="en-US" w:eastAsia="en-US"/>
    </w:rPr>
  </w:style>
  <w:style w:type="paragraph" w:customStyle="1" w:styleId="xl123">
    <w:name w:val="xl123"/>
    <w:basedOn w:val="Normal"/>
    <w:rsid w:val="00EC1D91"/>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24">
    <w:name w:val="xl124"/>
    <w:basedOn w:val="Normal"/>
    <w:rsid w:val="00EC1D91"/>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25">
    <w:name w:val="xl125"/>
    <w:basedOn w:val="Normal"/>
    <w:rsid w:val="00EC1D91"/>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sz w:val="24"/>
      <w:szCs w:val="24"/>
      <w:lang w:val="en-US" w:eastAsia="en-US"/>
    </w:rPr>
  </w:style>
  <w:style w:type="paragraph" w:customStyle="1" w:styleId="xl126">
    <w:name w:val="xl126"/>
    <w:basedOn w:val="Normal"/>
    <w:rsid w:val="00EC1D91"/>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sz w:val="24"/>
      <w:szCs w:val="24"/>
      <w:lang w:val="en-US" w:eastAsia="en-US"/>
    </w:rPr>
  </w:style>
  <w:style w:type="paragraph" w:customStyle="1" w:styleId="xl127">
    <w:name w:val="xl127"/>
    <w:basedOn w:val="Normal"/>
    <w:rsid w:val="00EC1D91"/>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28">
    <w:name w:val="xl128"/>
    <w:basedOn w:val="Normal"/>
    <w:rsid w:val="00EC1D91"/>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29">
    <w:name w:val="xl129"/>
    <w:basedOn w:val="Normal"/>
    <w:rsid w:val="00EC1D91"/>
    <w:pPr>
      <w:pBdr>
        <w:top w:val="single" w:sz="8" w:space="0" w:color="auto"/>
        <w:bottom w:val="single" w:sz="8" w:space="0" w:color="auto"/>
      </w:pBdr>
      <w:spacing w:before="100" w:beforeAutospacing="1" w:after="100" w:afterAutospacing="1" w:line="240" w:lineRule="auto"/>
      <w:textAlignment w:val="center"/>
    </w:pPr>
    <w:rPr>
      <w:rFonts w:ascii="Times New Roman"/>
      <w:sz w:val="24"/>
      <w:szCs w:val="24"/>
      <w:lang w:val="en-US" w:eastAsia="en-US"/>
    </w:rPr>
  </w:style>
  <w:style w:type="paragraph" w:customStyle="1" w:styleId="xl130">
    <w:name w:val="xl130"/>
    <w:basedOn w:val="Normal"/>
    <w:rsid w:val="00EC1D91"/>
    <w:pPr>
      <w:shd w:val="clear" w:color="000000" w:fill="FFFFFF"/>
      <w:spacing w:before="100" w:beforeAutospacing="1" w:after="100" w:afterAutospacing="1" w:line="240" w:lineRule="auto"/>
      <w:jc w:val="center"/>
      <w:textAlignment w:val="center"/>
    </w:pPr>
    <w:rPr>
      <w:rFonts w:ascii="Arial" w:hAnsi="Arial" w:cs="Arial"/>
      <w:b/>
      <w:bCs/>
      <w:color w:val="000000"/>
      <w:sz w:val="16"/>
      <w:szCs w:val="16"/>
      <w:lang w:val="en-US" w:eastAsia="en-US"/>
    </w:rPr>
  </w:style>
  <w:style w:type="paragraph" w:customStyle="1" w:styleId="xl131">
    <w:name w:val="xl131"/>
    <w:basedOn w:val="Normal"/>
    <w:rsid w:val="00EC1D91"/>
    <w:pPr>
      <w:pBdr>
        <w:top w:val="single" w:sz="8" w:space="0" w:color="auto"/>
        <w:bottom w:val="single" w:sz="8" w:space="0" w:color="auto"/>
      </w:pBdr>
      <w:shd w:val="clear" w:color="000000" w:fill="FFFFFF"/>
      <w:spacing w:before="100" w:beforeAutospacing="1" w:after="100" w:afterAutospacing="1" w:line="240" w:lineRule="auto"/>
    </w:pPr>
    <w:rPr>
      <w:rFonts w:ascii="Times New Roman"/>
      <w:sz w:val="24"/>
      <w:szCs w:val="24"/>
      <w:lang w:val="en-US" w:eastAsia="en-US"/>
    </w:rPr>
  </w:style>
  <w:style w:type="paragraph" w:customStyle="1" w:styleId="xl132">
    <w:name w:val="xl132"/>
    <w:basedOn w:val="Normal"/>
    <w:rsid w:val="00EC1D91"/>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sz w:val="24"/>
      <w:szCs w:val="24"/>
      <w:lang w:val="en-US" w:eastAsia="en-US"/>
    </w:rPr>
  </w:style>
  <w:style w:type="paragraph" w:customStyle="1" w:styleId="xl133">
    <w:name w:val="xl133"/>
    <w:basedOn w:val="Normal"/>
    <w:rsid w:val="00EC1D91"/>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sz w:val="24"/>
      <w:szCs w:val="24"/>
      <w:lang w:val="en-US" w:eastAsia="en-US"/>
    </w:rPr>
  </w:style>
  <w:style w:type="paragraph" w:customStyle="1" w:styleId="xl134">
    <w:name w:val="xl134"/>
    <w:basedOn w:val="Normal"/>
    <w:rsid w:val="00EC1D9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sz w:val="24"/>
      <w:szCs w:val="24"/>
      <w:lang w:val="en-US" w:eastAsia="en-US"/>
    </w:rPr>
  </w:style>
  <w:style w:type="paragraph" w:customStyle="1" w:styleId="xl135">
    <w:name w:val="xl135"/>
    <w:basedOn w:val="Normal"/>
    <w:rsid w:val="00EC1D91"/>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hAnsi="Arial" w:cs="Arial"/>
      <w:i/>
      <w:iCs/>
      <w:color w:val="FFFFFF"/>
      <w:sz w:val="18"/>
      <w:szCs w:val="18"/>
      <w:lang w:val="en-US" w:eastAsia="en-US"/>
    </w:rPr>
  </w:style>
  <w:style w:type="paragraph" w:customStyle="1" w:styleId="xl136">
    <w:name w:val="xl136"/>
    <w:basedOn w:val="Normal"/>
    <w:rsid w:val="00EC1D91"/>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hAnsi="Arial" w:cs="Arial"/>
      <w:i/>
      <w:iCs/>
      <w:color w:val="FFFFFF"/>
      <w:sz w:val="18"/>
      <w:szCs w:val="18"/>
      <w:lang w:val="en-US" w:eastAsia="en-US"/>
    </w:rPr>
  </w:style>
  <w:style w:type="paragraph" w:customStyle="1" w:styleId="xl137">
    <w:name w:val="xl137"/>
    <w:basedOn w:val="Normal"/>
    <w:rsid w:val="00EC1D91"/>
    <w:pPr>
      <w:pBdr>
        <w:right w:val="single" w:sz="4" w:space="0" w:color="auto"/>
      </w:pBdr>
      <w:shd w:val="clear" w:color="000000" w:fill="000000"/>
      <w:spacing w:before="100" w:beforeAutospacing="1" w:after="100" w:afterAutospacing="1" w:line="240" w:lineRule="auto"/>
      <w:jc w:val="center"/>
      <w:textAlignment w:val="center"/>
    </w:pPr>
    <w:rPr>
      <w:rFonts w:ascii="Arial" w:hAnsi="Arial" w:cs="Arial"/>
      <w:i/>
      <w:iCs/>
      <w:color w:val="FFFFFF"/>
      <w:sz w:val="18"/>
      <w:szCs w:val="18"/>
      <w:lang w:val="en-US" w:eastAsia="en-US"/>
    </w:rPr>
  </w:style>
  <w:style w:type="paragraph" w:customStyle="1" w:styleId="xl138">
    <w:name w:val="xl138"/>
    <w:basedOn w:val="Normal"/>
    <w:rsid w:val="00EC1D91"/>
    <w:pPr>
      <w:spacing w:before="100" w:beforeAutospacing="1" w:after="100" w:afterAutospacing="1" w:line="240" w:lineRule="auto"/>
    </w:pPr>
    <w:rPr>
      <w:rFonts w:ascii="Times New Roman"/>
      <w:sz w:val="18"/>
      <w:szCs w:val="18"/>
      <w:lang w:val="en-US" w:eastAsia="en-US"/>
    </w:rPr>
  </w:style>
  <w:style w:type="paragraph" w:customStyle="1" w:styleId="xl139">
    <w:name w:val="xl139"/>
    <w:basedOn w:val="Normal"/>
    <w:rsid w:val="00EC1D91"/>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b/>
      <w:bCs/>
      <w:i/>
      <w:iCs/>
      <w:color w:val="000000"/>
      <w:sz w:val="24"/>
      <w:szCs w:val="24"/>
      <w:lang w:val="en-US" w:eastAsia="en-US"/>
    </w:rPr>
  </w:style>
  <w:style w:type="paragraph" w:customStyle="1" w:styleId="xl140">
    <w:name w:val="xl140"/>
    <w:basedOn w:val="Normal"/>
    <w:rsid w:val="00EC1D91"/>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41">
    <w:name w:val="xl141"/>
    <w:basedOn w:val="Normal"/>
    <w:rsid w:val="00EC1D91"/>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42">
    <w:name w:val="xl142"/>
    <w:basedOn w:val="Normal"/>
    <w:rsid w:val="00EC1D9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hAnsi="Arial" w:cs="Arial"/>
      <w:b/>
      <w:bCs/>
      <w:i/>
      <w:iCs/>
      <w:sz w:val="24"/>
      <w:szCs w:val="24"/>
      <w:lang w:val="en-US" w:eastAsia="en-US"/>
    </w:rPr>
  </w:style>
  <w:style w:type="paragraph" w:customStyle="1" w:styleId="xl143">
    <w:name w:val="xl143"/>
    <w:basedOn w:val="Normal"/>
    <w:rsid w:val="00EC1D91"/>
    <w:pPr>
      <w:pBdr>
        <w:top w:val="single" w:sz="8" w:space="0" w:color="auto"/>
        <w:bottom w:val="single" w:sz="8" w:space="0" w:color="auto"/>
        <w:right w:val="single" w:sz="8" w:space="0" w:color="auto"/>
      </w:pBdr>
      <w:spacing w:before="100" w:beforeAutospacing="1" w:after="100" w:afterAutospacing="1" w:line="240" w:lineRule="auto"/>
    </w:pPr>
    <w:rPr>
      <w:rFonts w:ascii="Times New Roman"/>
      <w:sz w:val="24"/>
      <w:szCs w:val="24"/>
      <w:lang w:val="en-US" w:eastAsia="en-US"/>
    </w:rPr>
  </w:style>
  <w:style w:type="paragraph" w:customStyle="1" w:styleId="xl144">
    <w:name w:val="xl144"/>
    <w:basedOn w:val="Normal"/>
    <w:rsid w:val="00EC1D91"/>
    <w:pPr>
      <w:pBdr>
        <w:top w:val="single" w:sz="8" w:space="0" w:color="auto"/>
        <w:left w:val="single" w:sz="8" w:space="0" w:color="auto"/>
        <w:bottom w:val="single" w:sz="8" w:space="0" w:color="auto"/>
      </w:pBdr>
      <w:spacing w:before="100" w:beforeAutospacing="1" w:after="100" w:afterAutospacing="1" w:line="240" w:lineRule="auto"/>
    </w:pPr>
    <w:rPr>
      <w:rFonts w:ascii="Times New Roman"/>
      <w:sz w:val="24"/>
      <w:szCs w:val="24"/>
      <w:lang w:val="en-US" w:eastAsia="en-US"/>
    </w:rPr>
  </w:style>
  <w:style w:type="paragraph" w:customStyle="1" w:styleId="xl145">
    <w:name w:val="xl145"/>
    <w:basedOn w:val="Normal"/>
    <w:rsid w:val="00EC1D91"/>
    <w:pPr>
      <w:pBdr>
        <w:top w:val="single" w:sz="8" w:space="0" w:color="auto"/>
        <w:bottom w:val="single" w:sz="8" w:space="0" w:color="auto"/>
      </w:pBdr>
      <w:spacing w:before="100" w:beforeAutospacing="1" w:after="100" w:afterAutospacing="1" w:line="240" w:lineRule="auto"/>
      <w:textAlignment w:val="center"/>
    </w:pPr>
    <w:rPr>
      <w:rFonts w:ascii="Times New Roman"/>
      <w:sz w:val="24"/>
      <w:szCs w:val="24"/>
      <w:lang w:val="en-US" w:eastAsia="en-US"/>
    </w:rPr>
  </w:style>
  <w:style w:type="paragraph" w:customStyle="1" w:styleId="xl146">
    <w:name w:val="xl146"/>
    <w:basedOn w:val="Normal"/>
    <w:rsid w:val="00EC1D91"/>
    <w:pPr>
      <w:pBdr>
        <w:bottom w:val="single" w:sz="8" w:space="0" w:color="auto"/>
      </w:pBdr>
      <w:shd w:val="clear" w:color="000000" w:fill="FFFFFF"/>
      <w:spacing w:before="100" w:beforeAutospacing="1" w:after="100" w:afterAutospacing="1" w:line="240" w:lineRule="auto"/>
      <w:jc w:val="center"/>
      <w:textAlignment w:val="center"/>
    </w:pPr>
    <w:rPr>
      <w:rFonts w:ascii="Arial" w:hAnsi="Arial" w:cs="Arial"/>
      <w:b/>
      <w:bCs/>
      <w:i/>
      <w:iCs/>
      <w:color w:val="000000"/>
      <w:sz w:val="24"/>
      <w:szCs w:val="24"/>
      <w:lang w:val="en-US" w:eastAsia="en-US"/>
    </w:rPr>
  </w:style>
  <w:style w:type="paragraph" w:customStyle="1" w:styleId="xl147">
    <w:name w:val="xl147"/>
    <w:basedOn w:val="Normal"/>
    <w:rsid w:val="00EC1D91"/>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48">
    <w:name w:val="xl148"/>
    <w:basedOn w:val="Normal"/>
    <w:rsid w:val="00EC1D91"/>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49">
    <w:name w:val="xl149"/>
    <w:basedOn w:val="Normal"/>
    <w:rsid w:val="00EC1D91"/>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50">
    <w:name w:val="xl150"/>
    <w:basedOn w:val="Normal"/>
    <w:rsid w:val="00EC1D9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sz w:val="24"/>
      <w:szCs w:val="24"/>
      <w:lang w:val="en-US" w:eastAsia="en-US"/>
    </w:rPr>
  </w:style>
  <w:style w:type="paragraph" w:customStyle="1" w:styleId="xl151">
    <w:name w:val="xl151"/>
    <w:basedOn w:val="Normal"/>
    <w:rsid w:val="00EC1D91"/>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sz w:val="24"/>
      <w:szCs w:val="24"/>
      <w:lang w:val="en-US" w:eastAsia="en-US"/>
    </w:rPr>
  </w:style>
  <w:style w:type="paragraph" w:customStyle="1" w:styleId="xl152">
    <w:name w:val="xl152"/>
    <w:basedOn w:val="Normal"/>
    <w:rsid w:val="00EC1D91"/>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sz w:val="24"/>
      <w:szCs w:val="24"/>
      <w:lang w:val="en-US" w:eastAsia="en-US"/>
    </w:rPr>
  </w:style>
  <w:style w:type="paragraph" w:customStyle="1" w:styleId="xl153">
    <w:name w:val="xl153"/>
    <w:basedOn w:val="Normal"/>
    <w:rsid w:val="00EC1D91"/>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sz w:val="24"/>
      <w:szCs w:val="24"/>
      <w:lang w:val="en-US" w:eastAsia="en-US"/>
    </w:rPr>
  </w:style>
  <w:style w:type="paragraph" w:customStyle="1" w:styleId="xl154">
    <w:name w:val="xl154"/>
    <w:basedOn w:val="Normal"/>
    <w:rsid w:val="00EC1D9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hAnsi="Arial" w:cs="Arial"/>
      <w:b/>
      <w:bCs/>
      <w:color w:val="000000"/>
      <w:sz w:val="24"/>
      <w:szCs w:val="24"/>
      <w:lang w:val="en-US" w:eastAsia="en-US"/>
    </w:rPr>
  </w:style>
  <w:style w:type="paragraph" w:customStyle="1" w:styleId="xl155">
    <w:name w:val="xl155"/>
    <w:basedOn w:val="Normal"/>
    <w:rsid w:val="00EC1D91"/>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56">
    <w:name w:val="xl156"/>
    <w:basedOn w:val="Normal"/>
    <w:rsid w:val="00EC1D91"/>
    <w:pPr>
      <w:pBdr>
        <w:top w:val="single" w:sz="8" w:space="0" w:color="auto"/>
        <w:bottom w:val="single" w:sz="4" w:space="0" w:color="auto"/>
      </w:pBdr>
      <w:spacing w:before="100" w:beforeAutospacing="1" w:after="100" w:afterAutospacing="1" w:line="240" w:lineRule="auto"/>
      <w:jc w:val="center"/>
      <w:textAlignment w:val="center"/>
    </w:pPr>
    <w:rPr>
      <w:rFonts w:ascii="Times New Roman"/>
      <w:b/>
      <w:bCs/>
      <w:color w:val="000000"/>
      <w:sz w:val="24"/>
      <w:szCs w:val="24"/>
      <w:lang w:val="en-US" w:eastAsia="en-US"/>
    </w:rPr>
  </w:style>
  <w:style w:type="paragraph" w:customStyle="1" w:styleId="xl157">
    <w:name w:val="xl157"/>
    <w:basedOn w:val="Normal"/>
    <w:rsid w:val="00EC1D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58">
    <w:name w:val="xl158"/>
    <w:basedOn w:val="Normal"/>
    <w:rsid w:val="00EC1D91"/>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59">
    <w:name w:val="xl159"/>
    <w:basedOn w:val="Normal"/>
    <w:rsid w:val="00EC1D9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b/>
      <w:bCs/>
      <w:color w:val="000000"/>
      <w:sz w:val="24"/>
      <w:szCs w:val="24"/>
      <w:lang w:val="en-US" w:eastAsia="en-US"/>
    </w:rPr>
  </w:style>
  <w:style w:type="paragraph" w:customStyle="1" w:styleId="xl160">
    <w:name w:val="xl160"/>
    <w:basedOn w:val="Normal"/>
    <w:rsid w:val="00EC1D91"/>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61">
    <w:name w:val="xl161"/>
    <w:basedOn w:val="Normal"/>
    <w:rsid w:val="00EC1D91"/>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62">
    <w:name w:val="xl162"/>
    <w:basedOn w:val="Normal"/>
    <w:rsid w:val="00EC1D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63">
    <w:name w:val="xl163"/>
    <w:basedOn w:val="Normal"/>
    <w:rsid w:val="00EC1D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64">
    <w:name w:val="xl164"/>
    <w:basedOn w:val="Normal"/>
    <w:rsid w:val="00EC1D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65">
    <w:name w:val="xl165"/>
    <w:basedOn w:val="Normal"/>
    <w:rsid w:val="00EC1D91"/>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66">
    <w:name w:val="xl166"/>
    <w:basedOn w:val="Normal"/>
    <w:rsid w:val="00EC1D91"/>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67">
    <w:name w:val="xl167"/>
    <w:basedOn w:val="Normal"/>
    <w:rsid w:val="00EC1D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hAnsi="Arial" w:cs="Arial"/>
      <w:b/>
      <w:bCs/>
      <w:color w:val="000000"/>
      <w:sz w:val="24"/>
      <w:szCs w:val="24"/>
      <w:lang w:val="en-US" w:eastAsia="en-US"/>
    </w:rPr>
  </w:style>
  <w:style w:type="paragraph" w:customStyle="1" w:styleId="xl168">
    <w:name w:val="xl168"/>
    <w:basedOn w:val="Normal"/>
    <w:rsid w:val="00EC1D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val="en-US" w:eastAsia="en-US"/>
    </w:rPr>
  </w:style>
  <w:style w:type="paragraph" w:customStyle="1" w:styleId="xl169">
    <w:name w:val="xl169"/>
    <w:basedOn w:val="Normal"/>
    <w:rsid w:val="00EC1D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i/>
      <w:iCs/>
      <w:color w:val="000000"/>
      <w:sz w:val="24"/>
      <w:szCs w:val="24"/>
      <w:lang w:val="en-US" w:eastAsia="en-US"/>
    </w:rPr>
  </w:style>
  <w:style w:type="paragraph" w:customStyle="1" w:styleId="xl170">
    <w:name w:val="xl170"/>
    <w:basedOn w:val="Normal"/>
    <w:rsid w:val="00EC1D91"/>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i/>
      <w:iCs/>
      <w:color w:val="000000"/>
      <w:sz w:val="24"/>
      <w:szCs w:val="24"/>
      <w:lang w:val="en-US" w:eastAsia="en-US"/>
    </w:rPr>
  </w:style>
  <w:style w:type="paragraph" w:customStyle="1" w:styleId="xl171">
    <w:name w:val="xl171"/>
    <w:basedOn w:val="Normal"/>
    <w:rsid w:val="00EC1D91"/>
    <w:pPr>
      <w:pBdr>
        <w:top w:val="single" w:sz="8"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72">
    <w:name w:val="xl172"/>
    <w:basedOn w:val="Normal"/>
    <w:rsid w:val="00EC1D91"/>
    <w:pPr>
      <w:pBdr>
        <w:right w:val="single" w:sz="8" w:space="0" w:color="auto"/>
      </w:pBdr>
      <w:spacing w:before="100" w:beforeAutospacing="1" w:after="100" w:afterAutospacing="1" w:line="240" w:lineRule="auto"/>
    </w:pPr>
    <w:rPr>
      <w:rFonts w:ascii="Times New Roman"/>
      <w:sz w:val="24"/>
      <w:szCs w:val="24"/>
      <w:lang w:val="en-US" w:eastAsia="en-US"/>
    </w:rPr>
  </w:style>
  <w:style w:type="paragraph" w:customStyle="1" w:styleId="xl173">
    <w:name w:val="xl173"/>
    <w:basedOn w:val="Normal"/>
    <w:rsid w:val="00EC1D91"/>
    <w:pPr>
      <w:pBdr>
        <w:bottom w:val="single" w:sz="8" w:space="0" w:color="auto"/>
        <w:right w:val="single" w:sz="8" w:space="0" w:color="auto"/>
      </w:pBdr>
      <w:spacing w:before="100" w:beforeAutospacing="1" w:after="100" w:afterAutospacing="1" w:line="240" w:lineRule="auto"/>
    </w:pPr>
    <w:rPr>
      <w:rFonts w:ascii="Times New Roman"/>
      <w:sz w:val="24"/>
      <w:szCs w:val="24"/>
      <w:lang w:val="en-US" w:eastAsia="en-US"/>
    </w:rPr>
  </w:style>
  <w:style w:type="paragraph" w:customStyle="1" w:styleId="xl174">
    <w:name w:val="xl174"/>
    <w:basedOn w:val="Normal"/>
    <w:rsid w:val="00EC1D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val="en-US" w:eastAsia="en-US"/>
    </w:rPr>
  </w:style>
  <w:style w:type="paragraph" w:customStyle="1" w:styleId="xl175">
    <w:name w:val="xl175"/>
    <w:basedOn w:val="Normal"/>
    <w:rsid w:val="00EC1D91"/>
    <w:pPr>
      <w:pBdr>
        <w:top w:val="single" w:sz="8" w:space="0" w:color="auto"/>
        <w:lef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76">
    <w:name w:val="xl176"/>
    <w:basedOn w:val="Normal"/>
    <w:rsid w:val="00EC1D91"/>
    <w:pPr>
      <w:pBdr>
        <w:lef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77">
    <w:name w:val="xl177"/>
    <w:basedOn w:val="Normal"/>
    <w:rsid w:val="00EC1D91"/>
    <w:pPr>
      <w:pBdr>
        <w:left w:val="single" w:sz="8" w:space="0" w:color="auto"/>
        <w:bottom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78">
    <w:name w:val="xl178"/>
    <w:basedOn w:val="Normal"/>
    <w:rsid w:val="00EC1D9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79">
    <w:name w:val="xl179"/>
    <w:basedOn w:val="Normal"/>
    <w:rsid w:val="00EC1D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80">
    <w:name w:val="xl180"/>
    <w:basedOn w:val="Normal"/>
    <w:rsid w:val="00EC1D9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81">
    <w:name w:val="xl181"/>
    <w:basedOn w:val="Normal"/>
    <w:rsid w:val="00EC1D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82">
    <w:name w:val="xl182"/>
    <w:basedOn w:val="Normal"/>
    <w:rsid w:val="00EC1D91"/>
    <w:pPr>
      <w:pBdr>
        <w:top w:val="single" w:sz="8" w:space="0" w:color="auto"/>
      </w:pBdr>
      <w:spacing w:before="100" w:beforeAutospacing="1" w:after="100" w:afterAutospacing="1" w:line="240" w:lineRule="auto"/>
      <w:jc w:val="center"/>
      <w:textAlignment w:val="center"/>
    </w:pPr>
    <w:rPr>
      <w:rFonts w:ascii="Times New Roman"/>
      <w:b/>
      <w:bCs/>
      <w:color w:val="000000"/>
      <w:sz w:val="24"/>
      <w:szCs w:val="24"/>
      <w:lang w:val="en-US" w:eastAsia="en-US"/>
    </w:rPr>
  </w:style>
  <w:style w:type="paragraph" w:customStyle="1" w:styleId="xl183">
    <w:name w:val="xl183"/>
    <w:basedOn w:val="Normal"/>
    <w:rsid w:val="00EC1D91"/>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b/>
      <w:bCs/>
      <w:color w:val="000000"/>
      <w:sz w:val="24"/>
      <w:szCs w:val="24"/>
      <w:lang w:val="en-US" w:eastAsia="en-US"/>
    </w:rPr>
  </w:style>
  <w:style w:type="paragraph" w:customStyle="1" w:styleId="xl184">
    <w:name w:val="xl184"/>
    <w:basedOn w:val="Normal"/>
    <w:rsid w:val="00EC1D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85">
    <w:name w:val="xl185"/>
    <w:basedOn w:val="Normal"/>
    <w:rsid w:val="00EC1D91"/>
    <w:pPr>
      <w:pBdr>
        <w:top w:val="single" w:sz="8" w:space="0" w:color="auto"/>
        <w:left w:val="single" w:sz="8" w:space="0" w:color="auto"/>
      </w:pBdr>
      <w:spacing w:before="100" w:beforeAutospacing="1" w:after="100" w:afterAutospacing="1" w:line="240" w:lineRule="auto"/>
      <w:jc w:val="center"/>
      <w:textAlignment w:val="center"/>
    </w:pPr>
    <w:rPr>
      <w:rFonts w:ascii="Times New Roman"/>
      <w:b/>
      <w:bCs/>
      <w:color w:val="000000"/>
      <w:sz w:val="24"/>
      <w:szCs w:val="24"/>
      <w:lang w:val="en-US" w:eastAsia="en-US"/>
    </w:rPr>
  </w:style>
  <w:style w:type="paragraph" w:customStyle="1" w:styleId="xl186">
    <w:name w:val="xl186"/>
    <w:basedOn w:val="Normal"/>
    <w:rsid w:val="00EC1D91"/>
    <w:pPr>
      <w:pBdr>
        <w:top w:val="single" w:sz="8" w:space="0" w:color="auto"/>
        <w:right w:val="single" w:sz="8" w:space="0" w:color="auto"/>
      </w:pBdr>
      <w:spacing w:before="100" w:beforeAutospacing="1" w:after="100" w:afterAutospacing="1" w:line="240" w:lineRule="auto"/>
      <w:jc w:val="center"/>
      <w:textAlignment w:val="center"/>
    </w:pPr>
    <w:rPr>
      <w:rFonts w:ascii="Times New Roman"/>
      <w:b/>
      <w:bCs/>
      <w:color w:val="000000"/>
      <w:sz w:val="24"/>
      <w:szCs w:val="24"/>
      <w:lang w:val="en-US" w:eastAsia="en-US"/>
    </w:rPr>
  </w:style>
  <w:style w:type="paragraph" w:customStyle="1" w:styleId="xl187">
    <w:name w:val="xl187"/>
    <w:basedOn w:val="Normal"/>
    <w:rsid w:val="00EC1D91"/>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88">
    <w:name w:val="xl188"/>
    <w:basedOn w:val="Normal"/>
    <w:rsid w:val="00EC1D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89">
    <w:name w:val="xl189"/>
    <w:basedOn w:val="Normal"/>
    <w:rsid w:val="00EC1D91"/>
    <w:pPr>
      <w:pBdr>
        <w:top w:val="single" w:sz="4" w:space="0" w:color="auto"/>
        <w:bottom w:val="single" w:sz="4" w:space="0" w:color="auto"/>
      </w:pBdr>
      <w:spacing w:before="100" w:beforeAutospacing="1" w:after="100" w:afterAutospacing="1" w:line="240" w:lineRule="auto"/>
      <w:jc w:val="center"/>
      <w:textAlignment w:val="center"/>
    </w:pPr>
    <w:rPr>
      <w:rFonts w:ascii="Times New Roman"/>
      <w:sz w:val="24"/>
      <w:szCs w:val="24"/>
      <w:lang w:val="en-US" w:eastAsia="en-US"/>
    </w:rPr>
  </w:style>
  <w:style w:type="paragraph" w:customStyle="1" w:styleId="xl190">
    <w:name w:val="xl190"/>
    <w:basedOn w:val="Normal"/>
    <w:rsid w:val="00EC1D9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91">
    <w:name w:val="xl191"/>
    <w:basedOn w:val="Normal"/>
    <w:rsid w:val="00EC1D91"/>
    <w:pPr>
      <w:pBdr>
        <w:left w:val="single" w:sz="8"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92">
    <w:name w:val="xl192"/>
    <w:basedOn w:val="Normal"/>
    <w:rsid w:val="00EC1D9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93">
    <w:name w:val="xl193"/>
    <w:basedOn w:val="Normal"/>
    <w:rsid w:val="00EC1D91"/>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94">
    <w:name w:val="xl194"/>
    <w:basedOn w:val="Normal"/>
    <w:rsid w:val="00EC1D91"/>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195">
    <w:name w:val="xl195"/>
    <w:basedOn w:val="Normal"/>
    <w:rsid w:val="00EC1D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sz w:val="24"/>
      <w:szCs w:val="24"/>
      <w:lang w:val="en-US" w:eastAsia="en-US"/>
    </w:rPr>
  </w:style>
  <w:style w:type="paragraph" w:customStyle="1" w:styleId="xl196">
    <w:name w:val="xl196"/>
    <w:basedOn w:val="Normal"/>
    <w:rsid w:val="00EC1D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sz w:val="24"/>
      <w:szCs w:val="24"/>
      <w:lang w:val="en-US" w:eastAsia="en-US"/>
    </w:rPr>
  </w:style>
  <w:style w:type="paragraph" w:customStyle="1" w:styleId="xl197">
    <w:name w:val="xl197"/>
    <w:basedOn w:val="Normal"/>
    <w:rsid w:val="00EC1D91"/>
    <w:pPr>
      <w:pBdr>
        <w:top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198">
    <w:name w:val="xl198"/>
    <w:basedOn w:val="Normal"/>
    <w:rsid w:val="00EC1D91"/>
    <w:pPr>
      <w:pBdr>
        <w:bottom w:val="single" w:sz="4" w:space="0" w:color="auto"/>
      </w:pBdr>
      <w:spacing w:before="100" w:beforeAutospacing="1" w:after="100" w:afterAutospacing="1" w:line="240" w:lineRule="auto"/>
      <w:jc w:val="center"/>
      <w:textAlignment w:val="center"/>
    </w:pPr>
    <w:rPr>
      <w:rFonts w:ascii="Times New Roman"/>
      <w:sz w:val="24"/>
      <w:szCs w:val="24"/>
      <w:lang w:val="en-US" w:eastAsia="en-US"/>
    </w:rPr>
  </w:style>
  <w:style w:type="paragraph" w:customStyle="1" w:styleId="xl199">
    <w:name w:val="xl199"/>
    <w:basedOn w:val="Normal"/>
    <w:rsid w:val="00EC1D91"/>
    <w:pPr>
      <w:pBdr>
        <w:bottom w:val="single" w:sz="4" w:space="0" w:color="auto"/>
        <w:right w:val="single" w:sz="8" w:space="0" w:color="auto"/>
      </w:pBdr>
      <w:spacing w:before="100" w:beforeAutospacing="1" w:after="100" w:afterAutospacing="1" w:line="240" w:lineRule="auto"/>
      <w:jc w:val="center"/>
      <w:textAlignment w:val="center"/>
    </w:pPr>
    <w:rPr>
      <w:rFonts w:ascii="Times New Roman"/>
      <w:sz w:val="24"/>
      <w:szCs w:val="24"/>
      <w:lang w:val="en-US" w:eastAsia="en-US"/>
    </w:rPr>
  </w:style>
  <w:style w:type="paragraph" w:customStyle="1" w:styleId="xl200">
    <w:name w:val="xl200"/>
    <w:basedOn w:val="Normal"/>
    <w:rsid w:val="00EC1D91"/>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sz w:val="24"/>
      <w:szCs w:val="24"/>
      <w:lang w:val="en-US" w:eastAsia="en-US"/>
    </w:rPr>
  </w:style>
  <w:style w:type="paragraph" w:customStyle="1" w:styleId="xl201">
    <w:name w:val="xl201"/>
    <w:basedOn w:val="Normal"/>
    <w:rsid w:val="00EC1D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202">
    <w:name w:val="xl202"/>
    <w:basedOn w:val="Normal"/>
    <w:rsid w:val="00EC1D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203">
    <w:name w:val="xl203"/>
    <w:basedOn w:val="Normal"/>
    <w:rsid w:val="00EC1D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204">
    <w:name w:val="xl204"/>
    <w:basedOn w:val="Normal"/>
    <w:rsid w:val="00EC1D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sz w:val="24"/>
      <w:szCs w:val="24"/>
      <w:lang w:val="en-US" w:eastAsia="en-US"/>
    </w:rPr>
  </w:style>
  <w:style w:type="paragraph" w:customStyle="1" w:styleId="xl205">
    <w:name w:val="xl205"/>
    <w:basedOn w:val="Normal"/>
    <w:rsid w:val="00EC1D9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sz w:val="24"/>
      <w:szCs w:val="24"/>
      <w:lang w:val="en-US" w:eastAsia="en-US"/>
    </w:rPr>
  </w:style>
  <w:style w:type="paragraph" w:customStyle="1" w:styleId="xl206">
    <w:name w:val="xl206"/>
    <w:basedOn w:val="Normal"/>
    <w:rsid w:val="00EC1D91"/>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07">
    <w:name w:val="xl207"/>
    <w:basedOn w:val="Normal"/>
    <w:rsid w:val="00EC1D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08">
    <w:name w:val="xl208"/>
    <w:basedOn w:val="Normal"/>
    <w:rsid w:val="00EC1D91"/>
    <w:pPr>
      <w:pBdr>
        <w:top w:val="single" w:sz="8" w:space="0" w:color="auto"/>
        <w:left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09">
    <w:name w:val="xl209"/>
    <w:basedOn w:val="Normal"/>
    <w:rsid w:val="00EC1D91"/>
    <w:pPr>
      <w:pBdr>
        <w:top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10">
    <w:name w:val="xl210"/>
    <w:basedOn w:val="Normal"/>
    <w:rsid w:val="00EC1D91"/>
    <w:pPr>
      <w:pBdr>
        <w:top w:val="single" w:sz="8" w:space="0" w:color="auto"/>
        <w:right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11">
    <w:name w:val="xl211"/>
    <w:basedOn w:val="Normal"/>
    <w:rsid w:val="00EC1D91"/>
    <w:pPr>
      <w:pBdr>
        <w:left w:val="single" w:sz="4" w:space="0" w:color="auto"/>
        <w:bottom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12">
    <w:name w:val="xl212"/>
    <w:basedOn w:val="Normal"/>
    <w:rsid w:val="00EC1D91"/>
    <w:pPr>
      <w:pBdr>
        <w:bottom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13">
    <w:name w:val="xl213"/>
    <w:basedOn w:val="Normal"/>
    <w:rsid w:val="00EC1D91"/>
    <w:pPr>
      <w:pBdr>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14">
    <w:name w:val="xl214"/>
    <w:basedOn w:val="Normal"/>
    <w:rsid w:val="00EC1D91"/>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hAnsi="Arial" w:cs="Arial"/>
      <w:b/>
      <w:bCs/>
      <w:i/>
      <w:iCs/>
      <w:color w:val="000000"/>
      <w:sz w:val="24"/>
      <w:szCs w:val="24"/>
      <w:lang w:val="en-US" w:eastAsia="en-US"/>
    </w:rPr>
  </w:style>
  <w:style w:type="paragraph" w:customStyle="1" w:styleId="xl215">
    <w:name w:val="xl215"/>
    <w:basedOn w:val="Normal"/>
    <w:rsid w:val="00EC1D91"/>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216">
    <w:name w:val="xl216"/>
    <w:basedOn w:val="Normal"/>
    <w:rsid w:val="00EC1D91"/>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217">
    <w:name w:val="xl217"/>
    <w:basedOn w:val="Normal"/>
    <w:rsid w:val="00EC1D91"/>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18">
    <w:name w:val="xl218"/>
    <w:basedOn w:val="Normal"/>
    <w:rsid w:val="00EC1D91"/>
    <w:pPr>
      <w:pBdr>
        <w:left w:val="single" w:sz="8" w:space="0" w:color="auto"/>
        <w:right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19">
    <w:name w:val="xl219"/>
    <w:basedOn w:val="Normal"/>
    <w:rsid w:val="00EC1D9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20">
    <w:name w:val="xl220"/>
    <w:basedOn w:val="Normal"/>
    <w:rsid w:val="00EC1D91"/>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21">
    <w:name w:val="xl221"/>
    <w:basedOn w:val="Normal"/>
    <w:rsid w:val="00EC1D91"/>
    <w:pPr>
      <w:pBdr>
        <w:left w:val="single" w:sz="4"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22">
    <w:name w:val="xl222"/>
    <w:basedOn w:val="Normal"/>
    <w:rsid w:val="00EC1D91"/>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23">
    <w:name w:val="xl223"/>
    <w:basedOn w:val="Normal"/>
    <w:rsid w:val="00EC1D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224">
    <w:name w:val="xl224"/>
    <w:basedOn w:val="Normal"/>
    <w:rsid w:val="00EC1D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225">
    <w:name w:val="xl225"/>
    <w:basedOn w:val="Normal"/>
    <w:rsid w:val="00EC1D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paragraph" w:customStyle="1" w:styleId="xl226">
    <w:name w:val="xl226"/>
    <w:basedOn w:val="Normal"/>
    <w:rsid w:val="00EC1D9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b/>
      <w:bCs/>
      <w:color w:val="000000"/>
      <w:sz w:val="24"/>
      <w:szCs w:val="24"/>
      <w:lang w:val="en-US" w:eastAsia="en-US"/>
    </w:rPr>
  </w:style>
  <w:style w:type="paragraph" w:customStyle="1" w:styleId="xl227">
    <w:name w:val="xl227"/>
    <w:basedOn w:val="Normal"/>
    <w:rsid w:val="00EC1D9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hAnsi="Arial" w:cs="Arial"/>
      <w:b/>
      <w:bCs/>
      <w:color w:val="000000"/>
      <w:sz w:val="24"/>
      <w:szCs w:val="24"/>
      <w:lang w:val="en-US" w:eastAsia="en-US"/>
    </w:rPr>
  </w:style>
  <w:style w:type="paragraph" w:customStyle="1" w:styleId="xl228">
    <w:name w:val="xl228"/>
    <w:basedOn w:val="Normal"/>
    <w:rsid w:val="00EC1D9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hAnsi="Arial" w:cs="Arial"/>
      <w:b/>
      <w:bCs/>
      <w:color w:val="000000"/>
      <w:sz w:val="24"/>
      <w:szCs w:val="24"/>
      <w:lang w:val="en-US" w:eastAsia="en-US"/>
    </w:rPr>
  </w:style>
  <w:style w:type="paragraph" w:customStyle="1" w:styleId="xl229">
    <w:name w:val="xl229"/>
    <w:basedOn w:val="Normal"/>
    <w:rsid w:val="00EC1D91"/>
    <w:pPr>
      <w:pBdr>
        <w:left w:val="single" w:sz="4" w:space="0" w:color="auto"/>
        <w:right w:val="single" w:sz="8" w:space="0" w:color="auto"/>
      </w:pBdr>
      <w:spacing w:before="100" w:beforeAutospacing="1" w:after="100" w:afterAutospacing="1" w:line="240" w:lineRule="auto"/>
    </w:pPr>
    <w:rPr>
      <w:rFonts w:ascii="Times New Roman"/>
      <w:sz w:val="24"/>
      <w:szCs w:val="24"/>
      <w:lang w:val="en-US" w:eastAsia="en-US"/>
    </w:rPr>
  </w:style>
  <w:style w:type="paragraph" w:customStyle="1" w:styleId="xl230">
    <w:name w:val="xl230"/>
    <w:basedOn w:val="Normal"/>
    <w:rsid w:val="00EC1D91"/>
    <w:pPr>
      <w:pBdr>
        <w:left w:val="single" w:sz="4" w:space="0" w:color="auto"/>
        <w:bottom w:val="single" w:sz="8" w:space="0" w:color="auto"/>
        <w:right w:val="single" w:sz="8" w:space="0" w:color="auto"/>
      </w:pBdr>
      <w:spacing w:before="100" w:beforeAutospacing="1" w:after="100" w:afterAutospacing="1" w:line="240" w:lineRule="auto"/>
    </w:pPr>
    <w:rPr>
      <w:rFonts w:ascii="Times New Roman"/>
      <w:sz w:val="24"/>
      <w:szCs w:val="24"/>
      <w:lang w:val="en-US" w:eastAsia="en-US"/>
    </w:rPr>
  </w:style>
  <w:style w:type="paragraph" w:customStyle="1" w:styleId="xl231">
    <w:name w:val="xl231"/>
    <w:basedOn w:val="Normal"/>
    <w:rsid w:val="00EC1D9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32">
    <w:name w:val="xl232"/>
    <w:basedOn w:val="Normal"/>
    <w:rsid w:val="00EC1D91"/>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33">
    <w:name w:val="xl233"/>
    <w:basedOn w:val="Normal"/>
    <w:rsid w:val="00EC1D91"/>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34">
    <w:name w:val="xl234"/>
    <w:basedOn w:val="Normal"/>
    <w:rsid w:val="00EC1D9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35">
    <w:name w:val="xl235"/>
    <w:basedOn w:val="Normal"/>
    <w:rsid w:val="00EC1D9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36">
    <w:name w:val="xl236"/>
    <w:basedOn w:val="Normal"/>
    <w:rsid w:val="00EC1D9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37">
    <w:name w:val="xl237"/>
    <w:basedOn w:val="Normal"/>
    <w:rsid w:val="00EC1D91"/>
    <w:pPr>
      <w:pBdr>
        <w:top w:val="single" w:sz="8" w:space="0" w:color="auto"/>
        <w:left w:val="single" w:sz="8"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38">
    <w:name w:val="xl238"/>
    <w:basedOn w:val="Normal"/>
    <w:rsid w:val="00EC1D91"/>
    <w:pPr>
      <w:pBdr>
        <w:left w:val="single" w:sz="8" w:space="0" w:color="auto"/>
        <w:bottom w:val="single" w:sz="4" w:space="0" w:color="auto"/>
      </w:pBdr>
      <w:spacing w:before="100" w:beforeAutospacing="1" w:after="100" w:afterAutospacing="1" w:line="240" w:lineRule="auto"/>
      <w:jc w:val="center"/>
      <w:textAlignment w:val="center"/>
    </w:pPr>
    <w:rPr>
      <w:rFonts w:ascii="Arial" w:hAnsi="Arial" w:cs="Arial"/>
      <w:b/>
      <w:bCs/>
      <w:color w:val="000000"/>
      <w:sz w:val="24"/>
      <w:szCs w:val="24"/>
      <w:lang w:val="en-US" w:eastAsia="en-US"/>
    </w:rPr>
  </w:style>
  <w:style w:type="paragraph" w:customStyle="1" w:styleId="xl239">
    <w:name w:val="xl239"/>
    <w:basedOn w:val="Normal"/>
    <w:rsid w:val="00EC1D91"/>
    <w:pPr>
      <w:pBdr>
        <w:left w:val="single" w:sz="8" w:space="0" w:color="auto"/>
        <w:bottom w:val="single" w:sz="4" w:space="0" w:color="auto"/>
      </w:pBdr>
      <w:spacing w:before="100" w:beforeAutospacing="1" w:after="100" w:afterAutospacing="1" w:line="240" w:lineRule="auto"/>
      <w:jc w:val="center"/>
      <w:textAlignment w:val="center"/>
    </w:pPr>
    <w:rPr>
      <w:rFonts w:ascii="Arial" w:hAnsi="Arial" w:cs="Arial"/>
      <w:color w:val="000000"/>
      <w:sz w:val="24"/>
      <w:szCs w:val="24"/>
      <w:lang w:val="en-US" w:eastAsia="en-US"/>
    </w:rPr>
  </w:style>
  <w:style w:type="character" w:customStyle="1" w:styleId="FrspaiereCaracter">
    <w:name w:val="Fără spațiere Caracter"/>
    <w:link w:val="Frspaiere"/>
    <w:uiPriority w:val="1"/>
    <w:rsid w:val="00EC1D91"/>
    <w:rPr>
      <w:rFonts w:ascii="Calibri" w:hAnsi="Calibri"/>
    </w:rPr>
  </w:style>
  <w:style w:type="character" w:customStyle="1" w:styleId="ListParagraphChar">
    <w:name w:val="List Paragraph Char"/>
    <w:aliases w:val="Normal bullet 2 Char"/>
    <w:link w:val="ListParagraph1"/>
    <w:uiPriority w:val="34"/>
    <w:locked/>
    <w:rsid w:val="00EC1D91"/>
    <w:rPr>
      <w:rFonts w:ascii="Times New Roman"/>
      <w:sz w:val="24"/>
      <w:szCs w:val="24"/>
      <w:lang w:val="x-none" w:eastAsia="x-none"/>
    </w:rPr>
  </w:style>
  <w:style w:type="table" w:customStyle="1" w:styleId="TableGrid3">
    <w:name w:val="Table Grid3"/>
    <w:basedOn w:val="TabelNormal"/>
    <w:next w:val="Tabelgril"/>
    <w:uiPriority w:val="59"/>
    <w:rsid w:val="00EC1D91"/>
    <w:pPr>
      <w:spacing w:after="0" w:line="240" w:lineRule="auto"/>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
    <w:name w:val="Emphasis"/>
    <w:qFormat/>
    <w:rsid w:val="00EC1D91"/>
    <w:rPr>
      <w:i/>
      <w:iCs/>
    </w:rPr>
  </w:style>
  <w:style w:type="paragraph" w:customStyle="1" w:styleId="Default">
    <w:name w:val="Default"/>
    <w:rsid w:val="00EC1D91"/>
    <w:pPr>
      <w:autoSpaceDE w:val="0"/>
      <w:autoSpaceDN w:val="0"/>
      <w:adjustRightInd w:val="0"/>
      <w:spacing w:after="0" w:line="240" w:lineRule="auto"/>
    </w:pPr>
    <w:rPr>
      <w:rFonts w:ascii="Times New Roman"/>
      <w:color w:val="000000"/>
      <w:sz w:val="24"/>
      <w:szCs w:val="24"/>
      <w:lang w:val="en-US" w:eastAsia="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C1D91"/>
    <w:pPr>
      <w:widowControl w:val="0"/>
      <w:adjustRightInd w:val="0"/>
      <w:spacing w:after="0" w:line="240" w:lineRule="auto"/>
      <w:jc w:val="both"/>
      <w:textAlignment w:val="baseline"/>
    </w:pPr>
    <w:rPr>
      <w:rFonts w:ascii="Times New Roman"/>
      <w:sz w:val="24"/>
      <w:szCs w:val="24"/>
      <w:lang w:val="pl-PL" w:eastAsia="pl-PL"/>
    </w:rPr>
  </w:style>
  <w:style w:type="character" w:customStyle="1" w:styleId="hps">
    <w:name w:val="hps"/>
    <w:basedOn w:val="Fontdeparagrafimplicit"/>
    <w:rsid w:val="00EC1D91"/>
  </w:style>
  <w:style w:type="character" w:customStyle="1" w:styleId="ListLabel2">
    <w:name w:val="ListLabel 2"/>
    <w:rsid w:val="00EC1D91"/>
    <w:rPr>
      <w:rFonts w:cs="Wingdings"/>
    </w:rPr>
  </w:style>
  <w:style w:type="paragraph" w:styleId="Listparagraf">
    <w:name w:val="List Paragraph"/>
    <w:aliases w:val="lp1,Heading x1,Antes de enumeración,body 2,List Paragraph11,Listă colorată - Accentuare 11,Bullet,Citation List"/>
    <w:basedOn w:val="Normal"/>
    <w:link w:val="ListparagrafCaracter"/>
    <w:uiPriority w:val="34"/>
    <w:qFormat/>
    <w:rsid w:val="00EC1D91"/>
    <w:pPr>
      <w:spacing w:after="0" w:line="240" w:lineRule="auto"/>
      <w:ind w:left="720"/>
    </w:pPr>
    <w:rPr>
      <w:rFonts w:ascii="Times New Roman"/>
      <w:sz w:val="24"/>
      <w:szCs w:val="24"/>
      <w:lang w:val="en-US" w:eastAsia="en-US"/>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C1D91"/>
    <w:pPr>
      <w:spacing w:after="0" w:line="240" w:lineRule="auto"/>
    </w:pPr>
    <w:rPr>
      <w:rFonts w:ascii="Times New Roman"/>
      <w:sz w:val="24"/>
      <w:szCs w:val="24"/>
      <w:lang w:val="pl-PL" w:eastAsia="pl-PL"/>
    </w:rPr>
  </w:style>
  <w:style w:type="character" w:customStyle="1" w:styleId="do1">
    <w:name w:val="do1"/>
    <w:rsid w:val="00EC1D91"/>
    <w:rPr>
      <w:b/>
      <w:bCs/>
      <w:sz w:val="26"/>
      <w:szCs w:val="26"/>
    </w:rPr>
  </w:style>
  <w:style w:type="character" w:customStyle="1" w:styleId="ax1">
    <w:name w:val="ax1"/>
    <w:rsid w:val="00EC1D91"/>
    <w:rPr>
      <w:b/>
      <w:bCs/>
      <w:sz w:val="26"/>
      <w:szCs w:val="26"/>
    </w:rPr>
  </w:style>
  <w:style w:type="paragraph" w:customStyle="1" w:styleId="CaracterCaracter50">
    <w:name w:val="Caracter Caracter5"/>
    <w:basedOn w:val="Normal"/>
    <w:rsid w:val="00724D97"/>
    <w:pPr>
      <w:widowControl w:val="0"/>
      <w:adjustRightInd w:val="0"/>
      <w:spacing w:after="0" w:line="240" w:lineRule="auto"/>
      <w:jc w:val="both"/>
      <w:textAlignment w:val="baseline"/>
    </w:pPr>
    <w:rPr>
      <w:rFonts w:ascii="Times New Roman"/>
      <w:sz w:val="24"/>
      <w:szCs w:val="24"/>
      <w:lang w:val="pl-PL" w:eastAsia="pl-PL"/>
    </w:rPr>
  </w:style>
  <w:style w:type="paragraph" w:customStyle="1" w:styleId="CharCharCharCharCharCharChar0">
    <w:name w:val="Char Char Char Char Char Char Char"/>
    <w:basedOn w:val="Normal"/>
    <w:rsid w:val="00724D97"/>
    <w:pPr>
      <w:spacing w:after="0" w:line="240" w:lineRule="auto"/>
    </w:pPr>
    <w:rPr>
      <w:rFonts w:asci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0">
    <w:name w:val="Char Char1 Caracter Caracter Char Char Caracter Caracter1 Char Char Caracter Caracter Char Char Caracter Caracter Char Char Caracter Caracter Char Char1 Caracter Caracter Char Char2 Caracter Caracter"/>
    <w:basedOn w:val="Normal"/>
    <w:rsid w:val="00724D97"/>
    <w:pPr>
      <w:widowControl w:val="0"/>
      <w:adjustRightInd w:val="0"/>
      <w:spacing w:after="0" w:line="240" w:lineRule="auto"/>
      <w:jc w:val="both"/>
      <w:textAlignment w:val="baseline"/>
    </w:pPr>
    <w:rPr>
      <w:rFonts w:ascii="Times New Roman"/>
      <w:sz w:val="24"/>
      <w:szCs w:val="24"/>
      <w:lang w:val="pl-PL" w:eastAsia="pl-PL"/>
    </w:rPr>
  </w:style>
  <w:style w:type="paragraph" w:customStyle="1" w:styleId="CaracterCaracter5CharCharCaracterCaracter0">
    <w:name w:val="Caracter Caracter5 Char Char Caracter Caracter"/>
    <w:basedOn w:val="Normal"/>
    <w:rsid w:val="00724D97"/>
    <w:pPr>
      <w:widowControl w:val="0"/>
      <w:adjustRightInd w:val="0"/>
      <w:spacing w:after="0" w:line="240" w:lineRule="auto"/>
      <w:jc w:val="both"/>
      <w:textAlignment w:val="baseline"/>
    </w:pPr>
    <w:rPr>
      <w:rFonts w:ascii="Times New Roman"/>
      <w:sz w:val="24"/>
      <w:szCs w:val="24"/>
      <w:lang w:val="pl-PL" w:eastAsia="pl-PL"/>
    </w:rPr>
  </w:style>
  <w:style w:type="paragraph" w:customStyle="1" w:styleId="ZchnZchnCharCharChar0">
    <w:name w:val="Zchn Zchn Char Char Char"/>
    <w:basedOn w:val="Normal"/>
    <w:rsid w:val="00724D97"/>
    <w:pPr>
      <w:widowControl w:val="0"/>
      <w:adjustRightInd w:val="0"/>
      <w:spacing w:after="0" w:line="240" w:lineRule="auto"/>
      <w:jc w:val="both"/>
      <w:textAlignment w:val="baseline"/>
    </w:pPr>
    <w:rPr>
      <w:rFonts w:ascii="Times New Roman"/>
      <w:sz w:val="24"/>
      <w:szCs w:val="24"/>
      <w:lang w:val="pl-PL" w:eastAsia="pl-PL"/>
    </w:rPr>
  </w:style>
  <w:style w:type="paragraph" w:customStyle="1" w:styleId="CaracterCaracterCharCharCaracterCaracterCharChar1CaracterCaracterCharCharCaracterCaracterCharCharCharCharCaracterCaracter0">
    <w:name w:val="Caracter Caracter Char Char Caracter Caracter Char Char1 Caracter Caracter Char Char Caracter Caracter Char Char Char Char Caracter Caracter"/>
    <w:basedOn w:val="Normal"/>
    <w:rsid w:val="00724D97"/>
    <w:pPr>
      <w:widowControl w:val="0"/>
      <w:adjustRightInd w:val="0"/>
      <w:spacing w:after="0" w:line="240" w:lineRule="auto"/>
      <w:jc w:val="both"/>
      <w:textAlignment w:val="baseline"/>
    </w:pPr>
    <w:rPr>
      <w:rFonts w:ascii="Times New Roman"/>
      <w:sz w:val="24"/>
      <w:szCs w:val="24"/>
      <w:lang w:val="pl-PL" w:eastAsia="pl-PL"/>
    </w:rPr>
  </w:style>
  <w:style w:type="paragraph" w:customStyle="1" w:styleId="CharChar2CaracterCaracterCharCharCaracterCaracterCharCharCaracterCaracterCharCharCaracterCaracter0">
    <w:name w:val="Char Char2 Caracter Caracter Char Char Caracter Caracter Char Char Caracter Caracter Char Char Caracter Caracter"/>
    <w:basedOn w:val="Normal"/>
    <w:rsid w:val="00724D97"/>
    <w:pPr>
      <w:widowControl w:val="0"/>
      <w:adjustRightInd w:val="0"/>
      <w:spacing w:after="0" w:line="240" w:lineRule="auto"/>
      <w:jc w:val="both"/>
      <w:textAlignment w:val="baseline"/>
    </w:pPr>
    <w:rPr>
      <w:rFonts w:ascii="Times New Roman"/>
      <w:sz w:val="24"/>
      <w:szCs w:val="24"/>
      <w:lang w:val="pl-PL" w:eastAsia="pl-PL"/>
    </w:rPr>
  </w:style>
  <w:style w:type="paragraph" w:styleId="Parteasuperioaraformularului-z">
    <w:name w:val="HTML Top of Form"/>
    <w:basedOn w:val="Normal"/>
    <w:next w:val="Normal"/>
    <w:link w:val="Parteasuperioaraformularului-zCaracter"/>
    <w:hidden/>
    <w:uiPriority w:val="99"/>
    <w:semiHidden/>
    <w:unhideWhenUsed/>
    <w:rsid w:val="00724D97"/>
    <w:pPr>
      <w:pBdr>
        <w:bottom w:val="single" w:sz="6" w:space="1" w:color="auto"/>
      </w:pBdr>
      <w:spacing w:after="0" w:line="240" w:lineRule="auto"/>
      <w:jc w:val="center"/>
    </w:pPr>
    <w:rPr>
      <w:rFonts w:ascii="Arial" w:hAnsi="Arial"/>
      <w:vanish/>
      <w:sz w:val="16"/>
      <w:szCs w:val="16"/>
      <w:lang w:val="x-none" w:eastAsia="x-none"/>
    </w:rPr>
  </w:style>
  <w:style w:type="character" w:customStyle="1" w:styleId="Parteasuperioaraformularului-zCaracter">
    <w:name w:val="Partea superioară a formularului-z Caracter"/>
    <w:basedOn w:val="Fontdeparagrafimplicit"/>
    <w:link w:val="Parteasuperioaraformularului-z"/>
    <w:uiPriority w:val="99"/>
    <w:semiHidden/>
    <w:rsid w:val="00724D97"/>
    <w:rPr>
      <w:rFonts w:ascii="Arial" w:hAnsi="Arial"/>
      <w:vanish/>
      <w:sz w:val="16"/>
      <w:szCs w:val="16"/>
      <w:lang w:val="x-none" w:eastAsia="x-none"/>
    </w:rPr>
  </w:style>
  <w:style w:type="paragraph" w:styleId="Parteainferioaraformularului-z">
    <w:name w:val="HTML Bottom of Form"/>
    <w:basedOn w:val="Normal"/>
    <w:next w:val="Normal"/>
    <w:link w:val="Parteainferioaraformularului-zCaracter"/>
    <w:hidden/>
    <w:uiPriority w:val="99"/>
    <w:semiHidden/>
    <w:unhideWhenUsed/>
    <w:rsid w:val="00724D97"/>
    <w:pPr>
      <w:pBdr>
        <w:top w:val="single" w:sz="6" w:space="1" w:color="auto"/>
      </w:pBdr>
      <w:spacing w:after="0" w:line="240" w:lineRule="auto"/>
      <w:jc w:val="center"/>
    </w:pPr>
    <w:rPr>
      <w:rFonts w:ascii="Arial" w:hAnsi="Arial"/>
      <w:vanish/>
      <w:sz w:val="16"/>
      <w:szCs w:val="16"/>
      <w:lang w:val="x-none" w:eastAsia="x-none"/>
    </w:rPr>
  </w:style>
  <w:style w:type="character" w:customStyle="1" w:styleId="Parteainferioaraformularului-zCaracter">
    <w:name w:val="Partea inferioară a formularului-z Caracter"/>
    <w:basedOn w:val="Fontdeparagrafimplicit"/>
    <w:link w:val="Parteainferioaraformularului-z"/>
    <w:uiPriority w:val="99"/>
    <w:semiHidden/>
    <w:rsid w:val="00724D97"/>
    <w:rPr>
      <w:rFonts w:ascii="Arial" w:hAnsi="Arial"/>
      <w:vanish/>
      <w:sz w:val="16"/>
      <w:szCs w:val="16"/>
      <w:lang w:val="x-none" w:eastAsia="x-none"/>
    </w:rPr>
  </w:style>
  <w:style w:type="character" w:customStyle="1" w:styleId="HeaderChar1">
    <w:name w:val="Header Char1"/>
    <w:aliases w:val="Glava - napis Char1, Char1 Char1,Char1 Char1"/>
    <w:rsid w:val="00724D97"/>
    <w:rPr>
      <w:sz w:val="24"/>
      <w:szCs w:val="24"/>
      <w:lang w:val="fr-FR" w:eastAsia="fr-FR"/>
    </w:rPr>
  </w:style>
  <w:style w:type="character" w:customStyle="1" w:styleId="HeaderChar2">
    <w:name w:val="Header Char2"/>
    <w:uiPriority w:val="99"/>
    <w:rsid w:val="00724D97"/>
    <w:rPr>
      <w:sz w:val="24"/>
      <w:szCs w:val="24"/>
      <w:lang w:val="fr-FR" w:eastAsia="fr-FR"/>
    </w:rPr>
  </w:style>
  <w:style w:type="character" w:customStyle="1" w:styleId="ListparagrafCaracter">
    <w:name w:val="Listă paragraf Caracter"/>
    <w:aliases w:val="lp1 Caracter,Heading x1 Caracter,Antes de enumeración Caracter,body 2 Caracter,List Paragraph11 Caracter,Listă colorată - Accentuare 11 Caracter,Bullet Caracter,Citation List Caracter"/>
    <w:link w:val="Listparagraf"/>
    <w:uiPriority w:val="34"/>
    <w:locked/>
    <w:rsid w:val="00EC432E"/>
    <w:rPr>
      <w:rFonts w:asci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75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ecb.int/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747</TotalTime>
  <Pages>1</Pages>
  <Words>4533</Words>
  <Characters>26298</Characters>
  <Application>Microsoft Office Word</Application>
  <DocSecurity>0</DocSecurity>
  <Lines>219</Lines>
  <Paragraphs>61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User</cp:lastModifiedBy>
  <cp:revision>71</cp:revision>
  <dcterms:created xsi:type="dcterms:W3CDTF">2017-05-10T09:48:00Z</dcterms:created>
  <dcterms:modified xsi:type="dcterms:W3CDTF">2018-03-21T11:15:00Z</dcterms:modified>
</cp:coreProperties>
</file>